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7E61BC" w14:textId="5DF45D18" w:rsidR="005A0C98" w:rsidRPr="00415798" w:rsidRDefault="00172E40" w:rsidP="005A0C98">
      <w:pPr>
        <w:ind w:right="-664"/>
        <w:rPr>
          <w:sz w:val="24"/>
          <w:szCs w:val="24"/>
        </w:rPr>
      </w:pPr>
      <w:r w:rsidRPr="00415798">
        <w:rPr>
          <w:noProof/>
          <w:sz w:val="24"/>
          <w:szCs w:val="24"/>
        </w:rPr>
        <w:drawing>
          <wp:anchor distT="0" distB="0" distL="114300" distR="114300" simplePos="0" relativeHeight="251659264" behindDoc="0" locked="0" layoutInCell="1" allowOverlap="1" wp14:anchorId="3ADBB159" wp14:editId="192F7D19">
            <wp:simplePos x="0" y="0"/>
            <wp:positionH relativeFrom="margin">
              <wp:align>left</wp:align>
            </wp:positionH>
            <wp:positionV relativeFrom="paragraph">
              <wp:posOffset>0</wp:posOffset>
            </wp:positionV>
            <wp:extent cx="641985" cy="607695"/>
            <wp:effectExtent l="0" t="0" r="5715" b="1905"/>
            <wp:wrapSquare wrapText="bothSides"/>
            <wp:docPr id="9" name="Εικόνα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l="23784" t="5743" b="12773"/>
                    <a:stretch>
                      <a:fillRect/>
                    </a:stretch>
                  </pic:blipFill>
                  <pic:spPr bwMode="auto">
                    <a:xfrm>
                      <a:off x="0" y="0"/>
                      <a:ext cx="641985" cy="607695"/>
                    </a:xfrm>
                    <a:prstGeom prst="rect">
                      <a:avLst/>
                    </a:prstGeom>
                    <a:noFill/>
                  </pic:spPr>
                </pic:pic>
              </a:graphicData>
            </a:graphic>
          </wp:anchor>
        </w:drawing>
      </w:r>
    </w:p>
    <w:p w14:paraId="147838F3" w14:textId="77777777" w:rsidR="005A0C98" w:rsidRPr="00415798" w:rsidRDefault="005A0C98" w:rsidP="005A0C98">
      <w:pPr>
        <w:ind w:right="-664"/>
        <w:rPr>
          <w:sz w:val="24"/>
          <w:szCs w:val="24"/>
        </w:rPr>
      </w:pPr>
    </w:p>
    <w:p w14:paraId="632D78F9" w14:textId="77777777" w:rsidR="00172E40" w:rsidRPr="00415798" w:rsidRDefault="00172E40" w:rsidP="00172E40">
      <w:pPr>
        <w:ind w:right="-664"/>
        <w:contextualSpacing/>
        <w:rPr>
          <w:sz w:val="24"/>
          <w:szCs w:val="24"/>
        </w:rPr>
      </w:pPr>
    </w:p>
    <w:p w14:paraId="6286D939" w14:textId="77777777" w:rsidR="00172E40" w:rsidRPr="00415798" w:rsidRDefault="00172E40" w:rsidP="00172E40">
      <w:pPr>
        <w:ind w:right="-664"/>
        <w:contextualSpacing/>
        <w:rPr>
          <w:sz w:val="24"/>
          <w:szCs w:val="24"/>
        </w:rPr>
      </w:pPr>
    </w:p>
    <w:p w14:paraId="6A4847B5" w14:textId="3D6A6000" w:rsidR="00172E40" w:rsidRPr="00415798" w:rsidRDefault="00172E40" w:rsidP="00172E40">
      <w:pPr>
        <w:ind w:right="-664"/>
        <w:contextualSpacing/>
        <w:rPr>
          <w:sz w:val="24"/>
          <w:szCs w:val="24"/>
        </w:rPr>
      </w:pPr>
      <w:r w:rsidRPr="00415798">
        <w:rPr>
          <w:b/>
          <w:sz w:val="24"/>
          <w:szCs w:val="24"/>
        </w:rPr>
        <w:t xml:space="preserve">ΕΛΛΗΝΙΚΗ ΔΗΜΟΚΡΑΤΙΑ                                             Ξάνθη, </w:t>
      </w:r>
      <w:r w:rsidR="00E656F3" w:rsidRPr="00415798">
        <w:rPr>
          <w:b/>
          <w:sz w:val="24"/>
          <w:szCs w:val="24"/>
        </w:rPr>
        <w:t xml:space="preserve"> </w:t>
      </w:r>
      <w:r w:rsidR="00C914D0">
        <w:rPr>
          <w:b/>
          <w:sz w:val="24"/>
          <w:szCs w:val="24"/>
        </w:rPr>
        <w:t>15</w:t>
      </w:r>
      <w:r w:rsidR="00567513" w:rsidRPr="00415798">
        <w:rPr>
          <w:b/>
          <w:sz w:val="24"/>
          <w:szCs w:val="24"/>
        </w:rPr>
        <w:t xml:space="preserve"> Σεπτεμβρίου</w:t>
      </w:r>
      <w:r w:rsidR="00A42045" w:rsidRPr="00415798">
        <w:rPr>
          <w:b/>
          <w:sz w:val="24"/>
          <w:szCs w:val="24"/>
        </w:rPr>
        <w:t xml:space="preserve"> </w:t>
      </w:r>
      <w:r w:rsidR="00596C36" w:rsidRPr="00415798">
        <w:rPr>
          <w:b/>
          <w:sz w:val="24"/>
          <w:szCs w:val="24"/>
        </w:rPr>
        <w:t>202</w:t>
      </w:r>
      <w:r w:rsidR="00533D94" w:rsidRPr="00415798">
        <w:rPr>
          <w:b/>
          <w:sz w:val="24"/>
          <w:szCs w:val="24"/>
        </w:rPr>
        <w:t>6</w:t>
      </w:r>
    </w:p>
    <w:p w14:paraId="71F3C916" w14:textId="7DF53180" w:rsidR="00172E40" w:rsidRPr="00415798" w:rsidRDefault="00172E40" w:rsidP="00172E40">
      <w:pPr>
        <w:contextualSpacing/>
        <w:jc w:val="both"/>
        <w:rPr>
          <w:b/>
          <w:bCs/>
          <w:sz w:val="24"/>
          <w:szCs w:val="24"/>
        </w:rPr>
      </w:pPr>
      <w:r w:rsidRPr="00415798">
        <w:rPr>
          <w:b/>
          <w:bCs/>
          <w:sz w:val="24"/>
          <w:szCs w:val="24"/>
        </w:rPr>
        <w:t xml:space="preserve">ΝΟΜΟΣ ΞΑΝΘΗΣ                                                           </w:t>
      </w:r>
      <w:r w:rsidR="00F3797E" w:rsidRPr="00415798">
        <w:rPr>
          <w:b/>
          <w:bCs/>
          <w:sz w:val="24"/>
          <w:szCs w:val="24"/>
        </w:rPr>
        <w:t xml:space="preserve">   </w:t>
      </w:r>
      <w:r w:rsidRPr="00415798">
        <w:rPr>
          <w:b/>
          <w:bCs/>
          <w:sz w:val="24"/>
          <w:szCs w:val="24"/>
        </w:rPr>
        <w:t>Αριθ. Πρωτ.:</w:t>
      </w:r>
      <w:r w:rsidR="0010436C" w:rsidRPr="00415798">
        <w:rPr>
          <w:b/>
          <w:bCs/>
          <w:sz w:val="24"/>
          <w:szCs w:val="24"/>
        </w:rPr>
        <w:t xml:space="preserve"> </w:t>
      </w:r>
      <w:r w:rsidR="00567513" w:rsidRPr="00415798">
        <w:rPr>
          <w:b/>
          <w:bCs/>
          <w:sz w:val="24"/>
          <w:szCs w:val="24"/>
        </w:rPr>
        <w:t xml:space="preserve"> </w:t>
      </w:r>
      <w:r w:rsidR="0024350B" w:rsidRPr="00415798">
        <w:rPr>
          <w:b/>
          <w:bCs/>
          <w:sz w:val="24"/>
          <w:szCs w:val="24"/>
        </w:rPr>
        <w:t xml:space="preserve"> </w:t>
      </w:r>
      <w:r w:rsidR="00E656F3" w:rsidRPr="00415798">
        <w:rPr>
          <w:b/>
          <w:bCs/>
          <w:sz w:val="24"/>
          <w:szCs w:val="24"/>
        </w:rPr>
        <w:t xml:space="preserve"> </w:t>
      </w:r>
    </w:p>
    <w:p w14:paraId="30764522" w14:textId="77777777" w:rsidR="00172E40" w:rsidRPr="00415798" w:rsidRDefault="00172E40" w:rsidP="00172E40">
      <w:pPr>
        <w:contextualSpacing/>
        <w:jc w:val="both"/>
        <w:rPr>
          <w:b/>
          <w:bCs/>
          <w:sz w:val="24"/>
          <w:szCs w:val="24"/>
        </w:rPr>
      </w:pPr>
      <w:r w:rsidRPr="00415798">
        <w:rPr>
          <w:b/>
          <w:bCs/>
          <w:sz w:val="24"/>
          <w:szCs w:val="24"/>
        </w:rPr>
        <w:t>ΔΗΜΟΣ ΞΑΝΘΗΣ</w:t>
      </w:r>
    </w:p>
    <w:p w14:paraId="4446F1CF" w14:textId="77777777" w:rsidR="00172E40" w:rsidRPr="00415798" w:rsidRDefault="00172E40" w:rsidP="00172E40">
      <w:pPr>
        <w:contextualSpacing/>
        <w:jc w:val="both"/>
        <w:rPr>
          <w:b/>
          <w:bCs/>
          <w:sz w:val="24"/>
          <w:szCs w:val="24"/>
        </w:rPr>
      </w:pPr>
      <w:r w:rsidRPr="00415798">
        <w:rPr>
          <w:b/>
          <w:bCs/>
          <w:sz w:val="24"/>
          <w:szCs w:val="24"/>
        </w:rPr>
        <w:t>ΔΙΕΥΘΥΝΣΗ ΟΙΚΟΝΟΜΙΚΩΝ ΥΠΗΡΕΣΙΩΝ</w:t>
      </w:r>
    </w:p>
    <w:p w14:paraId="70B75E79" w14:textId="77777777" w:rsidR="00172E40" w:rsidRPr="00415798" w:rsidRDefault="00172E40" w:rsidP="00172E40">
      <w:pPr>
        <w:contextualSpacing/>
        <w:jc w:val="both"/>
        <w:rPr>
          <w:b/>
          <w:bCs/>
          <w:sz w:val="24"/>
          <w:szCs w:val="24"/>
        </w:rPr>
      </w:pPr>
      <w:r w:rsidRPr="00415798">
        <w:rPr>
          <w:b/>
          <w:bCs/>
          <w:sz w:val="24"/>
          <w:szCs w:val="24"/>
        </w:rPr>
        <w:t>ΤΜΗΜΑ ΛΟΓΙΣΤΗΡΙΟΥ &amp; ΠΡΟΜΗΘΕΙΩΝ</w:t>
      </w:r>
    </w:p>
    <w:p w14:paraId="45B044B6" w14:textId="43EE48CE" w:rsidR="00172E40" w:rsidRPr="00415798" w:rsidRDefault="000F1FCE" w:rsidP="00172E40">
      <w:pPr>
        <w:contextualSpacing/>
        <w:jc w:val="both"/>
        <w:rPr>
          <w:b/>
          <w:bCs/>
          <w:sz w:val="24"/>
          <w:szCs w:val="24"/>
        </w:rPr>
      </w:pPr>
      <w:r w:rsidRPr="00415798">
        <w:rPr>
          <w:b/>
          <w:bCs/>
          <w:sz w:val="24"/>
          <w:szCs w:val="24"/>
        </w:rPr>
        <w:t>Α.Φ.Μ.997654473</w:t>
      </w:r>
    </w:p>
    <w:p w14:paraId="445AB0D9" w14:textId="28EF8379" w:rsidR="00596C36" w:rsidRPr="00415798" w:rsidRDefault="00172E40" w:rsidP="00172E40">
      <w:pPr>
        <w:contextualSpacing/>
        <w:jc w:val="both"/>
        <w:rPr>
          <w:b/>
          <w:bCs/>
          <w:sz w:val="24"/>
          <w:szCs w:val="24"/>
        </w:rPr>
      </w:pPr>
      <w:r w:rsidRPr="00415798">
        <w:rPr>
          <w:b/>
          <w:bCs/>
          <w:sz w:val="24"/>
          <w:szCs w:val="24"/>
        </w:rPr>
        <w:t>Πληροφορίες:</w:t>
      </w:r>
      <w:r w:rsidR="00596C36" w:rsidRPr="00415798">
        <w:rPr>
          <w:b/>
          <w:bCs/>
          <w:sz w:val="24"/>
          <w:szCs w:val="24"/>
        </w:rPr>
        <w:t xml:space="preserve"> </w:t>
      </w:r>
      <w:r w:rsidR="00567513" w:rsidRPr="00415798">
        <w:rPr>
          <w:b/>
          <w:bCs/>
          <w:sz w:val="24"/>
          <w:szCs w:val="24"/>
        </w:rPr>
        <w:t xml:space="preserve">Πολ. Καρακατσάνη </w:t>
      </w:r>
      <w:r w:rsidRPr="00415798">
        <w:rPr>
          <w:b/>
          <w:bCs/>
          <w:sz w:val="24"/>
          <w:szCs w:val="24"/>
        </w:rPr>
        <w:t xml:space="preserve"> </w:t>
      </w:r>
    </w:p>
    <w:p w14:paraId="057652F8" w14:textId="4373542C" w:rsidR="00172E40" w:rsidRPr="00415798" w:rsidRDefault="00172E40" w:rsidP="00172E40">
      <w:pPr>
        <w:contextualSpacing/>
        <w:jc w:val="both"/>
        <w:rPr>
          <w:b/>
          <w:bCs/>
          <w:sz w:val="24"/>
          <w:szCs w:val="24"/>
        </w:rPr>
      </w:pPr>
      <w:r w:rsidRPr="00415798">
        <w:rPr>
          <w:b/>
          <w:bCs/>
          <w:sz w:val="24"/>
          <w:szCs w:val="24"/>
        </w:rPr>
        <w:t xml:space="preserve">Τηλ.: </w:t>
      </w:r>
      <w:r w:rsidR="0024350B" w:rsidRPr="00415798">
        <w:rPr>
          <w:b/>
          <w:bCs/>
          <w:sz w:val="24"/>
          <w:szCs w:val="24"/>
        </w:rPr>
        <w:t>2541083240-83241</w:t>
      </w:r>
    </w:p>
    <w:p w14:paraId="6328100B" w14:textId="40C64A99" w:rsidR="00596C36" w:rsidRPr="00415798" w:rsidRDefault="00596C36" w:rsidP="00172E40">
      <w:pPr>
        <w:contextualSpacing/>
        <w:jc w:val="both"/>
        <w:rPr>
          <w:b/>
          <w:bCs/>
          <w:sz w:val="24"/>
          <w:szCs w:val="24"/>
        </w:rPr>
      </w:pPr>
      <w:proofErr w:type="spellStart"/>
      <w:r w:rsidRPr="00415798">
        <w:rPr>
          <w:b/>
          <w:bCs/>
          <w:sz w:val="24"/>
          <w:szCs w:val="24"/>
        </w:rPr>
        <w:t>Εσωτ</w:t>
      </w:r>
      <w:proofErr w:type="spellEnd"/>
      <w:r w:rsidRPr="00415798">
        <w:rPr>
          <w:b/>
          <w:bCs/>
          <w:sz w:val="24"/>
          <w:szCs w:val="24"/>
        </w:rPr>
        <w:t xml:space="preserve">.: </w:t>
      </w:r>
      <w:r w:rsidR="00567513" w:rsidRPr="00415798">
        <w:rPr>
          <w:b/>
          <w:bCs/>
          <w:sz w:val="24"/>
          <w:szCs w:val="24"/>
        </w:rPr>
        <w:t>109</w:t>
      </w:r>
    </w:p>
    <w:p w14:paraId="56436A73" w14:textId="480BEFDC" w:rsidR="007D2020" w:rsidRPr="00415798" w:rsidRDefault="007D2020" w:rsidP="00172E40">
      <w:pPr>
        <w:contextualSpacing/>
        <w:jc w:val="both"/>
        <w:rPr>
          <w:b/>
          <w:bCs/>
          <w:sz w:val="24"/>
          <w:szCs w:val="24"/>
          <w:lang w:val="en-US"/>
        </w:rPr>
      </w:pPr>
      <w:r w:rsidRPr="00415798">
        <w:rPr>
          <w:b/>
          <w:bCs/>
          <w:sz w:val="24"/>
          <w:szCs w:val="24"/>
          <w:lang w:val="en-US"/>
        </w:rPr>
        <w:t>NUTS:</w:t>
      </w:r>
      <w:r w:rsidR="00841D72" w:rsidRPr="00415798">
        <w:rPr>
          <w:b/>
          <w:bCs/>
          <w:sz w:val="24"/>
          <w:szCs w:val="24"/>
          <w:lang w:val="en-US"/>
        </w:rPr>
        <w:t xml:space="preserve"> </w:t>
      </w:r>
      <w:r w:rsidRPr="00415798">
        <w:rPr>
          <w:b/>
          <w:bCs/>
          <w:sz w:val="24"/>
          <w:szCs w:val="24"/>
          <w:lang w:val="en-US"/>
        </w:rPr>
        <w:t>EL512</w:t>
      </w:r>
    </w:p>
    <w:p w14:paraId="2759ACF7" w14:textId="77777777" w:rsidR="00172E40" w:rsidRPr="00415798" w:rsidRDefault="00172E40" w:rsidP="00172E40">
      <w:pPr>
        <w:ind w:left="2880" w:right="45"/>
        <w:contextualSpacing/>
        <w:rPr>
          <w:b/>
          <w:sz w:val="24"/>
          <w:szCs w:val="24"/>
          <w:u w:val="single"/>
          <w:lang w:val="en-US"/>
        </w:rPr>
      </w:pPr>
    </w:p>
    <w:p w14:paraId="08A4200E" w14:textId="77777777" w:rsidR="00172E40" w:rsidRPr="00415798" w:rsidRDefault="00172E40" w:rsidP="00E13373">
      <w:pPr>
        <w:ind w:right="45"/>
        <w:contextualSpacing/>
        <w:jc w:val="center"/>
        <w:rPr>
          <w:b/>
          <w:sz w:val="24"/>
          <w:szCs w:val="24"/>
          <w:u w:val="single"/>
          <w:lang w:val="en-US"/>
        </w:rPr>
      </w:pPr>
      <w:r w:rsidRPr="00415798">
        <w:rPr>
          <w:b/>
          <w:sz w:val="24"/>
          <w:szCs w:val="24"/>
          <w:u w:val="single"/>
        </w:rPr>
        <w:t>ΠΡΟΣΚΛΗΣΗ</w:t>
      </w:r>
    </w:p>
    <w:p w14:paraId="1B6E6D77" w14:textId="77777777" w:rsidR="00E13373" w:rsidRPr="00415798" w:rsidRDefault="00E13373" w:rsidP="00E13373">
      <w:pPr>
        <w:ind w:left="4950" w:firstLine="90"/>
        <w:contextualSpacing/>
        <w:jc w:val="both"/>
        <w:rPr>
          <w:bCs/>
          <w:sz w:val="24"/>
          <w:szCs w:val="24"/>
          <w:lang w:val="en-US"/>
        </w:rPr>
      </w:pPr>
    </w:p>
    <w:p w14:paraId="3AAE5260" w14:textId="1004200A" w:rsidR="0069726D" w:rsidRPr="00415798" w:rsidRDefault="0069726D" w:rsidP="00240532">
      <w:pPr>
        <w:ind w:firstLine="5670"/>
        <w:contextualSpacing/>
        <w:jc w:val="both"/>
        <w:rPr>
          <w:bCs/>
          <w:sz w:val="24"/>
          <w:szCs w:val="24"/>
          <w:u w:val="single"/>
          <w:lang w:val="en-US"/>
        </w:rPr>
      </w:pPr>
      <w:r w:rsidRPr="00415798">
        <w:rPr>
          <w:bCs/>
          <w:sz w:val="24"/>
          <w:szCs w:val="24"/>
          <w:u w:val="single"/>
        </w:rPr>
        <w:t>ΠΡΟΣ</w:t>
      </w:r>
    </w:p>
    <w:p w14:paraId="1FE6B8FF" w14:textId="363B1CA6" w:rsidR="004E045D" w:rsidRPr="00415798" w:rsidRDefault="00567513" w:rsidP="005F2C35">
      <w:pPr>
        <w:ind w:left="5670"/>
        <w:contextualSpacing/>
        <w:jc w:val="both"/>
        <w:rPr>
          <w:bCs/>
          <w:sz w:val="24"/>
          <w:szCs w:val="24"/>
        </w:rPr>
      </w:pPr>
      <w:r w:rsidRPr="00415798">
        <w:rPr>
          <w:rFonts w:eastAsia="Calibri"/>
          <w:sz w:val="24"/>
          <w:szCs w:val="24"/>
          <w:lang w:eastAsia="en-US"/>
        </w:rPr>
        <w:t xml:space="preserve">Όλες </w:t>
      </w:r>
      <w:r w:rsidR="005F2C35" w:rsidRPr="00415798">
        <w:rPr>
          <w:rFonts w:eastAsia="Calibri"/>
          <w:sz w:val="24"/>
          <w:szCs w:val="24"/>
          <w:lang w:eastAsia="en-US"/>
        </w:rPr>
        <w:t>τ</w:t>
      </w:r>
      <w:r w:rsidRPr="00415798">
        <w:rPr>
          <w:rFonts w:eastAsia="Calibri"/>
          <w:sz w:val="24"/>
          <w:szCs w:val="24"/>
          <w:lang w:eastAsia="en-US"/>
        </w:rPr>
        <w:t xml:space="preserve">ις </w:t>
      </w:r>
      <w:r w:rsidR="005F2C35" w:rsidRPr="00415798">
        <w:rPr>
          <w:sz w:val="24"/>
          <w:szCs w:val="24"/>
        </w:rPr>
        <w:t>αναγνωρισμένες ασφαλιστικές επιχειρήσεις  ιδιωτικού ή δημοσίου δικαίου, ή και σε διαμεσολαβούντα στις ασφαλίσεις πρόσωπα, σύμφωνα με το Ν.1569/85</w:t>
      </w:r>
    </w:p>
    <w:p w14:paraId="4CDBEBC3" w14:textId="77777777" w:rsidR="007D2020" w:rsidRPr="00415798" w:rsidRDefault="007D2020" w:rsidP="004E045D">
      <w:pPr>
        <w:ind w:left="3600"/>
        <w:contextualSpacing/>
        <w:jc w:val="both"/>
        <w:rPr>
          <w:bCs/>
          <w:sz w:val="24"/>
          <w:szCs w:val="24"/>
        </w:rPr>
      </w:pPr>
    </w:p>
    <w:p w14:paraId="21F36D1E" w14:textId="54B9C384" w:rsidR="005F2C35" w:rsidRPr="00415798" w:rsidRDefault="00E13373" w:rsidP="005F2C35">
      <w:pPr>
        <w:ind w:firstLine="720"/>
        <w:jc w:val="both"/>
        <w:rPr>
          <w:sz w:val="24"/>
          <w:szCs w:val="24"/>
        </w:rPr>
      </w:pPr>
      <w:r w:rsidRPr="00415798">
        <w:rPr>
          <w:sz w:val="24"/>
          <w:szCs w:val="24"/>
        </w:rPr>
        <w:t xml:space="preserve">Κατόπιν </w:t>
      </w:r>
      <w:r w:rsidR="00981507" w:rsidRPr="00415798">
        <w:rPr>
          <w:sz w:val="24"/>
          <w:szCs w:val="24"/>
        </w:rPr>
        <w:t xml:space="preserve">έρευνας αγοράς και </w:t>
      </w:r>
      <w:r w:rsidRPr="00415798">
        <w:rPr>
          <w:sz w:val="24"/>
          <w:szCs w:val="24"/>
        </w:rPr>
        <w:t xml:space="preserve">σύνταξης της με </w:t>
      </w:r>
      <w:r w:rsidR="00EB21D3" w:rsidRPr="00415798">
        <w:rPr>
          <w:sz w:val="24"/>
          <w:szCs w:val="24"/>
        </w:rPr>
        <w:t>αριθμ</w:t>
      </w:r>
      <w:bookmarkStart w:id="0" w:name="_Hlk236037884"/>
      <w:r w:rsidR="00EB21D3" w:rsidRPr="00415798">
        <w:rPr>
          <w:sz w:val="24"/>
          <w:szCs w:val="24"/>
        </w:rPr>
        <w:t xml:space="preserve">. </w:t>
      </w:r>
      <w:bookmarkStart w:id="1" w:name="_Hlk236038245"/>
      <w:r w:rsidR="00A42045" w:rsidRPr="00415798">
        <w:rPr>
          <w:sz w:val="24"/>
          <w:szCs w:val="24"/>
        </w:rPr>
        <w:t>Υ</w:t>
      </w:r>
      <w:r w:rsidR="00567513" w:rsidRPr="00415798">
        <w:rPr>
          <w:sz w:val="24"/>
          <w:szCs w:val="24"/>
        </w:rPr>
        <w:t>10</w:t>
      </w:r>
      <w:r w:rsidR="00A42045" w:rsidRPr="00415798">
        <w:rPr>
          <w:sz w:val="24"/>
          <w:szCs w:val="24"/>
        </w:rPr>
        <w:t>/</w:t>
      </w:r>
      <w:r w:rsidR="00567513" w:rsidRPr="00415798">
        <w:rPr>
          <w:sz w:val="24"/>
          <w:szCs w:val="24"/>
        </w:rPr>
        <w:t>02-09-</w:t>
      </w:r>
      <w:r w:rsidR="006C389F" w:rsidRPr="00415798">
        <w:rPr>
          <w:sz w:val="24"/>
          <w:szCs w:val="24"/>
        </w:rPr>
        <w:t>2026</w:t>
      </w:r>
      <w:r w:rsidR="00172E40" w:rsidRPr="00415798">
        <w:rPr>
          <w:sz w:val="24"/>
          <w:szCs w:val="24"/>
        </w:rPr>
        <w:t xml:space="preserve"> </w:t>
      </w:r>
      <w:bookmarkEnd w:id="0"/>
      <w:r w:rsidR="00172E40" w:rsidRPr="00415798">
        <w:rPr>
          <w:sz w:val="24"/>
          <w:szCs w:val="24"/>
        </w:rPr>
        <w:t xml:space="preserve">Μελέτης - Τεχνικής Έκθεσης της Διεύθυνσης </w:t>
      </w:r>
      <w:r w:rsidR="00567513" w:rsidRPr="00415798">
        <w:rPr>
          <w:sz w:val="24"/>
          <w:szCs w:val="24"/>
        </w:rPr>
        <w:t>Τεχνικών Υπηρεσιών</w:t>
      </w:r>
      <w:bookmarkEnd w:id="1"/>
      <w:r w:rsidR="00567513" w:rsidRPr="00415798">
        <w:rPr>
          <w:sz w:val="24"/>
          <w:szCs w:val="24"/>
        </w:rPr>
        <w:t xml:space="preserve"> </w:t>
      </w:r>
      <w:r w:rsidR="00172E40" w:rsidRPr="00415798">
        <w:rPr>
          <w:sz w:val="24"/>
          <w:szCs w:val="24"/>
        </w:rPr>
        <w:t xml:space="preserve">του Δήμου Ξάνθης </w:t>
      </w:r>
      <w:r w:rsidR="00C451B4" w:rsidRPr="00415798">
        <w:rPr>
          <w:sz w:val="24"/>
          <w:szCs w:val="24"/>
        </w:rPr>
        <w:t xml:space="preserve">(όπου περιγράφονται αναλυτικά οι καλύψεις της ασφάλισης και τα οχήματα και μηχανήματα έργου του Δήμου Ξάνθης) </w:t>
      </w:r>
      <w:r w:rsidR="00172E40" w:rsidRPr="00415798">
        <w:rPr>
          <w:sz w:val="24"/>
          <w:szCs w:val="24"/>
        </w:rPr>
        <w:t xml:space="preserve">και του με αριθμό πρωτ. </w:t>
      </w:r>
      <w:r w:rsidR="00567513" w:rsidRPr="00415798">
        <w:rPr>
          <w:sz w:val="24"/>
          <w:szCs w:val="24"/>
        </w:rPr>
        <w:t>23666</w:t>
      </w:r>
      <w:r w:rsidR="009631FA" w:rsidRPr="00415798">
        <w:rPr>
          <w:sz w:val="24"/>
          <w:szCs w:val="24"/>
        </w:rPr>
        <w:t>/</w:t>
      </w:r>
      <w:r w:rsidR="00567513" w:rsidRPr="00415798">
        <w:rPr>
          <w:sz w:val="24"/>
          <w:szCs w:val="24"/>
        </w:rPr>
        <w:t>03-09-</w:t>
      </w:r>
      <w:r w:rsidR="00533D94" w:rsidRPr="00415798">
        <w:rPr>
          <w:sz w:val="24"/>
          <w:szCs w:val="24"/>
        </w:rPr>
        <w:t>2026</w:t>
      </w:r>
      <w:r w:rsidRPr="00415798">
        <w:rPr>
          <w:sz w:val="24"/>
          <w:szCs w:val="24"/>
        </w:rPr>
        <w:t xml:space="preserve"> </w:t>
      </w:r>
      <w:r w:rsidR="00172E40" w:rsidRPr="00415798">
        <w:rPr>
          <w:sz w:val="24"/>
          <w:szCs w:val="24"/>
        </w:rPr>
        <w:t xml:space="preserve">πρωτογενούς αιτήματος, ο Δήμος Ξάνθης ενδιαφέρεται να αναθέσει </w:t>
      </w:r>
      <w:r w:rsidR="00567513" w:rsidRPr="00415798">
        <w:rPr>
          <w:sz w:val="24"/>
          <w:szCs w:val="24"/>
        </w:rPr>
        <w:t>την ασφάλιση των οχημάτων και των μηχανημάτων έργου</w:t>
      </w:r>
      <w:r w:rsidR="009631FA" w:rsidRPr="00415798">
        <w:rPr>
          <w:sz w:val="24"/>
          <w:szCs w:val="24"/>
        </w:rPr>
        <w:t xml:space="preserve"> του Δήμου Ξάνθης</w:t>
      </w:r>
      <w:r w:rsidR="005F2C35" w:rsidRPr="00415798">
        <w:rPr>
          <w:sz w:val="24"/>
          <w:szCs w:val="24"/>
        </w:rPr>
        <w:t xml:space="preserve"> </w:t>
      </w:r>
      <w:r w:rsidRPr="00415798">
        <w:rPr>
          <w:sz w:val="24"/>
          <w:szCs w:val="24"/>
        </w:rPr>
        <w:t xml:space="preserve"> </w:t>
      </w:r>
      <w:r w:rsidR="005F2C35" w:rsidRPr="00415798">
        <w:rPr>
          <w:sz w:val="24"/>
          <w:szCs w:val="24"/>
        </w:rPr>
        <w:t xml:space="preserve">για τρεις (3) μήνες, σε αναγνωρισμένη </w:t>
      </w:r>
      <w:bookmarkStart w:id="2" w:name="_Hlk184645095"/>
      <w:r w:rsidR="005F2C35" w:rsidRPr="00415798">
        <w:rPr>
          <w:sz w:val="24"/>
          <w:szCs w:val="24"/>
        </w:rPr>
        <w:t>ασφαλιστική επιχείρηση ιδιωτικού ή δημοσίου δικαίου, ή και σε διαμεσολαβούντα στις ασφαλίσεις πρόσωπα, σύμφωνα με το Ν.1569/85.</w:t>
      </w:r>
    </w:p>
    <w:bookmarkEnd w:id="2"/>
    <w:p w14:paraId="00E5F45E" w14:textId="12ADD232" w:rsidR="00E13373" w:rsidRPr="00415798" w:rsidRDefault="00E13373" w:rsidP="009631FA">
      <w:pPr>
        <w:spacing w:line="276" w:lineRule="auto"/>
        <w:ind w:firstLine="720"/>
        <w:jc w:val="both"/>
        <w:rPr>
          <w:sz w:val="24"/>
          <w:szCs w:val="24"/>
        </w:rPr>
      </w:pPr>
    </w:p>
    <w:p w14:paraId="10DC77AB" w14:textId="10B90E8D" w:rsidR="00172E40" w:rsidRPr="00415798" w:rsidRDefault="00CE39CB" w:rsidP="009631FA">
      <w:pPr>
        <w:spacing w:line="276" w:lineRule="auto"/>
        <w:ind w:firstLine="720"/>
        <w:jc w:val="both"/>
        <w:rPr>
          <w:sz w:val="24"/>
          <w:szCs w:val="24"/>
        </w:rPr>
      </w:pPr>
      <w:r w:rsidRPr="00415798">
        <w:rPr>
          <w:sz w:val="24"/>
          <w:szCs w:val="24"/>
        </w:rPr>
        <w:t xml:space="preserve">Για την κάλυψη της δαπάνης της ανωτέρω </w:t>
      </w:r>
      <w:r w:rsidR="00E656F3" w:rsidRPr="00415798">
        <w:rPr>
          <w:sz w:val="24"/>
          <w:szCs w:val="24"/>
        </w:rPr>
        <w:t>προμήθειας</w:t>
      </w:r>
      <w:r w:rsidRPr="00415798">
        <w:rPr>
          <w:sz w:val="24"/>
          <w:szCs w:val="24"/>
        </w:rPr>
        <w:t xml:space="preserve"> έχει εκδοθεί </w:t>
      </w:r>
      <w:r w:rsidR="00B42A17" w:rsidRPr="00415798">
        <w:rPr>
          <w:sz w:val="24"/>
          <w:szCs w:val="24"/>
        </w:rPr>
        <w:t>α) η με αριθμό</w:t>
      </w:r>
      <w:r w:rsidR="00F62080" w:rsidRPr="00415798">
        <w:rPr>
          <w:sz w:val="24"/>
          <w:szCs w:val="24"/>
        </w:rPr>
        <w:t xml:space="preserve"> </w:t>
      </w:r>
      <w:r w:rsidR="00567513" w:rsidRPr="00415798">
        <w:rPr>
          <w:sz w:val="24"/>
          <w:szCs w:val="24"/>
        </w:rPr>
        <w:t>723</w:t>
      </w:r>
      <w:r w:rsidR="00F62080" w:rsidRPr="00415798">
        <w:rPr>
          <w:sz w:val="24"/>
          <w:szCs w:val="24"/>
        </w:rPr>
        <w:t>/</w:t>
      </w:r>
      <w:r w:rsidR="00567513" w:rsidRPr="00415798">
        <w:rPr>
          <w:sz w:val="24"/>
          <w:szCs w:val="24"/>
        </w:rPr>
        <w:t>11</w:t>
      </w:r>
      <w:r w:rsidR="00F62080" w:rsidRPr="00415798">
        <w:rPr>
          <w:sz w:val="24"/>
          <w:szCs w:val="24"/>
        </w:rPr>
        <w:t>.0</w:t>
      </w:r>
      <w:r w:rsidR="00567513" w:rsidRPr="00415798">
        <w:rPr>
          <w:sz w:val="24"/>
          <w:szCs w:val="24"/>
        </w:rPr>
        <w:t>9</w:t>
      </w:r>
      <w:r w:rsidR="00F62080" w:rsidRPr="00415798">
        <w:rPr>
          <w:sz w:val="24"/>
          <w:szCs w:val="24"/>
        </w:rPr>
        <w:t>.2</w:t>
      </w:r>
      <w:r w:rsidR="00981507" w:rsidRPr="00415798">
        <w:rPr>
          <w:color w:val="000000" w:themeColor="text1"/>
          <w:sz w:val="24"/>
          <w:szCs w:val="24"/>
        </w:rPr>
        <w:t>026</w:t>
      </w:r>
      <w:r w:rsidR="00DF384C" w:rsidRPr="00415798">
        <w:rPr>
          <w:color w:val="000000" w:themeColor="text1"/>
          <w:sz w:val="24"/>
          <w:szCs w:val="24"/>
        </w:rPr>
        <w:t xml:space="preserve"> </w:t>
      </w:r>
      <w:r w:rsidR="00DF384C" w:rsidRPr="00415798">
        <w:rPr>
          <w:sz w:val="24"/>
          <w:szCs w:val="24"/>
        </w:rPr>
        <w:t xml:space="preserve">απόφαση ανάληψης </w:t>
      </w:r>
      <w:r w:rsidR="00B42A17" w:rsidRPr="00415798">
        <w:rPr>
          <w:sz w:val="24"/>
          <w:szCs w:val="24"/>
        </w:rPr>
        <w:t>υποχρέωσης και β) η βεβαίωση της Προϊσταμένης</w:t>
      </w:r>
      <w:r w:rsidR="00DF384C" w:rsidRPr="00415798">
        <w:rPr>
          <w:sz w:val="24"/>
          <w:szCs w:val="24"/>
        </w:rPr>
        <w:t xml:space="preserve"> της Οικονομικής Υπηρεσίας, επί τ</w:t>
      </w:r>
      <w:r w:rsidR="00B42A17" w:rsidRPr="00415798">
        <w:rPr>
          <w:sz w:val="24"/>
          <w:szCs w:val="24"/>
        </w:rPr>
        <w:t xml:space="preserve">ης ανωτέρω απόφασης </w:t>
      </w:r>
      <w:r w:rsidR="00DF384C" w:rsidRPr="00415798">
        <w:rPr>
          <w:sz w:val="24"/>
          <w:szCs w:val="24"/>
        </w:rPr>
        <w:t>ανάληψης υποχρέωσης, για την ύπαρξη διαθέσιμου ποσού, τη συνδρομή των προϋποθέσεων της παρ 1α του άρθρου 4 του ΠΔ 80/2016 και τη δέσμευση στα οικείο Μητρώο Δεσμεύσεων της αντίστοιχης πίστωσης</w:t>
      </w:r>
      <w:r w:rsidR="00172E40" w:rsidRPr="00415798">
        <w:rPr>
          <w:sz w:val="24"/>
          <w:szCs w:val="24"/>
        </w:rPr>
        <w:t>.</w:t>
      </w:r>
    </w:p>
    <w:p w14:paraId="6028133F" w14:textId="77777777" w:rsidR="0036339B" w:rsidRPr="00415798" w:rsidRDefault="0036339B" w:rsidP="009631FA">
      <w:pPr>
        <w:spacing w:line="276" w:lineRule="auto"/>
        <w:ind w:firstLine="720"/>
        <w:jc w:val="both"/>
        <w:rPr>
          <w:sz w:val="24"/>
          <w:szCs w:val="24"/>
        </w:rPr>
      </w:pPr>
    </w:p>
    <w:p w14:paraId="74E79377" w14:textId="5C2E2677" w:rsidR="008A4253" w:rsidRPr="00415798" w:rsidRDefault="005A0C98" w:rsidP="009631FA">
      <w:pPr>
        <w:spacing w:line="276" w:lineRule="auto"/>
        <w:ind w:firstLine="720"/>
        <w:jc w:val="both"/>
        <w:rPr>
          <w:sz w:val="24"/>
          <w:szCs w:val="24"/>
        </w:rPr>
      </w:pPr>
      <w:r w:rsidRPr="00415798">
        <w:rPr>
          <w:sz w:val="24"/>
          <w:szCs w:val="24"/>
        </w:rPr>
        <w:t xml:space="preserve">Παρακαλούμε να μας αποστείλετε σχετική προσφορά </w:t>
      </w:r>
      <w:r w:rsidR="008A4253" w:rsidRPr="00415798">
        <w:rPr>
          <w:sz w:val="24"/>
          <w:szCs w:val="24"/>
        </w:rPr>
        <w:t xml:space="preserve">για τις </w:t>
      </w:r>
      <w:r w:rsidRPr="00415798">
        <w:rPr>
          <w:sz w:val="24"/>
          <w:szCs w:val="24"/>
        </w:rPr>
        <w:t xml:space="preserve">ανωτέρω </w:t>
      </w:r>
      <w:r w:rsidR="00567513" w:rsidRPr="00415798">
        <w:rPr>
          <w:sz w:val="24"/>
          <w:szCs w:val="24"/>
        </w:rPr>
        <w:t>υπηρεσίες</w:t>
      </w:r>
      <w:r w:rsidR="00CA7945" w:rsidRPr="00415798">
        <w:rPr>
          <w:sz w:val="24"/>
          <w:szCs w:val="24"/>
        </w:rPr>
        <w:t xml:space="preserve"> </w:t>
      </w:r>
      <w:r w:rsidR="008A4253" w:rsidRPr="00415798">
        <w:rPr>
          <w:sz w:val="24"/>
          <w:szCs w:val="24"/>
        </w:rPr>
        <w:t>μέχρι την</w:t>
      </w:r>
      <w:r w:rsidR="008A4253" w:rsidRPr="00415798">
        <w:rPr>
          <w:b/>
          <w:sz w:val="24"/>
          <w:szCs w:val="24"/>
        </w:rPr>
        <w:t xml:space="preserve"> </w:t>
      </w:r>
      <w:r w:rsidR="00567513" w:rsidRPr="00415798">
        <w:rPr>
          <w:b/>
          <w:sz w:val="24"/>
          <w:szCs w:val="24"/>
        </w:rPr>
        <w:t>Τρίτη</w:t>
      </w:r>
      <w:r w:rsidR="009631FA" w:rsidRPr="00415798">
        <w:rPr>
          <w:b/>
          <w:sz w:val="24"/>
          <w:szCs w:val="24"/>
        </w:rPr>
        <w:t xml:space="preserve"> </w:t>
      </w:r>
      <w:r w:rsidR="00567513" w:rsidRPr="00415798">
        <w:rPr>
          <w:b/>
          <w:sz w:val="24"/>
          <w:szCs w:val="24"/>
        </w:rPr>
        <w:t>22</w:t>
      </w:r>
      <w:r w:rsidR="00614524" w:rsidRPr="00415798">
        <w:rPr>
          <w:b/>
          <w:sz w:val="24"/>
          <w:szCs w:val="24"/>
        </w:rPr>
        <w:t xml:space="preserve"> </w:t>
      </w:r>
      <w:r w:rsidR="00567513" w:rsidRPr="00415798">
        <w:rPr>
          <w:b/>
          <w:sz w:val="24"/>
          <w:szCs w:val="24"/>
        </w:rPr>
        <w:t>Σεπτεμβρίου</w:t>
      </w:r>
      <w:r w:rsidR="00533D94" w:rsidRPr="00415798">
        <w:rPr>
          <w:b/>
          <w:sz w:val="24"/>
          <w:szCs w:val="24"/>
        </w:rPr>
        <w:t xml:space="preserve"> 2026</w:t>
      </w:r>
      <w:r w:rsidR="00A54B1A" w:rsidRPr="00415798">
        <w:rPr>
          <w:b/>
          <w:sz w:val="24"/>
          <w:szCs w:val="24"/>
        </w:rPr>
        <w:t xml:space="preserve">, </w:t>
      </w:r>
      <w:r w:rsidR="00A54B1A" w:rsidRPr="00415798">
        <w:rPr>
          <w:bCs/>
          <w:sz w:val="24"/>
          <w:szCs w:val="24"/>
        </w:rPr>
        <w:t xml:space="preserve">στην ταχυδρομική διεύθυνση: Δήμος Ξάνθης - Γραφείο Πρωτοκόλλου - Πλατεία Δημοκρατίας, υπόψη  Τμήματος  Λογιστηρίου &amp; Προμηθειών. </w:t>
      </w:r>
    </w:p>
    <w:p w14:paraId="39FC3B7E" w14:textId="77777777" w:rsidR="003F072F" w:rsidRPr="00415798" w:rsidRDefault="003F072F" w:rsidP="009631FA">
      <w:pPr>
        <w:spacing w:line="276" w:lineRule="auto"/>
        <w:ind w:firstLine="720"/>
        <w:jc w:val="both"/>
        <w:rPr>
          <w:sz w:val="24"/>
          <w:szCs w:val="24"/>
        </w:rPr>
      </w:pPr>
      <w:r w:rsidRPr="00415798">
        <w:rPr>
          <w:sz w:val="24"/>
          <w:szCs w:val="24"/>
        </w:rPr>
        <w:t>Προς απόδειξη της μη συνδρομής των λόγων αποκλεισμού από διαδικασίες σύναψης δημοσίων συμβάσεων των παρ.1 και 2 του άρθρου 73 και του άρθρου 74 του Ν.4412/2016, παρακαλούμε, μαζί με την προσφορά σας, να μας αποστείλετε τα παρακάτω δικαιολογητικά:</w:t>
      </w:r>
    </w:p>
    <w:p w14:paraId="1C831ABB" w14:textId="1DAFAA3E" w:rsidR="003F072F" w:rsidRPr="00415798" w:rsidRDefault="003F072F" w:rsidP="009631FA">
      <w:pPr>
        <w:shd w:val="clear" w:color="auto" w:fill="FFFFFF"/>
        <w:spacing w:before="100" w:beforeAutospacing="1" w:after="100" w:afterAutospacing="1" w:line="276" w:lineRule="auto"/>
        <w:jc w:val="both"/>
        <w:rPr>
          <w:color w:val="000000"/>
          <w:sz w:val="24"/>
          <w:szCs w:val="24"/>
          <w:shd w:val="clear" w:color="auto" w:fill="FFFFFF"/>
        </w:rPr>
      </w:pPr>
      <w:r w:rsidRPr="00415798">
        <w:rPr>
          <w:b/>
          <w:sz w:val="24"/>
          <w:szCs w:val="24"/>
        </w:rPr>
        <w:t xml:space="preserve">α. </w:t>
      </w:r>
      <w:r w:rsidRPr="00415798">
        <w:rPr>
          <w:b/>
          <w:bCs/>
          <w:color w:val="000000"/>
          <w:sz w:val="24"/>
          <w:szCs w:val="24"/>
          <w:shd w:val="clear" w:color="auto" w:fill="FFFFFF"/>
        </w:rPr>
        <w:t>Υπεύθυνη δήλωση</w:t>
      </w:r>
      <w:r w:rsidRPr="00415798">
        <w:rPr>
          <w:color w:val="000000"/>
          <w:sz w:val="24"/>
          <w:szCs w:val="24"/>
          <w:shd w:val="clear" w:color="auto" w:fill="FFFFFF"/>
        </w:rPr>
        <w:t xml:space="preserve"> εκ μέρους του οικονομικού φορέα, σε περίπτωση φυσικού προσώπου </w:t>
      </w:r>
      <w:r w:rsidRPr="00415798">
        <w:rPr>
          <w:sz w:val="24"/>
          <w:szCs w:val="24"/>
        </w:rPr>
        <w:t xml:space="preserve">ότι </w:t>
      </w:r>
      <w:r w:rsidRPr="00415798">
        <w:rPr>
          <w:sz w:val="24"/>
          <w:szCs w:val="24"/>
          <w:shd w:val="clear" w:color="auto" w:fill="FFFFFF"/>
        </w:rPr>
        <w:t>δεν συντρέχουν οι λόγοι αποκλεισμού της </w:t>
      </w:r>
      <w:hyperlink r:id="rId9" w:tgtFrame="_blank" w:history="1">
        <w:r w:rsidRPr="00415798">
          <w:rPr>
            <w:rStyle w:val="-"/>
            <w:sz w:val="24"/>
            <w:szCs w:val="24"/>
            <w:shd w:val="clear" w:color="auto" w:fill="FFFFFF"/>
          </w:rPr>
          <w:t>παραγράφου 1 του άρθρου 73  του Ν.4412/2016</w:t>
        </w:r>
      </w:hyperlink>
      <w:r w:rsidRPr="00415798">
        <w:rPr>
          <w:sz w:val="24"/>
          <w:szCs w:val="24"/>
        </w:rPr>
        <w:t>. Σ</w:t>
      </w:r>
      <w:r w:rsidRPr="00415798">
        <w:rPr>
          <w:sz w:val="24"/>
          <w:szCs w:val="24"/>
          <w:shd w:val="clear" w:color="auto" w:fill="FFFFFF"/>
        </w:rPr>
        <w:t>ε περίπτωση νομικού προσώπου η προαναφερόμενη υπεύθυνη δήλωση υποβάλλεται εκ μέρους του νομίμου εκπροσώπου, όπως αυτός ορίζεται στο άρθρο </w:t>
      </w:r>
      <w:hyperlink r:id="rId10" w:tgtFrame="_blank" w:history="1">
        <w:r w:rsidRPr="00415798">
          <w:rPr>
            <w:rStyle w:val="-"/>
            <w:sz w:val="24"/>
            <w:szCs w:val="24"/>
            <w:shd w:val="clear" w:color="auto" w:fill="FFFFFF"/>
          </w:rPr>
          <w:t>79Α του Ν.4412/2016</w:t>
        </w:r>
      </w:hyperlink>
      <w:r w:rsidRPr="00415798">
        <w:rPr>
          <w:rStyle w:val="-"/>
          <w:sz w:val="24"/>
          <w:szCs w:val="24"/>
          <w:shd w:val="clear" w:color="auto" w:fill="FFFFFF"/>
        </w:rPr>
        <w:t>.</w:t>
      </w:r>
      <w:r w:rsidRPr="00415798">
        <w:rPr>
          <w:color w:val="000000"/>
          <w:sz w:val="24"/>
          <w:szCs w:val="24"/>
          <w:shd w:val="clear" w:color="auto" w:fill="FFFFFF"/>
        </w:rPr>
        <w:t xml:space="preserve">Η υποχρέωση αποκλεισμού οικονομικού φορέα εφαρμόζεται επίσης όταν το πρόσωπο εις βάρος του οποίου </w:t>
      </w:r>
      <w:r w:rsidRPr="00415798">
        <w:rPr>
          <w:color w:val="000000"/>
          <w:sz w:val="24"/>
          <w:szCs w:val="24"/>
          <w:shd w:val="clear" w:color="auto" w:fill="FFFFFF"/>
        </w:rPr>
        <w:lastRenderedPageBreak/>
        <w:t xml:space="preserve">εκδόθηκε αμετάκλητη καταδικαστική απόφαση είναι μέλος του διοικητικού, διευθυντικού ή εποπτικού οργάνου του εν λόγω οικονομικού φορέα ή έχει εξουσία εκπροσώπησης, λήψης αποφάσεων ή ελέγχου σε αυτό. Η υποχρέωση του προηγούμενου εδαφίου </w:t>
      </w:r>
      <w:proofErr w:type="spellStart"/>
      <w:r w:rsidRPr="00415798">
        <w:rPr>
          <w:color w:val="000000"/>
          <w:sz w:val="24"/>
          <w:szCs w:val="24"/>
          <w:shd w:val="clear" w:color="auto" w:fill="FFFFFF"/>
        </w:rPr>
        <w:t>αφορά</w:t>
      </w:r>
      <w:r w:rsidRPr="00415798">
        <w:rPr>
          <w:color w:val="000000"/>
          <w:sz w:val="24"/>
          <w:szCs w:val="24"/>
        </w:rPr>
        <w:t>:</w:t>
      </w:r>
      <w:r w:rsidRPr="00415798">
        <w:rPr>
          <w:color w:val="000000"/>
          <w:sz w:val="24"/>
          <w:szCs w:val="24"/>
          <w:shd w:val="clear" w:color="auto" w:fill="FFFFFF"/>
        </w:rPr>
        <w:t>α</w:t>
      </w:r>
      <w:proofErr w:type="spellEnd"/>
      <w:r w:rsidRPr="00415798">
        <w:rPr>
          <w:color w:val="000000"/>
          <w:sz w:val="24"/>
          <w:szCs w:val="24"/>
          <w:shd w:val="clear" w:color="auto" w:fill="FFFFFF"/>
        </w:rPr>
        <w:t>) στις περιπτώσεις εταιρειών περιορισμένης ευθύνης (Ε.Π.Ε.), ιδιωτικών κεφαλαιουχικών εταιρειών (Ι.Κ.Ε.) και προσωπικών εταιρειών (Ο.Ε. και Ε.Ε.), τους διαχειριστές, ή</w:t>
      </w:r>
      <w:r w:rsidRPr="00415798">
        <w:rPr>
          <w:color w:val="000000"/>
          <w:sz w:val="24"/>
          <w:szCs w:val="24"/>
        </w:rPr>
        <w:br/>
      </w:r>
      <w:r w:rsidRPr="00415798">
        <w:rPr>
          <w:color w:val="000000"/>
          <w:sz w:val="24"/>
          <w:szCs w:val="24"/>
          <w:shd w:val="clear" w:color="auto" w:fill="FFFFFF"/>
        </w:rPr>
        <w:t>β) στις περιπτώσεις ανωνύμων εταιρειών (Α.Ε.), τον διευθύνοντα σύμβουλο, τα μέλη του Διοικητικού Συμβουλίου, καθώς και τα πρόσωπα στα οποία με απόφαση του Διοικητικού Συμβουλίου έχει ανατεθεί το σύνολο της διαχείρισης και εκπροσώπησης της εταιρείας, ή</w:t>
      </w:r>
      <w:r w:rsidRPr="00415798">
        <w:rPr>
          <w:color w:val="000000"/>
          <w:sz w:val="24"/>
          <w:szCs w:val="24"/>
        </w:rPr>
        <w:br/>
      </w:r>
      <w:r w:rsidRPr="00415798">
        <w:rPr>
          <w:color w:val="000000"/>
          <w:sz w:val="24"/>
          <w:szCs w:val="24"/>
          <w:shd w:val="clear" w:color="auto" w:fill="FFFFFF"/>
        </w:rPr>
        <w:t>γ) στις περιπτώσεις των συνεταιρισμών, τα μέλη του Διοικητικού Συμβουλίου, ή</w:t>
      </w:r>
      <w:r w:rsidRPr="00415798">
        <w:rPr>
          <w:color w:val="000000"/>
          <w:sz w:val="24"/>
          <w:szCs w:val="24"/>
        </w:rPr>
        <w:br/>
      </w:r>
      <w:r w:rsidRPr="00415798">
        <w:rPr>
          <w:color w:val="000000"/>
          <w:sz w:val="24"/>
          <w:szCs w:val="24"/>
          <w:shd w:val="clear" w:color="auto" w:fill="FFFFFF"/>
        </w:rPr>
        <w:t>δ) στις υπόλοιπες περιπτώσεις νομικών προσώπων, τον κατά περίπτωση νόμιμο εκπρόσωπο</w:t>
      </w:r>
      <w:r w:rsidRPr="00415798">
        <w:rPr>
          <w:color w:val="000000"/>
          <w:sz w:val="24"/>
          <w:szCs w:val="24"/>
        </w:rPr>
        <w:t>.</w:t>
      </w:r>
      <w:r w:rsidRPr="00415798">
        <w:rPr>
          <w:color w:val="000000"/>
          <w:sz w:val="24"/>
          <w:szCs w:val="24"/>
          <w:shd w:val="clear" w:color="auto" w:fill="FFFFFF"/>
        </w:rPr>
        <w:t>(</w:t>
      </w:r>
      <w:hyperlink r:id="rId11" w:tgtFrame="_blank" w:history="1">
        <w:r w:rsidRPr="00415798">
          <w:rPr>
            <w:rStyle w:val="-"/>
            <w:sz w:val="24"/>
            <w:szCs w:val="24"/>
            <w:shd w:val="clear" w:color="auto" w:fill="FFFFFF"/>
          </w:rPr>
          <w:t>άρθρο 80 παρ. 9 του Ν.4412/2016</w:t>
        </w:r>
      </w:hyperlink>
      <w:r w:rsidRPr="00415798">
        <w:rPr>
          <w:color w:val="000000"/>
          <w:sz w:val="24"/>
          <w:szCs w:val="24"/>
          <w:shd w:val="clear" w:color="auto" w:fill="FFFFFF"/>
        </w:rPr>
        <w:t xml:space="preserve"> και </w:t>
      </w:r>
      <w:hyperlink r:id="rId12" w:history="1">
        <w:r w:rsidRPr="00415798">
          <w:rPr>
            <w:rStyle w:val="-"/>
            <w:sz w:val="24"/>
            <w:szCs w:val="24"/>
            <w:shd w:val="clear" w:color="auto" w:fill="FFFFFF"/>
          </w:rPr>
          <w:t>άρθρο 73 παρ.1 του Ν.4412/2016</w:t>
        </w:r>
      </w:hyperlink>
      <w:r w:rsidRPr="00415798">
        <w:rPr>
          <w:color w:val="000000"/>
          <w:sz w:val="24"/>
          <w:szCs w:val="24"/>
          <w:shd w:val="clear" w:color="auto" w:fill="FFFFFF"/>
        </w:rPr>
        <w:t>)</w:t>
      </w:r>
    </w:p>
    <w:p w14:paraId="62C0DE5D" w14:textId="77777777" w:rsidR="00FF331E" w:rsidRPr="00415798" w:rsidRDefault="003E2EEB" w:rsidP="009631FA">
      <w:pPr>
        <w:shd w:val="clear" w:color="auto" w:fill="FFFFFF"/>
        <w:spacing w:before="100" w:beforeAutospacing="1" w:after="100" w:afterAutospacing="1" w:line="276" w:lineRule="auto"/>
        <w:jc w:val="both"/>
        <w:rPr>
          <w:i/>
          <w:color w:val="000000"/>
          <w:sz w:val="24"/>
          <w:szCs w:val="24"/>
          <w:shd w:val="clear" w:color="auto" w:fill="FFFFFF"/>
        </w:rPr>
      </w:pPr>
      <w:r w:rsidRPr="00415798">
        <w:rPr>
          <w:iCs/>
          <w:color w:val="000000"/>
          <w:sz w:val="24"/>
          <w:szCs w:val="24"/>
          <w:shd w:val="clear" w:color="auto" w:fill="FFFFFF"/>
        </w:rPr>
        <w:t xml:space="preserve">Επιπλέον υποβάλλεται </w:t>
      </w:r>
      <w:r w:rsidRPr="00415798">
        <w:rPr>
          <w:iCs/>
          <w:color w:val="000000"/>
          <w:sz w:val="24"/>
          <w:szCs w:val="24"/>
          <w:highlight w:val="yellow"/>
          <w:shd w:val="clear" w:color="auto" w:fill="FFFFFF"/>
        </w:rPr>
        <w:t>υπεύθυνη δήλωση</w:t>
      </w:r>
      <w:r w:rsidRPr="00415798">
        <w:rPr>
          <w:iCs/>
          <w:color w:val="000000"/>
          <w:sz w:val="24"/>
          <w:szCs w:val="24"/>
          <w:shd w:val="clear" w:color="auto" w:fill="FFFFFF"/>
        </w:rPr>
        <w:t xml:space="preserve"> του, ανά περίπτωση, νόμιμου εκπροσώπου του νομικού προσώπου/ οντότητας, στην οποία δηλώνει ότι το νομικό πρόσωπο/ οντότητα, το οποίο εκπροσωπεί νόμιμα, δεν έχει καταδικαστεί αμετάκλητα για κανένα από τα αδικήματα δωροδοκίας του άρθρου 73 παρ. 1 του ν. 4412/2016, κατ’ εφαρμογή των διατάξεων των άρθρων 134- 135 του ν. 5090/2024 </w:t>
      </w:r>
      <w:r w:rsidRPr="00415798">
        <w:rPr>
          <w:i/>
          <w:color w:val="333333"/>
          <w:sz w:val="24"/>
          <w:szCs w:val="24"/>
          <w:shd w:val="clear" w:color="auto" w:fill="FFFFFF"/>
        </w:rPr>
        <w:t xml:space="preserve"> (για </w:t>
      </w:r>
      <w:r w:rsidRPr="00415798">
        <w:rPr>
          <w:b/>
          <w:bCs/>
          <w:i/>
          <w:color w:val="333333"/>
          <w:sz w:val="24"/>
          <w:szCs w:val="24"/>
          <w:shd w:val="clear" w:color="auto" w:fill="FFFFFF"/>
        </w:rPr>
        <w:t>νομικά πρόσωπα</w:t>
      </w:r>
      <w:r w:rsidRPr="00415798">
        <w:rPr>
          <w:i/>
          <w:color w:val="333333"/>
          <w:sz w:val="24"/>
          <w:szCs w:val="24"/>
          <w:shd w:val="clear" w:color="auto" w:fill="FFFFFF"/>
        </w:rPr>
        <w:t xml:space="preserve"> σύμφωνα με το </w:t>
      </w:r>
      <w:r w:rsidRPr="00415798">
        <w:rPr>
          <w:i/>
          <w:color w:val="000000"/>
          <w:sz w:val="24"/>
          <w:szCs w:val="24"/>
          <w:shd w:val="clear" w:color="auto" w:fill="FFFFFF"/>
        </w:rPr>
        <w:t>έγγραφο Ε.Α.ΔΗ.ΣΥ. 8822/30.09.2025</w:t>
      </w:r>
      <w:r w:rsidRPr="00415798">
        <w:rPr>
          <w:i/>
          <w:sz w:val="24"/>
          <w:szCs w:val="24"/>
        </w:rPr>
        <w:t xml:space="preserve">) </w:t>
      </w:r>
      <w:r w:rsidRPr="00415798">
        <w:rPr>
          <w:i/>
          <w:color w:val="333333"/>
          <w:sz w:val="24"/>
          <w:szCs w:val="24"/>
          <w:shd w:val="clear" w:color="auto" w:fill="FFFFFF"/>
        </w:rPr>
        <w:t> </w:t>
      </w:r>
    </w:p>
    <w:p w14:paraId="191A3A53" w14:textId="484A3ADC" w:rsidR="003F072F" w:rsidRPr="00415798" w:rsidRDefault="003F072F" w:rsidP="009631FA">
      <w:pPr>
        <w:shd w:val="clear" w:color="auto" w:fill="FFFFFF"/>
        <w:spacing w:before="100" w:beforeAutospacing="1" w:after="100" w:afterAutospacing="1" w:line="276" w:lineRule="auto"/>
        <w:jc w:val="both"/>
        <w:rPr>
          <w:i/>
          <w:color w:val="000000"/>
          <w:sz w:val="24"/>
          <w:szCs w:val="24"/>
          <w:shd w:val="clear" w:color="auto" w:fill="FFFFFF"/>
        </w:rPr>
      </w:pPr>
      <w:r w:rsidRPr="00415798">
        <w:rPr>
          <w:b/>
          <w:sz w:val="24"/>
          <w:szCs w:val="24"/>
        </w:rPr>
        <w:t>β.</w:t>
      </w:r>
      <w:r w:rsidRPr="00415798">
        <w:rPr>
          <w:sz w:val="24"/>
          <w:szCs w:val="24"/>
        </w:rPr>
        <w:t xml:space="preserve"> </w:t>
      </w:r>
      <w:r w:rsidRPr="00415798">
        <w:rPr>
          <w:b/>
          <w:bCs/>
          <w:sz w:val="24"/>
          <w:szCs w:val="24"/>
        </w:rPr>
        <w:t>Φορολογική ενημερότητα</w:t>
      </w:r>
      <w:r w:rsidRPr="00415798">
        <w:rPr>
          <w:sz w:val="24"/>
          <w:szCs w:val="24"/>
        </w:rPr>
        <w:t xml:space="preserve"> </w:t>
      </w:r>
    </w:p>
    <w:p w14:paraId="0A7FC985" w14:textId="1C1F8AD3" w:rsidR="003F072F" w:rsidRPr="00415798" w:rsidRDefault="003F072F" w:rsidP="009631FA">
      <w:pPr>
        <w:spacing w:line="276" w:lineRule="auto"/>
        <w:jc w:val="both"/>
        <w:rPr>
          <w:sz w:val="24"/>
          <w:szCs w:val="24"/>
        </w:rPr>
      </w:pPr>
      <w:r w:rsidRPr="00415798">
        <w:rPr>
          <w:b/>
          <w:sz w:val="24"/>
          <w:szCs w:val="24"/>
        </w:rPr>
        <w:t>γ.</w:t>
      </w:r>
      <w:r w:rsidRPr="00415798">
        <w:rPr>
          <w:sz w:val="24"/>
          <w:szCs w:val="24"/>
        </w:rPr>
        <w:t xml:space="preserve"> </w:t>
      </w:r>
      <w:r w:rsidRPr="00415798">
        <w:rPr>
          <w:b/>
          <w:bCs/>
          <w:sz w:val="24"/>
          <w:szCs w:val="24"/>
        </w:rPr>
        <w:t>Ασφαλιστική ενημερότητα</w:t>
      </w:r>
      <w:r w:rsidRPr="00415798">
        <w:rPr>
          <w:sz w:val="24"/>
          <w:szCs w:val="24"/>
        </w:rPr>
        <w:t xml:space="preserve"> (άρθρο 80 παρ.2 του Ν.4412/2016) και υπεύθυνη δήλωση ότι δεν έχει εκδοθεί δικαστική ή διοικητική απόφαση με τελεσίδικη και δεσμευτική ισχύ για την αθέτηση των υποχρεώσεων του οικονομικού φορέα όσον αφορά στην καταβολή φόρων ή εισφορών κοινωνικής ασφάλισης . </w:t>
      </w:r>
    </w:p>
    <w:p w14:paraId="6362B613" w14:textId="4992C001" w:rsidR="003F072F" w:rsidRPr="00415798" w:rsidRDefault="003F072F" w:rsidP="009631FA">
      <w:pPr>
        <w:spacing w:line="276" w:lineRule="auto"/>
        <w:jc w:val="both"/>
        <w:rPr>
          <w:color w:val="000000"/>
          <w:sz w:val="24"/>
          <w:szCs w:val="24"/>
          <w:shd w:val="clear" w:color="auto" w:fill="FFFFFF"/>
        </w:rPr>
      </w:pPr>
      <w:r w:rsidRPr="00415798">
        <w:rPr>
          <w:b/>
          <w:bCs/>
          <w:sz w:val="24"/>
          <w:szCs w:val="24"/>
        </w:rPr>
        <w:t>δ</w:t>
      </w:r>
      <w:r w:rsidRPr="00415798">
        <w:rPr>
          <w:sz w:val="24"/>
          <w:szCs w:val="24"/>
        </w:rPr>
        <w:t xml:space="preserve">. </w:t>
      </w:r>
      <w:r w:rsidRPr="00415798">
        <w:rPr>
          <w:rStyle w:val="a3"/>
          <w:color w:val="000000"/>
          <w:sz w:val="24"/>
          <w:szCs w:val="24"/>
          <w:shd w:val="clear" w:color="auto" w:fill="FFFFFF"/>
        </w:rPr>
        <w:t>Υπεύθυνη δήλωση</w:t>
      </w:r>
      <w:r w:rsidRPr="00415798">
        <w:rPr>
          <w:color w:val="000000"/>
          <w:sz w:val="24"/>
          <w:szCs w:val="24"/>
          <w:shd w:val="clear" w:color="auto" w:fill="FFFFFF"/>
        </w:rPr>
        <w:t> περί μη επιβολής σε βάρος του οικονομικού φορέα της κύρωσης του οριζόντιου αποκλεισμού, σύμφωνα τις διατάξεις της κείμενης νομοθεσίας.  (</w:t>
      </w:r>
      <w:hyperlink r:id="rId13" w:tgtFrame="_blank" w:history="1">
        <w:r w:rsidRPr="00415798">
          <w:rPr>
            <w:rStyle w:val="-"/>
            <w:color w:val="34495E"/>
            <w:sz w:val="24"/>
            <w:szCs w:val="24"/>
          </w:rPr>
          <w:t>άρθρο 74 παρ.4 Ν.4412/2016</w:t>
        </w:r>
      </w:hyperlink>
      <w:r w:rsidRPr="00415798">
        <w:rPr>
          <w:color w:val="000000"/>
          <w:sz w:val="24"/>
          <w:szCs w:val="24"/>
          <w:shd w:val="clear" w:color="auto" w:fill="FFFFFF"/>
        </w:rPr>
        <w:t>, όπως τροποποιήθηκε από το</w:t>
      </w:r>
      <w:r w:rsidRPr="00415798">
        <w:rPr>
          <w:color w:val="FF0000"/>
          <w:sz w:val="24"/>
          <w:szCs w:val="24"/>
          <w:shd w:val="clear" w:color="auto" w:fill="FFFFFF"/>
        </w:rPr>
        <w:t> </w:t>
      </w:r>
      <w:hyperlink r:id="rId14" w:tgtFrame="_blank" w:history="1">
        <w:r w:rsidRPr="00415798">
          <w:rPr>
            <w:rStyle w:val="-"/>
            <w:color w:val="34495E"/>
            <w:sz w:val="24"/>
            <w:szCs w:val="24"/>
          </w:rPr>
          <w:t>άρθρο 23 του Ν.4782/2021</w:t>
        </w:r>
      </w:hyperlink>
      <w:r w:rsidRPr="00415798">
        <w:rPr>
          <w:color w:val="000000"/>
          <w:sz w:val="24"/>
          <w:szCs w:val="24"/>
          <w:shd w:val="clear" w:color="auto" w:fill="FFFFFF"/>
        </w:rPr>
        <w:t>)</w:t>
      </w:r>
    </w:p>
    <w:p w14:paraId="72BC6453" w14:textId="77777777" w:rsidR="00FF331E" w:rsidRPr="00415798" w:rsidRDefault="00FF331E" w:rsidP="009631FA">
      <w:pPr>
        <w:spacing w:line="276" w:lineRule="auto"/>
        <w:ind w:right="626"/>
        <w:jc w:val="both"/>
        <w:rPr>
          <w:color w:val="000000"/>
          <w:sz w:val="24"/>
          <w:szCs w:val="24"/>
          <w:shd w:val="clear" w:color="auto" w:fill="FFFFFF"/>
        </w:rPr>
      </w:pPr>
    </w:p>
    <w:p w14:paraId="7B3CA549" w14:textId="2BE57D38" w:rsidR="00FF331E" w:rsidRPr="00415798" w:rsidRDefault="00FF331E" w:rsidP="005F2C35">
      <w:pPr>
        <w:spacing w:line="276" w:lineRule="auto"/>
        <w:ind w:right="624"/>
        <w:jc w:val="both"/>
        <w:rPr>
          <w:rFonts w:eastAsia="Verdana"/>
          <w:sz w:val="24"/>
          <w:szCs w:val="24"/>
        </w:rPr>
      </w:pPr>
      <w:r w:rsidRPr="00415798">
        <w:rPr>
          <w:b/>
          <w:bCs/>
          <w:color w:val="000000"/>
          <w:sz w:val="24"/>
          <w:szCs w:val="24"/>
          <w:shd w:val="clear" w:color="auto" w:fill="FFFFFF"/>
        </w:rPr>
        <w:t xml:space="preserve">ε. </w:t>
      </w:r>
      <w:r w:rsidRPr="00415798">
        <w:rPr>
          <w:rFonts w:eastAsia="Verdana"/>
          <w:b/>
          <w:bCs/>
          <w:i/>
          <w:sz w:val="24"/>
          <w:szCs w:val="24"/>
        </w:rPr>
        <w:t>Υπεύθυνη δήλωση</w:t>
      </w:r>
      <w:r w:rsidRPr="00415798">
        <w:rPr>
          <w:rFonts w:eastAsia="Verdana"/>
          <w:i/>
          <w:sz w:val="24"/>
          <w:szCs w:val="24"/>
        </w:rPr>
        <w:t xml:space="preserve"> του Ν. 1599/86 </w:t>
      </w:r>
      <w:r w:rsidRPr="00415798">
        <w:rPr>
          <w:rFonts w:eastAsia="Verdana"/>
          <w:sz w:val="24"/>
          <w:szCs w:val="24"/>
        </w:rPr>
        <w:t>(για την περίπτωση 4.2.3) του νόμιμου εκπροσώπου</w:t>
      </w:r>
      <w:r w:rsidR="005F2C35" w:rsidRPr="00415798">
        <w:rPr>
          <w:rFonts w:eastAsia="Verdana"/>
          <w:spacing w:val="1"/>
          <w:sz w:val="24"/>
          <w:szCs w:val="24"/>
        </w:rPr>
        <w:t xml:space="preserve"> </w:t>
      </w:r>
      <w:r w:rsidRPr="00415798">
        <w:rPr>
          <w:rFonts w:eastAsia="Verdana"/>
          <w:sz w:val="24"/>
          <w:szCs w:val="24"/>
        </w:rPr>
        <w:t>του</w:t>
      </w:r>
      <w:r w:rsidRPr="00415798">
        <w:rPr>
          <w:rFonts w:eastAsia="Verdana"/>
          <w:spacing w:val="-15"/>
          <w:sz w:val="24"/>
          <w:szCs w:val="24"/>
        </w:rPr>
        <w:t xml:space="preserve"> </w:t>
      </w:r>
      <w:r w:rsidRPr="00415798">
        <w:rPr>
          <w:rFonts w:eastAsia="Verdana"/>
          <w:sz w:val="24"/>
          <w:szCs w:val="24"/>
        </w:rPr>
        <w:t>φορέα,</w:t>
      </w:r>
      <w:r w:rsidRPr="00415798">
        <w:rPr>
          <w:rFonts w:eastAsia="Verdana"/>
          <w:spacing w:val="-15"/>
          <w:sz w:val="24"/>
          <w:szCs w:val="24"/>
        </w:rPr>
        <w:t xml:space="preserve"> </w:t>
      </w:r>
      <w:r w:rsidRPr="00415798">
        <w:rPr>
          <w:rFonts w:eastAsia="Verdana"/>
          <w:sz w:val="24"/>
          <w:szCs w:val="24"/>
        </w:rPr>
        <w:t>με</w:t>
      </w:r>
      <w:r w:rsidRPr="00415798">
        <w:rPr>
          <w:rFonts w:eastAsia="Verdana"/>
          <w:spacing w:val="-14"/>
          <w:sz w:val="24"/>
          <w:szCs w:val="24"/>
        </w:rPr>
        <w:t xml:space="preserve"> </w:t>
      </w:r>
      <w:r w:rsidRPr="00415798">
        <w:rPr>
          <w:rFonts w:eastAsia="Verdana"/>
          <w:sz w:val="24"/>
          <w:szCs w:val="24"/>
        </w:rPr>
        <w:t>την</w:t>
      </w:r>
      <w:r w:rsidRPr="00415798">
        <w:rPr>
          <w:rFonts w:eastAsia="Verdana"/>
          <w:spacing w:val="-12"/>
          <w:sz w:val="24"/>
          <w:szCs w:val="24"/>
        </w:rPr>
        <w:t xml:space="preserve"> </w:t>
      </w:r>
      <w:r w:rsidRPr="00415798">
        <w:rPr>
          <w:rFonts w:eastAsia="Verdana"/>
          <w:sz w:val="24"/>
          <w:szCs w:val="24"/>
        </w:rPr>
        <w:t>οποία</w:t>
      </w:r>
      <w:r w:rsidRPr="00415798">
        <w:rPr>
          <w:rFonts w:eastAsia="Verdana"/>
          <w:spacing w:val="-13"/>
          <w:sz w:val="24"/>
          <w:szCs w:val="24"/>
        </w:rPr>
        <w:t xml:space="preserve"> </w:t>
      </w:r>
      <w:r w:rsidRPr="00415798">
        <w:rPr>
          <w:rFonts w:eastAsia="Verdana"/>
          <w:sz w:val="24"/>
          <w:szCs w:val="24"/>
        </w:rPr>
        <w:t>να</w:t>
      </w:r>
      <w:r w:rsidRPr="00415798">
        <w:rPr>
          <w:rFonts w:eastAsia="Verdana"/>
          <w:spacing w:val="-13"/>
          <w:sz w:val="24"/>
          <w:szCs w:val="24"/>
        </w:rPr>
        <w:t xml:space="preserve"> </w:t>
      </w:r>
      <w:r w:rsidRPr="00415798">
        <w:rPr>
          <w:rFonts w:eastAsia="Verdana"/>
          <w:sz w:val="24"/>
          <w:szCs w:val="24"/>
        </w:rPr>
        <w:t>δηλώνει</w:t>
      </w:r>
      <w:r w:rsidRPr="00415798">
        <w:rPr>
          <w:rFonts w:eastAsia="Verdana"/>
          <w:spacing w:val="-12"/>
          <w:sz w:val="24"/>
          <w:szCs w:val="24"/>
        </w:rPr>
        <w:t xml:space="preserve"> </w:t>
      </w:r>
      <w:r w:rsidRPr="00415798">
        <w:rPr>
          <w:rFonts w:eastAsia="Verdana"/>
          <w:sz w:val="24"/>
          <w:szCs w:val="24"/>
        </w:rPr>
        <w:t>ότι</w:t>
      </w:r>
      <w:r w:rsidR="00567513" w:rsidRPr="00415798">
        <w:rPr>
          <w:rFonts w:eastAsia="Verdana"/>
          <w:sz w:val="24"/>
          <w:szCs w:val="24"/>
        </w:rPr>
        <w:t xml:space="preserve"> </w:t>
      </w:r>
      <w:r w:rsidRPr="00415798">
        <w:rPr>
          <w:rFonts w:eastAsia="Verdana"/>
          <w:sz w:val="24"/>
          <w:szCs w:val="24"/>
        </w:rPr>
        <w:t>αποδέχεται</w:t>
      </w:r>
      <w:r w:rsidRPr="00415798">
        <w:rPr>
          <w:rFonts w:eastAsia="Verdana"/>
          <w:spacing w:val="-15"/>
          <w:sz w:val="24"/>
          <w:szCs w:val="24"/>
        </w:rPr>
        <w:t xml:space="preserve"> </w:t>
      </w:r>
      <w:r w:rsidRPr="00415798">
        <w:rPr>
          <w:rFonts w:eastAsia="Verdana"/>
          <w:sz w:val="24"/>
          <w:szCs w:val="24"/>
        </w:rPr>
        <w:t>τα</w:t>
      </w:r>
      <w:r w:rsidRPr="00415798">
        <w:rPr>
          <w:rFonts w:eastAsia="Verdana"/>
          <w:spacing w:val="-16"/>
          <w:sz w:val="24"/>
          <w:szCs w:val="24"/>
        </w:rPr>
        <w:t xml:space="preserve"> </w:t>
      </w:r>
      <w:r w:rsidRPr="00415798">
        <w:rPr>
          <w:rFonts w:eastAsia="Verdana"/>
          <w:sz w:val="24"/>
          <w:szCs w:val="24"/>
        </w:rPr>
        <w:t>οριζόμενα</w:t>
      </w:r>
      <w:r w:rsidRPr="00415798">
        <w:rPr>
          <w:rFonts w:eastAsia="Verdana"/>
          <w:spacing w:val="-15"/>
          <w:sz w:val="24"/>
          <w:szCs w:val="24"/>
        </w:rPr>
        <w:t xml:space="preserve"> </w:t>
      </w:r>
      <w:r w:rsidRPr="00415798">
        <w:rPr>
          <w:rFonts w:eastAsia="Verdana"/>
          <w:sz w:val="24"/>
          <w:szCs w:val="24"/>
        </w:rPr>
        <w:t>στην</w:t>
      </w:r>
      <w:r w:rsidRPr="00415798">
        <w:rPr>
          <w:rFonts w:eastAsia="Verdana"/>
          <w:spacing w:val="-13"/>
          <w:sz w:val="24"/>
          <w:szCs w:val="24"/>
        </w:rPr>
        <w:t xml:space="preserve"> </w:t>
      </w:r>
      <w:r w:rsidR="00567513" w:rsidRPr="00415798">
        <w:rPr>
          <w:rFonts w:eastAsia="Tahoma"/>
          <w:b/>
          <w:sz w:val="24"/>
          <w:szCs w:val="24"/>
        </w:rPr>
        <w:t>10</w:t>
      </w:r>
      <w:r w:rsidRPr="00415798">
        <w:rPr>
          <w:rFonts w:eastAsia="Tahoma"/>
          <w:b/>
          <w:sz w:val="24"/>
          <w:szCs w:val="24"/>
        </w:rPr>
        <w:t>/2026</w:t>
      </w:r>
      <w:r w:rsidRPr="00415798">
        <w:rPr>
          <w:rFonts w:eastAsia="Tahoma"/>
          <w:b/>
          <w:color w:val="C00000"/>
          <w:spacing w:val="-2"/>
          <w:sz w:val="24"/>
          <w:szCs w:val="24"/>
        </w:rPr>
        <w:t xml:space="preserve"> </w:t>
      </w:r>
      <w:r w:rsidRPr="00415798">
        <w:rPr>
          <w:rFonts w:eastAsia="Verdana"/>
          <w:sz w:val="24"/>
          <w:szCs w:val="24"/>
        </w:rPr>
        <w:t>μελέτη</w:t>
      </w:r>
      <w:r w:rsidRPr="00415798">
        <w:rPr>
          <w:rFonts w:eastAsia="Verdana"/>
          <w:spacing w:val="-16"/>
          <w:sz w:val="24"/>
          <w:szCs w:val="24"/>
        </w:rPr>
        <w:t xml:space="preserve"> </w:t>
      </w:r>
      <w:r w:rsidRPr="00415798">
        <w:rPr>
          <w:rFonts w:eastAsia="Verdana"/>
          <w:sz w:val="24"/>
          <w:szCs w:val="24"/>
        </w:rPr>
        <w:t>της</w:t>
      </w:r>
      <w:r w:rsidRPr="00415798">
        <w:rPr>
          <w:rFonts w:eastAsia="Verdana"/>
          <w:spacing w:val="-17"/>
          <w:sz w:val="24"/>
          <w:szCs w:val="24"/>
        </w:rPr>
        <w:t xml:space="preserve"> </w:t>
      </w:r>
      <w:r w:rsidRPr="00415798">
        <w:rPr>
          <w:rFonts w:eastAsia="Verdana"/>
          <w:sz w:val="24"/>
          <w:szCs w:val="24"/>
        </w:rPr>
        <w:t>υπηρεσίας</w:t>
      </w:r>
      <w:r w:rsidRPr="00415798">
        <w:rPr>
          <w:rFonts w:eastAsia="Verdana"/>
          <w:spacing w:val="-16"/>
          <w:sz w:val="24"/>
          <w:szCs w:val="24"/>
        </w:rPr>
        <w:t xml:space="preserve"> </w:t>
      </w:r>
      <w:r w:rsidRPr="00415798">
        <w:rPr>
          <w:rFonts w:eastAsia="Verdana"/>
          <w:sz w:val="24"/>
          <w:szCs w:val="24"/>
        </w:rPr>
        <w:t>και</w:t>
      </w:r>
      <w:r w:rsidRPr="00415798">
        <w:rPr>
          <w:rFonts w:eastAsia="Verdana"/>
          <w:spacing w:val="-16"/>
          <w:sz w:val="24"/>
          <w:szCs w:val="24"/>
        </w:rPr>
        <w:t xml:space="preserve"> </w:t>
      </w:r>
      <w:r w:rsidRPr="00415798">
        <w:rPr>
          <w:rFonts w:eastAsia="Verdana"/>
          <w:sz w:val="24"/>
          <w:szCs w:val="24"/>
        </w:rPr>
        <w:t>η</w:t>
      </w:r>
      <w:r w:rsidRPr="00415798">
        <w:rPr>
          <w:rFonts w:eastAsia="Verdana"/>
          <w:spacing w:val="-18"/>
          <w:sz w:val="24"/>
          <w:szCs w:val="24"/>
        </w:rPr>
        <w:t xml:space="preserve"> </w:t>
      </w:r>
      <w:r w:rsidRPr="00415798">
        <w:rPr>
          <w:rFonts w:eastAsia="Verdana"/>
          <w:sz w:val="24"/>
          <w:szCs w:val="24"/>
        </w:rPr>
        <w:t>προσφορά</w:t>
      </w:r>
      <w:r w:rsidRPr="00415798">
        <w:rPr>
          <w:rFonts w:eastAsia="Verdana"/>
          <w:spacing w:val="-15"/>
          <w:sz w:val="24"/>
          <w:szCs w:val="24"/>
        </w:rPr>
        <w:t xml:space="preserve"> </w:t>
      </w:r>
      <w:r w:rsidRPr="00415798">
        <w:rPr>
          <w:rFonts w:eastAsia="Verdana"/>
          <w:sz w:val="24"/>
          <w:szCs w:val="24"/>
        </w:rPr>
        <w:t>του</w:t>
      </w:r>
      <w:r w:rsidRPr="00415798">
        <w:rPr>
          <w:rFonts w:eastAsia="Verdana"/>
          <w:spacing w:val="-75"/>
          <w:sz w:val="24"/>
          <w:szCs w:val="24"/>
        </w:rPr>
        <w:t xml:space="preserve"> </w:t>
      </w:r>
      <w:r w:rsidRPr="00415798">
        <w:rPr>
          <w:rFonts w:eastAsia="Verdana"/>
          <w:sz w:val="24"/>
          <w:szCs w:val="24"/>
        </w:rPr>
        <w:t>συμμορφώνεται</w:t>
      </w:r>
      <w:r w:rsidRPr="00415798">
        <w:rPr>
          <w:rFonts w:eastAsia="Verdana"/>
          <w:spacing w:val="-10"/>
          <w:sz w:val="24"/>
          <w:szCs w:val="24"/>
        </w:rPr>
        <w:t xml:space="preserve"> </w:t>
      </w:r>
      <w:r w:rsidRPr="00415798">
        <w:rPr>
          <w:rFonts w:eastAsia="Verdana"/>
          <w:sz w:val="24"/>
          <w:szCs w:val="24"/>
        </w:rPr>
        <w:t>πλήρως</w:t>
      </w:r>
      <w:r w:rsidRPr="00415798">
        <w:rPr>
          <w:rFonts w:eastAsia="Verdana"/>
          <w:spacing w:val="-12"/>
          <w:sz w:val="24"/>
          <w:szCs w:val="24"/>
        </w:rPr>
        <w:t xml:space="preserve"> </w:t>
      </w:r>
      <w:r w:rsidRPr="00415798">
        <w:rPr>
          <w:rFonts w:eastAsia="Verdana"/>
          <w:sz w:val="24"/>
          <w:szCs w:val="24"/>
        </w:rPr>
        <w:t>με</w:t>
      </w:r>
      <w:r w:rsidRPr="00415798">
        <w:rPr>
          <w:rFonts w:eastAsia="Verdana"/>
          <w:spacing w:val="-12"/>
          <w:sz w:val="24"/>
          <w:szCs w:val="24"/>
        </w:rPr>
        <w:t xml:space="preserve"> </w:t>
      </w:r>
      <w:r w:rsidRPr="00415798">
        <w:rPr>
          <w:rFonts w:eastAsia="Verdana"/>
          <w:sz w:val="24"/>
          <w:szCs w:val="24"/>
        </w:rPr>
        <w:t>τις</w:t>
      </w:r>
      <w:r w:rsidRPr="00415798">
        <w:rPr>
          <w:rFonts w:eastAsia="Verdana"/>
          <w:spacing w:val="-12"/>
          <w:sz w:val="24"/>
          <w:szCs w:val="24"/>
        </w:rPr>
        <w:t xml:space="preserve"> </w:t>
      </w:r>
      <w:r w:rsidRPr="00415798">
        <w:rPr>
          <w:rFonts w:eastAsia="Verdana"/>
          <w:sz w:val="24"/>
          <w:szCs w:val="24"/>
        </w:rPr>
        <w:t>απαιτήσεις</w:t>
      </w:r>
      <w:r w:rsidRPr="00415798">
        <w:rPr>
          <w:rFonts w:eastAsia="Verdana"/>
          <w:spacing w:val="-12"/>
          <w:sz w:val="24"/>
          <w:szCs w:val="24"/>
        </w:rPr>
        <w:t xml:space="preserve"> </w:t>
      </w:r>
      <w:r w:rsidRPr="00415798">
        <w:rPr>
          <w:rFonts w:eastAsia="Verdana"/>
          <w:sz w:val="24"/>
          <w:szCs w:val="24"/>
        </w:rPr>
        <w:t>αυτής.</w:t>
      </w:r>
    </w:p>
    <w:p w14:paraId="5CEFF109" w14:textId="77777777" w:rsidR="003F072F" w:rsidRPr="00415798" w:rsidRDefault="003F072F" w:rsidP="009631FA">
      <w:pPr>
        <w:shd w:val="clear" w:color="auto" w:fill="FFFFFF"/>
        <w:spacing w:before="100" w:beforeAutospacing="1" w:after="100" w:afterAutospacing="1" w:line="276" w:lineRule="auto"/>
        <w:jc w:val="both"/>
        <w:rPr>
          <w:sz w:val="24"/>
          <w:szCs w:val="24"/>
          <w:shd w:val="clear" w:color="auto" w:fill="FFFFFF"/>
        </w:rPr>
      </w:pPr>
      <w:r w:rsidRPr="00415798">
        <w:rPr>
          <w:color w:val="000000"/>
          <w:sz w:val="24"/>
          <w:szCs w:val="24"/>
          <w:shd w:val="clear" w:color="auto" w:fill="FFFFFF"/>
        </w:rPr>
        <w:t xml:space="preserve">Οι υπεύθυνες δηλώσεις γίνονται αποδεκτές εφόσον έχουν συνταχθεί </w:t>
      </w:r>
      <w:r w:rsidRPr="00415798">
        <w:rPr>
          <w:rStyle w:val="a3"/>
          <w:color w:val="000000"/>
          <w:sz w:val="24"/>
          <w:szCs w:val="24"/>
          <w:shd w:val="clear" w:color="auto" w:fill="FFFFFF"/>
        </w:rPr>
        <w:t xml:space="preserve">μετά την κοινοποίηση </w:t>
      </w:r>
      <w:r w:rsidRPr="00415798">
        <w:rPr>
          <w:rStyle w:val="a3"/>
          <w:b w:val="0"/>
          <w:color w:val="000000"/>
          <w:sz w:val="24"/>
          <w:szCs w:val="24"/>
          <w:shd w:val="clear" w:color="auto" w:fill="FFFFFF"/>
        </w:rPr>
        <w:t>της παρούσας πρόσκλησης</w:t>
      </w:r>
      <w:r w:rsidRPr="00415798">
        <w:rPr>
          <w:color w:val="000000"/>
          <w:sz w:val="24"/>
          <w:szCs w:val="24"/>
          <w:shd w:val="clear" w:color="auto" w:fill="FFFFFF"/>
        </w:rPr>
        <w:t>. (</w:t>
      </w:r>
      <w:hyperlink r:id="rId15" w:tgtFrame="_blank" w:history="1">
        <w:r w:rsidRPr="00415798">
          <w:rPr>
            <w:rStyle w:val="-"/>
            <w:sz w:val="24"/>
            <w:szCs w:val="24"/>
            <w:shd w:val="clear" w:color="auto" w:fill="FFFFFF"/>
          </w:rPr>
          <w:t>άρθρο 80 παρ.12 του Ν.4412/2016</w:t>
        </w:r>
      </w:hyperlink>
      <w:r w:rsidRPr="00415798">
        <w:rPr>
          <w:sz w:val="24"/>
          <w:szCs w:val="24"/>
          <w:shd w:val="clear" w:color="auto" w:fill="FFFFFF"/>
        </w:rPr>
        <w:t>, όπως προστέθηκε με την </w:t>
      </w:r>
      <w:hyperlink r:id="rId16" w:tgtFrame="_blank" w:history="1">
        <w:r w:rsidRPr="00415798">
          <w:rPr>
            <w:rStyle w:val="-"/>
            <w:sz w:val="24"/>
            <w:szCs w:val="24"/>
            <w:shd w:val="clear" w:color="auto" w:fill="FFFFFF"/>
          </w:rPr>
          <w:t>παρ.7αδ του άρθρου 43 του Ν.4605/2019</w:t>
        </w:r>
      </w:hyperlink>
      <w:r w:rsidRPr="00415798">
        <w:rPr>
          <w:sz w:val="24"/>
          <w:szCs w:val="24"/>
          <w:shd w:val="clear" w:color="auto" w:fill="FFFFFF"/>
        </w:rPr>
        <w:t>)</w:t>
      </w:r>
    </w:p>
    <w:p w14:paraId="7789FEED" w14:textId="1B462BFC" w:rsidR="003F072F" w:rsidRPr="00415798" w:rsidRDefault="003F072F" w:rsidP="009631FA">
      <w:pPr>
        <w:spacing w:line="276" w:lineRule="auto"/>
        <w:jc w:val="both"/>
        <w:rPr>
          <w:color w:val="000000"/>
          <w:sz w:val="24"/>
          <w:szCs w:val="24"/>
          <w:shd w:val="clear" w:color="auto" w:fill="FFFFFF"/>
        </w:rPr>
      </w:pPr>
      <w:r w:rsidRPr="00415798">
        <w:rPr>
          <w:sz w:val="24"/>
          <w:szCs w:val="24"/>
        </w:rPr>
        <w:t>Τα ανωτέρω πιστοποιητικά (β και γ) γίνονται αποδεκτά εφόσον</w:t>
      </w:r>
      <w:r w:rsidRPr="00415798">
        <w:rPr>
          <w:color w:val="000000"/>
          <w:sz w:val="24"/>
          <w:szCs w:val="24"/>
          <w:shd w:val="clear" w:color="auto" w:fill="FFFFFF"/>
        </w:rPr>
        <w:t xml:space="preserve"> είναι </w:t>
      </w:r>
      <w:r w:rsidRPr="00415798">
        <w:rPr>
          <w:rStyle w:val="a3"/>
          <w:color w:val="000000"/>
          <w:sz w:val="24"/>
          <w:szCs w:val="24"/>
          <w:shd w:val="clear" w:color="auto" w:fill="FFFFFF"/>
        </w:rPr>
        <w:t xml:space="preserve">εν ισχύ κατά το χρόνο υποβολής </w:t>
      </w:r>
      <w:r w:rsidRPr="00415798">
        <w:rPr>
          <w:color w:val="000000"/>
          <w:sz w:val="24"/>
          <w:szCs w:val="24"/>
          <w:shd w:val="clear" w:color="auto" w:fill="FFFFFF"/>
        </w:rPr>
        <w:t>τους, άλλως, στην περίπτωση που δεν αναφέρεται χρόνος ισχύος,  εφόσον έχουν εκδοθεί έως </w:t>
      </w:r>
      <w:r w:rsidRPr="00415798">
        <w:rPr>
          <w:rStyle w:val="a3"/>
          <w:color w:val="000000"/>
          <w:sz w:val="24"/>
          <w:szCs w:val="24"/>
          <w:shd w:val="clear" w:color="auto" w:fill="FFFFFF"/>
        </w:rPr>
        <w:t>τρεις (3) μήνες</w:t>
      </w:r>
      <w:r w:rsidRPr="00415798">
        <w:rPr>
          <w:color w:val="000000"/>
          <w:sz w:val="24"/>
          <w:szCs w:val="24"/>
          <w:shd w:val="clear" w:color="auto" w:fill="FFFFFF"/>
        </w:rPr>
        <w:t> πριν από την υποβολή τους. (</w:t>
      </w:r>
      <w:hyperlink r:id="rId17" w:tgtFrame="_blank" w:history="1">
        <w:r w:rsidRPr="00415798">
          <w:rPr>
            <w:rStyle w:val="-"/>
            <w:sz w:val="24"/>
            <w:szCs w:val="24"/>
            <w:shd w:val="clear" w:color="auto" w:fill="FFFFFF"/>
          </w:rPr>
          <w:t>άρθρο 80 παρ.12 του Ν.4412/2016</w:t>
        </w:r>
      </w:hyperlink>
      <w:r w:rsidRPr="00415798">
        <w:rPr>
          <w:color w:val="000000"/>
          <w:sz w:val="24"/>
          <w:szCs w:val="24"/>
          <w:shd w:val="clear" w:color="auto" w:fill="FFFFFF"/>
        </w:rPr>
        <w:t>, όπως προστέθηκε με την </w:t>
      </w:r>
      <w:hyperlink r:id="rId18" w:tgtFrame="_blank" w:history="1">
        <w:r w:rsidRPr="00415798">
          <w:rPr>
            <w:rStyle w:val="-"/>
            <w:sz w:val="24"/>
            <w:szCs w:val="24"/>
            <w:shd w:val="clear" w:color="auto" w:fill="FFFFFF"/>
          </w:rPr>
          <w:t>παρ.7αδ του άρθρου 43 του Ν.4605/2019</w:t>
        </w:r>
      </w:hyperlink>
      <w:r w:rsidRPr="00415798">
        <w:rPr>
          <w:color w:val="000000"/>
          <w:sz w:val="24"/>
          <w:szCs w:val="24"/>
          <w:shd w:val="clear" w:color="auto" w:fill="FFFFFF"/>
        </w:rPr>
        <w:t>)</w:t>
      </w:r>
    </w:p>
    <w:p w14:paraId="6E121CFD" w14:textId="77777777" w:rsidR="005F2C35" w:rsidRPr="00415798" w:rsidRDefault="005F2C35" w:rsidP="009631FA">
      <w:pPr>
        <w:spacing w:line="276" w:lineRule="auto"/>
        <w:jc w:val="both"/>
        <w:rPr>
          <w:sz w:val="24"/>
          <w:szCs w:val="24"/>
        </w:rPr>
      </w:pPr>
    </w:p>
    <w:p w14:paraId="1C92F3D3" w14:textId="48E7E102" w:rsidR="003E2EEB" w:rsidRPr="00415798" w:rsidRDefault="00FF331E" w:rsidP="005F2C35">
      <w:pPr>
        <w:spacing w:after="120"/>
        <w:jc w:val="both"/>
        <w:rPr>
          <w:b/>
          <w:sz w:val="24"/>
          <w:szCs w:val="24"/>
        </w:rPr>
      </w:pPr>
      <w:r w:rsidRPr="00415798">
        <w:rPr>
          <w:b/>
          <w:bCs/>
          <w:sz w:val="24"/>
          <w:szCs w:val="24"/>
        </w:rPr>
        <w:t>στ</w:t>
      </w:r>
      <w:r w:rsidR="003F072F" w:rsidRPr="00415798">
        <w:rPr>
          <w:b/>
          <w:bCs/>
          <w:sz w:val="24"/>
          <w:szCs w:val="24"/>
        </w:rPr>
        <w:t xml:space="preserve">. </w:t>
      </w:r>
      <w:r w:rsidR="005F2C35" w:rsidRPr="00415798">
        <w:rPr>
          <w:b/>
          <w:sz w:val="24"/>
          <w:szCs w:val="24"/>
        </w:rPr>
        <w:t xml:space="preserve"> </w:t>
      </w:r>
      <w:r w:rsidR="005F2C35" w:rsidRPr="00415798">
        <w:rPr>
          <w:sz w:val="24"/>
          <w:szCs w:val="24"/>
        </w:rPr>
        <w:t>Επίσης παρακαλούμε μαζί με την προσφορά σας να μας αποστείλετε και πιστοποιητικό του οικείου Επιμελητηρίου του τόπου όπου ασκείτε το επάγγελμά σας, με το οποίο θα πιστοποιείται η εγγραφή σας σ' αυτό και το ειδικό επάγγελμά σας, καθώς και πιστοποιητικό της αρμόδιας κατά περίπτωση υπηρεσίας ότι λειτουργείτε νόμιμα και κατέχετε ισχύουσα άδεια λειτουργίας, τα οποία θα έχουν εκδοθεί το πολύ έξι (6) μήνες πριν από την ημερομηνία υποβολής της προσφοράς.</w:t>
      </w:r>
    </w:p>
    <w:p w14:paraId="6CA4C3ED" w14:textId="4C794E3F" w:rsidR="003F072F" w:rsidRPr="00415798" w:rsidRDefault="00FF331E" w:rsidP="009631FA">
      <w:pPr>
        <w:spacing w:line="276" w:lineRule="auto"/>
        <w:jc w:val="both"/>
        <w:rPr>
          <w:sz w:val="24"/>
          <w:szCs w:val="24"/>
        </w:rPr>
      </w:pPr>
      <w:r w:rsidRPr="00415798">
        <w:rPr>
          <w:b/>
          <w:sz w:val="24"/>
          <w:szCs w:val="24"/>
        </w:rPr>
        <w:lastRenderedPageBreak/>
        <w:t>ζ</w:t>
      </w:r>
      <w:r w:rsidR="003F072F" w:rsidRPr="00415798">
        <w:rPr>
          <w:b/>
          <w:sz w:val="24"/>
          <w:szCs w:val="24"/>
        </w:rPr>
        <w:t xml:space="preserve">. </w:t>
      </w:r>
      <w:r w:rsidR="003F072F" w:rsidRPr="00415798">
        <w:rPr>
          <w:sz w:val="24"/>
          <w:szCs w:val="24"/>
        </w:rPr>
        <w:t xml:space="preserve">Εφόσον πρόκειται για φυσικό πρόσωπο </w:t>
      </w:r>
      <w:r w:rsidR="003F072F" w:rsidRPr="00415798">
        <w:rPr>
          <w:b/>
          <w:bCs/>
          <w:sz w:val="24"/>
          <w:szCs w:val="24"/>
        </w:rPr>
        <w:t>αντίγραφο αστυνομικής ταυτότητας</w:t>
      </w:r>
      <w:r w:rsidR="003F072F" w:rsidRPr="00415798">
        <w:rPr>
          <w:sz w:val="24"/>
          <w:szCs w:val="24"/>
        </w:rPr>
        <w:t xml:space="preserve"> ή αντίστοιχου εγγράφου και εφόσον πρόκειται για νομικό, </w:t>
      </w:r>
      <w:r w:rsidR="003F072F" w:rsidRPr="00415798">
        <w:rPr>
          <w:b/>
          <w:bCs/>
          <w:sz w:val="24"/>
          <w:szCs w:val="24"/>
        </w:rPr>
        <w:t>αποδεικτικά έγγραφα νομιμοποίησης</w:t>
      </w:r>
      <w:r w:rsidR="003F072F" w:rsidRPr="00415798">
        <w:rPr>
          <w:sz w:val="24"/>
          <w:szCs w:val="24"/>
        </w:rPr>
        <w:t xml:space="preserve"> του νομικού προσώπου (άρθρο 93 του Ν.4412/2016).</w:t>
      </w:r>
    </w:p>
    <w:p w14:paraId="0C1D7C3D" w14:textId="5790224D" w:rsidR="005F2C35" w:rsidRPr="00415798" w:rsidRDefault="005F2C35" w:rsidP="005F2C35">
      <w:pPr>
        <w:spacing w:after="120" w:line="360" w:lineRule="auto"/>
        <w:jc w:val="both"/>
        <w:rPr>
          <w:b/>
          <w:bCs/>
          <w:sz w:val="24"/>
          <w:szCs w:val="24"/>
        </w:rPr>
      </w:pPr>
      <w:r w:rsidRPr="00415798">
        <w:rPr>
          <w:b/>
          <w:bCs/>
          <w:sz w:val="24"/>
          <w:szCs w:val="24"/>
        </w:rPr>
        <w:t xml:space="preserve">η. </w:t>
      </w:r>
      <w:r w:rsidRPr="00415798">
        <w:rPr>
          <w:sz w:val="24"/>
          <w:szCs w:val="24"/>
        </w:rPr>
        <w:t>Πιστοποιητικό Φερεγγυότητας</w:t>
      </w:r>
      <w:r w:rsidRPr="00415798">
        <w:rPr>
          <w:b/>
          <w:bCs/>
          <w:sz w:val="24"/>
          <w:szCs w:val="24"/>
        </w:rPr>
        <w:t xml:space="preserve"> </w:t>
      </w:r>
    </w:p>
    <w:p w14:paraId="07FD4174" w14:textId="4F80CD06" w:rsidR="003F072F" w:rsidRPr="00415798" w:rsidRDefault="003F072F" w:rsidP="009631FA">
      <w:pPr>
        <w:spacing w:line="276" w:lineRule="auto"/>
        <w:jc w:val="both"/>
        <w:rPr>
          <w:sz w:val="24"/>
          <w:szCs w:val="24"/>
        </w:rPr>
      </w:pPr>
    </w:p>
    <w:p w14:paraId="19C4B76A" w14:textId="77777777" w:rsidR="003F072F" w:rsidRPr="00415798" w:rsidRDefault="003F072F" w:rsidP="009631FA">
      <w:pPr>
        <w:spacing w:line="276" w:lineRule="auto"/>
        <w:jc w:val="both"/>
        <w:rPr>
          <w:sz w:val="24"/>
          <w:szCs w:val="24"/>
        </w:rPr>
      </w:pPr>
      <w:r w:rsidRPr="00415798">
        <w:rPr>
          <w:sz w:val="24"/>
          <w:szCs w:val="24"/>
        </w:rPr>
        <w:t>Σημειώνεται ότι δεν λαμβάνονται υπόψη προσφορές οικονομικών φορέων</w:t>
      </w:r>
      <w:r w:rsidRPr="00415798">
        <w:rPr>
          <w:b/>
          <w:bCs/>
          <w:sz w:val="24"/>
          <w:szCs w:val="24"/>
        </w:rPr>
        <w:t> που δεν προσκλήθηκαν</w:t>
      </w:r>
      <w:r w:rsidRPr="00415798">
        <w:rPr>
          <w:sz w:val="24"/>
          <w:szCs w:val="24"/>
        </w:rPr>
        <w:t> να υποβάλουν προσφορά. (</w:t>
      </w:r>
      <w:hyperlink r:id="rId19" w:history="1">
        <w:r w:rsidRPr="00415798">
          <w:rPr>
            <w:rStyle w:val="-"/>
            <w:sz w:val="24"/>
            <w:szCs w:val="24"/>
          </w:rPr>
          <w:t>άρθρο 120 παρ.3α του Ν.4412/2016</w:t>
        </w:r>
      </w:hyperlink>
      <w:r w:rsidRPr="00415798">
        <w:rPr>
          <w:sz w:val="24"/>
          <w:szCs w:val="24"/>
        </w:rPr>
        <w:t>, όπως τροποποιήθηκε με το </w:t>
      </w:r>
      <w:hyperlink r:id="rId20" w:history="1">
        <w:r w:rsidRPr="00415798">
          <w:rPr>
            <w:rStyle w:val="-"/>
            <w:sz w:val="24"/>
            <w:szCs w:val="24"/>
          </w:rPr>
          <w:t>άρθρο 53 του Ν.4782/2021</w:t>
        </w:r>
      </w:hyperlink>
      <w:r w:rsidRPr="00415798">
        <w:rPr>
          <w:sz w:val="24"/>
          <w:szCs w:val="24"/>
        </w:rPr>
        <w:t>)</w:t>
      </w:r>
    </w:p>
    <w:p w14:paraId="2ABD20CC" w14:textId="77777777" w:rsidR="003F072F" w:rsidRPr="00415798" w:rsidRDefault="003F072F" w:rsidP="003F072F">
      <w:pPr>
        <w:spacing w:line="360" w:lineRule="auto"/>
        <w:jc w:val="both"/>
        <w:rPr>
          <w:sz w:val="24"/>
          <w:szCs w:val="24"/>
        </w:rPr>
      </w:pPr>
      <w:r w:rsidRPr="00415798">
        <w:rPr>
          <w:sz w:val="24"/>
          <w:szCs w:val="24"/>
        </w:rPr>
        <w:t> </w:t>
      </w:r>
    </w:p>
    <w:tbl>
      <w:tblPr>
        <w:tblStyle w:val="a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8"/>
      </w:tblGrid>
      <w:tr w:rsidR="00511D74" w:rsidRPr="00415798" w14:paraId="354CC9B6" w14:textId="77777777" w:rsidTr="00D42947">
        <w:tc>
          <w:tcPr>
            <w:tcW w:w="2500" w:type="pct"/>
          </w:tcPr>
          <w:p w14:paraId="55670764" w14:textId="77777777" w:rsidR="00511D74" w:rsidRPr="00415798" w:rsidRDefault="00511D74" w:rsidP="00D42947">
            <w:pPr>
              <w:spacing w:line="360" w:lineRule="auto"/>
              <w:jc w:val="both"/>
              <w:rPr>
                <w:b/>
                <w:sz w:val="24"/>
                <w:szCs w:val="24"/>
              </w:rPr>
            </w:pPr>
          </w:p>
        </w:tc>
        <w:tc>
          <w:tcPr>
            <w:tcW w:w="2500" w:type="pct"/>
          </w:tcPr>
          <w:p w14:paraId="6C9357CC" w14:textId="600EB7E2" w:rsidR="00511D74" w:rsidRPr="00415798" w:rsidRDefault="00511D74" w:rsidP="00D42947">
            <w:pPr>
              <w:jc w:val="center"/>
              <w:rPr>
                <w:b/>
                <w:sz w:val="24"/>
                <w:szCs w:val="24"/>
              </w:rPr>
            </w:pPr>
            <w:r w:rsidRPr="00415798">
              <w:rPr>
                <w:b/>
                <w:sz w:val="24"/>
                <w:szCs w:val="24"/>
              </w:rPr>
              <w:t xml:space="preserve">Ο </w:t>
            </w:r>
            <w:r w:rsidR="0024350B" w:rsidRPr="00415798">
              <w:rPr>
                <w:b/>
                <w:sz w:val="24"/>
                <w:szCs w:val="24"/>
              </w:rPr>
              <w:t xml:space="preserve">Αντιδήμαρχος </w:t>
            </w:r>
            <w:r w:rsidR="00533D94" w:rsidRPr="00415798">
              <w:rPr>
                <w:b/>
                <w:sz w:val="24"/>
                <w:szCs w:val="24"/>
              </w:rPr>
              <w:t xml:space="preserve">Διοικητικών </w:t>
            </w:r>
          </w:p>
          <w:p w14:paraId="2FB15602" w14:textId="7ACC0328" w:rsidR="009C21AB" w:rsidRPr="00415798" w:rsidRDefault="009C21AB" w:rsidP="00D42947">
            <w:pPr>
              <w:jc w:val="center"/>
              <w:rPr>
                <w:b/>
                <w:sz w:val="24"/>
                <w:szCs w:val="24"/>
              </w:rPr>
            </w:pPr>
            <w:r w:rsidRPr="00415798">
              <w:rPr>
                <w:b/>
                <w:sz w:val="24"/>
                <w:szCs w:val="24"/>
              </w:rPr>
              <w:t>και Οικονομικών Υπηρεσιών</w:t>
            </w:r>
          </w:p>
          <w:p w14:paraId="7FA217C1" w14:textId="08763BA1" w:rsidR="009C21AB" w:rsidRPr="00415798" w:rsidRDefault="009C21AB" w:rsidP="00D42947">
            <w:pPr>
              <w:jc w:val="center"/>
              <w:rPr>
                <w:b/>
                <w:sz w:val="24"/>
                <w:szCs w:val="24"/>
              </w:rPr>
            </w:pPr>
          </w:p>
          <w:p w14:paraId="3ADA5459" w14:textId="77777777" w:rsidR="009C21AB" w:rsidRPr="00415798" w:rsidRDefault="009C21AB" w:rsidP="00D42947">
            <w:pPr>
              <w:jc w:val="center"/>
              <w:rPr>
                <w:b/>
                <w:sz w:val="24"/>
                <w:szCs w:val="24"/>
              </w:rPr>
            </w:pPr>
          </w:p>
          <w:p w14:paraId="1728700B" w14:textId="77777777" w:rsidR="00511D74" w:rsidRPr="00415798" w:rsidRDefault="00511D74" w:rsidP="00B27B78">
            <w:pPr>
              <w:rPr>
                <w:b/>
                <w:sz w:val="24"/>
                <w:szCs w:val="24"/>
              </w:rPr>
            </w:pPr>
          </w:p>
          <w:p w14:paraId="055F1072" w14:textId="61167754" w:rsidR="00511D74" w:rsidRPr="00415798" w:rsidRDefault="00511D74" w:rsidP="00D42947">
            <w:pPr>
              <w:jc w:val="center"/>
              <w:rPr>
                <w:b/>
                <w:sz w:val="24"/>
                <w:szCs w:val="24"/>
              </w:rPr>
            </w:pPr>
            <w:r w:rsidRPr="00415798">
              <w:rPr>
                <w:b/>
                <w:sz w:val="24"/>
                <w:szCs w:val="24"/>
              </w:rPr>
              <w:t>Σιαμπάν Μπαντάκ</w:t>
            </w:r>
          </w:p>
          <w:p w14:paraId="2B068C9A" w14:textId="6ADF602D" w:rsidR="00511D74" w:rsidRPr="00415798" w:rsidRDefault="00511D74" w:rsidP="00533D94">
            <w:pPr>
              <w:jc w:val="center"/>
              <w:rPr>
                <w:b/>
                <w:sz w:val="24"/>
                <w:szCs w:val="24"/>
              </w:rPr>
            </w:pPr>
          </w:p>
        </w:tc>
      </w:tr>
    </w:tbl>
    <w:p w14:paraId="2D631B7C" w14:textId="77777777" w:rsidR="00255CD6" w:rsidRPr="00415798" w:rsidRDefault="00255CD6" w:rsidP="00A54B1A">
      <w:pPr>
        <w:spacing w:line="360" w:lineRule="auto"/>
        <w:jc w:val="both"/>
        <w:rPr>
          <w:b/>
          <w:sz w:val="24"/>
          <w:szCs w:val="24"/>
        </w:rPr>
      </w:pPr>
    </w:p>
    <w:p w14:paraId="416E927B" w14:textId="77777777" w:rsidR="00B42A17" w:rsidRPr="00415798" w:rsidRDefault="00B42A17" w:rsidP="007D0AEF">
      <w:pPr>
        <w:contextualSpacing/>
        <w:rPr>
          <w:b/>
          <w:sz w:val="24"/>
          <w:szCs w:val="24"/>
          <w:u w:val="single"/>
        </w:rPr>
      </w:pPr>
    </w:p>
    <w:p w14:paraId="49F63DB1" w14:textId="77777777" w:rsidR="007D0AEF" w:rsidRPr="00415798" w:rsidRDefault="007D0AEF" w:rsidP="007D0AEF">
      <w:pPr>
        <w:contextualSpacing/>
        <w:rPr>
          <w:b/>
          <w:sz w:val="24"/>
          <w:szCs w:val="24"/>
        </w:rPr>
      </w:pPr>
      <w:r w:rsidRPr="00415798">
        <w:rPr>
          <w:b/>
          <w:sz w:val="24"/>
          <w:szCs w:val="24"/>
          <w:u w:val="single"/>
        </w:rPr>
        <w:t>Συνημμένα:</w:t>
      </w:r>
    </w:p>
    <w:p w14:paraId="40A23703" w14:textId="6A3E823D" w:rsidR="0010436C" w:rsidRPr="00415798" w:rsidRDefault="007C24A2" w:rsidP="009631FA">
      <w:pPr>
        <w:spacing w:line="276" w:lineRule="auto"/>
        <w:jc w:val="both"/>
        <w:rPr>
          <w:sz w:val="24"/>
          <w:szCs w:val="24"/>
        </w:rPr>
      </w:pPr>
      <w:r w:rsidRPr="00415798">
        <w:rPr>
          <w:sz w:val="24"/>
          <w:szCs w:val="24"/>
        </w:rPr>
        <w:t xml:space="preserve">Η </w:t>
      </w:r>
      <w:proofErr w:type="spellStart"/>
      <w:r w:rsidR="00EB21D3" w:rsidRPr="00415798">
        <w:rPr>
          <w:sz w:val="24"/>
          <w:szCs w:val="24"/>
        </w:rPr>
        <w:t>αριθμ</w:t>
      </w:r>
      <w:proofErr w:type="spellEnd"/>
      <w:r w:rsidR="00FF331E" w:rsidRPr="00415798">
        <w:rPr>
          <w:sz w:val="24"/>
          <w:szCs w:val="24"/>
        </w:rPr>
        <w:t xml:space="preserve"> </w:t>
      </w:r>
      <w:r w:rsidR="00567513" w:rsidRPr="00415798">
        <w:rPr>
          <w:sz w:val="24"/>
          <w:szCs w:val="24"/>
        </w:rPr>
        <w:t xml:space="preserve">Υ10/02-09-2026 </w:t>
      </w:r>
      <w:r w:rsidR="0069726D" w:rsidRPr="00415798">
        <w:rPr>
          <w:sz w:val="24"/>
          <w:szCs w:val="24"/>
        </w:rPr>
        <w:t xml:space="preserve">Μελέτη - Τεχνική Έκθεση της Διεύθυνσης </w:t>
      </w:r>
      <w:r w:rsidR="00567513" w:rsidRPr="00415798">
        <w:rPr>
          <w:sz w:val="24"/>
          <w:szCs w:val="24"/>
        </w:rPr>
        <w:t xml:space="preserve">Τεχνικών Υπηρεσιών </w:t>
      </w:r>
      <w:r w:rsidR="00A54B1A" w:rsidRPr="00415798">
        <w:rPr>
          <w:sz w:val="24"/>
          <w:szCs w:val="24"/>
        </w:rPr>
        <w:t>του Δήμου Ξάνθη</w:t>
      </w:r>
      <w:r w:rsidR="0024350B" w:rsidRPr="00415798">
        <w:rPr>
          <w:sz w:val="24"/>
          <w:szCs w:val="24"/>
        </w:rPr>
        <w:t>ς</w:t>
      </w:r>
      <w:r w:rsidR="003C5F0E" w:rsidRPr="00415798">
        <w:rPr>
          <w:sz w:val="24"/>
          <w:szCs w:val="24"/>
        </w:rPr>
        <w:t>.</w:t>
      </w:r>
    </w:p>
    <w:p w14:paraId="6755C0FE" w14:textId="042AC014" w:rsidR="009631FA" w:rsidRPr="00415798" w:rsidRDefault="009631FA">
      <w:pPr>
        <w:spacing w:after="200" w:line="276" w:lineRule="auto"/>
        <w:rPr>
          <w:sz w:val="24"/>
          <w:szCs w:val="24"/>
        </w:rPr>
      </w:pPr>
      <w:r w:rsidRPr="00415798">
        <w:rPr>
          <w:sz w:val="24"/>
          <w:szCs w:val="24"/>
        </w:rPr>
        <w:br w:type="page"/>
      </w:r>
    </w:p>
    <w:p w14:paraId="1082AED4" w14:textId="77777777" w:rsidR="009631FA" w:rsidRPr="00415798" w:rsidRDefault="009631FA" w:rsidP="009631FA">
      <w:pPr>
        <w:autoSpaceDE w:val="0"/>
        <w:autoSpaceDN w:val="0"/>
        <w:jc w:val="both"/>
        <w:rPr>
          <w:sz w:val="24"/>
          <w:szCs w:val="24"/>
        </w:rPr>
      </w:pPr>
    </w:p>
    <w:p w14:paraId="2ECB4263" w14:textId="77777777" w:rsidR="00D42947" w:rsidRPr="00415798" w:rsidRDefault="00D42947" w:rsidP="00D42947">
      <w:pPr>
        <w:spacing w:line="360" w:lineRule="auto"/>
        <w:ind w:right="-2"/>
        <w:jc w:val="both"/>
        <w:rPr>
          <w:sz w:val="24"/>
          <w:szCs w:val="24"/>
          <w:lang w:val="en-US"/>
        </w:rPr>
      </w:pPr>
      <w:r w:rsidRPr="00415798">
        <w:rPr>
          <w:noProof/>
          <w:sz w:val="24"/>
          <w:szCs w:val="24"/>
        </w:rPr>
        <w:drawing>
          <wp:inline distT="0" distB="0" distL="0" distR="0" wp14:anchorId="183D9BCD" wp14:editId="0E8EBEFF">
            <wp:extent cx="685800" cy="640080"/>
            <wp:effectExtent l="0" t="0" r="0" b="762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85800" cy="640080"/>
                    </a:xfrm>
                    <a:prstGeom prst="rect">
                      <a:avLst/>
                    </a:prstGeom>
                    <a:noFill/>
                    <a:ln>
                      <a:noFill/>
                    </a:ln>
                  </pic:spPr>
                </pic:pic>
              </a:graphicData>
            </a:graphic>
          </wp:inline>
        </w:drawing>
      </w:r>
    </w:p>
    <w:tbl>
      <w:tblPr>
        <w:tblpPr w:leftFromText="180" w:rightFromText="180" w:vertAnchor="page" w:horzAnchor="margin" w:tblpY="2497"/>
        <w:tblW w:w="9781" w:type="dxa"/>
        <w:tblLook w:val="0000" w:firstRow="0" w:lastRow="0" w:firstColumn="0" w:lastColumn="0" w:noHBand="0" w:noVBand="0"/>
      </w:tblPr>
      <w:tblGrid>
        <w:gridCol w:w="4994"/>
        <w:gridCol w:w="4787"/>
      </w:tblGrid>
      <w:tr w:rsidR="00D42947" w:rsidRPr="00415798" w14:paraId="4DCA8D9C" w14:textId="77777777" w:rsidTr="00D42947">
        <w:trPr>
          <w:trHeight w:val="2984"/>
        </w:trPr>
        <w:tc>
          <w:tcPr>
            <w:tcW w:w="4994" w:type="dxa"/>
          </w:tcPr>
          <w:p w14:paraId="46BEA801" w14:textId="77777777" w:rsidR="00D42947" w:rsidRPr="00415798" w:rsidRDefault="00D42947" w:rsidP="00D42947">
            <w:pPr>
              <w:widowControl w:val="0"/>
              <w:autoSpaceDE w:val="0"/>
              <w:autoSpaceDN w:val="0"/>
              <w:adjustRightInd w:val="0"/>
              <w:rPr>
                <w:sz w:val="24"/>
              </w:rPr>
            </w:pPr>
            <w:r w:rsidRPr="00415798">
              <w:rPr>
                <w:sz w:val="22"/>
                <w:szCs w:val="22"/>
              </w:rPr>
              <w:t>ΕΛΛΗΝΙΚΗ ΔΗΜΟΚΡΑΤΙΑ</w:t>
            </w:r>
          </w:p>
          <w:p w14:paraId="1B40189D" w14:textId="77777777" w:rsidR="00D42947" w:rsidRPr="00415798" w:rsidRDefault="00D42947" w:rsidP="00D42947">
            <w:pPr>
              <w:widowControl w:val="0"/>
              <w:autoSpaceDE w:val="0"/>
              <w:autoSpaceDN w:val="0"/>
              <w:adjustRightInd w:val="0"/>
              <w:rPr>
                <w:sz w:val="24"/>
              </w:rPr>
            </w:pPr>
            <w:r w:rsidRPr="00415798">
              <w:rPr>
                <w:sz w:val="22"/>
                <w:szCs w:val="22"/>
              </w:rPr>
              <w:t>ΝΟΜΟΣ ΞΑΝΘΗΣ</w:t>
            </w:r>
          </w:p>
          <w:p w14:paraId="04FD083E" w14:textId="77777777" w:rsidR="00D42947" w:rsidRPr="00415798" w:rsidRDefault="00D42947" w:rsidP="00D42947">
            <w:pPr>
              <w:widowControl w:val="0"/>
              <w:autoSpaceDE w:val="0"/>
              <w:autoSpaceDN w:val="0"/>
              <w:adjustRightInd w:val="0"/>
              <w:rPr>
                <w:sz w:val="24"/>
              </w:rPr>
            </w:pPr>
            <w:r w:rsidRPr="00415798">
              <w:rPr>
                <w:sz w:val="22"/>
                <w:szCs w:val="22"/>
              </w:rPr>
              <w:t>ΔΗΜΟΣ ΞΑΝΘΗΣ</w:t>
            </w:r>
            <w:r w:rsidRPr="00415798">
              <w:rPr>
                <w:sz w:val="22"/>
                <w:szCs w:val="22"/>
              </w:rPr>
              <w:tab/>
            </w:r>
          </w:p>
          <w:p w14:paraId="7A31F7C1" w14:textId="77777777" w:rsidR="00D42947" w:rsidRPr="00415798" w:rsidRDefault="00D42947" w:rsidP="00D42947">
            <w:pPr>
              <w:widowControl w:val="0"/>
              <w:autoSpaceDE w:val="0"/>
              <w:autoSpaceDN w:val="0"/>
              <w:adjustRightInd w:val="0"/>
              <w:rPr>
                <w:sz w:val="24"/>
              </w:rPr>
            </w:pPr>
            <w:r w:rsidRPr="00415798">
              <w:rPr>
                <w:sz w:val="22"/>
                <w:szCs w:val="22"/>
              </w:rPr>
              <w:t>Δ/ΝΣΗ ΤΕΧΝΙΚΩΝ ΥΠΗΡΕΣΙΩΝ</w:t>
            </w:r>
          </w:p>
          <w:p w14:paraId="69FAA105" w14:textId="77777777" w:rsidR="00D42947" w:rsidRPr="00415798" w:rsidRDefault="00D42947" w:rsidP="00D42947">
            <w:pPr>
              <w:widowControl w:val="0"/>
              <w:autoSpaceDE w:val="0"/>
              <w:autoSpaceDN w:val="0"/>
              <w:adjustRightInd w:val="0"/>
              <w:rPr>
                <w:sz w:val="24"/>
              </w:rPr>
            </w:pPr>
            <w:r w:rsidRPr="00415798">
              <w:rPr>
                <w:sz w:val="22"/>
                <w:szCs w:val="22"/>
              </w:rPr>
              <w:t>ΤΜΗΜΑ ΗΛΕΚΤΡΟΜΗΧΑΝΟΛΟΓΙΚΟ</w:t>
            </w:r>
          </w:p>
          <w:p w14:paraId="4F002B09" w14:textId="77777777" w:rsidR="00D42947" w:rsidRPr="00415798" w:rsidRDefault="00D42947" w:rsidP="00D42947">
            <w:pPr>
              <w:widowControl w:val="0"/>
              <w:autoSpaceDE w:val="0"/>
              <w:autoSpaceDN w:val="0"/>
              <w:adjustRightInd w:val="0"/>
              <w:rPr>
                <w:sz w:val="24"/>
              </w:rPr>
            </w:pPr>
            <w:r w:rsidRPr="00415798">
              <w:rPr>
                <w:sz w:val="22"/>
                <w:szCs w:val="22"/>
              </w:rPr>
              <w:t xml:space="preserve">Πληροφορίες:  </w:t>
            </w:r>
            <w:proofErr w:type="spellStart"/>
            <w:r w:rsidRPr="00415798">
              <w:rPr>
                <w:sz w:val="22"/>
                <w:szCs w:val="22"/>
              </w:rPr>
              <w:t>Ντουλοπούλου</w:t>
            </w:r>
            <w:proofErr w:type="spellEnd"/>
            <w:r w:rsidRPr="00415798">
              <w:rPr>
                <w:sz w:val="22"/>
                <w:szCs w:val="22"/>
              </w:rPr>
              <w:t xml:space="preserve"> Μαρία</w:t>
            </w:r>
          </w:p>
          <w:p w14:paraId="547FD987" w14:textId="77777777" w:rsidR="00D42947" w:rsidRPr="00415798" w:rsidRDefault="00D42947" w:rsidP="00D42947">
            <w:pPr>
              <w:widowControl w:val="0"/>
              <w:autoSpaceDE w:val="0"/>
              <w:autoSpaceDN w:val="0"/>
              <w:adjustRightInd w:val="0"/>
              <w:rPr>
                <w:sz w:val="24"/>
              </w:rPr>
            </w:pPr>
            <w:proofErr w:type="spellStart"/>
            <w:r w:rsidRPr="00415798">
              <w:rPr>
                <w:sz w:val="22"/>
                <w:szCs w:val="22"/>
              </w:rPr>
              <w:t>Ταχ</w:t>
            </w:r>
            <w:proofErr w:type="spellEnd"/>
            <w:r w:rsidRPr="00415798">
              <w:rPr>
                <w:sz w:val="22"/>
                <w:szCs w:val="22"/>
              </w:rPr>
              <w:t>. Δ/</w:t>
            </w:r>
            <w:proofErr w:type="spellStart"/>
            <w:r w:rsidRPr="00415798">
              <w:rPr>
                <w:sz w:val="22"/>
                <w:szCs w:val="22"/>
              </w:rPr>
              <w:t>νση</w:t>
            </w:r>
            <w:proofErr w:type="spellEnd"/>
            <w:r w:rsidRPr="00415798">
              <w:rPr>
                <w:sz w:val="22"/>
                <w:szCs w:val="22"/>
              </w:rPr>
              <w:t>:    Ύδρας 1, 67100 Ξάνθη</w:t>
            </w:r>
          </w:p>
          <w:p w14:paraId="47C8E10A" w14:textId="77777777" w:rsidR="00D42947" w:rsidRPr="00415798" w:rsidRDefault="00D42947" w:rsidP="00D42947">
            <w:pPr>
              <w:widowControl w:val="0"/>
              <w:autoSpaceDE w:val="0"/>
              <w:autoSpaceDN w:val="0"/>
              <w:adjustRightInd w:val="0"/>
              <w:rPr>
                <w:sz w:val="22"/>
                <w:szCs w:val="22"/>
                <w:lang w:val="en-US"/>
              </w:rPr>
            </w:pPr>
            <w:r w:rsidRPr="00415798">
              <w:rPr>
                <w:sz w:val="22"/>
                <w:szCs w:val="22"/>
              </w:rPr>
              <w:t>Τηλέφωνο</w:t>
            </w:r>
            <w:r w:rsidRPr="00415798">
              <w:rPr>
                <w:sz w:val="22"/>
                <w:szCs w:val="22"/>
                <w:lang w:val="en-US"/>
              </w:rPr>
              <w:t>:       25410 22332</w:t>
            </w:r>
          </w:p>
          <w:p w14:paraId="006E240A" w14:textId="77777777" w:rsidR="00D42947" w:rsidRPr="00415798" w:rsidRDefault="00D42947" w:rsidP="00D42947">
            <w:pPr>
              <w:widowControl w:val="0"/>
              <w:autoSpaceDE w:val="0"/>
              <w:autoSpaceDN w:val="0"/>
              <w:adjustRightInd w:val="0"/>
              <w:rPr>
                <w:sz w:val="24"/>
                <w:lang w:val="en-US"/>
              </w:rPr>
            </w:pPr>
            <w:r w:rsidRPr="00415798">
              <w:rPr>
                <w:sz w:val="22"/>
                <w:szCs w:val="22"/>
                <w:lang w:val="en-US"/>
              </w:rPr>
              <w:t>E-mail: ntoulopoulou@cityofxanthi.gr</w:t>
            </w:r>
          </w:p>
          <w:p w14:paraId="1C693A39" w14:textId="77777777" w:rsidR="00D42947" w:rsidRPr="00415798" w:rsidRDefault="00D42947" w:rsidP="00D42947">
            <w:pPr>
              <w:widowControl w:val="0"/>
              <w:autoSpaceDE w:val="0"/>
              <w:autoSpaceDN w:val="0"/>
              <w:adjustRightInd w:val="0"/>
              <w:rPr>
                <w:sz w:val="22"/>
                <w:szCs w:val="22"/>
              </w:rPr>
            </w:pPr>
            <w:proofErr w:type="spellStart"/>
            <w:r w:rsidRPr="00415798">
              <w:rPr>
                <w:sz w:val="22"/>
                <w:szCs w:val="22"/>
              </w:rPr>
              <w:t>Αρ</w:t>
            </w:r>
            <w:proofErr w:type="spellEnd"/>
            <w:r w:rsidRPr="00415798">
              <w:rPr>
                <w:sz w:val="22"/>
                <w:szCs w:val="22"/>
              </w:rPr>
              <w:t>. Φακέλου Σύμβασης: Υ10/2026</w:t>
            </w:r>
          </w:p>
          <w:p w14:paraId="0BEB6518" w14:textId="77777777" w:rsidR="00D42947" w:rsidRPr="00415798" w:rsidRDefault="00D42947" w:rsidP="00D42947">
            <w:pPr>
              <w:widowControl w:val="0"/>
              <w:autoSpaceDE w:val="0"/>
              <w:autoSpaceDN w:val="0"/>
              <w:adjustRightInd w:val="0"/>
              <w:rPr>
                <w:sz w:val="24"/>
              </w:rPr>
            </w:pPr>
          </w:p>
        </w:tc>
        <w:tc>
          <w:tcPr>
            <w:tcW w:w="4787" w:type="dxa"/>
          </w:tcPr>
          <w:p w14:paraId="6091F42A" w14:textId="77777777" w:rsidR="00D42947" w:rsidRPr="00415798" w:rsidRDefault="00D42947" w:rsidP="00D42947">
            <w:pPr>
              <w:spacing w:after="200" w:line="276" w:lineRule="auto"/>
              <w:rPr>
                <w:rFonts w:eastAsia="Calibri"/>
                <w:sz w:val="24"/>
                <w:szCs w:val="24"/>
                <w:lang w:eastAsia="en-US"/>
              </w:rPr>
            </w:pPr>
            <w:r w:rsidRPr="00415798">
              <w:rPr>
                <w:rFonts w:eastAsia="Calibri"/>
                <w:sz w:val="24"/>
                <w:szCs w:val="24"/>
                <w:lang w:eastAsia="en-US"/>
              </w:rPr>
              <w:t>«Απευθείας ασφάλιση οχημάτων και μηχανημάτων έργου Δήμου Ξάνθης»</w:t>
            </w:r>
          </w:p>
          <w:p w14:paraId="5A50D86B" w14:textId="77777777" w:rsidR="00D42947" w:rsidRPr="00415798" w:rsidRDefault="00D42947" w:rsidP="00D42947">
            <w:pPr>
              <w:widowControl w:val="0"/>
              <w:autoSpaceDE w:val="0"/>
              <w:autoSpaceDN w:val="0"/>
              <w:adjustRightInd w:val="0"/>
              <w:spacing w:line="276" w:lineRule="auto"/>
              <w:rPr>
                <w:rFonts w:eastAsia="Calibri"/>
                <w:sz w:val="22"/>
                <w:szCs w:val="22"/>
                <w:lang w:eastAsia="en-US"/>
              </w:rPr>
            </w:pPr>
          </w:p>
          <w:p w14:paraId="6A8B6B44" w14:textId="77777777" w:rsidR="00D42947" w:rsidRPr="00415798" w:rsidRDefault="00D42947" w:rsidP="00D42947">
            <w:pPr>
              <w:spacing w:after="200" w:line="276" w:lineRule="auto"/>
              <w:rPr>
                <w:rFonts w:eastAsia="Calibri"/>
                <w:sz w:val="22"/>
                <w:szCs w:val="22"/>
                <w:lang w:eastAsia="en-US"/>
              </w:rPr>
            </w:pPr>
            <w:r w:rsidRPr="00415798">
              <w:rPr>
                <w:rFonts w:eastAsia="Calibri"/>
                <w:sz w:val="22"/>
                <w:szCs w:val="22"/>
                <w:lang w:eastAsia="en-US"/>
              </w:rPr>
              <w:t>CPV: 66514110-0 (Υπηρεσίες ασφάλισης μηχανοκίνητων οχημάτων)</w:t>
            </w:r>
          </w:p>
          <w:p w14:paraId="019F0D36" w14:textId="77777777" w:rsidR="00D42947" w:rsidRPr="00415798" w:rsidRDefault="00D42947" w:rsidP="00D42947">
            <w:pPr>
              <w:spacing w:after="200" w:line="276" w:lineRule="auto"/>
              <w:rPr>
                <w:sz w:val="22"/>
                <w:szCs w:val="22"/>
              </w:rPr>
            </w:pPr>
          </w:p>
        </w:tc>
      </w:tr>
    </w:tbl>
    <w:p w14:paraId="6EA76DF7" w14:textId="77777777" w:rsidR="00D42947" w:rsidRPr="00415798" w:rsidRDefault="00D42947" w:rsidP="00D42947">
      <w:pPr>
        <w:spacing w:after="200" w:line="276" w:lineRule="auto"/>
        <w:ind w:right="565"/>
        <w:jc w:val="center"/>
        <w:rPr>
          <w:rFonts w:eastAsia="Calibri"/>
          <w:b/>
          <w:sz w:val="28"/>
          <w:szCs w:val="28"/>
          <w:u w:val="single"/>
          <w:lang w:eastAsia="en-US"/>
        </w:rPr>
      </w:pPr>
    </w:p>
    <w:p w14:paraId="28328F4C" w14:textId="77777777" w:rsidR="00D42947" w:rsidRPr="00415798" w:rsidRDefault="00D42947" w:rsidP="00D42947">
      <w:pPr>
        <w:spacing w:after="200" w:line="276" w:lineRule="auto"/>
        <w:ind w:right="565"/>
        <w:jc w:val="center"/>
        <w:rPr>
          <w:rFonts w:eastAsia="Calibri"/>
          <w:b/>
          <w:sz w:val="28"/>
          <w:szCs w:val="28"/>
          <w:u w:val="single"/>
          <w:lang w:eastAsia="en-US"/>
        </w:rPr>
      </w:pPr>
    </w:p>
    <w:p w14:paraId="36B0261C" w14:textId="77777777" w:rsidR="00D42947" w:rsidRPr="00415798" w:rsidRDefault="00D42947" w:rsidP="00D42947">
      <w:pPr>
        <w:widowControl w:val="0"/>
        <w:autoSpaceDE w:val="0"/>
        <w:autoSpaceDN w:val="0"/>
        <w:adjustRightInd w:val="0"/>
        <w:contextualSpacing/>
        <w:jc w:val="center"/>
        <w:rPr>
          <w:b/>
          <w:spacing w:val="4"/>
          <w:w w:val="116"/>
          <w:position w:val="-1"/>
          <w:sz w:val="28"/>
          <w:szCs w:val="28"/>
          <w:u w:val="single"/>
        </w:rPr>
      </w:pPr>
      <w:r w:rsidRPr="00415798">
        <w:rPr>
          <w:b/>
          <w:spacing w:val="4"/>
          <w:w w:val="116"/>
          <w:position w:val="-1"/>
          <w:sz w:val="28"/>
          <w:szCs w:val="28"/>
          <w:u w:val="single"/>
        </w:rPr>
        <w:t>ΑΙΤΙΟΛΟΓΙΚΗ ΕΚΘΕΣΗ</w:t>
      </w:r>
    </w:p>
    <w:p w14:paraId="1EB2CF4C" w14:textId="77777777" w:rsidR="00D42947" w:rsidRPr="00415798" w:rsidRDefault="00D42947" w:rsidP="00D42947">
      <w:pPr>
        <w:widowControl w:val="0"/>
        <w:autoSpaceDE w:val="0"/>
        <w:autoSpaceDN w:val="0"/>
        <w:adjustRightInd w:val="0"/>
        <w:rPr>
          <w:sz w:val="22"/>
          <w:szCs w:val="22"/>
        </w:rPr>
      </w:pPr>
    </w:p>
    <w:p w14:paraId="4CC76941" w14:textId="77777777" w:rsidR="00D42947" w:rsidRPr="00415798" w:rsidRDefault="00D42947" w:rsidP="00D42947">
      <w:pPr>
        <w:spacing w:line="276" w:lineRule="auto"/>
        <w:ind w:right="565" w:firstLine="720"/>
        <w:jc w:val="both"/>
        <w:rPr>
          <w:rFonts w:eastAsia="Calibri"/>
          <w:sz w:val="24"/>
          <w:szCs w:val="24"/>
          <w:lang w:eastAsia="en-US"/>
        </w:rPr>
      </w:pPr>
      <w:r w:rsidRPr="00415798">
        <w:rPr>
          <w:rFonts w:eastAsia="Calibri"/>
          <w:sz w:val="24"/>
          <w:szCs w:val="24"/>
          <w:lang w:eastAsia="en-US"/>
        </w:rPr>
        <w:t>Η Υπηρεσία μας είναι υπεύθυνη για την εύρυθμη και ασφαλή κυκλοφορία του στόλου των οχημάτων και μηχανημάτων έργου του Δήμου, τα οποία είναι απαραίτητα για την καθημερινή λειτουργία των υπηρεσιών μας (τεχνικά έργα, κοινωνικές υπηρεσίες, μετακινήσεις προσωπικού κ.λπ.).</w:t>
      </w:r>
    </w:p>
    <w:p w14:paraId="191DC9DE" w14:textId="77777777" w:rsidR="00D42947" w:rsidRPr="00415798" w:rsidRDefault="00D42947" w:rsidP="00D42947">
      <w:pPr>
        <w:spacing w:line="276" w:lineRule="auto"/>
        <w:ind w:right="565" w:firstLine="720"/>
        <w:jc w:val="both"/>
        <w:rPr>
          <w:rFonts w:eastAsia="Calibri"/>
          <w:sz w:val="24"/>
          <w:szCs w:val="24"/>
          <w:lang w:eastAsia="en-US"/>
        </w:rPr>
      </w:pPr>
      <w:r w:rsidRPr="00415798">
        <w:rPr>
          <w:rFonts w:eastAsia="Calibri"/>
          <w:sz w:val="24"/>
          <w:szCs w:val="24"/>
          <w:lang w:eastAsia="en-US"/>
        </w:rPr>
        <w:t>Σύμφωνα με την κείμενη νομοθεσία, όλα τα οχήματα που κυκλοφορούν σε δημόσιες οδούς υποχρεούνται να φέρουν σε ισχύ ασφαλιστήριο συμβόλαιο αστικής ευθύνης έναντι τρίτων. Η ασφάλιση του στόλου αποτελεί επιβεβλημένη και εκ του νόμου υποχρεωτική δαπάνη, καθώς η κυκλοφορία ανασφάλιστων οχημάτων εγκυμονεί σοβαρούς κινδύνους, τόσο για την ασφάλεια των πολιτών όσο και για τη νομιμότητα των ενεργειών του Δήμου.</w:t>
      </w:r>
    </w:p>
    <w:p w14:paraId="26D608AA" w14:textId="77777777" w:rsidR="00D42947" w:rsidRPr="00415798" w:rsidRDefault="00D42947" w:rsidP="00D42947">
      <w:pPr>
        <w:spacing w:line="276" w:lineRule="auto"/>
        <w:ind w:right="565" w:firstLine="720"/>
        <w:jc w:val="both"/>
        <w:rPr>
          <w:rFonts w:eastAsia="Calibri"/>
          <w:sz w:val="24"/>
          <w:szCs w:val="24"/>
          <w:lang w:eastAsia="en-US"/>
        </w:rPr>
      </w:pPr>
      <w:r w:rsidRPr="00415798">
        <w:rPr>
          <w:rFonts w:eastAsia="Calibri"/>
          <w:sz w:val="24"/>
          <w:szCs w:val="24"/>
          <w:lang w:eastAsia="en-US"/>
        </w:rPr>
        <w:t xml:space="preserve">Η Υπηρεσία μας έχει συντάξει τον με </w:t>
      </w:r>
      <w:proofErr w:type="spellStart"/>
      <w:r w:rsidRPr="00415798">
        <w:rPr>
          <w:rFonts w:eastAsia="Calibri"/>
          <w:sz w:val="24"/>
          <w:szCs w:val="24"/>
          <w:lang w:eastAsia="en-US"/>
        </w:rPr>
        <w:t>αρ</w:t>
      </w:r>
      <w:proofErr w:type="spellEnd"/>
      <w:r w:rsidRPr="00415798">
        <w:rPr>
          <w:rFonts w:eastAsia="Calibri"/>
          <w:sz w:val="24"/>
          <w:szCs w:val="24"/>
          <w:lang w:eastAsia="en-US"/>
        </w:rPr>
        <w:t xml:space="preserve"> φακέλου Σύμβασης Υ1/2026 με τίτλο: «Ασφάλιση οχημάτων και μηχανημάτων έργου Δήμου Ξάνθης», για την διενέργεια ανοικτού διαγωνισμού για την ανάθεση της εν λόγω υπηρεσίας.</w:t>
      </w:r>
    </w:p>
    <w:p w14:paraId="7C173261" w14:textId="77777777" w:rsidR="00D42947" w:rsidRPr="00415798" w:rsidRDefault="00D42947" w:rsidP="00D42947">
      <w:pPr>
        <w:spacing w:line="276" w:lineRule="auto"/>
        <w:ind w:right="565" w:firstLine="720"/>
        <w:jc w:val="both"/>
        <w:rPr>
          <w:rFonts w:eastAsia="Calibri"/>
          <w:sz w:val="24"/>
          <w:szCs w:val="24"/>
          <w:lang w:eastAsia="en-US"/>
        </w:rPr>
      </w:pPr>
      <w:r w:rsidRPr="00415798">
        <w:rPr>
          <w:rFonts w:eastAsia="Calibri"/>
          <w:sz w:val="24"/>
          <w:szCs w:val="24"/>
          <w:lang w:eastAsia="en-US"/>
        </w:rPr>
        <w:t>Καθώς η διαγωνιστική διαδικασία δεν θα έχει ολοκληρωθεί έως τις 28/09/2026, και προκειμένου να διασφαλιστεί η αδιάλειπτη λειτουργία της Υπηρεσίας, η νόμιμη κυκλοφορία των οχημάτων και η αποφυγή κυρώσεων, κρίνεται απαραίτητη η προσφυγή στη διαδικασία της απευθείας ανάθεσης για την παροχή υπηρεσιών ασφάλισης των οχημάτων για το διάστημα από 29/09/2026 έως 28/12/2026, έως ότου ολοκληρωθεί ο διαγωνισμός και υπογραφεί η σχετική σύμβαση με τον ανάδοχο</w:t>
      </w:r>
    </w:p>
    <w:p w14:paraId="20F49E2A" w14:textId="77777777" w:rsidR="00D42947" w:rsidRPr="00415798" w:rsidRDefault="00D42947" w:rsidP="00D42947">
      <w:pPr>
        <w:spacing w:line="276" w:lineRule="auto"/>
        <w:ind w:right="565" w:firstLine="720"/>
        <w:jc w:val="both"/>
        <w:rPr>
          <w:rFonts w:eastAsia="Calibri"/>
          <w:sz w:val="24"/>
          <w:szCs w:val="24"/>
          <w:lang w:eastAsia="en-US"/>
        </w:rPr>
      </w:pPr>
    </w:p>
    <w:p w14:paraId="63646C86" w14:textId="77777777" w:rsidR="00D42947" w:rsidRPr="00415798" w:rsidRDefault="00D42947" w:rsidP="00D42947">
      <w:pPr>
        <w:spacing w:line="276" w:lineRule="auto"/>
        <w:ind w:right="565" w:firstLine="720"/>
        <w:jc w:val="both"/>
        <w:rPr>
          <w:rFonts w:eastAsia="Calibri"/>
          <w:sz w:val="24"/>
          <w:szCs w:val="24"/>
          <w:lang w:eastAsia="en-US"/>
        </w:rPr>
      </w:pPr>
    </w:p>
    <w:p w14:paraId="1EA44485" w14:textId="77777777" w:rsidR="00D42947" w:rsidRPr="00415798" w:rsidRDefault="00D42947" w:rsidP="00D42947">
      <w:pPr>
        <w:widowControl w:val="0"/>
        <w:autoSpaceDE w:val="0"/>
        <w:autoSpaceDN w:val="0"/>
        <w:adjustRightInd w:val="0"/>
        <w:spacing w:line="276" w:lineRule="auto"/>
        <w:ind w:firstLine="720"/>
        <w:jc w:val="both"/>
        <w:rPr>
          <w:sz w:val="22"/>
          <w:szCs w:val="22"/>
        </w:rPr>
      </w:pPr>
    </w:p>
    <w:p w14:paraId="1EE5751D" w14:textId="77777777" w:rsidR="00D42947" w:rsidRPr="00415798" w:rsidRDefault="00D42947" w:rsidP="00D42947">
      <w:pPr>
        <w:spacing w:line="276" w:lineRule="auto"/>
        <w:ind w:right="565" w:firstLine="720"/>
        <w:jc w:val="center"/>
        <w:rPr>
          <w:rFonts w:eastAsia="Calibri"/>
          <w:b/>
          <w:sz w:val="28"/>
          <w:szCs w:val="28"/>
          <w:u w:val="single"/>
          <w:lang w:eastAsia="en-US"/>
        </w:rPr>
      </w:pPr>
      <w:r w:rsidRPr="00415798">
        <w:rPr>
          <w:rFonts w:eastAsia="Calibri"/>
          <w:b/>
          <w:sz w:val="28"/>
          <w:szCs w:val="28"/>
          <w:u w:val="single"/>
          <w:lang w:eastAsia="en-US"/>
        </w:rPr>
        <w:t>1. ΤΕΧΝΙΚΗ ΕΚΘΕΣΗ</w:t>
      </w:r>
    </w:p>
    <w:p w14:paraId="63CAA85C" w14:textId="77777777" w:rsidR="00D42947" w:rsidRPr="00415798" w:rsidRDefault="00D42947" w:rsidP="00D42947">
      <w:pPr>
        <w:spacing w:line="276" w:lineRule="auto"/>
        <w:ind w:right="565" w:firstLine="720"/>
        <w:jc w:val="both"/>
        <w:rPr>
          <w:rFonts w:eastAsia="Calibri"/>
          <w:sz w:val="24"/>
          <w:szCs w:val="24"/>
          <w:lang w:eastAsia="en-US"/>
        </w:rPr>
      </w:pPr>
      <w:r w:rsidRPr="00415798">
        <w:rPr>
          <w:rFonts w:eastAsia="Calibri"/>
          <w:sz w:val="24"/>
          <w:szCs w:val="24"/>
          <w:lang w:eastAsia="en-US"/>
        </w:rPr>
        <w:t xml:space="preserve">Αντικείμενο της παρεχόμενης υπηρεσίας είναι η υποχρεωτική ασφαλιστική κάλυψη των οχημάτων και μηχανημάτων έργου (δίκυκλων, επιβατικών, φορτηγών, απορριμματοφόρων, λεωφορείων και μηχανημάτων έργου) του δήμου Ξάνθης με διάρκεια ασφάλισης τρεις μήνες και ειδικότερα από 29/09/2026 – 28/12/2026. Η ασφάλιση αυτή περιλαμβάνει κατ’ αρχήν την έναντι τρίτων αστική ευθύνη για σωματικές βλάβες και υλικές ζημιές, καθώς και μια σειρά συμπληρωματικών καλύψεων (όπως πυρκαγιά, υλικές ζημιές από ανασφάλιστο όχημα, θραύση κρυστάλλων </w:t>
      </w:r>
      <w:proofErr w:type="spellStart"/>
      <w:r w:rsidRPr="00415798">
        <w:rPr>
          <w:rFonts w:eastAsia="Calibri"/>
          <w:sz w:val="24"/>
          <w:szCs w:val="24"/>
          <w:lang w:eastAsia="en-US"/>
        </w:rPr>
        <w:t>κ.λ.π</w:t>
      </w:r>
      <w:proofErr w:type="spellEnd"/>
      <w:r w:rsidRPr="00415798">
        <w:rPr>
          <w:rFonts w:eastAsia="Calibri"/>
          <w:sz w:val="24"/>
          <w:szCs w:val="24"/>
          <w:lang w:eastAsia="en-US"/>
        </w:rPr>
        <w:t xml:space="preserve">.). </w:t>
      </w:r>
    </w:p>
    <w:p w14:paraId="70A9AE8E" w14:textId="77777777" w:rsidR="00D42947" w:rsidRPr="00415798" w:rsidRDefault="00D42947" w:rsidP="00D42947">
      <w:pPr>
        <w:spacing w:line="276" w:lineRule="auto"/>
        <w:ind w:right="565" w:firstLine="720"/>
        <w:jc w:val="both"/>
        <w:rPr>
          <w:rFonts w:eastAsia="Calibri"/>
          <w:sz w:val="24"/>
          <w:szCs w:val="24"/>
          <w:lang w:eastAsia="en-US"/>
        </w:rPr>
      </w:pPr>
      <w:r w:rsidRPr="00415798">
        <w:rPr>
          <w:rFonts w:eastAsia="Calibri"/>
          <w:sz w:val="24"/>
          <w:szCs w:val="24"/>
          <w:lang w:eastAsia="en-US"/>
        </w:rPr>
        <w:t>Σκοπός της προς ανάθεση υπηρεσίας είναι η ασφαλιστική κάλυψη των οχημάτων και των μηχανημάτων έργου προκειμένου να εξασφαλιστούν προληπτικά η ασφάλεια των εργαζομένων και των πολιτών καθώς και η διαφύλαξη των οχημάτων του Δήμου.</w:t>
      </w:r>
    </w:p>
    <w:p w14:paraId="389A7552" w14:textId="77777777" w:rsidR="00D42947" w:rsidRPr="00415798" w:rsidRDefault="00D42947" w:rsidP="00D42947">
      <w:pPr>
        <w:spacing w:line="276" w:lineRule="auto"/>
        <w:ind w:right="565" w:firstLine="720"/>
        <w:jc w:val="both"/>
        <w:rPr>
          <w:rFonts w:eastAsia="Calibri"/>
          <w:sz w:val="24"/>
          <w:szCs w:val="24"/>
          <w:lang w:eastAsia="en-US"/>
        </w:rPr>
      </w:pPr>
      <w:r w:rsidRPr="00415798">
        <w:rPr>
          <w:rFonts w:eastAsia="Calibri"/>
          <w:sz w:val="24"/>
          <w:szCs w:val="24"/>
          <w:lang w:eastAsia="en-US"/>
        </w:rPr>
        <w:t xml:space="preserve">Τα οχήματα του Δήμου που θα ασφαλιστούν απαριθμούνται στον Πίνακα 1 που ακολουθεί παρακάτω. </w:t>
      </w:r>
    </w:p>
    <w:p w14:paraId="1893AED2" w14:textId="77777777" w:rsidR="00D42947" w:rsidRPr="00415798" w:rsidRDefault="00D42947" w:rsidP="00D42947">
      <w:pPr>
        <w:spacing w:line="276" w:lineRule="auto"/>
        <w:ind w:firstLine="284"/>
        <w:contextualSpacing/>
        <w:jc w:val="both"/>
        <w:rPr>
          <w:rFonts w:eastAsiaTheme="minorHAnsi"/>
          <w:sz w:val="24"/>
          <w:szCs w:val="24"/>
          <w:lang w:eastAsia="en-US"/>
        </w:rPr>
      </w:pPr>
      <w:r w:rsidRPr="00415798">
        <w:rPr>
          <w:rFonts w:eastAsiaTheme="minorHAnsi"/>
          <w:sz w:val="24"/>
          <w:szCs w:val="24"/>
          <w:lang w:eastAsia="en-US"/>
        </w:rPr>
        <w:t xml:space="preserve">Η εν λόγω υπηρεσία </w:t>
      </w:r>
      <w:proofErr w:type="spellStart"/>
      <w:r w:rsidRPr="00415798">
        <w:rPr>
          <w:rFonts w:eastAsiaTheme="minorHAnsi"/>
          <w:sz w:val="24"/>
          <w:szCs w:val="24"/>
          <w:lang w:eastAsia="en-US"/>
        </w:rPr>
        <w:t>διέπεται</w:t>
      </w:r>
      <w:proofErr w:type="spellEnd"/>
      <w:r w:rsidRPr="00415798">
        <w:rPr>
          <w:rFonts w:eastAsiaTheme="minorHAnsi"/>
          <w:sz w:val="24"/>
          <w:szCs w:val="24"/>
          <w:lang w:eastAsia="en-US"/>
        </w:rPr>
        <w:t xml:space="preserve"> και θα εκτελεστεί σύμφωνα με τις ακόλουθες διατάξεις: </w:t>
      </w:r>
    </w:p>
    <w:p w14:paraId="74A67492" w14:textId="77777777" w:rsidR="00D42947" w:rsidRPr="00415798" w:rsidRDefault="00D42947" w:rsidP="00D42947">
      <w:pPr>
        <w:numPr>
          <w:ilvl w:val="0"/>
          <w:numId w:val="20"/>
        </w:numPr>
        <w:spacing w:after="5" w:line="276" w:lineRule="auto"/>
        <w:ind w:left="360" w:right="879"/>
        <w:jc w:val="both"/>
        <w:rPr>
          <w:rFonts w:eastAsia="Calibri"/>
          <w:sz w:val="24"/>
          <w:szCs w:val="24"/>
          <w:lang w:eastAsia="en-US"/>
        </w:rPr>
      </w:pPr>
      <w:r w:rsidRPr="00415798">
        <w:rPr>
          <w:rFonts w:eastAsia="Calibri"/>
          <w:sz w:val="24"/>
          <w:szCs w:val="24"/>
          <w:lang w:eastAsia="en-US"/>
        </w:rPr>
        <w:t xml:space="preserve">Του Ν.4412/2016»  </w:t>
      </w:r>
      <w:r w:rsidRPr="00415798">
        <w:rPr>
          <w:rFonts w:eastAsiaTheme="minorHAnsi"/>
          <w:sz w:val="24"/>
          <w:szCs w:val="24"/>
          <w:lang w:eastAsia="en-US"/>
        </w:rPr>
        <w:t>όπως έχει τροποποιηθεί και ισχύει.</w:t>
      </w:r>
    </w:p>
    <w:p w14:paraId="30D2ED6A" w14:textId="77777777" w:rsidR="00D42947" w:rsidRPr="00415798" w:rsidRDefault="00D42947" w:rsidP="00D42947">
      <w:pPr>
        <w:numPr>
          <w:ilvl w:val="0"/>
          <w:numId w:val="20"/>
        </w:numPr>
        <w:spacing w:after="5" w:line="276" w:lineRule="auto"/>
        <w:ind w:left="360" w:right="879"/>
        <w:jc w:val="both"/>
        <w:rPr>
          <w:rFonts w:eastAsia="Calibri"/>
          <w:sz w:val="24"/>
          <w:szCs w:val="24"/>
          <w:lang w:eastAsia="en-US"/>
        </w:rPr>
      </w:pPr>
      <w:r w:rsidRPr="00415798">
        <w:rPr>
          <w:rFonts w:eastAsia="Calibri"/>
          <w:sz w:val="24"/>
          <w:szCs w:val="24"/>
          <w:lang w:eastAsia="en-US"/>
        </w:rPr>
        <w:t xml:space="preserve">Του Ν.3463/06 «Περί Κυρώσεως του Κώδικα Δήμων και Κοινοτήτων» </w:t>
      </w:r>
      <w:r w:rsidRPr="00415798">
        <w:rPr>
          <w:rFonts w:eastAsiaTheme="minorHAnsi"/>
          <w:sz w:val="24"/>
          <w:szCs w:val="24"/>
          <w:lang w:eastAsia="en-US"/>
        </w:rPr>
        <w:t>όπως έχει τροποποιηθεί και ισχύει.</w:t>
      </w:r>
    </w:p>
    <w:p w14:paraId="26EAD666" w14:textId="77777777" w:rsidR="00D42947" w:rsidRPr="00415798" w:rsidRDefault="00D42947" w:rsidP="00D42947">
      <w:pPr>
        <w:numPr>
          <w:ilvl w:val="0"/>
          <w:numId w:val="20"/>
        </w:numPr>
        <w:spacing w:after="5" w:line="276" w:lineRule="auto"/>
        <w:ind w:left="360" w:right="879"/>
        <w:jc w:val="both"/>
        <w:rPr>
          <w:rFonts w:eastAsia="Calibri"/>
          <w:sz w:val="24"/>
          <w:szCs w:val="24"/>
          <w:lang w:eastAsia="en-US"/>
        </w:rPr>
      </w:pPr>
      <w:r w:rsidRPr="00415798">
        <w:rPr>
          <w:rFonts w:eastAsia="Calibri"/>
          <w:sz w:val="24"/>
          <w:szCs w:val="24"/>
          <w:lang w:eastAsia="en-US"/>
        </w:rPr>
        <w:t xml:space="preserve">Του Ν.3852/10 «Πρόγραμμα Καλλικράτης»  </w:t>
      </w:r>
      <w:r w:rsidRPr="00415798">
        <w:rPr>
          <w:rFonts w:eastAsiaTheme="minorHAnsi"/>
          <w:sz w:val="24"/>
          <w:szCs w:val="24"/>
          <w:lang w:eastAsia="en-US"/>
        </w:rPr>
        <w:t>όπως έχει τροποποιηθεί και ισχύει.</w:t>
      </w:r>
    </w:p>
    <w:p w14:paraId="1A2FC732" w14:textId="77777777" w:rsidR="00D42947" w:rsidRPr="00415798" w:rsidRDefault="00D42947" w:rsidP="00D42947">
      <w:pPr>
        <w:numPr>
          <w:ilvl w:val="0"/>
          <w:numId w:val="20"/>
        </w:numPr>
        <w:spacing w:after="5" w:line="276" w:lineRule="auto"/>
        <w:ind w:left="360" w:right="879"/>
        <w:jc w:val="both"/>
        <w:rPr>
          <w:rFonts w:eastAsia="Calibri"/>
          <w:sz w:val="24"/>
          <w:szCs w:val="24"/>
          <w:lang w:eastAsia="en-US"/>
        </w:rPr>
      </w:pPr>
      <w:r w:rsidRPr="00415798">
        <w:rPr>
          <w:rFonts w:eastAsia="Calibri"/>
          <w:sz w:val="24"/>
          <w:szCs w:val="24"/>
          <w:lang w:eastAsia="en-US"/>
        </w:rPr>
        <w:t xml:space="preserve">Του Ν.2362/95 «Περί Δημοσίου Λογιστικού, ελέγχου των δαπανών του κράτους» όπως τροποποιήθηκε από το Ν.3871/2010 (ΦΕΚ 141/17-8-2010 τ. Α’)  </w:t>
      </w:r>
    </w:p>
    <w:p w14:paraId="35F98F39" w14:textId="77777777" w:rsidR="00D42947" w:rsidRPr="00415798" w:rsidRDefault="00D42947" w:rsidP="00D42947">
      <w:pPr>
        <w:numPr>
          <w:ilvl w:val="0"/>
          <w:numId w:val="20"/>
        </w:numPr>
        <w:spacing w:after="5" w:line="276" w:lineRule="auto"/>
        <w:ind w:left="360" w:right="879"/>
        <w:jc w:val="both"/>
        <w:rPr>
          <w:rFonts w:eastAsia="Calibri"/>
          <w:sz w:val="24"/>
          <w:szCs w:val="24"/>
          <w:lang w:eastAsia="en-US"/>
        </w:rPr>
      </w:pPr>
      <w:r w:rsidRPr="00415798">
        <w:rPr>
          <w:rFonts w:eastAsia="Calibri"/>
          <w:sz w:val="24"/>
          <w:szCs w:val="24"/>
          <w:lang w:eastAsia="en-US"/>
        </w:rPr>
        <w:t xml:space="preserve">Του Ν.4281/2014 (ΦΕΚ 160/08-08-2014, Τ. Α’) «Μέτρα στήριξης και ανάπτυξης της ελληνικής οικονομίας, οργανωτικά θέματα Υπουργείου Οικονομικών και άλλες διατάξεις» </w:t>
      </w:r>
    </w:p>
    <w:p w14:paraId="41F8512D" w14:textId="77777777" w:rsidR="00D42947" w:rsidRPr="00415798" w:rsidRDefault="00D42947" w:rsidP="00D42947">
      <w:pPr>
        <w:numPr>
          <w:ilvl w:val="0"/>
          <w:numId w:val="20"/>
        </w:numPr>
        <w:spacing w:after="32" w:line="276" w:lineRule="auto"/>
        <w:ind w:left="360" w:right="879"/>
        <w:jc w:val="both"/>
        <w:rPr>
          <w:rFonts w:eastAsia="Calibri"/>
          <w:sz w:val="24"/>
          <w:szCs w:val="24"/>
          <w:lang w:eastAsia="en-US"/>
        </w:rPr>
      </w:pPr>
      <w:r w:rsidRPr="00415798">
        <w:rPr>
          <w:rFonts w:eastAsia="Calibri"/>
          <w:sz w:val="24"/>
          <w:szCs w:val="24"/>
          <w:lang w:eastAsia="en-US"/>
        </w:rPr>
        <w:t xml:space="preserve">Π.∆. 237/86 « Κωδικοποίηση των διατάξεων του Ν. 489/76 περί υποχρεωτικής ασφάλισης της εξ ατυχημάτων αυτοκινήτων αστικής ευθύνης», όπως τροποποιήθηκε και συμπληρώθηκε από τον Ν.1569/85 και τα Π.∆.1091/81 και 118/85, </w:t>
      </w:r>
    </w:p>
    <w:p w14:paraId="6E4F1285" w14:textId="77777777" w:rsidR="00D42947" w:rsidRPr="00415798" w:rsidRDefault="00D42947" w:rsidP="00D42947">
      <w:pPr>
        <w:numPr>
          <w:ilvl w:val="0"/>
          <w:numId w:val="20"/>
        </w:numPr>
        <w:spacing w:after="5" w:line="276" w:lineRule="auto"/>
        <w:ind w:left="360" w:right="879"/>
        <w:jc w:val="both"/>
        <w:rPr>
          <w:rFonts w:eastAsia="Calibri"/>
          <w:sz w:val="24"/>
          <w:szCs w:val="24"/>
          <w:lang w:eastAsia="en-US"/>
        </w:rPr>
      </w:pPr>
      <w:r w:rsidRPr="00415798">
        <w:rPr>
          <w:rFonts w:eastAsia="Calibri"/>
          <w:sz w:val="24"/>
          <w:szCs w:val="24"/>
          <w:lang w:eastAsia="en-US"/>
        </w:rPr>
        <w:t xml:space="preserve">Ν.∆. 400/70 «Περί ιδιωτικής επιχείρησης ασφάλισης» όπως τροποποιήθηκε µε το Π.∆. 10/2003,  </w:t>
      </w:r>
    </w:p>
    <w:p w14:paraId="6A867D16" w14:textId="77777777" w:rsidR="00D42947" w:rsidRPr="00415798" w:rsidRDefault="00D42947" w:rsidP="00D42947">
      <w:pPr>
        <w:numPr>
          <w:ilvl w:val="0"/>
          <w:numId w:val="20"/>
        </w:numPr>
        <w:spacing w:after="5" w:line="276" w:lineRule="auto"/>
        <w:ind w:left="360" w:right="879"/>
        <w:jc w:val="both"/>
        <w:rPr>
          <w:rFonts w:eastAsia="Calibri"/>
          <w:sz w:val="24"/>
          <w:szCs w:val="24"/>
          <w:lang w:eastAsia="en-US"/>
        </w:rPr>
      </w:pPr>
      <w:r w:rsidRPr="00415798">
        <w:rPr>
          <w:rFonts w:eastAsia="Calibri"/>
          <w:sz w:val="24"/>
          <w:szCs w:val="24"/>
          <w:lang w:eastAsia="en-US"/>
        </w:rPr>
        <w:t xml:space="preserve">Ν. 3229/04 «Περί εποπτείας της ιδιωτικής ασφάλισης </w:t>
      </w:r>
      <w:proofErr w:type="spellStart"/>
      <w:r w:rsidRPr="00415798">
        <w:rPr>
          <w:rFonts w:eastAsia="Calibri"/>
          <w:sz w:val="24"/>
          <w:szCs w:val="24"/>
          <w:lang w:eastAsia="en-US"/>
        </w:rPr>
        <w:t>κ.λ.π</w:t>
      </w:r>
      <w:proofErr w:type="spellEnd"/>
      <w:r w:rsidRPr="00415798">
        <w:rPr>
          <w:rFonts w:eastAsia="Calibri"/>
          <w:sz w:val="24"/>
          <w:szCs w:val="24"/>
          <w:lang w:eastAsia="en-US"/>
        </w:rPr>
        <w:t xml:space="preserve">.»,  </w:t>
      </w:r>
    </w:p>
    <w:p w14:paraId="4479B019" w14:textId="77777777" w:rsidR="00D42947" w:rsidRPr="00415798" w:rsidRDefault="00D42947" w:rsidP="00D42947">
      <w:pPr>
        <w:numPr>
          <w:ilvl w:val="0"/>
          <w:numId w:val="20"/>
        </w:numPr>
        <w:spacing w:after="5" w:line="276" w:lineRule="auto"/>
        <w:ind w:left="360" w:right="879"/>
        <w:jc w:val="both"/>
        <w:rPr>
          <w:rFonts w:eastAsia="Calibri"/>
          <w:sz w:val="24"/>
          <w:szCs w:val="24"/>
          <w:lang w:eastAsia="en-US"/>
        </w:rPr>
      </w:pPr>
      <w:r w:rsidRPr="00415798">
        <w:rPr>
          <w:rFonts w:eastAsia="Calibri"/>
          <w:sz w:val="24"/>
          <w:szCs w:val="24"/>
          <w:lang w:eastAsia="en-US"/>
        </w:rPr>
        <w:t xml:space="preserve">Ν. 2496/97 «Περί ασφαλιστικής </w:t>
      </w:r>
      <w:proofErr w:type="spellStart"/>
      <w:r w:rsidRPr="00415798">
        <w:rPr>
          <w:rFonts w:eastAsia="Calibri"/>
          <w:sz w:val="24"/>
          <w:szCs w:val="24"/>
          <w:lang w:eastAsia="en-US"/>
        </w:rPr>
        <w:t>σύµβασης</w:t>
      </w:r>
      <w:proofErr w:type="spellEnd"/>
      <w:r w:rsidRPr="00415798">
        <w:rPr>
          <w:rFonts w:eastAsia="Calibri"/>
          <w:sz w:val="24"/>
          <w:szCs w:val="24"/>
          <w:lang w:eastAsia="en-US"/>
        </w:rPr>
        <w:t xml:space="preserve"> κλπ.»  </w:t>
      </w:r>
      <w:r w:rsidRPr="00415798">
        <w:rPr>
          <w:rFonts w:eastAsiaTheme="minorHAnsi"/>
          <w:sz w:val="24"/>
          <w:szCs w:val="24"/>
          <w:lang w:eastAsia="en-US"/>
        </w:rPr>
        <w:t>όπως έχει τροποποιηθεί και ισχύει.</w:t>
      </w:r>
    </w:p>
    <w:p w14:paraId="0B6599A2" w14:textId="77777777" w:rsidR="00D42947" w:rsidRPr="00415798" w:rsidRDefault="00D42947" w:rsidP="00D42947">
      <w:pPr>
        <w:spacing w:after="200" w:line="276" w:lineRule="auto"/>
        <w:ind w:left="426" w:right="565" w:hanging="426"/>
        <w:contextualSpacing/>
        <w:jc w:val="both"/>
        <w:rPr>
          <w:rFonts w:eastAsia="Calibri"/>
          <w:sz w:val="24"/>
          <w:szCs w:val="24"/>
          <w:lang w:eastAsia="en-US"/>
        </w:rPr>
      </w:pPr>
      <w:r w:rsidRPr="00415798">
        <w:rPr>
          <w:rFonts w:eastAsia="Calibri"/>
          <w:sz w:val="24"/>
          <w:szCs w:val="24"/>
          <w:lang w:eastAsia="en-US"/>
        </w:rPr>
        <w:t>10)Του ν.4364/16 «Προσαρμογή της ελληνικής νομοθεσίας στην Οδηγία 2009/138/ΕΚ του Ευρωπαϊκού Κοινοβουλίου και του Συμβουλίου, της 25ης Νοεμβρίου 2009, σχετικά με την ανάληψη και την άσκηση δραστηριοτήτων ασφάλισης και αντασφάλισης (Φερεγγυότητα ΙΙ), στα άρθρα 2 και 8 της Οδηγίας 2014/51/ΕΕ του Ευρωπαϊκού Κοινοβουλίου και του Συμβουλίου της 16ης Απριλίου 2014 σχετικά με την τροποποίηση των Οδηγιών 2003/71/ΕΚ και 2009/138/ΕΚ, και των Κανονισμών (ΕΚ) αριθ. 1060/2009, (ΕΕ) αριθ. 1094/2010 και (ΕΕ) αριθ. 1095/2010, όσον αφορά τις εξουσίες της Ευρωπαϊκής Αρχής Ασφαλίσεων και Επαγγελματικών Συντάξεων (εφεξής ΕΑΑΕΣ) και της Ευρωπαϊκής Αρχής Κινητών Αξιών και Αγορών, καθώς και στο άρθρο 4 της Οδηγίας 2011/89/ΕΕ του Ευρωπαϊκού Κοινοβουλίου και του Συμβουλίου, της 16ης Νοεμβρίου 2011, σχετικά με τη συμπληρωματική εποπτεία των χρηματοπιστωτικών οντοτήτων που ανήκουν σε χρηματοπιστωτικούς ομίλους ετερογενών δραστηριοτήτων και συναφείς διατάξεις της νομοθεσίας περί της ιδιωτικής ασφάλισης και άλλες διατάξεις» και όλων των σχετικών Νόμων και Προεδρικών Διαταγμάτων που εναρμόνισαν την Εθνική νομοθεσία με το Κοινοτικό Δίκαιο</w:t>
      </w:r>
    </w:p>
    <w:p w14:paraId="53C39A91" w14:textId="77777777" w:rsidR="00D42947" w:rsidRPr="00415798" w:rsidRDefault="00D42947" w:rsidP="00D42947">
      <w:pPr>
        <w:numPr>
          <w:ilvl w:val="0"/>
          <w:numId w:val="21"/>
        </w:numPr>
        <w:spacing w:after="5" w:line="276" w:lineRule="auto"/>
        <w:ind w:right="879"/>
        <w:contextualSpacing/>
        <w:jc w:val="both"/>
        <w:rPr>
          <w:rFonts w:eastAsia="Calibri"/>
          <w:sz w:val="24"/>
          <w:szCs w:val="24"/>
          <w:lang w:eastAsia="en-US"/>
        </w:rPr>
      </w:pPr>
      <w:r w:rsidRPr="00415798">
        <w:rPr>
          <w:rFonts w:eastAsia="Calibri"/>
          <w:sz w:val="24"/>
          <w:szCs w:val="24"/>
          <w:lang w:eastAsia="en-US"/>
        </w:rPr>
        <w:t>Του άρθρου 9 παρ.13 Ν.2623/98.</w:t>
      </w:r>
    </w:p>
    <w:p w14:paraId="120D87CB" w14:textId="77777777" w:rsidR="00D42947" w:rsidRPr="00415798" w:rsidRDefault="00D42947" w:rsidP="00D42947">
      <w:pPr>
        <w:numPr>
          <w:ilvl w:val="0"/>
          <w:numId w:val="21"/>
        </w:numPr>
        <w:spacing w:after="5" w:line="276" w:lineRule="auto"/>
        <w:ind w:right="879"/>
        <w:contextualSpacing/>
        <w:jc w:val="both"/>
        <w:rPr>
          <w:rFonts w:eastAsia="Calibri"/>
          <w:sz w:val="24"/>
          <w:szCs w:val="24"/>
          <w:lang w:eastAsia="en-US"/>
        </w:rPr>
      </w:pPr>
      <w:r w:rsidRPr="00415798">
        <w:rPr>
          <w:rFonts w:eastAsia="Calibri"/>
          <w:sz w:val="24"/>
          <w:szCs w:val="24"/>
          <w:lang w:eastAsia="en-US"/>
        </w:rPr>
        <w:t xml:space="preserve">Του Π.Δ. 80/2016 (ΦΕΚ 145/Α/5-08-2016) «Ανάληψη υποχρεώσεων από τους </w:t>
      </w:r>
      <w:proofErr w:type="spellStart"/>
      <w:r w:rsidRPr="00415798">
        <w:rPr>
          <w:rFonts w:eastAsia="Calibri"/>
          <w:sz w:val="24"/>
          <w:szCs w:val="24"/>
          <w:lang w:eastAsia="en-US"/>
        </w:rPr>
        <w:t>διατάκτες</w:t>
      </w:r>
      <w:proofErr w:type="spellEnd"/>
      <w:r w:rsidRPr="00415798">
        <w:rPr>
          <w:rFonts w:eastAsia="Calibri"/>
          <w:sz w:val="24"/>
          <w:szCs w:val="24"/>
          <w:lang w:eastAsia="en-US"/>
        </w:rPr>
        <w:t>».</w:t>
      </w:r>
    </w:p>
    <w:p w14:paraId="2C1F256E" w14:textId="77777777" w:rsidR="00D42947" w:rsidRPr="00415798" w:rsidRDefault="00D42947" w:rsidP="00D42947">
      <w:pPr>
        <w:spacing w:line="276" w:lineRule="auto"/>
        <w:ind w:right="565" w:firstLine="720"/>
        <w:jc w:val="both"/>
        <w:rPr>
          <w:rFonts w:eastAsia="Calibri"/>
          <w:sz w:val="24"/>
          <w:szCs w:val="24"/>
          <w:lang w:eastAsia="en-US"/>
        </w:rPr>
      </w:pPr>
    </w:p>
    <w:p w14:paraId="41EBA6A8" w14:textId="77777777" w:rsidR="00D42947" w:rsidRPr="00415798" w:rsidRDefault="00D42947" w:rsidP="00D42947">
      <w:pPr>
        <w:spacing w:line="276" w:lineRule="auto"/>
        <w:ind w:right="565" w:firstLine="720"/>
        <w:jc w:val="both"/>
        <w:rPr>
          <w:rFonts w:eastAsia="Calibri"/>
          <w:sz w:val="24"/>
          <w:szCs w:val="24"/>
          <w:lang w:eastAsia="en-US"/>
        </w:rPr>
      </w:pPr>
    </w:p>
    <w:tbl>
      <w:tblPr>
        <w:tblW w:w="9585" w:type="dxa"/>
        <w:tblCellMar>
          <w:top w:w="15" w:type="dxa"/>
          <w:bottom w:w="15" w:type="dxa"/>
        </w:tblCellMar>
        <w:tblLook w:val="04A0" w:firstRow="1" w:lastRow="0" w:firstColumn="1" w:lastColumn="0" w:noHBand="0" w:noVBand="1"/>
      </w:tblPr>
      <w:tblGrid>
        <w:gridCol w:w="709"/>
        <w:gridCol w:w="1532"/>
        <w:gridCol w:w="4138"/>
        <w:gridCol w:w="1381"/>
        <w:gridCol w:w="1825"/>
      </w:tblGrid>
      <w:tr w:rsidR="00D42947" w:rsidRPr="00415798" w14:paraId="31AC89BD" w14:textId="77777777" w:rsidTr="00415798">
        <w:trPr>
          <w:trHeight w:val="495"/>
        </w:trPr>
        <w:tc>
          <w:tcPr>
            <w:tcW w:w="9585" w:type="dxa"/>
            <w:gridSpan w:val="5"/>
            <w:tcBorders>
              <w:top w:val="nil"/>
              <w:left w:val="nil"/>
              <w:bottom w:val="nil"/>
              <w:right w:val="nil"/>
            </w:tcBorders>
            <w:noWrap/>
            <w:vAlign w:val="bottom"/>
            <w:hideMark/>
          </w:tcPr>
          <w:p w14:paraId="08654FA1" w14:textId="77777777" w:rsidR="00D42947" w:rsidRPr="00415798" w:rsidRDefault="00D42947" w:rsidP="00D42947">
            <w:pPr>
              <w:jc w:val="center"/>
            </w:pPr>
            <w:r w:rsidRPr="00415798">
              <w:rPr>
                <w:color w:val="000000"/>
                <w:sz w:val="28"/>
                <w:szCs w:val="28"/>
              </w:rPr>
              <w:t>Πίνακας οχημάτων και μηχανημάτων έργου του  Δήμου Ξάνθης</w:t>
            </w:r>
          </w:p>
        </w:tc>
      </w:tr>
      <w:tr w:rsidR="00D42947" w:rsidRPr="00415798" w14:paraId="6FA7AC14" w14:textId="77777777" w:rsidTr="00415798">
        <w:trPr>
          <w:trHeight w:val="315"/>
        </w:trPr>
        <w:tc>
          <w:tcPr>
            <w:tcW w:w="709" w:type="dxa"/>
            <w:tcBorders>
              <w:top w:val="nil"/>
              <w:left w:val="nil"/>
              <w:bottom w:val="nil"/>
              <w:right w:val="nil"/>
            </w:tcBorders>
            <w:noWrap/>
            <w:vAlign w:val="bottom"/>
            <w:hideMark/>
          </w:tcPr>
          <w:p w14:paraId="432CDE9E" w14:textId="77777777" w:rsidR="00D42947" w:rsidRPr="00415798" w:rsidRDefault="00D42947" w:rsidP="00D42947">
            <w:pPr>
              <w:jc w:val="center"/>
            </w:pPr>
          </w:p>
        </w:tc>
        <w:tc>
          <w:tcPr>
            <w:tcW w:w="1532" w:type="dxa"/>
            <w:tcBorders>
              <w:top w:val="nil"/>
              <w:left w:val="nil"/>
              <w:bottom w:val="nil"/>
              <w:right w:val="nil"/>
            </w:tcBorders>
            <w:noWrap/>
            <w:vAlign w:val="bottom"/>
            <w:hideMark/>
          </w:tcPr>
          <w:p w14:paraId="2B652DC3" w14:textId="77777777" w:rsidR="00D42947" w:rsidRPr="00415798" w:rsidRDefault="00D42947" w:rsidP="00D42947">
            <w:pPr>
              <w:jc w:val="center"/>
            </w:pPr>
          </w:p>
        </w:tc>
        <w:tc>
          <w:tcPr>
            <w:tcW w:w="4138" w:type="dxa"/>
            <w:tcBorders>
              <w:top w:val="nil"/>
              <w:left w:val="nil"/>
              <w:bottom w:val="nil"/>
              <w:right w:val="nil"/>
            </w:tcBorders>
            <w:noWrap/>
            <w:vAlign w:val="bottom"/>
            <w:hideMark/>
          </w:tcPr>
          <w:p w14:paraId="63996DED" w14:textId="77777777" w:rsidR="00D42947" w:rsidRPr="00415798" w:rsidRDefault="00D42947" w:rsidP="00D42947"/>
        </w:tc>
        <w:tc>
          <w:tcPr>
            <w:tcW w:w="1381" w:type="dxa"/>
            <w:tcBorders>
              <w:top w:val="nil"/>
              <w:left w:val="nil"/>
              <w:bottom w:val="nil"/>
              <w:right w:val="nil"/>
            </w:tcBorders>
            <w:noWrap/>
            <w:vAlign w:val="bottom"/>
            <w:hideMark/>
          </w:tcPr>
          <w:p w14:paraId="101B0002" w14:textId="77777777" w:rsidR="00D42947" w:rsidRPr="00415798" w:rsidRDefault="00D42947" w:rsidP="00D42947"/>
        </w:tc>
        <w:tc>
          <w:tcPr>
            <w:tcW w:w="1820" w:type="dxa"/>
            <w:tcBorders>
              <w:top w:val="nil"/>
              <w:left w:val="nil"/>
              <w:bottom w:val="nil"/>
              <w:right w:val="nil"/>
            </w:tcBorders>
            <w:noWrap/>
            <w:vAlign w:val="bottom"/>
            <w:hideMark/>
          </w:tcPr>
          <w:p w14:paraId="76DBF735" w14:textId="77777777" w:rsidR="00D42947" w:rsidRPr="00415798" w:rsidRDefault="00D42947" w:rsidP="00D42947">
            <w:pPr>
              <w:jc w:val="center"/>
            </w:pPr>
          </w:p>
        </w:tc>
      </w:tr>
      <w:tr w:rsidR="00D42947" w:rsidRPr="00415798" w14:paraId="54236BF3" w14:textId="77777777" w:rsidTr="00415798">
        <w:trPr>
          <w:trHeight w:val="885"/>
        </w:trPr>
        <w:tc>
          <w:tcPr>
            <w:tcW w:w="709" w:type="dxa"/>
            <w:tcBorders>
              <w:top w:val="double" w:sz="6" w:space="0" w:color="auto"/>
              <w:left w:val="double" w:sz="6" w:space="0" w:color="auto"/>
              <w:bottom w:val="single" w:sz="8" w:space="0" w:color="auto"/>
              <w:right w:val="single" w:sz="8" w:space="0" w:color="auto"/>
            </w:tcBorders>
            <w:noWrap/>
            <w:vAlign w:val="center"/>
            <w:hideMark/>
          </w:tcPr>
          <w:p w14:paraId="0E8176FA" w14:textId="77777777" w:rsidR="00D42947" w:rsidRPr="00415798" w:rsidRDefault="00D42947" w:rsidP="00D42947">
            <w:pPr>
              <w:jc w:val="center"/>
              <w:rPr>
                <w:color w:val="000000"/>
                <w:sz w:val="22"/>
                <w:szCs w:val="22"/>
              </w:rPr>
            </w:pPr>
            <w:r w:rsidRPr="00415798">
              <w:rPr>
                <w:color w:val="000000"/>
                <w:sz w:val="22"/>
                <w:szCs w:val="22"/>
              </w:rPr>
              <w:t>Α/Α</w:t>
            </w:r>
          </w:p>
        </w:tc>
        <w:tc>
          <w:tcPr>
            <w:tcW w:w="1532" w:type="dxa"/>
            <w:tcBorders>
              <w:top w:val="double" w:sz="6" w:space="0" w:color="auto"/>
              <w:left w:val="nil"/>
              <w:bottom w:val="single" w:sz="8" w:space="0" w:color="auto"/>
              <w:right w:val="single" w:sz="8" w:space="0" w:color="auto"/>
            </w:tcBorders>
            <w:noWrap/>
            <w:vAlign w:val="center"/>
            <w:hideMark/>
          </w:tcPr>
          <w:p w14:paraId="17BE041A" w14:textId="77777777" w:rsidR="00D42947" w:rsidRPr="00415798" w:rsidRDefault="00D42947" w:rsidP="00D42947">
            <w:pPr>
              <w:jc w:val="center"/>
              <w:rPr>
                <w:color w:val="000000"/>
                <w:sz w:val="22"/>
                <w:szCs w:val="22"/>
              </w:rPr>
            </w:pPr>
            <w:r w:rsidRPr="00415798">
              <w:rPr>
                <w:color w:val="000000"/>
                <w:sz w:val="22"/>
                <w:szCs w:val="22"/>
              </w:rPr>
              <w:t>ΑΡ.ΚΥΚΛ.</w:t>
            </w:r>
          </w:p>
        </w:tc>
        <w:tc>
          <w:tcPr>
            <w:tcW w:w="4138" w:type="dxa"/>
            <w:tcBorders>
              <w:top w:val="double" w:sz="6" w:space="0" w:color="auto"/>
              <w:left w:val="nil"/>
              <w:bottom w:val="single" w:sz="8" w:space="0" w:color="auto"/>
              <w:right w:val="single" w:sz="8" w:space="0" w:color="auto"/>
            </w:tcBorders>
            <w:vAlign w:val="center"/>
            <w:hideMark/>
          </w:tcPr>
          <w:p w14:paraId="6FB02485" w14:textId="77777777" w:rsidR="00D42947" w:rsidRPr="00415798" w:rsidRDefault="00D42947" w:rsidP="00D42947">
            <w:pPr>
              <w:jc w:val="center"/>
              <w:rPr>
                <w:color w:val="000000"/>
                <w:sz w:val="22"/>
                <w:szCs w:val="22"/>
              </w:rPr>
            </w:pPr>
            <w:r w:rsidRPr="00415798">
              <w:rPr>
                <w:color w:val="000000"/>
                <w:sz w:val="22"/>
                <w:szCs w:val="22"/>
              </w:rPr>
              <w:t>ΧΡΗΣΗ ΒΑΣH ΑΔΕΙΑΣ</w:t>
            </w:r>
          </w:p>
        </w:tc>
        <w:tc>
          <w:tcPr>
            <w:tcW w:w="1381" w:type="dxa"/>
            <w:tcBorders>
              <w:top w:val="double" w:sz="6" w:space="0" w:color="auto"/>
              <w:left w:val="nil"/>
              <w:bottom w:val="single" w:sz="8" w:space="0" w:color="auto"/>
              <w:right w:val="double" w:sz="6" w:space="0" w:color="auto"/>
            </w:tcBorders>
            <w:vAlign w:val="center"/>
            <w:hideMark/>
          </w:tcPr>
          <w:p w14:paraId="537602AB" w14:textId="77777777" w:rsidR="00D42947" w:rsidRPr="00415798" w:rsidRDefault="00D42947" w:rsidP="00D42947">
            <w:pPr>
              <w:jc w:val="center"/>
              <w:rPr>
                <w:color w:val="000000"/>
                <w:sz w:val="22"/>
                <w:szCs w:val="22"/>
              </w:rPr>
            </w:pPr>
            <w:r w:rsidRPr="00415798">
              <w:rPr>
                <w:color w:val="000000"/>
                <w:sz w:val="22"/>
                <w:szCs w:val="22"/>
              </w:rPr>
              <w:t>ΦΟΡΟΛΟΓ. ΙΠΠΟΙ ΒΑΣH ΑΔΕΙΑΣ</w:t>
            </w:r>
          </w:p>
        </w:tc>
        <w:tc>
          <w:tcPr>
            <w:tcW w:w="1820" w:type="dxa"/>
            <w:tcBorders>
              <w:top w:val="double" w:sz="6" w:space="0" w:color="auto"/>
              <w:left w:val="nil"/>
              <w:bottom w:val="single" w:sz="8" w:space="0" w:color="auto"/>
              <w:right w:val="double" w:sz="6" w:space="0" w:color="auto"/>
            </w:tcBorders>
            <w:vAlign w:val="center"/>
            <w:hideMark/>
          </w:tcPr>
          <w:p w14:paraId="715139CD" w14:textId="77777777" w:rsidR="00D42947" w:rsidRPr="00415798" w:rsidRDefault="00D42947" w:rsidP="00D42947">
            <w:pPr>
              <w:jc w:val="center"/>
              <w:rPr>
                <w:color w:val="000000"/>
                <w:sz w:val="22"/>
                <w:szCs w:val="22"/>
              </w:rPr>
            </w:pPr>
            <w:r w:rsidRPr="00415798">
              <w:rPr>
                <w:color w:val="000000"/>
                <w:sz w:val="22"/>
                <w:szCs w:val="22"/>
              </w:rPr>
              <w:t>ΕΤΟΣ 1</w:t>
            </w:r>
            <w:r w:rsidRPr="00415798">
              <w:rPr>
                <w:color w:val="000000"/>
                <w:sz w:val="22"/>
                <w:szCs w:val="22"/>
                <w:vertAlign w:val="superscript"/>
              </w:rPr>
              <w:t xml:space="preserve">ης </w:t>
            </w:r>
            <w:r w:rsidRPr="00415798">
              <w:rPr>
                <w:color w:val="000000"/>
                <w:sz w:val="22"/>
                <w:szCs w:val="22"/>
              </w:rPr>
              <w:t>ΚΥΚΛΟΦΟΡΙΑΣ</w:t>
            </w:r>
          </w:p>
        </w:tc>
      </w:tr>
      <w:tr w:rsidR="00D42947" w:rsidRPr="00415798" w14:paraId="7B01AAFD"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6DF13A7E" w14:textId="77777777" w:rsidR="00D42947" w:rsidRPr="00415798" w:rsidRDefault="00D42947" w:rsidP="00D42947">
            <w:pPr>
              <w:jc w:val="center"/>
              <w:rPr>
                <w:color w:val="000000"/>
                <w:sz w:val="22"/>
                <w:szCs w:val="22"/>
              </w:rPr>
            </w:pPr>
            <w:r w:rsidRPr="00415798">
              <w:rPr>
                <w:color w:val="000000"/>
                <w:sz w:val="22"/>
                <w:szCs w:val="22"/>
              </w:rPr>
              <w:t>1</w:t>
            </w:r>
          </w:p>
        </w:tc>
        <w:tc>
          <w:tcPr>
            <w:tcW w:w="1532" w:type="dxa"/>
            <w:tcBorders>
              <w:top w:val="nil"/>
              <w:left w:val="nil"/>
              <w:bottom w:val="single" w:sz="8" w:space="0" w:color="auto"/>
              <w:right w:val="single" w:sz="8" w:space="0" w:color="auto"/>
            </w:tcBorders>
            <w:noWrap/>
            <w:vAlign w:val="center"/>
            <w:hideMark/>
          </w:tcPr>
          <w:p w14:paraId="5A5DDF38" w14:textId="77777777" w:rsidR="00D42947" w:rsidRPr="00415798" w:rsidRDefault="00D42947" w:rsidP="00D42947">
            <w:pPr>
              <w:rPr>
                <w:color w:val="000000"/>
                <w:sz w:val="22"/>
                <w:szCs w:val="22"/>
              </w:rPr>
            </w:pPr>
            <w:r w:rsidRPr="00415798">
              <w:rPr>
                <w:color w:val="000000"/>
                <w:sz w:val="22"/>
                <w:szCs w:val="22"/>
              </w:rPr>
              <w:t>ΚΗΙ 1414</w:t>
            </w:r>
          </w:p>
        </w:tc>
        <w:tc>
          <w:tcPr>
            <w:tcW w:w="4138" w:type="dxa"/>
            <w:tcBorders>
              <w:top w:val="nil"/>
              <w:left w:val="nil"/>
              <w:bottom w:val="single" w:sz="8" w:space="0" w:color="auto"/>
              <w:right w:val="single" w:sz="8" w:space="0" w:color="auto"/>
            </w:tcBorders>
            <w:noWrap/>
            <w:vAlign w:val="center"/>
            <w:hideMark/>
          </w:tcPr>
          <w:p w14:paraId="5E495377" w14:textId="77777777" w:rsidR="00D42947" w:rsidRPr="00415798" w:rsidRDefault="00D42947" w:rsidP="00D42947">
            <w:pPr>
              <w:rPr>
                <w:color w:val="000000"/>
                <w:sz w:val="22"/>
                <w:szCs w:val="22"/>
              </w:rPr>
            </w:pPr>
            <w:r w:rsidRPr="00415798">
              <w:rPr>
                <w:color w:val="000000"/>
                <w:sz w:val="22"/>
                <w:szCs w:val="22"/>
              </w:rPr>
              <w:t>ΦΟΡΤΗΓΟ-ΓΕΡΑΝΟΦΟΡΟ</w:t>
            </w:r>
          </w:p>
        </w:tc>
        <w:tc>
          <w:tcPr>
            <w:tcW w:w="1381" w:type="dxa"/>
            <w:tcBorders>
              <w:top w:val="nil"/>
              <w:left w:val="nil"/>
              <w:bottom w:val="single" w:sz="8" w:space="0" w:color="auto"/>
              <w:right w:val="double" w:sz="6" w:space="0" w:color="auto"/>
            </w:tcBorders>
            <w:noWrap/>
            <w:vAlign w:val="center"/>
            <w:hideMark/>
          </w:tcPr>
          <w:p w14:paraId="3E13DA31" w14:textId="77777777" w:rsidR="00D42947" w:rsidRPr="00415798" w:rsidRDefault="00D42947" w:rsidP="00D42947">
            <w:pPr>
              <w:jc w:val="center"/>
              <w:rPr>
                <w:color w:val="000000"/>
                <w:sz w:val="22"/>
                <w:szCs w:val="22"/>
              </w:rPr>
            </w:pPr>
            <w:r w:rsidRPr="00415798">
              <w:rPr>
                <w:color w:val="000000"/>
                <w:sz w:val="22"/>
                <w:szCs w:val="22"/>
              </w:rPr>
              <w:t>30</w:t>
            </w:r>
          </w:p>
        </w:tc>
        <w:tc>
          <w:tcPr>
            <w:tcW w:w="1820" w:type="dxa"/>
            <w:tcBorders>
              <w:top w:val="nil"/>
              <w:left w:val="nil"/>
              <w:bottom w:val="single" w:sz="8" w:space="0" w:color="auto"/>
              <w:right w:val="double" w:sz="6" w:space="0" w:color="auto"/>
            </w:tcBorders>
            <w:vAlign w:val="center"/>
            <w:hideMark/>
          </w:tcPr>
          <w:p w14:paraId="1AA65B1A" w14:textId="77777777" w:rsidR="00D42947" w:rsidRPr="00415798" w:rsidRDefault="00D42947" w:rsidP="00D42947">
            <w:pPr>
              <w:jc w:val="center"/>
              <w:rPr>
                <w:color w:val="000000"/>
                <w:sz w:val="22"/>
                <w:szCs w:val="22"/>
              </w:rPr>
            </w:pPr>
            <w:r w:rsidRPr="00415798">
              <w:rPr>
                <w:color w:val="000000"/>
                <w:sz w:val="22"/>
                <w:szCs w:val="22"/>
              </w:rPr>
              <w:t>2002</w:t>
            </w:r>
          </w:p>
        </w:tc>
      </w:tr>
      <w:tr w:rsidR="00D42947" w:rsidRPr="00415798" w14:paraId="11FBCBFF"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0A09B51C" w14:textId="77777777" w:rsidR="00D42947" w:rsidRPr="00415798" w:rsidRDefault="00D42947" w:rsidP="00D42947">
            <w:pPr>
              <w:jc w:val="center"/>
              <w:rPr>
                <w:color w:val="000000"/>
                <w:sz w:val="22"/>
                <w:szCs w:val="22"/>
              </w:rPr>
            </w:pPr>
            <w:r w:rsidRPr="00415798">
              <w:rPr>
                <w:color w:val="000000"/>
                <w:sz w:val="22"/>
                <w:szCs w:val="22"/>
              </w:rPr>
              <w:t>2</w:t>
            </w:r>
          </w:p>
        </w:tc>
        <w:tc>
          <w:tcPr>
            <w:tcW w:w="1532" w:type="dxa"/>
            <w:tcBorders>
              <w:top w:val="nil"/>
              <w:left w:val="nil"/>
              <w:bottom w:val="single" w:sz="8" w:space="0" w:color="auto"/>
              <w:right w:val="single" w:sz="8" w:space="0" w:color="auto"/>
            </w:tcBorders>
            <w:noWrap/>
            <w:vAlign w:val="center"/>
            <w:hideMark/>
          </w:tcPr>
          <w:p w14:paraId="317596C4" w14:textId="77777777" w:rsidR="00D42947" w:rsidRPr="00415798" w:rsidRDefault="00D42947" w:rsidP="00D42947">
            <w:pPr>
              <w:rPr>
                <w:color w:val="000000"/>
                <w:sz w:val="22"/>
                <w:szCs w:val="22"/>
              </w:rPr>
            </w:pPr>
            <w:r w:rsidRPr="00415798">
              <w:rPr>
                <w:color w:val="000000"/>
                <w:sz w:val="22"/>
                <w:szCs w:val="22"/>
              </w:rPr>
              <w:t>ΚΗΙ 1435</w:t>
            </w:r>
          </w:p>
        </w:tc>
        <w:tc>
          <w:tcPr>
            <w:tcW w:w="4138" w:type="dxa"/>
            <w:tcBorders>
              <w:top w:val="nil"/>
              <w:left w:val="nil"/>
              <w:bottom w:val="single" w:sz="8" w:space="0" w:color="auto"/>
              <w:right w:val="single" w:sz="8" w:space="0" w:color="auto"/>
            </w:tcBorders>
            <w:noWrap/>
            <w:vAlign w:val="center"/>
            <w:hideMark/>
          </w:tcPr>
          <w:p w14:paraId="07259B66" w14:textId="77777777" w:rsidR="00D42947" w:rsidRPr="00415798" w:rsidRDefault="00D42947" w:rsidP="00D42947">
            <w:pPr>
              <w:rPr>
                <w:color w:val="000000"/>
                <w:sz w:val="22"/>
                <w:szCs w:val="22"/>
              </w:rPr>
            </w:pPr>
            <w:r w:rsidRPr="00415798">
              <w:rPr>
                <w:color w:val="000000"/>
                <w:sz w:val="22"/>
                <w:szCs w:val="22"/>
              </w:rPr>
              <w:t>ΦΟΡΤΗΓΟ-ΓΕΡΑΝΟΦΟΡΟ</w:t>
            </w:r>
          </w:p>
        </w:tc>
        <w:tc>
          <w:tcPr>
            <w:tcW w:w="1381" w:type="dxa"/>
            <w:tcBorders>
              <w:top w:val="nil"/>
              <w:left w:val="nil"/>
              <w:bottom w:val="single" w:sz="8" w:space="0" w:color="auto"/>
              <w:right w:val="double" w:sz="6" w:space="0" w:color="auto"/>
            </w:tcBorders>
            <w:noWrap/>
            <w:vAlign w:val="center"/>
            <w:hideMark/>
          </w:tcPr>
          <w:p w14:paraId="48C74264" w14:textId="77777777" w:rsidR="00D42947" w:rsidRPr="00415798" w:rsidRDefault="00D42947" w:rsidP="00D42947">
            <w:pPr>
              <w:jc w:val="center"/>
              <w:rPr>
                <w:color w:val="000000"/>
                <w:sz w:val="22"/>
                <w:szCs w:val="22"/>
              </w:rPr>
            </w:pPr>
            <w:r w:rsidRPr="00415798">
              <w:rPr>
                <w:color w:val="000000"/>
                <w:sz w:val="22"/>
                <w:szCs w:val="22"/>
              </w:rPr>
              <w:t>36</w:t>
            </w:r>
          </w:p>
        </w:tc>
        <w:tc>
          <w:tcPr>
            <w:tcW w:w="1820" w:type="dxa"/>
            <w:tcBorders>
              <w:top w:val="nil"/>
              <w:left w:val="nil"/>
              <w:bottom w:val="single" w:sz="8" w:space="0" w:color="auto"/>
              <w:right w:val="double" w:sz="6" w:space="0" w:color="auto"/>
            </w:tcBorders>
            <w:vAlign w:val="center"/>
            <w:hideMark/>
          </w:tcPr>
          <w:p w14:paraId="1F4AC1DC" w14:textId="77777777" w:rsidR="00D42947" w:rsidRPr="00415798" w:rsidRDefault="00D42947" w:rsidP="00D42947">
            <w:pPr>
              <w:jc w:val="center"/>
              <w:rPr>
                <w:color w:val="000000"/>
                <w:sz w:val="22"/>
                <w:szCs w:val="22"/>
              </w:rPr>
            </w:pPr>
            <w:r w:rsidRPr="00415798">
              <w:rPr>
                <w:color w:val="000000"/>
                <w:sz w:val="22"/>
                <w:szCs w:val="22"/>
              </w:rPr>
              <w:t>2004</w:t>
            </w:r>
          </w:p>
        </w:tc>
      </w:tr>
      <w:tr w:rsidR="00D42947" w:rsidRPr="00415798" w14:paraId="7921617D"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03CDBC86" w14:textId="77777777" w:rsidR="00D42947" w:rsidRPr="00415798" w:rsidRDefault="00D42947" w:rsidP="00D42947">
            <w:pPr>
              <w:jc w:val="center"/>
              <w:rPr>
                <w:color w:val="000000"/>
                <w:sz w:val="22"/>
                <w:szCs w:val="22"/>
              </w:rPr>
            </w:pPr>
            <w:r w:rsidRPr="00415798">
              <w:rPr>
                <w:color w:val="000000"/>
                <w:sz w:val="22"/>
                <w:szCs w:val="22"/>
              </w:rPr>
              <w:t>3</w:t>
            </w:r>
          </w:p>
        </w:tc>
        <w:tc>
          <w:tcPr>
            <w:tcW w:w="1532" w:type="dxa"/>
            <w:tcBorders>
              <w:top w:val="nil"/>
              <w:left w:val="nil"/>
              <w:bottom w:val="single" w:sz="8" w:space="0" w:color="auto"/>
              <w:right w:val="single" w:sz="8" w:space="0" w:color="auto"/>
            </w:tcBorders>
            <w:noWrap/>
            <w:vAlign w:val="center"/>
            <w:hideMark/>
          </w:tcPr>
          <w:p w14:paraId="06C60DB7" w14:textId="77777777" w:rsidR="00D42947" w:rsidRPr="00415798" w:rsidRDefault="00D42947" w:rsidP="00D42947">
            <w:pPr>
              <w:rPr>
                <w:color w:val="000000"/>
                <w:sz w:val="22"/>
                <w:szCs w:val="22"/>
              </w:rPr>
            </w:pPr>
            <w:r w:rsidRPr="00415798">
              <w:rPr>
                <w:color w:val="000000"/>
                <w:sz w:val="22"/>
                <w:szCs w:val="22"/>
              </w:rPr>
              <w:t>ΚΗΗ 4190</w:t>
            </w:r>
          </w:p>
        </w:tc>
        <w:tc>
          <w:tcPr>
            <w:tcW w:w="4138" w:type="dxa"/>
            <w:tcBorders>
              <w:top w:val="nil"/>
              <w:left w:val="nil"/>
              <w:bottom w:val="single" w:sz="8" w:space="0" w:color="auto"/>
              <w:right w:val="single" w:sz="8" w:space="0" w:color="auto"/>
            </w:tcBorders>
            <w:noWrap/>
            <w:vAlign w:val="center"/>
            <w:hideMark/>
          </w:tcPr>
          <w:p w14:paraId="7708DF52" w14:textId="77777777" w:rsidR="00D42947" w:rsidRPr="00415798" w:rsidRDefault="00D42947" w:rsidP="00D42947">
            <w:pPr>
              <w:rPr>
                <w:color w:val="000000"/>
                <w:sz w:val="22"/>
                <w:szCs w:val="22"/>
              </w:rPr>
            </w:pPr>
            <w:r w:rsidRPr="00415798">
              <w:rPr>
                <w:color w:val="000000"/>
                <w:sz w:val="22"/>
                <w:szCs w:val="22"/>
              </w:rPr>
              <w:t>ΑΠΟΡΙΜΜΑΤΟΦΟΡΟ</w:t>
            </w:r>
          </w:p>
        </w:tc>
        <w:tc>
          <w:tcPr>
            <w:tcW w:w="1381" w:type="dxa"/>
            <w:tcBorders>
              <w:top w:val="nil"/>
              <w:left w:val="nil"/>
              <w:bottom w:val="single" w:sz="8" w:space="0" w:color="auto"/>
              <w:right w:val="double" w:sz="6" w:space="0" w:color="auto"/>
            </w:tcBorders>
            <w:noWrap/>
            <w:vAlign w:val="center"/>
            <w:hideMark/>
          </w:tcPr>
          <w:p w14:paraId="2A6C55AF" w14:textId="77777777" w:rsidR="00D42947" w:rsidRPr="00415798" w:rsidRDefault="00D42947" w:rsidP="00D42947">
            <w:pPr>
              <w:jc w:val="center"/>
              <w:rPr>
                <w:color w:val="000000"/>
                <w:sz w:val="22"/>
                <w:szCs w:val="22"/>
              </w:rPr>
            </w:pPr>
            <w:r w:rsidRPr="00415798">
              <w:rPr>
                <w:color w:val="000000"/>
                <w:sz w:val="22"/>
                <w:szCs w:val="22"/>
              </w:rPr>
              <w:t>38</w:t>
            </w:r>
          </w:p>
        </w:tc>
        <w:tc>
          <w:tcPr>
            <w:tcW w:w="1820" w:type="dxa"/>
            <w:tcBorders>
              <w:top w:val="nil"/>
              <w:left w:val="nil"/>
              <w:bottom w:val="single" w:sz="8" w:space="0" w:color="auto"/>
              <w:right w:val="double" w:sz="6" w:space="0" w:color="auto"/>
            </w:tcBorders>
            <w:vAlign w:val="center"/>
            <w:hideMark/>
          </w:tcPr>
          <w:p w14:paraId="191FEF05" w14:textId="77777777" w:rsidR="00D42947" w:rsidRPr="00415798" w:rsidRDefault="00D42947" w:rsidP="00D42947">
            <w:pPr>
              <w:jc w:val="center"/>
              <w:rPr>
                <w:color w:val="000000"/>
                <w:sz w:val="22"/>
                <w:szCs w:val="22"/>
              </w:rPr>
            </w:pPr>
            <w:r w:rsidRPr="00415798">
              <w:rPr>
                <w:color w:val="000000"/>
                <w:sz w:val="22"/>
                <w:szCs w:val="22"/>
              </w:rPr>
              <w:t>2001</w:t>
            </w:r>
          </w:p>
        </w:tc>
      </w:tr>
      <w:tr w:rsidR="00D42947" w:rsidRPr="00415798" w14:paraId="5F342501"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10A5EDFA" w14:textId="77777777" w:rsidR="00D42947" w:rsidRPr="00415798" w:rsidRDefault="00D42947" w:rsidP="00D42947">
            <w:pPr>
              <w:jc w:val="center"/>
              <w:rPr>
                <w:color w:val="000000"/>
                <w:sz w:val="22"/>
                <w:szCs w:val="22"/>
              </w:rPr>
            </w:pPr>
            <w:r w:rsidRPr="00415798">
              <w:rPr>
                <w:color w:val="000000"/>
                <w:sz w:val="22"/>
                <w:szCs w:val="22"/>
              </w:rPr>
              <w:t>4</w:t>
            </w:r>
          </w:p>
        </w:tc>
        <w:tc>
          <w:tcPr>
            <w:tcW w:w="1532" w:type="dxa"/>
            <w:tcBorders>
              <w:top w:val="nil"/>
              <w:left w:val="nil"/>
              <w:bottom w:val="single" w:sz="8" w:space="0" w:color="auto"/>
              <w:right w:val="single" w:sz="8" w:space="0" w:color="auto"/>
            </w:tcBorders>
            <w:noWrap/>
            <w:vAlign w:val="center"/>
            <w:hideMark/>
          </w:tcPr>
          <w:p w14:paraId="48A74325" w14:textId="77777777" w:rsidR="00D42947" w:rsidRPr="00415798" w:rsidRDefault="00D42947" w:rsidP="00D42947">
            <w:pPr>
              <w:rPr>
                <w:color w:val="000000"/>
                <w:sz w:val="22"/>
                <w:szCs w:val="22"/>
              </w:rPr>
            </w:pPr>
            <w:r w:rsidRPr="00415798">
              <w:rPr>
                <w:color w:val="000000"/>
                <w:sz w:val="22"/>
                <w:szCs w:val="22"/>
              </w:rPr>
              <w:t>ΚΗΥ 4272</w:t>
            </w:r>
          </w:p>
        </w:tc>
        <w:tc>
          <w:tcPr>
            <w:tcW w:w="4138" w:type="dxa"/>
            <w:tcBorders>
              <w:top w:val="nil"/>
              <w:left w:val="nil"/>
              <w:bottom w:val="single" w:sz="8" w:space="0" w:color="auto"/>
              <w:right w:val="single" w:sz="8" w:space="0" w:color="auto"/>
            </w:tcBorders>
            <w:noWrap/>
            <w:vAlign w:val="center"/>
            <w:hideMark/>
          </w:tcPr>
          <w:p w14:paraId="53C7CC8A" w14:textId="77777777" w:rsidR="00D42947" w:rsidRPr="00415798" w:rsidRDefault="00D42947" w:rsidP="00D42947">
            <w:pPr>
              <w:rPr>
                <w:color w:val="000000"/>
                <w:sz w:val="22"/>
                <w:szCs w:val="22"/>
              </w:rPr>
            </w:pPr>
            <w:r w:rsidRPr="00415798">
              <w:rPr>
                <w:color w:val="000000"/>
                <w:sz w:val="22"/>
                <w:szCs w:val="22"/>
              </w:rPr>
              <w:t>ΑΠΟΡΙΜΜΑΤΟΦΟΡΟ</w:t>
            </w:r>
          </w:p>
        </w:tc>
        <w:tc>
          <w:tcPr>
            <w:tcW w:w="1381" w:type="dxa"/>
            <w:tcBorders>
              <w:top w:val="nil"/>
              <w:left w:val="nil"/>
              <w:bottom w:val="single" w:sz="8" w:space="0" w:color="auto"/>
              <w:right w:val="double" w:sz="6" w:space="0" w:color="auto"/>
            </w:tcBorders>
            <w:noWrap/>
            <w:vAlign w:val="center"/>
            <w:hideMark/>
          </w:tcPr>
          <w:p w14:paraId="32FEABC4" w14:textId="77777777" w:rsidR="00D42947" w:rsidRPr="00415798" w:rsidRDefault="00D42947" w:rsidP="00D42947">
            <w:pPr>
              <w:jc w:val="center"/>
              <w:rPr>
                <w:color w:val="000000"/>
                <w:sz w:val="22"/>
                <w:szCs w:val="22"/>
              </w:rPr>
            </w:pPr>
            <w:r w:rsidRPr="00415798">
              <w:rPr>
                <w:color w:val="000000"/>
                <w:sz w:val="22"/>
                <w:szCs w:val="22"/>
              </w:rPr>
              <w:t>38</w:t>
            </w:r>
          </w:p>
        </w:tc>
        <w:tc>
          <w:tcPr>
            <w:tcW w:w="1820" w:type="dxa"/>
            <w:tcBorders>
              <w:top w:val="nil"/>
              <w:left w:val="nil"/>
              <w:bottom w:val="single" w:sz="8" w:space="0" w:color="auto"/>
              <w:right w:val="double" w:sz="6" w:space="0" w:color="auto"/>
            </w:tcBorders>
            <w:vAlign w:val="center"/>
            <w:hideMark/>
          </w:tcPr>
          <w:p w14:paraId="6F104BAD" w14:textId="77777777" w:rsidR="00D42947" w:rsidRPr="00415798" w:rsidRDefault="00D42947" w:rsidP="00D42947">
            <w:pPr>
              <w:jc w:val="center"/>
              <w:rPr>
                <w:color w:val="000000"/>
                <w:sz w:val="22"/>
                <w:szCs w:val="22"/>
              </w:rPr>
            </w:pPr>
            <w:r w:rsidRPr="00415798">
              <w:rPr>
                <w:color w:val="000000"/>
                <w:sz w:val="22"/>
                <w:szCs w:val="22"/>
              </w:rPr>
              <w:t>1999</w:t>
            </w:r>
          </w:p>
        </w:tc>
      </w:tr>
      <w:tr w:rsidR="00D42947" w:rsidRPr="00415798" w14:paraId="313E99E7"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6E7C8CA0" w14:textId="77777777" w:rsidR="00D42947" w:rsidRPr="00415798" w:rsidRDefault="00D42947" w:rsidP="00D42947">
            <w:pPr>
              <w:jc w:val="center"/>
              <w:rPr>
                <w:color w:val="000000"/>
                <w:sz w:val="22"/>
                <w:szCs w:val="22"/>
              </w:rPr>
            </w:pPr>
            <w:r w:rsidRPr="00415798">
              <w:rPr>
                <w:color w:val="000000"/>
                <w:sz w:val="22"/>
                <w:szCs w:val="22"/>
              </w:rPr>
              <w:t>5</w:t>
            </w:r>
          </w:p>
        </w:tc>
        <w:tc>
          <w:tcPr>
            <w:tcW w:w="1532" w:type="dxa"/>
            <w:tcBorders>
              <w:top w:val="nil"/>
              <w:left w:val="nil"/>
              <w:bottom w:val="single" w:sz="8" w:space="0" w:color="auto"/>
              <w:right w:val="single" w:sz="8" w:space="0" w:color="auto"/>
            </w:tcBorders>
            <w:noWrap/>
            <w:vAlign w:val="center"/>
            <w:hideMark/>
          </w:tcPr>
          <w:p w14:paraId="3B2BBA3B" w14:textId="77777777" w:rsidR="00D42947" w:rsidRPr="00415798" w:rsidRDefault="00D42947" w:rsidP="00D42947">
            <w:pPr>
              <w:rPr>
                <w:color w:val="000000"/>
                <w:sz w:val="22"/>
                <w:szCs w:val="22"/>
              </w:rPr>
            </w:pPr>
            <w:r w:rsidRPr="00415798">
              <w:rPr>
                <w:color w:val="000000"/>
                <w:sz w:val="22"/>
                <w:szCs w:val="22"/>
              </w:rPr>
              <w:t>ΚΗΙ 1405</w:t>
            </w:r>
          </w:p>
        </w:tc>
        <w:tc>
          <w:tcPr>
            <w:tcW w:w="4138" w:type="dxa"/>
            <w:tcBorders>
              <w:top w:val="nil"/>
              <w:left w:val="nil"/>
              <w:bottom w:val="single" w:sz="8" w:space="0" w:color="auto"/>
              <w:right w:val="single" w:sz="8" w:space="0" w:color="auto"/>
            </w:tcBorders>
            <w:noWrap/>
            <w:vAlign w:val="center"/>
            <w:hideMark/>
          </w:tcPr>
          <w:p w14:paraId="179436B0" w14:textId="77777777" w:rsidR="00D42947" w:rsidRPr="00415798" w:rsidRDefault="00D42947" w:rsidP="00D42947">
            <w:pPr>
              <w:rPr>
                <w:color w:val="000000"/>
                <w:sz w:val="22"/>
                <w:szCs w:val="22"/>
              </w:rPr>
            </w:pPr>
            <w:r w:rsidRPr="00415798">
              <w:rPr>
                <w:color w:val="000000"/>
                <w:sz w:val="22"/>
                <w:szCs w:val="22"/>
              </w:rPr>
              <w:t>ΦΟΡΤΗΓΟ-ΓΕΡΑΝΟΦΟΡΟ</w:t>
            </w:r>
          </w:p>
        </w:tc>
        <w:tc>
          <w:tcPr>
            <w:tcW w:w="1381" w:type="dxa"/>
            <w:tcBorders>
              <w:top w:val="nil"/>
              <w:left w:val="nil"/>
              <w:bottom w:val="single" w:sz="8" w:space="0" w:color="auto"/>
              <w:right w:val="double" w:sz="6" w:space="0" w:color="auto"/>
            </w:tcBorders>
            <w:noWrap/>
            <w:vAlign w:val="center"/>
            <w:hideMark/>
          </w:tcPr>
          <w:p w14:paraId="2C02BBD4" w14:textId="77777777" w:rsidR="00D42947" w:rsidRPr="00415798" w:rsidRDefault="00D42947" w:rsidP="00D42947">
            <w:pPr>
              <w:jc w:val="center"/>
              <w:rPr>
                <w:color w:val="000000"/>
                <w:sz w:val="22"/>
                <w:szCs w:val="22"/>
              </w:rPr>
            </w:pPr>
            <w:r w:rsidRPr="00415798">
              <w:rPr>
                <w:color w:val="000000"/>
                <w:sz w:val="22"/>
                <w:szCs w:val="22"/>
              </w:rPr>
              <w:t>57</w:t>
            </w:r>
          </w:p>
        </w:tc>
        <w:tc>
          <w:tcPr>
            <w:tcW w:w="1820" w:type="dxa"/>
            <w:tcBorders>
              <w:top w:val="nil"/>
              <w:left w:val="nil"/>
              <w:bottom w:val="single" w:sz="8" w:space="0" w:color="auto"/>
              <w:right w:val="double" w:sz="6" w:space="0" w:color="auto"/>
            </w:tcBorders>
            <w:vAlign w:val="center"/>
            <w:hideMark/>
          </w:tcPr>
          <w:p w14:paraId="7FEC8F33" w14:textId="77777777" w:rsidR="00D42947" w:rsidRPr="00415798" w:rsidRDefault="00D42947" w:rsidP="00D42947">
            <w:pPr>
              <w:jc w:val="center"/>
              <w:rPr>
                <w:color w:val="000000"/>
                <w:sz w:val="22"/>
                <w:szCs w:val="22"/>
              </w:rPr>
            </w:pPr>
            <w:r w:rsidRPr="00415798">
              <w:rPr>
                <w:color w:val="000000"/>
                <w:sz w:val="22"/>
                <w:szCs w:val="22"/>
              </w:rPr>
              <w:t>2000</w:t>
            </w:r>
          </w:p>
        </w:tc>
      </w:tr>
      <w:tr w:rsidR="00D42947" w:rsidRPr="00415798" w14:paraId="1FB88DFD"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49A30EDB" w14:textId="77777777" w:rsidR="00D42947" w:rsidRPr="00415798" w:rsidRDefault="00D42947" w:rsidP="00D42947">
            <w:pPr>
              <w:jc w:val="center"/>
              <w:rPr>
                <w:color w:val="000000"/>
                <w:sz w:val="22"/>
                <w:szCs w:val="22"/>
              </w:rPr>
            </w:pPr>
            <w:r w:rsidRPr="00415798">
              <w:rPr>
                <w:color w:val="000000"/>
                <w:sz w:val="22"/>
                <w:szCs w:val="22"/>
              </w:rPr>
              <w:t>6</w:t>
            </w:r>
          </w:p>
        </w:tc>
        <w:tc>
          <w:tcPr>
            <w:tcW w:w="1532" w:type="dxa"/>
            <w:tcBorders>
              <w:top w:val="nil"/>
              <w:left w:val="nil"/>
              <w:bottom w:val="single" w:sz="8" w:space="0" w:color="auto"/>
              <w:right w:val="single" w:sz="8" w:space="0" w:color="auto"/>
            </w:tcBorders>
            <w:noWrap/>
            <w:vAlign w:val="center"/>
            <w:hideMark/>
          </w:tcPr>
          <w:p w14:paraId="0F7DBC88" w14:textId="77777777" w:rsidR="00D42947" w:rsidRPr="00415798" w:rsidRDefault="00D42947" w:rsidP="00D42947">
            <w:pPr>
              <w:rPr>
                <w:color w:val="000000"/>
                <w:sz w:val="22"/>
                <w:szCs w:val="22"/>
              </w:rPr>
            </w:pPr>
            <w:r w:rsidRPr="00415798">
              <w:rPr>
                <w:color w:val="000000"/>
                <w:sz w:val="22"/>
                <w:szCs w:val="22"/>
              </w:rPr>
              <w:t>ΚΗΙ 1432</w:t>
            </w:r>
          </w:p>
        </w:tc>
        <w:tc>
          <w:tcPr>
            <w:tcW w:w="4138" w:type="dxa"/>
            <w:tcBorders>
              <w:top w:val="nil"/>
              <w:left w:val="nil"/>
              <w:bottom w:val="single" w:sz="8" w:space="0" w:color="auto"/>
              <w:right w:val="single" w:sz="8" w:space="0" w:color="auto"/>
            </w:tcBorders>
            <w:noWrap/>
            <w:vAlign w:val="center"/>
            <w:hideMark/>
          </w:tcPr>
          <w:p w14:paraId="65B66021" w14:textId="77777777" w:rsidR="00D42947" w:rsidRPr="00415798" w:rsidRDefault="00D42947" w:rsidP="00D42947">
            <w:pPr>
              <w:rPr>
                <w:color w:val="000000"/>
                <w:sz w:val="22"/>
                <w:szCs w:val="22"/>
              </w:rPr>
            </w:pPr>
            <w:r w:rsidRPr="00415798">
              <w:rPr>
                <w:color w:val="000000"/>
                <w:sz w:val="22"/>
                <w:szCs w:val="22"/>
              </w:rPr>
              <w:t>ΦΟΡΤΗΓΟ</w:t>
            </w:r>
          </w:p>
        </w:tc>
        <w:tc>
          <w:tcPr>
            <w:tcW w:w="1381" w:type="dxa"/>
            <w:tcBorders>
              <w:top w:val="nil"/>
              <w:left w:val="nil"/>
              <w:bottom w:val="single" w:sz="8" w:space="0" w:color="auto"/>
              <w:right w:val="double" w:sz="6" w:space="0" w:color="auto"/>
            </w:tcBorders>
            <w:noWrap/>
            <w:vAlign w:val="center"/>
            <w:hideMark/>
          </w:tcPr>
          <w:p w14:paraId="2092D112" w14:textId="77777777" w:rsidR="00D42947" w:rsidRPr="00415798" w:rsidRDefault="00D42947" w:rsidP="00D42947">
            <w:pPr>
              <w:jc w:val="center"/>
              <w:rPr>
                <w:color w:val="000000"/>
                <w:sz w:val="22"/>
                <w:szCs w:val="22"/>
              </w:rPr>
            </w:pPr>
            <w:r w:rsidRPr="00415798">
              <w:rPr>
                <w:color w:val="000000"/>
                <w:sz w:val="22"/>
                <w:szCs w:val="22"/>
              </w:rPr>
              <w:t>23</w:t>
            </w:r>
          </w:p>
        </w:tc>
        <w:tc>
          <w:tcPr>
            <w:tcW w:w="1820" w:type="dxa"/>
            <w:tcBorders>
              <w:top w:val="nil"/>
              <w:left w:val="nil"/>
              <w:bottom w:val="single" w:sz="8" w:space="0" w:color="auto"/>
              <w:right w:val="double" w:sz="6" w:space="0" w:color="auto"/>
            </w:tcBorders>
            <w:vAlign w:val="center"/>
            <w:hideMark/>
          </w:tcPr>
          <w:p w14:paraId="3B6B556A" w14:textId="77777777" w:rsidR="00D42947" w:rsidRPr="00415798" w:rsidRDefault="00D42947" w:rsidP="00D42947">
            <w:pPr>
              <w:jc w:val="center"/>
              <w:rPr>
                <w:color w:val="000000"/>
                <w:sz w:val="22"/>
                <w:szCs w:val="22"/>
              </w:rPr>
            </w:pPr>
            <w:r w:rsidRPr="00415798">
              <w:rPr>
                <w:color w:val="000000"/>
                <w:sz w:val="22"/>
                <w:szCs w:val="22"/>
              </w:rPr>
              <w:t>2003</w:t>
            </w:r>
          </w:p>
        </w:tc>
      </w:tr>
      <w:tr w:rsidR="00D42947" w:rsidRPr="00415798" w14:paraId="6051D646"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062BEB85" w14:textId="77777777" w:rsidR="00D42947" w:rsidRPr="00415798" w:rsidRDefault="00D42947" w:rsidP="00D42947">
            <w:pPr>
              <w:jc w:val="center"/>
              <w:rPr>
                <w:color w:val="000000"/>
                <w:sz w:val="22"/>
                <w:szCs w:val="22"/>
              </w:rPr>
            </w:pPr>
            <w:r w:rsidRPr="00415798">
              <w:rPr>
                <w:color w:val="000000"/>
                <w:sz w:val="22"/>
                <w:szCs w:val="22"/>
              </w:rPr>
              <w:t>7</w:t>
            </w:r>
          </w:p>
        </w:tc>
        <w:tc>
          <w:tcPr>
            <w:tcW w:w="1532" w:type="dxa"/>
            <w:tcBorders>
              <w:top w:val="nil"/>
              <w:left w:val="nil"/>
              <w:bottom w:val="single" w:sz="8" w:space="0" w:color="auto"/>
              <w:right w:val="single" w:sz="8" w:space="0" w:color="auto"/>
            </w:tcBorders>
            <w:noWrap/>
            <w:vAlign w:val="center"/>
            <w:hideMark/>
          </w:tcPr>
          <w:p w14:paraId="5DF7012A" w14:textId="77777777" w:rsidR="00D42947" w:rsidRPr="00415798" w:rsidRDefault="00D42947" w:rsidP="00D42947">
            <w:pPr>
              <w:rPr>
                <w:color w:val="000000"/>
                <w:sz w:val="22"/>
                <w:szCs w:val="22"/>
              </w:rPr>
            </w:pPr>
            <w:r w:rsidRPr="00415798">
              <w:rPr>
                <w:color w:val="000000"/>
                <w:sz w:val="22"/>
                <w:szCs w:val="22"/>
              </w:rPr>
              <w:t>ΚΗΙ 1453</w:t>
            </w:r>
          </w:p>
        </w:tc>
        <w:tc>
          <w:tcPr>
            <w:tcW w:w="4138" w:type="dxa"/>
            <w:tcBorders>
              <w:top w:val="nil"/>
              <w:left w:val="nil"/>
              <w:bottom w:val="single" w:sz="8" w:space="0" w:color="auto"/>
              <w:right w:val="single" w:sz="8" w:space="0" w:color="auto"/>
            </w:tcBorders>
            <w:noWrap/>
            <w:vAlign w:val="center"/>
            <w:hideMark/>
          </w:tcPr>
          <w:p w14:paraId="67F49CC5" w14:textId="77777777" w:rsidR="00D42947" w:rsidRPr="00415798" w:rsidRDefault="00D42947" w:rsidP="00D42947">
            <w:pPr>
              <w:rPr>
                <w:color w:val="000000"/>
                <w:sz w:val="22"/>
                <w:szCs w:val="22"/>
              </w:rPr>
            </w:pPr>
            <w:r w:rsidRPr="00415798">
              <w:rPr>
                <w:color w:val="000000"/>
                <w:sz w:val="22"/>
                <w:szCs w:val="22"/>
              </w:rPr>
              <w:t>ΦΟΡΤΗΓΟ</w:t>
            </w:r>
          </w:p>
        </w:tc>
        <w:tc>
          <w:tcPr>
            <w:tcW w:w="1381" w:type="dxa"/>
            <w:tcBorders>
              <w:top w:val="nil"/>
              <w:left w:val="nil"/>
              <w:bottom w:val="single" w:sz="8" w:space="0" w:color="auto"/>
              <w:right w:val="double" w:sz="6" w:space="0" w:color="auto"/>
            </w:tcBorders>
            <w:noWrap/>
            <w:vAlign w:val="center"/>
            <w:hideMark/>
          </w:tcPr>
          <w:p w14:paraId="2E2F1CB7" w14:textId="77777777" w:rsidR="00D42947" w:rsidRPr="00415798" w:rsidRDefault="00D42947" w:rsidP="00D42947">
            <w:pPr>
              <w:jc w:val="center"/>
              <w:rPr>
                <w:color w:val="000000"/>
                <w:sz w:val="22"/>
                <w:szCs w:val="22"/>
              </w:rPr>
            </w:pPr>
            <w:r w:rsidRPr="00415798">
              <w:rPr>
                <w:color w:val="000000"/>
                <w:sz w:val="22"/>
                <w:szCs w:val="22"/>
              </w:rPr>
              <w:t>69</w:t>
            </w:r>
          </w:p>
        </w:tc>
        <w:tc>
          <w:tcPr>
            <w:tcW w:w="1820" w:type="dxa"/>
            <w:tcBorders>
              <w:top w:val="nil"/>
              <w:left w:val="nil"/>
              <w:bottom w:val="single" w:sz="8" w:space="0" w:color="auto"/>
              <w:right w:val="double" w:sz="6" w:space="0" w:color="auto"/>
            </w:tcBorders>
            <w:vAlign w:val="center"/>
            <w:hideMark/>
          </w:tcPr>
          <w:p w14:paraId="606D6894" w14:textId="77777777" w:rsidR="00D42947" w:rsidRPr="00415798" w:rsidRDefault="00D42947" w:rsidP="00D42947">
            <w:pPr>
              <w:jc w:val="center"/>
              <w:rPr>
                <w:color w:val="000000"/>
                <w:sz w:val="22"/>
                <w:szCs w:val="22"/>
              </w:rPr>
            </w:pPr>
            <w:r w:rsidRPr="00415798">
              <w:rPr>
                <w:color w:val="000000"/>
                <w:sz w:val="22"/>
                <w:szCs w:val="22"/>
              </w:rPr>
              <w:t>2005</w:t>
            </w:r>
          </w:p>
        </w:tc>
      </w:tr>
      <w:tr w:rsidR="00D42947" w:rsidRPr="00415798" w14:paraId="363C0C21"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3E961379" w14:textId="77777777" w:rsidR="00D42947" w:rsidRPr="00415798" w:rsidRDefault="00D42947" w:rsidP="00D42947">
            <w:pPr>
              <w:jc w:val="center"/>
              <w:rPr>
                <w:color w:val="000000"/>
                <w:sz w:val="22"/>
                <w:szCs w:val="22"/>
              </w:rPr>
            </w:pPr>
            <w:r w:rsidRPr="00415798">
              <w:rPr>
                <w:color w:val="000000"/>
                <w:sz w:val="22"/>
                <w:szCs w:val="22"/>
              </w:rPr>
              <w:t>8</w:t>
            </w:r>
          </w:p>
        </w:tc>
        <w:tc>
          <w:tcPr>
            <w:tcW w:w="1532" w:type="dxa"/>
            <w:tcBorders>
              <w:top w:val="nil"/>
              <w:left w:val="nil"/>
              <w:bottom w:val="single" w:sz="8" w:space="0" w:color="auto"/>
              <w:right w:val="single" w:sz="8" w:space="0" w:color="auto"/>
            </w:tcBorders>
            <w:noWrap/>
            <w:vAlign w:val="center"/>
            <w:hideMark/>
          </w:tcPr>
          <w:p w14:paraId="1E75CCD8" w14:textId="77777777" w:rsidR="00D42947" w:rsidRPr="00415798" w:rsidRDefault="00D42947" w:rsidP="00D42947">
            <w:pPr>
              <w:rPr>
                <w:color w:val="000000"/>
                <w:sz w:val="22"/>
                <w:szCs w:val="22"/>
              </w:rPr>
            </w:pPr>
            <w:r w:rsidRPr="00415798">
              <w:rPr>
                <w:color w:val="000000"/>
                <w:sz w:val="22"/>
                <w:szCs w:val="22"/>
              </w:rPr>
              <w:t>ΚΗΙ 1455</w:t>
            </w:r>
          </w:p>
        </w:tc>
        <w:tc>
          <w:tcPr>
            <w:tcW w:w="4138" w:type="dxa"/>
            <w:tcBorders>
              <w:top w:val="nil"/>
              <w:left w:val="nil"/>
              <w:bottom w:val="single" w:sz="8" w:space="0" w:color="auto"/>
              <w:right w:val="single" w:sz="8" w:space="0" w:color="auto"/>
            </w:tcBorders>
            <w:noWrap/>
            <w:vAlign w:val="center"/>
            <w:hideMark/>
          </w:tcPr>
          <w:p w14:paraId="284043AD" w14:textId="77777777" w:rsidR="00D42947" w:rsidRPr="00415798" w:rsidRDefault="00D42947" w:rsidP="00D42947">
            <w:pPr>
              <w:rPr>
                <w:color w:val="000000"/>
                <w:sz w:val="22"/>
                <w:szCs w:val="22"/>
              </w:rPr>
            </w:pPr>
            <w:r w:rsidRPr="00415798">
              <w:rPr>
                <w:color w:val="000000"/>
                <w:sz w:val="22"/>
                <w:szCs w:val="22"/>
              </w:rPr>
              <w:t>ΦΟΡΤΗΓΟ-ΓΕΡΑΝΟΦΟΡΟ</w:t>
            </w:r>
          </w:p>
        </w:tc>
        <w:tc>
          <w:tcPr>
            <w:tcW w:w="1381" w:type="dxa"/>
            <w:tcBorders>
              <w:top w:val="nil"/>
              <w:left w:val="nil"/>
              <w:bottom w:val="single" w:sz="8" w:space="0" w:color="auto"/>
              <w:right w:val="double" w:sz="6" w:space="0" w:color="auto"/>
            </w:tcBorders>
            <w:noWrap/>
            <w:vAlign w:val="center"/>
            <w:hideMark/>
          </w:tcPr>
          <w:p w14:paraId="44710915" w14:textId="77777777" w:rsidR="00D42947" w:rsidRPr="00415798" w:rsidRDefault="00D42947" w:rsidP="00D42947">
            <w:pPr>
              <w:jc w:val="center"/>
              <w:rPr>
                <w:color w:val="000000"/>
                <w:sz w:val="22"/>
                <w:szCs w:val="22"/>
              </w:rPr>
            </w:pPr>
            <w:r w:rsidRPr="00415798">
              <w:rPr>
                <w:color w:val="000000"/>
                <w:sz w:val="22"/>
                <w:szCs w:val="22"/>
              </w:rPr>
              <w:t>72</w:t>
            </w:r>
          </w:p>
        </w:tc>
        <w:tc>
          <w:tcPr>
            <w:tcW w:w="1820" w:type="dxa"/>
            <w:tcBorders>
              <w:top w:val="nil"/>
              <w:left w:val="nil"/>
              <w:bottom w:val="single" w:sz="8" w:space="0" w:color="auto"/>
              <w:right w:val="double" w:sz="6" w:space="0" w:color="auto"/>
            </w:tcBorders>
            <w:vAlign w:val="center"/>
            <w:hideMark/>
          </w:tcPr>
          <w:p w14:paraId="3F763E2D" w14:textId="77777777" w:rsidR="00D42947" w:rsidRPr="00415798" w:rsidRDefault="00D42947" w:rsidP="00D42947">
            <w:pPr>
              <w:jc w:val="center"/>
              <w:rPr>
                <w:color w:val="000000"/>
                <w:sz w:val="22"/>
                <w:szCs w:val="22"/>
              </w:rPr>
            </w:pPr>
            <w:r w:rsidRPr="00415798">
              <w:rPr>
                <w:color w:val="000000"/>
                <w:sz w:val="22"/>
                <w:szCs w:val="22"/>
              </w:rPr>
              <w:t>2005</w:t>
            </w:r>
          </w:p>
        </w:tc>
      </w:tr>
      <w:tr w:rsidR="00D42947" w:rsidRPr="00415798" w14:paraId="4EE67F99"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38AA2847" w14:textId="77777777" w:rsidR="00D42947" w:rsidRPr="00415798" w:rsidRDefault="00D42947" w:rsidP="00D42947">
            <w:pPr>
              <w:jc w:val="center"/>
              <w:rPr>
                <w:color w:val="000000"/>
                <w:sz w:val="22"/>
                <w:szCs w:val="22"/>
              </w:rPr>
            </w:pPr>
            <w:r w:rsidRPr="00415798">
              <w:rPr>
                <w:color w:val="000000"/>
                <w:sz w:val="22"/>
                <w:szCs w:val="22"/>
              </w:rPr>
              <w:t>9</w:t>
            </w:r>
          </w:p>
        </w:tc>
        <w:tc>
          <w:tcPr>
            <w:tcW w:w="1532" w:type="dxa"/>
            <w:tcBorders>
              <w:top w:val="nil"/>
              <w:left w:val="nil"/>
              <w:bottom w:val="single" w:sz="8" w:space="0" w:color="auto"/>
              <w:right w:val="single" w:sz="8" w:space="0" w:color="auto"/>
            </w:tcBorders>
            <w:noWrap/>
            <w:vAlign w:val="center"/>
            <w:hideMark/>
          </w:tcPr>
          <w:p w14:paraId="72D800E9" w14:textId="77777777" w:rsidR="00D42947" w:rsidRPr="00415798" w:rsidRDefault="00D42947" w:rsidP="00D42947">
            <w:pPr>
              <w:rPr>
                <w:color w:val="000000"/>
                <w:sz w:val="22"/>
                <w:szCs w:val="22"/>
              </w:rPr>
            </w:pPr>
            <w:r w:rsidRPr="00415798">
              <w:rPr>
                <w:color w:val="000000"/>
                <w:sz w:val="22"/>
                <w:szCs w:val="22"/>
              </w:rPr>
              <w:t>ΚΗΙ 1463</w:t>
            </w:r>
          </w:p>
        </w:tc>
        <w:tc>
          <w:tcPr>
            <w:tcW w:w="4138" w:type="dxa"/>
            <w:tcBorders>
              <w:top w:val="nil"/>
              <w:left w:val="nil"/>
              <w:bottom w:val="single" w:sz="8" w:space="0" w:color="auto"/>
              <w:right w:val="single" w:sz="8" w:space="0" w:color="auto"/>
            </w:tcBorders>
            <w:noWrap/>
            <w:vAlign w:val="center"/>
            <w:hideMark/>
          </w:tcPr>
          <w:p w14:paraId="63A7D1AB" w14:textId="77777777" w:rsidR="00D42947" w:rsidRPr="00415798" w:rsidRDefault="00D42947" w:rsidP="00D42947">
            <w:pPr>
              <w:rPr>
                <w:color w:val="000000"/>
                <w:sz w:val="22"/>
                <w:szCs w:val="22"/>
              </w:rPr>
            </w:pPr>
            <w:r w:rsidRPr="00415798">
              <w:rPr>
                <w:color w:val="000000"/>
                <w:sz w:val="22"/>
                <w:szCs w:val="22"/>
              </w:rPr>
              <w:t>ΦΟΡΤΗΓΟ</w:t>
            </w:r>
          </w:p>
        </w:tc>
        <w:tc>
          <w:tcPr>
            <w:tcW w:w="1381" w:type="dxa"/>
            <w:tcBorders>
              <w:top w:val="nil"/>
              <w:left w:val="nil"/>
              <w:bottom w:val="single" w:sz="8" w:space="0" w:color="auto"/>
              <w:right w:val="double" w:sz="6" w:space="0" w:color="auto"/>
            </w:tcBorders>
            <w:noWrap/>
            <w:vAlign w:val="center"/>
            <w:hideMark/>
          </w:tcPr>
          <w:p w14:paraId="38238408" w14:textId="77777777" w:rsidR="00D42947" w:rsidRPr="00415798" w:rsidRDefault="00D42947" w:rsidP="00D42947">
            <w:pPr>
              <w:jc w:val="center"/>
              <w:rPr>
                <w:color w:val="000000"/>
                <w:sz w:val="22"/>
                <w:szCs w:val="22"/>
              </w:rPr>
            </w:pPr>
            <w:r w:rsidRPr="00415798">
              <w:rPr>
                <w:color w:val="000000"/>
                <w:sz w:val="22"/>
                <w:szCs w:val="22"/>
              </w:rPr>
              <w:t>12</w:t>
            </w:r>
          </w:p>
        </w:tc>
        <w:tc>
          <w:tcPr>
            <w:tcW w:w="1820" w:type="dxa"/>
            <w:tcBorders>
              <w:top w:val="nil"/>
              <w:left w:val="nil"/>
              <w:bottom w:val="single" w:sz="8" w:space="0" w:color="auto"/>
              <w:right w:val="double" w:sz="6" w:space="0" w:color="auto"/>
            </w:tcBorders>
            <w:vAlign w:val="center"/>
            <w:hideMark/>
          </w:tcPr>
          <w:p w14:paraId="458D0ADC" w14:textId="77777777" w:rsidR="00D42947" w:rsidRPr="00415798" w:rsidRDefault="00D42947" w:rsidP="00D42947">
            <w:pPr>
              <w:jc w:val="center"/>
              <w:rPr>
                <w:color w:val="000000"/>
                <w:sz w:val="22"/>
                <w:szCs w:val="22"/>
              </w:rPr>
            </w:pPr>
            <w:r w:rsidRPr="00415798">
              <w:rPr>
                <w:color w:val="000000"/>
                <w:sz w:val="22"/>
                <w:szCs w:val="22"/>
              </w:rPr>
              <w:t>2006</w:t>
            </w:r>
          </w:p>
        </w:tc>
      </w:tr>
      <w:tr w:rsidR="00D42947" w:rsidRPr="00415798" w14:paraId="20CCC5E7"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7BB9FD13" w14:textId="77777777" w:rsidR="00D42947" w:rsidRPr="00415798" w:rsidRDefault="00D42947" w:rsidP="00D42947">
            <w:pPr>
              <w:jc w:val="center"/>
              <w:rPr>
                <w:color w:val="000000"/>
                <w:sz w:val="22"/>
                <w:szCs w:val="22"/>
              </w:rPr>
            </w:pPr>
            <w:r w:rsidRPr="00415798">
              <w:rPr>
                <w:color w:val="000000"/>
                <w:sz w:val="22"/>
                <w:szCs w:val="22"/>
              </w:rPr>
              <w:t>10</w:t>
            </w:r>
          </w:p>
        </w:tc>
        <w:tc>
          <w:tcPr>
            <w:tcW w:w="1532" w:type="dxa"/>
            <w:tcBorders>
              <w:top w:val="nil"/>
              <w:left w:val="nil"/>
              <w:bottom w:val="single" w:sz="8" w:space="0" w:color="auto"/>
              <w:right w:val="single" w:sz="8" w:space="0" w:color="auto"/>
            </w:tcBorders>
            <w:noWrap/>
            <w:vAlign w:val="center"/>
            <w:hideMark/>
          </w:tcPr>
          <w:p w14:paraId="292EC2B5" w14:textId="77777777" w:rsidR="00D42947" w:rsidRPr="00415798" w:rsidRDefault="00D42947" w:rsidP="00D42947">
            <w:pPr>
              <w:rPr>
                <w:color w:val="000000"/>
                <w:sz w:val="22"/>
                <w:szCs w:val="22"/>
              </w:rPr>
            </w:pPr>
            <w:r w:rsidRPr="00415798">
              <w:rPr>
                <w:color w:val="000000"/>
                <w:sz w:val="22"/>
                <w:szCs w:val="22"/>
              </w:rPr>
              <w:t>ΚΗΙ 1476</w:t>
            </w:r>
          </w:p>
        </w:tc>
        <w:tc>
          <w:tcPr>
            <w:tcW w:w="4138" w:type="dxa"/>
            <w:tcBorders>
              <w:top w:val="nil"/>
              <w:left w:val="nil"/>
              <w:bottom w:val="single" w:sz="8" w:space="0" w:color="auto"/>
              <w:right w:val="single" w:sz="8" w:space="0" w:color="auto"/>
            </w:tcBorders>
            <w:noWrap/>
            <w:vAlign w:val="center"/>
            <w:hideMark/>
          </w:tcPr>
          <w:p w14:paraId="01F05686" w14:textId="77777777" w:rsidR="00D42947" w:rsidRPr="00415798" w:rsidRDefault="00D42947" w:rsidP="00D42947">
            <w:pPr>
              <w:rPr>
                <w:color w:val="000000"/>
                <w:sz w:val="22"/>
                <w:szCs w:val="22"/>
              </w:rPr>
            </w:pPr>
            <w:r w:rsidRPr="00415798">
              <w:rPr>
                <w:color w:val="000000"/>
                <w:sz w:val="22"/>
                <w:szCs w:val="22"/>
              </w:rPr>
              <w:t>ΑΠΟΡΙΜΜΑΤΟΦΟΡΟ</w:t>
            </w:r>
          </w:p>
        </w:tc>
        <w:tc>
          <w:tcPr>
            <w:tcW w:w="1381" w:type="dxa"/>
            <w:tcBorders>
              <w:top w:val="nil"/>
              <w:left w:val="nil"/>
              <w:bottom w:val="single" w:sz="8" w:space="0" w:color="auto"/>
              <w:right w:val="double" w:sz="6" w:space="0" w:color="auto"/>
            </w:tcBorders>
            <w:noWrap/>
            <w:vAlign w:val="center"/>
            <w:hideMark/>
          </w:tcPr>
          <w:p w14:paraId="7C341211" w14:textId="77777777" w:rsidR="00D42947" w:rsidRPr="00415798" w:rsidRDefault="00D42947" w:rsidP="00D42947">
            <w:pPr>
              <w:jc w:val="center"/>
              <w:rPr>
                <w:color w:val="000000"/>
                <w:sz w:val="22"/>
                <w:szCs w:val="22"/>
              </w:rPr>
            </w:pPr>
            <w:r w:rsidRPr="00415798">
              <w:rPr>
                <w:color w:val="000000"/>
                <w:sz w:val="22"/>
                <w:szCs w:val="22"/>
              </w:rPr>
              <w:t>36</w:t>
            </w:r>
          </w:p>
        </w:tc>
        <w:tc>
          <w:tcPr>
            <w:tcW w:w="1820" w:type="dxa"/>
            <w:tcBorders>
              <w:top w:val="nil"/>
              <w:left w:val="nil"/>
              <w:bottom w:val="single" w:sz="8" w:space="0" w:color="auto"/>
              <w:right w:val="double" w:sz="6" w:space="0" w:color="auto"/>
            </w:tcBorders>
            <w:vAlign w:val="center"/>
            <w:hideMark/>
          </w:tcPr>
          <w:p w14:paraId="74A609A4" w14:textId="77777777" w:rsidR="00D42947" w:rsidRPr="00415798" w:rsidRDefault="00D42947" w:rsidP="00D42947">
            <w:pPr>
              <w:jc w:val="center"/>
              <w:rPr>
                <w:color w:val="000000"/>
                <w:sz w:val="22"/>
                <w:szCs w:val="22"/>
              </w:rPr>
            </w:pPr>
            <w:r w:rsidRPr="00415798">
              <w:rPr>
                <w:color w:val="000000"/>
                <w:sz w:val="22"/>
                <w:szCs w:val="22"/>
              </w:rPr>
              <w:t>2007</w:t>
            </w:r>
          </w:p>
        </w:tc>
      </w:tr>
      <w:tr w:rsidR="00D42947" w:rsidRPr="00415798" w14:paraId="7670702A"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6AD0E2FE" w14:textId="77777777" w:rsidR="00D42947" w:rsidRPr="00415798" w:rsidRDefault="00D42947" w:rsidP="00D42947">
            <w:pPr>
              <w:jc w:val="center"/>
              <w:rPr>
                <w:color w:val="000000"/>
                <w:sz w:val="22"/>
                <w:szCs w:val="22"/>
              </w:rPr>
            </w:pPr>
            <w:r w:rsidRPr="00415798">
              <w:rPr>
                <w:color w:val="000000"/>
                <w:sz w:val="22"/>
                <w:szCs w:val="22"/>
              </w:rPr>
              <w:t>11</w:t>
            </w:r>
          </w:p>
        </w:tc>
        <w:tc>
          <w:tcPr>
            <w:tcW w:w="1532" w:type="dxa"/>
            <w:tcBorders>
              <w:top w:val="nil"/>
              <w:left w:val="nil"/>
              <w:bottom w:val="single" w:sz="8" w:space="0" w:color="auto"/>
              <w:right w:val="single" w:sz="8" w:space="0" w:color="auto"/>
            </w:tcBorders>
            <w:noWrap/>
            <w:vAlign w:val="center"/>
            <w:hideMark/>
          </w:tcPr>
          <w:p w14:paraId="6AA10D54" w14:textId="77777777" w:rsidR="00D42947" w:rsidRPr="00415798" w:rsidRDefault="00D42947" w:rsidP="00D42947">
            <w:pPr>
              <w:rPr>
                <w:color w:val="000000"/>
                <w:sz w:val="22"/>
                <w:szCs w:val="22"/>
              </w:rPr>
            </w:pPr>
            <w:r w:rsidRPr="00415798">
              <w:rPr>
                <w:color w:val="000000"/>
                <w:sz w:val="22"/>
                <w:szCs w:val="22"/>
              </w:rPr>
              <w:t>ΚΗΙ 1483</w:t>
            </w:r>
          </w:p>
        </w:tc>
        <w:tc>
          <w:tcPr>
            <w:tcW w:w="4138" w:type="dxa"/>
            <w:tcBorders>
              <w:top w:val="nil"/>
              <w:left w:val="nil"/>
              <w:bottom w:val="single" w:sz="8" w:space="0" w:color="auto"/>
              <w:right w:val="single" w:sz="8" w:space="0" w:color="auto"/>
            </w:tcBorders>
            <w:noWrap/>
            <w:vAlign w:val="center"/>
            <w:hideMark/>
          </w:tcPr>
          <w:p w14:paraId="3F892E73" w14:textId="77777777" w:rsidR="00D42947" w:rsidRPr="00415798" w:rsidRDefault="00D42947" w:rsidP="00D42947">
            <w:pPr>
              <w:rPr>
                <w:color w:val="000000"/>
                <w:sz w:val="22"/>
                <w:szCs w:val="22"/>
              </w:rPr>
            </w:pPr>
            <w:r w:rsidRPr="00415798">
              <w:rPr>
                <w:color w:val="000000"/>
                <w:sz w:val="22"/>
                <w:szCs w:val="22"/>
              </w:rPr>
              <w:t>ΦΟΡΤΗΓΟ</w:t>
            </w:r>
          </w:p>
        </w:tc>
        <w:tc>
          <w:tcPr>
            <w:tcW w:w="1381" w:type="dxa"/>
            <w:tcBorders>
              <w:top w:val="nil"/>
              <w:left w:val="nil"/>
              <w:bottom w:val="single" w:sz="8" w:space="0" w:color="auto"/>
              <w:right w:val="double" w:sz="6" w:space="0" w:color="auto"/>
            </w:tcBorders>
            <w:noWrap/>
            <w:vAlign w:val="center"/>
            <w:hideMark/>
          </w:tcPr>
          <w:p w14:paraId="0CC7D0F1" w14:textId="77777777" w:rsidR="00D42947" w:rsidRPr="00415798" w:rsidRDefault="00D42947" w:rsidP="00D42947">
            <w:pPr>
              <w:jc w:val="center"/>
              <w:rPr>
                <w:color w:val="000000"/>
                <w:sz w:val="22"/>
                <w:szCs w:val="22"/>
              </w:rPr>
            </w:pPr>
            <w:r w:rsidRPr="00415798">
              <w:rPr>
                <w:color w:val="000000"/>
                <w:sz w:val="22"/>
                <w:szCs w:val="22"/>
              </w:rPr>
              <w:t>17</w:t>
            </w:r>
          </w:p>
        </w:tc>
        <w:tc>
          <w:tcPr>
            <w:tcW w:w="1820" w:type="dxa"/>
            <w:tcBorders>
              <w:top w:val="nil"/>
              <w:left w:val="nil"/>
              <w:bottom w:val="single" w:sz="8" w:space="0" w:color="auto"/>
              <w:right w:val="double" w:sz="6" w:space="0" w:color="auto"/>
            </w:tcBorders>
            <w:vAlign w:val="center"/>
            <w:hideMark/>
          </w:tcPr>
          <w:p w14:paraId="68A754E3" w14:textId="77777777" w:rsidR="00D42947" w:rsidRPr="00415798" w:rsidRDefault="00D42947" w:rsidP="00D42947">
            <w:pPr>
              <w:jc w:val="center"/>
              <w:rPr>
                <w:color w:val="000000"/>
                <w:sz w:val="22"/>
                <w:szCs w:val="22"/>
              </w:rPr>
            </w:pPr>
            <w:r w:rsidRPr="00415798">
              <w:rPr>
                <w:color w:val="000000"/>
                <w:sz w:val="22"/>
                <w:szCs w:val="22"/>
              </w:rPr>
              <w:t>2007</w:t>
            </w:r>
          </w:p>
        </w:tc>
      </w:tr>
      <w:tr w:rsidR="00D42947" w:rsidRPr="00415798" w14:paraId="3FD1B5CF"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528BE415" w14:textId="77777777" w:rsidR="00D42947" w:rsidRPr="00415798" w:rsidRDefault="00D42947" w:rsidP="00D42947">
            <w:pPr>
              <w:jc w:val="center"/>
              <w:rPr>
                <w:color w:val="000000"/>
                <w:sz w:val="22"/>
                <w:szCs w:val="22"/>
              </w:rPr>
            </w:pPr>
            <w:r w:rsidRPr="00415798">
              <w:rPr>
                <w:color w:val="000000"/>
                <w:sz w:val="22"/>
                <w:szCs w:val="22"/>
              </w:rPr>
              <w:t>12</w:t>
            </w:r>
          </w:p>
        </w:tc>
        <w:tc>
          <w:tcPr>
            <w:tcW w:w="1532" w:type="dxa"/>
            <w:tcBorders>
              <w:top w:val="nil"/>
              <w:left w:val="nil"/>
              <w:bottom w:val="single" w:sz="8" w:space="0" w:color="auto"/>
              <w:right w:val="single" w:sz="8" w:space="0" w:color="auto"/>
            </w:tcBorders>
            <w:noWrap/>
            <w:vAlign w:val="center"/>
            <w:hideMark/>
          </w:tcPr>
          <w:p w14:paraId="5BB9D7F6" w14:textId="77777777" w:rsidR="00D42947" w:rsidRPr="00415798" w:rsidRDefault="00D42947" w:rsidP="00D42947">
            <w:pPr>
              <w:rPr>
                <w:color w:val="000000"/>
                <w:sz w:val="22"/>
                <w:szCs w:val="22"/>
              </w:rPr>
            </w:pPr>
            <w:r w:rsidRPr="00415798">
              <w:rPr>
                <w:color w:val="000000"/>
                <w:sz w:val="22"/>
                <w:szCs w:val="22"/>
              </w:rPr>
              <w:t>ΚΗΙ 1493</w:t>
            </w:r>
          </w:p>
        </w:tc>
        <w:tc>
          <w:tcPr>
            <w:tcW w:w="4138" w:type="dxa"/>
            <w:tcBorders>
              <w:top w:val="nil"/>
              <w:left w:val="nil"/>
              <w:bottom w:val="single" w:sz="8" w:space="0" w:color="auto"/>
              <w:right w:val="single" w:sz="8" w:space="0" w:color="auto"/>
            </w:tcBorders>
            <w:noWrap/>
            <w:vAlign w:val="center"/>
            <w:hideMark/>
          </w:tcPr>
          <w:p w14:paraId="039EEC83" w14:textId="77777777" w:rsidR="00D42947" w:rsidRPr="00415798" w:rsidRDefault="00D42947" w:rsidP="00D42947">
            <w:pPr>
              <w:rPr>
                <w:color w:val="000000"/>
                <w:sz w:val="22"/>
                <w:szCs w:val="22"/>
              </w:rPr>
            </w:pPr>
            <w:r w:rsidRPr="00415798">
              <w:rPr>
                <w:color w:val="000000"/>
                <w:sz w:val="22"/>
                <w:szCs w:val="22"/>
              </w:rPr>
              <w:t>ΕΠΙΒΑΤΙΚΟ</w:t>
            </w:r>
          </w:p>
        </w:tc>
        <w:tc>
          <w:tcPr>
            <w:tcW w:w="1381" w:type="dxa"/>
            <w:tcBorders>
              <w:top w:val="nil"/>
              <w:left w:val="nil"/>
              <w:bottom w:val="single" w:sz="8" w:space="0" w:color="auto"/>
              <w:right w:val="double" w:sz="6" w:space="0" w:color="auto"/>
            </w:tcBorders>
            <w:noWrap/>
            <w:vAlign w:val="center"/>
            <w:hideMark/>
          </w:tcPr>
          <w:p w14:paraId="02E3FF89" w14:textId="77777777" w:rsidR="00D42947" w:rsidRPr="00415798" w:rsidRDefault="00D42947" w:rsidP="00D42947">
            <w:pPr>
              <w:jc w:val="center"/>
              <w:rPr>
                <w:color w:val="000000"/>
                <w:sz w:val="22"/>
                <w:szCs w:val="22"/>
              </w:rPr>
            </w:pPr>
            <w:r w:rsidRPr="00415798">
              <w:rPr>
                <w:color w:val="000000"/>
                <w:sz w:val="22"/>
                <w:szCs w:val="22"/>
              </w:rPr>
              <w:t>14</w:t>
            </w:r>
          </w:p>
        </w:tc>
        <w:tc>
          <w:tcPr>
            <w:tcW w:w="1820" w:type="dxa"/>
            <w:tcBorders>
              <w:top w:val="nil"/>
              <w:left w:val="nil"/>
              <w:bottom w:val="single" w:sz="8" w:space="0" w:color="auto"/>
              <w:right w:val="double" w:sz="6" w:space="0" w:color="auto"/>
            </w:tcBorders>
            <w:vAlign w:val="center"/>
            <w:hideMark/>
          </w:tcPr>
          <w:p w14:paraId="7FCEE91B" w14:textId="77777777" w:rsidR="00D42947" w:rsidRPr="00415798" w:rsidRDefault="00D42947" w:rsidP="00D42947">
            <w:pPr>
              <w:jc w:val="center"/>
              <w:rPr>
                <w:color w:val="000000"/>
                <w:sz w:val="22"/>
                <w:szCs w:val="22"/>
              </w:rPr>
            </w:pPr>
            <w:r w:rsidRPr="00415798">
              <w:rPr>
                <w:color w:val="000000"/>
                <w:sz w:val="22"/>
                <w:szCs w:val="22"/>
              </w:rPr>
              <w:t>2009</w:t>
            </w:r>
          </w:p>
        </w:tc>
      </w:tr>
      <w:tr w:rsidR="00D42947" w:rsidRPr="00415798" w14:paraId="27C78899"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6B38A07C" w14:textId="77777777" w:rsidR="00D42947" w:rsidRPr="00415798" w:rsidRDefault="00D42947" w:rsidP="00D42947">
            <w:pPr>
              <w:jc w:val="center"/>
              <w:rPr>
                <w:color w:val="000000"/>
                <w:sz w:val="22"/>
                <w:szCs w:val="22"/>
              </w:rPr>
            </w:pPr>
            <w:r w:rsidRPr="00415798">
              <w:rPr>
                <w:color w:val="000000"/>
                <w:sz w:val="22"/>
                <w:szCs w:val="22"/>
              </w:rPr>
              <w:t>13</w:t>
            </w:r>
          </w:p>
        </w:tc>
        <w:tc>
          <w:tcPr>
            <w:tcW w:w="1532" w:type="dxa"/>
            <w:tcBorders>
              <w:top w:val="nil"/>
              <w:left w:val="nil"/>
              <w:bottom w:val="single" w:sz="8" w:space="0" w:color="auto"/>
              <w:right w:val="single" w:sz="8" w:space="0" w:color="auto"/>
            </w:tcBorders>
            <w:noWrap/>
            <w:vAlign w:val="center"/>
            <w:hideMark/>
          </w:tcPr>
          <w:p w14:paraId="7671B087" w14:textId="77777777" w:rsidR="00D42947" w:rsidRPr="00415798" w:rsidRDefault="00D42947" w:rsidP="00D42947">
            <w:pPr>
              <w:rPr>
                <w:color w:val="000000"/>
                <w:sz w:val="22"/>
                <w:szCs w:val="22"/>
              </w:rPr>
            </w:pPr>
            <w:r w:rsidRPr="00415798">
              <w:rPr>
                <w:color w:val="000000"/>
                <w:sz w:val="22"/>
                <w:szCs w:val="22"/>
              </w:rPr>
              <w:t>ΚΗΙ 1494</w:t>
            </w:r>
          </w:p>
        </w:tc>
        <w:tc>
          <w:tcPr>
            <w:tcW w:w="4138" w:type="dxa"/>
            <w:tcBorders>
              <w:top w:val="nil"/>
              <w:left w:val="nil"/>
              <w:bottom w:val="single" w:sz="8" w:space="0" w:color="auto"/>
              <w:right w:val="single" w:sz="8" w:space="0" w:color="auto"/>
            </w:tcBorders>
            <w:noWrap/>
            <w:vAlign w:val="center"/>
            <w:hideMark/>
          </w:tcPr>
          <w:p w14:paraId="028E1213" w14:textId="77777777" w:rsidR="00D42947" w:rsidRPr="00415798" w:rsidRDefault="00D42947" w:rsidP="00D42947">
            <w:pPr>
              <w:rPr>
                <w:color w:val="000000"/>
                <w:sz w:val="22"/>
                <w:szCs w:val="22"/>
              </w:rPr>
            </w:pPr>
            <w:r w:rsidRPr="00415798">
              <w:rPr>
                <w:color w:val="000000"/>
                <w:sz w:val="22"/>
                <w:szCs w:val="22"/>
              </w:rPr>
              <w:t>ΕΠΙΒΑΤΙΚΟ</w:t>
            </w:r>
          </w:p>
        </w:tc>
        <w:tc>
          <w:tcPr>
            <w:tcW w:w="1381" w:type="dxa"/>
            <w:tcBorders>
              <w:top w:val="nil"/>
              <w:left w:val="nil"/>
              <w:bottom w:val="single" w:sz="8" w:space="0" w:color="auto"/>
              <w:right w:val="double" w:sz="6" w:space="0" w:color="auto"/>
            </w:tcBorders>
            <w:noWrap/>
            <w:vAlign w:val="center"/>
            <w:hideMark/>
          </w:tcPr>
          <w:p w14:paraId="1F580D17" w14:textId="77777777" w:rsidR="00D42947" w:rsidRPr="00415798" w:rsidRDefault="00D42947" w:rsidP="00D42947">
            <w:pPr>
              <w:jc w:val="center"/>
              <w:rPr>
                <w:color w:val="000000"/>
                <w:sz w:val="22"/>
                <w:szCs w:val="22"/>
              </w:rPr>
            </w:pPr>
            <w:r w:rsidRPr="00415798">
              <w:rPr>
                <w:color w:val="000000"/>
                <w:sz w:val="22"/>
                <w:szCs w:val="22"/>
              </w:rPr>
              <w:t>7</w:t>
            </w:r>
          </w:p>
        </w:tc>
        <w:tc>
          <w:tcPr>
            <w:tcW w:w="1820" w:type="dxa"/>
            <w:tcBorders>
              <w:top w:val="nil"/>
              <w:left w:val="nil"/>
              <w:bottom w:val="single" w:sz="8" w:space="0" w:color="auto"/>
              <w:right w:val="double" w:sz="6" w:space="0" w:color="auto"/>
            </w:tcBorders>
            <w:vAlign w:val="center"/>
            <w:hideMark/>
          </w:tcPr>
          <w:p w14:paraId="0FFAE8F4" w14:textId="77777777" w:rsidR="00D42947" w:rsidRPr="00415798" w:rsidRDefault="00D42947" w:rsidP="00D42947">
            <w:pPr>
              <w:jc w:val="center"/>
              <w:rPr>
                <w:color w:val="000000"/>
                <w:sz w:val="22"/>
                <w:szCs w:val="22"/>
              </w:rPr>
            </w:pPr>
            <w:r w:rsidRPr="00415798">
              <w:rPr>
                <w:color w:val="000000"/>
                <w:sz w:val="22"/>
                <w:szCs w:val="22"/>
              </w:rPr>
              <w:t>2009</w:t>
            </w:r>
          </w:p>
        </w:tc>
      </w:tr>
      <w:tr w:rsidR="00D42947" w:rsidRPr="00415798" w14:paraId="4AEECFEA"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2CD012A6" w14:textId="77777777" w:rsidR="00D42947" w:rsidRPr="00415798" w:rsidRDefault="00D42947" w:rsidP="00D42947">
            <w:pPr>
              <w:jc w:val="center"/>
              <w:rPr>
                <w:color w:val="000000"/>
                <w:sz w:val="22"/>
                <w:szCs w:val="22"/>
              </w:rPr>
            </w:pPr>
            <w:r w:rsidRPr="00415798">
              <w:rPr>
                <w:color w:val="000000"/>
                <w:sz w:val="22"/>
                <w:szCs w:val="22"/>
              </w:rPr>
              <w:t>14</w:t>
            </w:r>
          </w:p>
        </w:tc>
        <w:tc>
          <w:tcPr>
            <w:tcW w:w="1532" w:type="dxa"/>
            <w:tcBorders>
              <w:top w:val="nil"/>
              <w:left w:val="nil"/>
              <w:bottom w:val="single" w:sz="8" w:space="0" w:color="auto"/>
              <w:right w:val="single" w:sz="8" w:space="0" w:color="auto"/>
            </w:tcBorders>
            <w:noWrap/>
            <w:vAlign w:val="center"/>
            <w:hideMark/>
          </w:tcPr>
          <w:p w14:paraId="45684591" w14:textId="77777777" w:rsidR="00D42947" w:rsidRPr="00415798" w:rsidRDefault="00D42947" w:rsidP="00D42947">
            <w:pPr>
              <w:rPr>
                <w:color w:val="000000"/>
                <w:sz w:val="22"/>
                <w:szCs w:val="22"/>
              </w:rPr>
            </w:pPr>
            <w:r w:rsidRPr="00415798">
              <w:rPr>
                <w:color w:val="000000"/>
                <w:sz w:val="22"/>
                <w:szCs w:val="22"/>
              </w:rPr>
              <w:t>ΚΗΙ 1499</w:t>
            </w:r>
          </w:p>
        </w:tc>
        <w:tc>
          <w:tcPr>
            <w:tcW w:w="4138" w:type="dxa"/>
            <w:tcBorders>
              <w:top w:val="nil"/>
              <w:left w:val="nil"/>
              <w:bottom w:val="single" w:sz="8" w:space="0" w:color="auto"/>
              <w:right w:val="single" w:sz="8" w:space="0" w:color="auto"/>
            </w:tcBorders>
            <w:noWrap/>
            <w:vAlign w:val="center"/>
            <w:hideMark/>
          </w:tcPr>
          <w:p w14:paraId="4C41AEA8" w14:textId="77777777" w:rsidR="00D42947" w:rsidRPr="00415798" w:rsidRDefault="00D42947" w:rsidP="00D42947">
            <w:pPr>
              <w:rPr>
                <w:color w:val="000000"/>
                <w:sz w:val="22"/>
                <w:szCs w:val="22"/>
              </w:rPr>
            </w:pPr>
            <w:r w:rsidRPr="00415798">
              <w:rPr>
                <w:color w:val="000000"/>
                <w:sz w:val="22"/>
                <w:szCs w:val="22"/>
              </w:rPr>
              <w:t>ΦΟΡΤΗΓΟ</w:t>
            </w:r>
          </w:p>
        </w:tc>
        <w:tc>
          <w:tcPr>
            <w:tcW w:w="1381" w:type="dxa"/>
            <w:tcBorders>
              <w:top w:val="nil"/>
              <w:left w:val="nil"/>
              <w:bottom w:val="single" w:sz="8" w:space="0" w:color="auto"/>
              <w:right w:val="double" w:sz="6" w:space="0" w:color="auto"/>
            </w:tcBorders>
            <w:noWrap/>
            <w:vAlign w:val="center"/>
            <w:hideMark/>
          </w:tcPr>
          <w:p w14:paraId="0ED63ADA" w14:textId="77777777" w:rsidR="00D42947" w:rsidRPr="00415798" w:rsidRDefault="00D42947" w:rsidP="00D42947">
            <w:pPr>
              <w:jc w:val="center"/>
              <w:rPr>
                <w:color w:val="000000"/>
                <w:sz w:val="22"/>
                <w:szCs w:val="22"/>
              </w:rPr>
            </w:pPr>
            <w:r w:rsidRPr="00415798">
              <w:rPr>
                <w:color w:val="000000"/>
                <w:sz w:val="22"/>
                <w:szCs w:val="22"/>
              </w:rPr>
              <w:t>14</w:t>
            </w:r>
          </w:p>
        </w:tc>
        <w:tc>
          <w:tcPr>
            <w:tcW w:w="1820" w:type="dxa"/>
            <w:tcBorders>
              <w:top w:val="nil"/>
              <w:left w:val="nil"/>
              <w:bottom w:val="single" w:sz="8" w:space="0" w:color="auto"/>
              <w:right w:val="double" w:sz="6" w:space="0" w:color="auto"/>
            </w:tcBorders>
            <w:vAlign w:val="center"/>
            <w:hideMark/>
          </w:tcPr>
          <w:p w14:paraId="4B9C6C2D" w14:textId="77777777" w:rsidR="00D42947" w:rsidRPr="00415798" w:rsidRDefault="00D42947" w:rsidP="00D42947">
            <w:pPr>
              <w:jc w:val="center"/>
              <w:rPr>
                <w:color w:val="000000"/>
                <w:sz w:val="22"/>
                <w:szCs w:val="22"/>
              </w:rPr>
            </w:pPr>
            <w:r w:rsidRPr="00415798">
              <w:rPr>
                <w:color w:val="000000"/>
                <w:sz w:val="22"/>
                <w:szCs w:val="22"/>
              </w:rPr>
              <w:t>2010</w:t>
            </w:r>
          </w:p>
        </w:tc>
      </w:tr>
      <w:tr w:rsidR="00D42947" w:rsidRPr="00415798" w14:paraId="1EDDF822"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46AB2E7B" w14:textId="77777777" w:rsidR="00D42947" w:rsidRPr="00415798" w:rsidRDefault="00D42947" w:rsidP="00D42947">
            <w:pPr>
              <w:jc w:val="center"/>
              <w:rPr>
                <w:color w:val="000000"/>
                <w:sz w:val="22"/>
                <w:szCs w:val="22"/>
              </w:rPr>
            </w:pPr>
            <w:r w:rsidRPr="00415798">
              <w:rPr>
                <w:color w:val="000000"/>
                <w:sz w:val="22"/>
                <w:szCs w:val="22"/>
              </w:rPr>
              <w:t>15</w:t>
            </w:r>
          </w:p>
        </w:tc>
        <w:tc>
          <w:tcPr>
            <w:tcW w:w="1532" w:type="dxa"/>
            <w:tcBorders>
              <w:top w:val="nil"/>
              <w:left w:val="nil"/>
              <w:bottom w:val="single" w:sz="8" w:space="0" w:color="auto"/>
              <w:right w:val="single" w:sz="8" w:space="0" w:color="auto"/>
            </w:tcBorders>
            <w:noWrap/>
            <w:vAlign w:val="center"/>
            <w:hideMark/>
          </w:tcPr>
          <w:p w14:paraId="302302CB" w14:textId="77777777" w:rsidR="00D42947" w:rsidRPr="00415798" w:rsidRDefault="00D42947" w:rsidP="00D42947">
            <w:pPr>
              <w:rPr>
                <w:color w:val="000000"/>
                <w:sz w:val="22"/>
                <w:szCs w:val="22"/>
              </w:rPr>
            </w:pPr>
            <w:r w:rsidRPr="00415798">
              <w:rPr>
                <w:color w:val="000000"/>
                <w:sz w:val="22"/>
                <w:szCs w:val="22"/>
              </w:rPr>
              <w:t>ΚΗΙ 1451</w:t>
            </w:r>
          </w:p>
        </w:tc>
        <w:tc>
          <w:tcPr>
            <w:tcW w:w="4138" w:type="dxa"/>
            <w:tcBorders>
              <w:top w:val="nil"/>
              <w:left w:val="nil"/>
              <w:bottom w:val="single" w:sz="8" w:space="0" w:color="auto"/>
              <w:right w:val="single" w:sz="8" w:space="0" w:color="auto"/>
            </w:tcBorders>
            <w:noWrap/>
            <w:vAlign w:val="center"/>
            <w:hideMark/>
          </w:tcPr>
          <w:p w14:paraId="4A2F04FB" w14:textId="77777777" w:rsidR="00D42947" w:rsidRPr="00415798" w:rsidRDefault="00D42947" w:rsidP="00D42947">
            <w:pPr>
              <w:rPr>
                <w:color w:val="000000"/>
                <w:sz w:val="22"/>
                <w:szCs w:val="22"/>
              </w:rPr>
            </w:pPr>
            <w:r w:rsidRPr="00415798">
              <w:rPr>
                <w:color w:val="000000"/>
                <w:sz w:val="22"/>
                <w:szCs w:val="22"/>
              </w:rPr>
              <w:t>ΕΠΙΒΑΤΙΚΟ</w:t>
            </w:r>
          </w:p>
        </w:tc>
        <w:tc>
          <w:tcPr>
            <w:tcW w:w="1381" w:type="dxa"/>
            <w:tcBorders>
              <w:top w:val="nil"/>
              <w:left w:val="nil"/>
              <w:bottom w:val="single" w:sz="8" w:space="0" w:color="auto"/>
              <w:right w:val="double" w:sz="6" w:space="0" w:color="auto"/>
            </w:tcBorders>
            <w:noWrap/>
            <w:vAlign w:val="center"/>
            <w:hideMark/>
          </w:tcPr>
          <w:p w14:paraId="08DEE5DB" w14:textId="77777777" w:rsidR="00D42947" w:rsidRPr="00415798" w:rsidRDefault="00D42947" w:rsidP="00D42947">
            <w:pPr>
              <w:jc w:val="center"/>
              <w:rPr>
                <w:color w:val="000000"/>
                <w:sz w:val="22"/>
                <w:szCs w:val="22"/>
              </w:rPr>
            </w:pPr>
            <w:r w:rsidRPr="00415798">
              <w:rPr>
                <w:color w:val="000000"/>
                <w:sz w:val="22"/>
                <w:szCs w:val="22"/>
              </w:rPr>
              <w:t>16</w:t>
            </w:r>
          </w:p>
        </w:tc>
        <w:tc>
          <w:tcPr>
            <w:tcW w:w="1820" w:type="dxa"/>
            <w:tcBorders>
              <w:top w:val="nil"/>
              <w:left w:val="nil"/>
              <w:bottom w:val="single" w:sz="8" w:space="0" w:color="auto"/>
              <w:right w:val="double" w:sz="6" w:space="0" w:color="auto"/>
            </w:tcBorders>
            <w:vAlign w:val="center"/>
            <w:hideMark/>
          </w:tcPr>
          <w:p w14:paraId="6A24BFC6" w14:textId="77777777" w:rsidR="00D42947" w:rsidRPr="00415798" w:rsidRDefault="00D42947" w:rsidP="00D42947">
            <w:pPr>
              <w:jc w:val="center"/>
              <w:rPr>
                <w:color w:val="000000"/>
                <w:sz w:val="22"/>
                <w:szCs w:val="22"/>
              </w:rPr>
            </w:pPr>
            <w:r w:rsidRPr="00415798">
              <w:rPr>
                <w:color w:val="000000"/>
                <w:sz w:val="22"/>
                <w:szCs w:val="22"/>
              </w:rPr>
              <w:t>2005</w:t>
            </w:r>
          </w:p>
        </w:tc>
      </w:tr>
      <w:tr w:rsidR="00D42947" w:rsidRPr="00415798" w14:paraId="7695B325"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4484E4BA" w14:textId="77777777" w:rsidR="00D42947" w:rsidRPr="00415798" w:rsidRDefault="00D42947" w:rsidP="00D42947">
            <w:pPr>
              <w:jc w:val="center"/>
              <w:rPr>
                <w:color w:val="000000"/>
                <w:sz w:val="22"/>
                <w:szCs w:val="22"/>
              </w:rPr>
            </w:pPr>
            <w:r w:rsidRPr="00415798">
              <w:rPr>
                <w:color w:val="000000"/>
                <w:sz w:val="22"/>
                <w:szCs w:val="22"/>
              </w:rPr>
              <w:t>16</w:t>
            </w:r>
          </w:p>
        </w:tc>
        <w:tc>
          <w:tcPr>
            <w:tcW w:w="1532" w:type="dxa"/>
            <w:tcBorders>
              <w:top w:val="nil"/>
              <w:left w:val="nil"/>
              <w:bottom w:val="single" w:sz="8" w:space="0" w:color="auto"/>
              <w:right w:val="single" w:sz="8" w:space="0" w:color="auto"/>
            </w:tcBorders>
            <w:noWrap/>
            <w:vAlign w:val="center"/>
            <w:hideMark/>
          </w:tcPr>
          <w:p w14:paraId="39478C23" w14:textId="77777777" w:rsidR="00D42947" w:rsidRPr="00415798" w:rsidRDefault="00D42947" w:rsidP="00D42947">
            <w:pPr>
              <w:rPr>
                <w:color w:val="000000"/>
                <w:sz w:val="22"/>
                <w:szCs w:val="22"/>
              </w:rPr>
            </w:pPr>
            <w:r w:rsidRPr="00415798">
              <w:rPr>
                <w:color w:val="000000"/>
                <w:sz w:val="22"/>
                <w:szCs w:val="22"/>
              </w:rPr>
              <w:t>ΚΗΙ 1406</w:t>
            </w:r>
          </w:p>
        </w:tc>
        <w:tc>
          <w:tcPr>
            <w:tcW w:w="4138" w:type="dxa"/>
            <w:tcBorders>
              <w:top w:val="nil"/>
              <w:left w:val="nil"/>
              <w:bottom w:val="single" w:sz="8" w:space="0" w:color="auto"/>
              <w:right w:val="single" w:sz="8" w:space="0" w:color="auto"/>
            </w:tcBorders>
            <w:noWrap/>
            <w:vAlign w:val="center"/>
            <w:hideMark/>
          </w:tcPr>
          <w:p w14:paraId="08D7E905" w14:textId="77777777" w:rsidR="00D42947" w:rsidRPr="00415798" w:rsidRDefault="00D42947" w:rsidP="00D42947">
            <w:pPr>
              <w:rPr>
                <w:color w:val="000000"/>
                <w:sz w:val="22"/>
                <w:szCs w:val="22"/>
              </w:rPr>
            </w:pPr>
            <w:r w:rsidRPr="00415798">
              <w:rPr>
                <w:color w:val="000000"/>
                <w:sz w:val="22"/>
                <w:szCs w:val="22"/>
              </w:rPr>
              <w:t>ΕΠΙΒΑΤΙΚΟ</w:t>
            </w:r>
          </w:p>
        </w:tc>
        <w:tc>
          <w:tcPr>
            <w:tcW w:w="1381" w:type="dxa"/>
            <w:tcBorders>
              <w:top w:val="nil"/>
              <w:left w:val="nil"/>
              <w:bottom w:val="single" w:sz="8" w:space="0" w:color="auto"/>
              <w:right w:val="double" w:sz="6" w:space="0" w:color="auto"/>
            </w:tcBorders>
            <w:noWrap/>
            <w:vAlign w:val="center"/>
            <w:hideMark/>
          </w:tcPr>
          <w:p w14:paraId="5E13112C" w14:textId="77777777" w:rsidR="00D42947" w:rsidRPr="00415798" w:rsidRDefault="00D42947" w:rsidP="00D42947">
            <w:pPr>
              <w:jc w:val="center"/>
              <w:rPr>
                <w:color w:val="000000"/>
                <w:sz w:val="22"/>
                <w:szCs w:val="22"/>
              </w:rPr>
            </w:pPr>
            <w:r w:rsidRPr="00415798">
              <w:rPr>
                <w:color w:val="000000"/>
                <w:sz w:val="22"/>
                <w:szCs w:val="22"/>
              </w:rPr>
              <w:t>17</w:t>
            </w:r>
          </w:p>
        </w:tc>
        <w:tc>
          <w:tcPr>
            <w:tcW w:w="1820" w:type="dxa"/>
            <w:tcBorders>
              <w:top w:val="nil"/>
              <w:left w:val="nil"/>
              <w:bottom w:val="single" w:sz="8" w:space="0" w:color="auto"/>
              <w:right w:val="double" w:sz="6" w:space="0" w:color="auto"/>
            </w:tcBorders>
            <w:vAlign w:val="center"/>
            <w:hideMark/>
          </w:tcPr>
          <w:p w14:paraId="1C86B335" w14:textId="77777777" w:rsidR="00D42947" w:rsidRPr="00415798" w:rsidRDefault="00D42947" w:rsidP="00D42947">
            <w:pPr>
              <w:jc w:val="center"/>
              <w:rPr>
                <w:color w:val="000000"/>
                <w:sz w:val="22"/>
                <w:szCs w:val="22"/>
              </w:rPr>
            </w:pPr>
            <w:r w:rsidRPr="00415798">
              <w:rPr>
                <w:color w:val="000000"/>
                <w:sz w:val="22"/>
                <w:szCs w:val="22"/>
              </w:rPr>
              <w:t>2000</w:t>
            </w:r>
          </w:p>
        </w:tc>
      </w:tr>
      <w:tr w:rsidR="00D42947" w:rsidRPr="00415798" w14:paraId="37C6E42B"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680689CD" w14:textId="77777777" w:rsidR="00D42947" w:rsidRPr="00415798" w:rsidRDefault="00D42947" w:rsidP="00D42947">
            <w:pPr>
              <w:jc w:val="center"/>
              <w:rPr>
                <w:color w:val="000000"/>
                <w:sz w:val="22"/>
                <w:szCs w:val="22"/>
              </w:rPr>
            </w:pPr>
            <w:r w:rsidRPr="00415798">
              <w:rPr>
                <w:color w:val="000000"/>
                <w:sz w:val="22"/>
                <w:szCs w:val="22"/>
              </w:rPr>
              <w:t>17</w:t>
            </w:r>
          </w:p>
        </w:tc>
        <w:tc>
          <w:tcPr>
            <w:tcW w:w="1532" w:type="dxa"/>
            <w:tcBorders>
              <w:top w:val="nil"/>
              <w:left w:val="nil"/>
              <w:bottom w:val="single" w:sz="8" w:space="0" w:color="auto"/>
              <w:right w:val="single" w:sz="8" w:space="0" w:color="auto"/>
            </w:tcBorders>
            <w:noWrap/>
            <w:vAlign w:val="center"/>
            <w:hideMark/>
          </w:tcPr>
          <w:p w14:paraId="5DE164F2" w14:textId="77777777" w:rsidR="00D42947" w:rsidRPr="00415798" w:rsidRDefault="00D42947" w:rsidP="00D42947">
            <w:pPr>
              <w:rPr>
                <w:color w:val="000000"/>
                <w:sz w:val="22"/>
                <w:szCs w:val="22"/>
              </w:rPr>
            </w:pPr>
            <w:r w:rsidRPr="00415798">
              <w:rPr>
                <w:color w:val="000000"/>
                <w:sz w:val="22"/>
                <w:szCs w:val="22"/>
              </w:rPr>
              <w:t>ΚΗΙ 1500</w:t>
            </w:r>
          </w:p>
        </w:tc>
        <w:tc>
          <w:tcPr>
            <w:tcW w:w="4138" w:type="dxa"/>
            <w:tcBorders>
              <w:top w:val="nil"/>
              <w:left w:val="nil"/>
              <w:bottom w:val="single" w:sz="8" w:space="0" w:color="auto"/>
              <w:right w:val="single" w:sz="8" w:space="0" w:color="auto"/>
            </w:tcBorders>
            <w:noWrap/>
            <w:vAlign w:val="center"/>
            <w:hideMark/>
          </w:tcPr>
          <w:p w14:paraId="2AEA9233" w14:textId="77777777" w:rsidR="00D42947" w:rsidRPr="00415798" w:rsidRDefault="00D42947" w:rsidP="00D42947">
            <w:pPr>
              <w:rPr>
                <w:color w:val="000000"/>
                <w:sz w:val="22"/>
                <w:szCs w:val="22"/>
              </w:rPr>
            </w:pPr>
            <w:r w:rsidRPr="00415798">
              <w:rPr>
                <w:color w:val="000000"/>
                <w:sz w:val="22"/>
                <w:szCs w:val="22"/>
              </w:rPr>
              <w:t>ΕΠΙΒΑΤΙΚΟ</w:t>
            </w:r>
          </w:p>
        </w:tc>
        <w:tc>
          <w:tcPr>
            <w:tcW w:w="1381" w:type="dxa"/>
            <w:tcBorders>
              <w:top w:val="nil"/>
              <w:left w:val="nil"/>
              <w:bottom w:val="single" w:sz="8" w:space="0" w:color="auto"/>
              <w:right w:val="double" w:sz="6" w:space="0" w:color="auto"/>
            </w:tcBorders>
            <w:noWrap/>
            <w:vAlign w:val="center"/>
            <w:hideMark/>
          </w:tcPr>
          <w:p w14:paraId="03F772CA" w14:textId="77777777" w:rsidR="00D42947" w:rsidRPr="00415798" w:rsidRDefault="00D42947" w:rsidP="00D42947">
            <w:pPr>
              <w:jc w:val="center"/>
              <w:rPr>
                <w:color w:val="000000"/>
                <w:sz w:val="22"/>
                <w:szCs w:val="22"/>
              </w:rPr>
            </w:pPr>
            <w:r w:rsidRPr="00415798">
              <w:rPr>
                <w:color w:val="000000"/>
                <w:sz w:val="22"/>
                <w:szCs w:val="22"/>
              </w:rPr>
              <w:t>14</w:t>
            </w:r>
          </w:p>
        </w:tc>
        <w:tc>
          <w:tcPr>
            <w:tcW w:w="1820" w:type="dxa"/>
            <w:tcBorders>
              <w:top w:val="nil"/>
              <w:left w:val="nil"/>
              <w:bottom w:val="single" w:sz="8" w:space="0" w:color="auto"/>
              <w:right w:val="double" w:sz="6" w:space="0" w:color="auto"/>
            </w:tcBorders>
            <w:vAlign w:val="center"/>
            <w:hideMark/>
          </w:tcPr>
          <w:p w14:paraId="46FB7511" w14:textId="77777777" w:rsidR="00D42947" w:rsidRPr="00415798" w:rsidRDefault="00D42947" w:rsidP="00D42947">
            <w:pPr>
              <w:jc w:val="center"/>
              <w:rPr>
                <w:color w:val="000000"/>
                <w:sz w:val="22"/>
                <w:szCs w:val="22"/>
              </w:rPr>
            </w:pPr>
            <w:r w:rsidRPr="00415798">
              <w:rPr>
                <w:color w:val="000000"/>
                <w:sz w:val="22"/>
                <w:szCs w:val="22"/>
              </w:rPr>
              <w:t>2009</w:t>
            </w:r>
          </w:p>
        </w:tc>
      </w:tr>
      <w:tr w:rsidR="00D42947" w:rsidRPr="00415798" w14:paraId="29F531B7"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642C1B0A" w14:textId="77777777" w:rsidR="00D42947" w:rsidRPr="00415798" w:rsidRDefault="00D42947" w:rsidP="00D42947">
            <w:pPr>
              <w:jc w:val="center"/>
              <w:rPr>
                <w:color w:val="000000"/>
                <w:sz w:val="22"/>
                <w:szCs w:val="22"/>
              </w:rPr>
            </w:pPr>
            <w:r w:rsidRPr="00415798">
              <w:rPr>
                <w:color w:val="000000"/>
                <w:sz w:val="22"/>
                <w:szCs w:val="22"/>
              </w:rPr>
              <w:t>18</w:t>
            </w:r>
          </w:p>
        </w:tc>
        <w:tc>
          <w:tcPr>
            <w:tcW w:w="1532" w:type="dxa"/>
            <w:tcBorders>
              <w:top w:val="nil"/>
              <w:left w:val="nil"/>
              <w:bottom w:val="single" w:sz="8" w:space="0" w:color="auto"/>
              <w:right w:val="single" w:sz="8" w:space="0" w:color="auto"/>
            </w:tcBorders>
            <w:noWrap/>
            <w:vAlign w:val="center"/>
            <w:hideMark/>
          </w:tcPr>
          <w:p w14:paraId="0B162B2C" w14:textId="77777777" w:rsidR="00D42947" w:rsidRPr="00415798" w:rsidRDefault="00D42947" w:rsidP="00D42947">
            <w:pPr>
              <w:rPr>
                <w:color w:val="000000"/>
                <w:sz w:val="22"/>
                <w:szCs w:val="22"/>
              </w:rPr>
            </w:pPr>
            <w:r w:rsidRPr="00415798">
              <w:rPr>
                <w:color w:val="000000"/>
                <w:sz w:val="22"/>
                <w:szCs w:val="22"/>
              </w:rPr>
              <w:t>ΚΗΗ 4187</w:t>
            </w:r>
          </w:p>
        </w:tc>
        <w:tc>
          <w:tcPr>
            <w:tcW w:w="4138" w:type="dxa"/>
            <w:tcBorders>
              <w:top w:val="nil"/>
              <w:left w:val="nil"/>
              <w:bottom w:val="single" w:sz="8" w:space="0" w:color="auto"/>
              <w:right w:val="single" w:sz="8" w:space="0" w:color="auto"/>
            </w:tcBorders>
            <w:noWrap/>
            <w:vAlign w:val="center"/>
            <w:hideMark/>
          </w:tcPr>
          <w:p w14:paraId="6C82F6F9" w14:textId="77777777" w:rsidR="00D42947" w:rsidRPr="00415798" w:rsidRDefault="00D42947" w:rsidP="00D42947">
            <w:pPr>
              <w:rPr>
                <w:color w:val="000000"/>
                <w:sz w:val="22"/>
                <w:szCs w:val="22"/>
              </w:rPr>
            </w:pPr>
            <w:r w:rsidRPr="00415798">
              <w:rPr>
                <w:color w:val="000000"/>
                <w:sz w:val="22"/>
                <w:szCs w:val="22"/>
              </w:rPr>
              <w:t>ΕΠΙΒΑΤΙΚΟ</w:t>
            </w:r>
          </w:p>
        </w:tc>
        <w:tc>
          <w:tcPr>
            <w:tcW w:w="1381" w:type="dxa"/>
            <w:tcBorders>
              <w:top w:val="nil"/>
              <w:left w:val="nil"/>
              <w:bottom w:val="single" w:sz="8" w:space="0" w:color="auto"/>
              <w:right w:val="double" w:sz="6" w:space="0" w:color="auto"/>
            </w:tcBorders>
            <w:noWrap/>
            <w:vAlign w:val="center"/>
            <w:hideMark/>
          </w:tcPr>
          <w:p w14:paraId="77498CF0" w14:textId="77777777" w:rsidR="00D42947" w:rsidRPr="00415798" w:rsidRDefault="00D42947" w:rsidP="00D42947">
            <w:pPr>
              <w:jc w:val="center"/>
              <w:rPr>
                <w:color w:val="000000"/>
                <w:sz w:val="22"/>
                <w:szCs w:val="22"/>
              </w:rPr>
            </w:pPr>
            <w:r w:rsidRPr="00415798">
              <w:rPr>
                <w:color w:val="000000"/>
                <w:sz w:val="22"/>
                <w:szCs w:val="22"/>
              </w:rPr>
              <w:t>16</w:t>
            </w:r>
          </w:p>
        </w:tc>
        <w:tc>
          <w:tcPr>
            <w:tcW w:w="1820" w:type="dxa"/>
            <w:tcBorders>
              <w:top w:val="nil"/>
              <w:left w:val="nil"/>
              <w:bottom w:val="single" w:sz="8" w:space="0" w:color="auto"/>
              <w:right w:val="double" w:sz="6" w:space="0" w:color="auto"/>
            </w:tcBorders>
            <w:vAlign w:val="center"/>
            <w:hideMark/>
          </w:tcPr>
          <w:p w14:paraId="5BB0D556" w14:textId="77777777" w:rsidR="00D42947" w:rsidRPr="00415798" w:rsidRDefault="00D42947" w:rsidP="00D42947">
            <w:pPr>
              <w:jc w:val="center"/>
              <w:rPr>
                <w:color w:val="000000"/>
                <w:sz w:val="22"/>
                <w:szCs w:val="22"/>
              </w:rPr>
            </w:pPr>
            <w:r w:rsidRPr="00415798">
              <w:rPr>
                <w:color w:val="000000"/>
                <w:sz w:val="22"/>
                <w:szCs w:val="22"/>
              </w:rPr>
              <w:t>2005</w:t>
            </w:r>
          </w:p>
        </w:tc>
      </w:tr>
      <w:tr w:rsidR="00D42947" w:rsidRPr="00415798" w14:paraId="1DE6848C"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3E80FB6B" w14:textId="77777777" w:rsidR="00D42947" w:rsidRPr="00415798" w:rsidRDefault="00D42947" w:rsidP="00D42947">
            <w:pPr>
              <w:jc w:val="center"/>
              <w:rPr>
                <w:color w:val="000000"/>
                <w:sz w:val="22"/>
                <w:szCs w:val="22"/>
              </w:rPr>
            </w:pPr>
            <w:r w:rsidRPr="00415798">
              <w:rPr>
                <w:color w:val="000000"/>
                <w:sz w:val="22"/>
                <w:szCs w:val="22"/>
              </w:rPr>
              <w:t>19</w:t>
            </w:r>
          </w:p>
        </w:tc>
        <w:tc>
          <w:tcPr>
            <w:tcW w:w="1532" w:type="dxa"/>
            <w:tcBorders>
              <w:top w:val="nil"/>
              <w:left w:val="nil"/>
              <w:bottom w:val="single" w:sz="8" w:space="0" w:color="auto"/>
              <w:right w:val="single" w:sz="8" w:space="0" w:color="auto"/>
            </w:tcBorders>
            <w:noWrap/>
            <w:vAlign w:val="center"/>
            <w:hideMark/>
          </w:tcPr>
          <w:p w14:paraId="753A0BB7" w14:textId="77777777" w:rsidR="00D42947" w:rsidRPr="00415798" w:rsidRDefault="00D42947" w:rsidP="00D42947">
            <w:pPr>
              <w:rPr>
                <w:color w:val="000000"/>
                <w:sz w:val="22"/>
                <w:szCs w:val="22"/>
              </w:rPr>
            </w:pPr>
            <w:r w:rsidRPr="00415798">
              <w:rPr>
                <w:color w:val="000000"/>
                <w:sz w:val="22"/>
                <w:szCs w:val="22"/>
              </w:rPr>
              <w:t>ΚΗΗ 4188</w:t>
            </w:r>
          </w:p>
        </w:tc>
        <w:tc>
          <w:tcPr>
            <w:tcW w:w="4138" w:type="dxa"/>
            <w:tcBorders>
              <w:top w:val="nil"/>
              <w:left w:val="nil"/>
              <w:bottom w:val="single" w:sz="8" w:space="0" w:color="auto"/>
              <w:right w:val="single" w:sz="8" w:space="0" w:color="auto"/>
            </w:tcBorders>
            <w:noWrap/>
            <w:vAlign w:val="center"/>
            <w:hideMark/>
          </w:tcPr>
          <w:p w14:paraId="4EE04F22" w14:textId="77777777" w:rsidR="00D42947" w:rsidRPr="00415798" w:rsidRDefault="00D42947" w:rsidP="00D42947">
            <w:pPr>
              <w:rPr>
                <w:color w:val="000000"/>
                <w:sz w:val="22"/>
                <w:szCs w:val="22"/>
              </w:rPr>
            </w:pPr>
            <w:r w:rsidRPr="00415798">
              <w:rPr>
                <w:color w:val="000000"/>
                <w:sz w:val="22"/>
                <w:szCs w:val="22"/>
              </w:rPr>
              <w:t>ΕΠΙΒΑΤΙΚΟ</w:t>
            </w:r>
          </w:p>
        </w:tc>
        <w:tc>
          <w:tcPr>
            <w:tcW w:w="1381" w:type="dxa"/>
            <w:tcBorders>
              <w:top w:val="nil"/>
              <w:left w:val="nil"/>
              <w:bottom w:val="single" w:sz="8" w:space="0" w:color="auto"/>
              <w:right w:val="double" w:sz="6" w:space="0" w:color="auto"/>
            </w:tcBorders>
            <w:noWrap/>
            <w:vAlign w:val="center"/>
            <w:hideMark/>
          </w:tcPr>
          <w:p w14:paraId="0E48BBAC" w14:textId="77777777" w:rsidR="00D42947" w:rsidRPr="00415798" w:rsidRDefault="00D42947" w:rsidP="00D42947">
            <w:pPr>
              <w:jc w:val="center"/>
              <w:rPr>
                <w:color w:val="000000"/>
                <w:sz w:val="22"/>
                <w:szCs w:val="22"/>
              </w:rPr>
            </w:pPr>
            <w:r w:rsidRPr="00415798">
              <w:rPr>
                <w:color w:val="000000"/>
                <w:sz w:val="22"/>
                <w:szCs w:val="22"/>
              </w:rPr>
              <w:t>17</w:t>
            </w:r>
          </w:p>
        </w:tc>
        <w:tc>
          <w:tcPr>
            <w:tcW w:w="1820" w:type="dxa"/>
            <w:tcBorders>
              <w:top w:val="nil"/>
              <w:left w:val="nil"/>
              <w:bottom w:val="single" w:sz="8" w:space="0" w:color="auto"/>
              <w:right w:val="double" w:sz="6" w:space="0" w:color="auto"/>
            </w:tcBorders>
            <w:vAlign w:val="center"/>
            <w:hideMark/>
          </w:tcPr>
          <w:p w14:paraId="175473AD" w14:textId="77777777" w:rsidR="00D42947" w:rsidRPr="00415798" w:rsidRDefault="00D42947" w:rsidP="00D42947">
            <w:pPr>
              <w:jc w:val="center"/>
              <w:rPr>
                <w:color w:val="000000"/>
                <w:sz w:val="22"/>
                <w:szCs w:val="22"/>
              </w:rPr>
            </w:pPr>
            <w:r w:rsidRPr="00415798">
              <w:rPr>
                <w:color w:val="000000"/>
                <w:sz w:val="22"/>
                <w:szCs w:val="22"/>
              </w:rPr>
              <w:t>2001</w:t>
            </w:r>
          </w:p>
        </w:tc>
      </w:tr>
      <w:tr w:rsidR="00D42947" w:rsidRPr="00415798" w14:paraId="1F02593B"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2F77BA63" w14:textId="77777777" w:rsidR="00D42947" w:rsidRPr="00415798" w:rsidRDefault="00D42947" w:rsidP="00D42947">
            <w:pPr>
              <w:jc w:val="center"/>
              <w:rPr>
                <w:color w:val="000000"/>
                <w:sz w:val="22"/>
                <w:szCs w:val="22"/>
              </w:rPr>
            </w:pPr>
            <w:r w:rsidRPr="00415798">
              <w:rPr>
                <w:color w:val="000000"/>
                <w:sz w:val="22"/>
                <w:szCs w:val="22"/>
              </w:rPr>
              <w:t>20</w:t>
            </w:r>
          </w:p>
        </w:tc>
        <w:tc>
          <w:tcPr>
            <w:tcW w:w="1532" w:type="dxa"/>
            <w:tcBorders>
              <w:top w:val="nil"/>
              <w:left w:val="nil"/>
              <w:bottom w:val="single" w:sz="8" w:space="0" w:color="auto"/>
              <w:right w:val="single" w:sz="8" w:space="0" w:color="auto"/>
            </w:tcBorders>
            <w:noWrap/>
            <w:vAlign w:val="center"/>
            <w:hideMark/>
          </w:tcPr>
          <w:p w14:paraId="1F364567" w14:textId="77777777" w:rsidR="00D42947" w:rsidRPr="00415798" w:rsidRDefault="00D42947" w:rsidP="00D42947">
            <w:pPr>
              <w:rPr>
                <w:color w:val="000000"/>
                <w:sz w:val="22"/>
                <w:szCs w:val="22"/>
              </w:rPr>
            </w:pPr>
            <w:r w:rsidRPr="00415798">
              <w:rPr>
                <w:color w:val="000000"/>
                <w:sz w:val="22"/>
                <w:szCs w:val="22"/>
              </w:rPr>
              <w:t>ΚΗΗ 4156</w:t>
            </w:r>
          </w:p>
        </w:tc>
        <w:tc>
          <w:tcPr>
            <w:tcW w:w="4138" w:type="dxa"/>
            <w:tcBorders>
              <w:top w:val="nil"/>
              <w:left w:val="nil"/>
              <w:bottom w:val="single" w:sz="8" w:space="0" w:color="auto"/>
              <w:right w:val="single" w:sz="8" w:space="0" w:color="auto"/>
            </w:tcBorders>
            <w:noWrap/>
            <w:vAlign w:val="center"/>
            <w:hideMark/>
          </w:tcPr>
          <w:p w14:paraId="0011474E" w14:textId="77777777" w:rsidR="00D42947" w:rsidRPr="00415798" w:rsidRDefault="00D42947" w:rsidP="00D42947">
            <w:pPr>
              <w:rPr>
                <w:color w:val="000000"/>
                <w:sz w:val="22"/>
                <w:szCs w:val="22"/>
              </w:rPr>
            </w:pPr>
            <w:r w:rsidRPr="00415798">
              <w:rPr>
                <w:color w:val="000000"/>
                <w:sz w:val="22"/>
                <w:szCs w:val="22"/>
              </w:rPr>
              <w:t>ΕΠΙΒΑΤΙΚΟ</w:t>
            </w:r>
          </w:p>
        </w:tc>
        <w:tc>
          <w:tcPr>
            <w:tcW w:w="1381" w:type="dxa"/>
            <w:tcBorders>
              <w:top w:val="nil"/>
              <w:left w:val="nil"/>
              <w:bottom w:val="single" w:sz="8" w:space="0" w:color="auto"/>
              <w:right w:val="double" w:sz="6" w:space="0" w:color="auto"/>
            </w:tcBorders>
            <w:noWrap/>
            <w:vAlign w:val="center"/>
            <w:hideMark/>
          </w:tcPr>
          <w:p w14:paraId="31E9285E" w14:textId="77777777" w:rsidR="00D42947" w:rsidRPr="00415798" w:rsidRDefault="00D42947" w:rsidP="00D42947">
            <w:pPr>
              <w:jc w:val="center"/>
              <w:rPr>
                <w:color w:val="000000"/>
                <w:sz w:val="22"/>
                <w:szCs w:val="22"/>
              </w:rPr>
            </w:pPr>
            <w:r w:rsidRPr="00415798">
              <w:rPr>
                <w:color w:val="000000"/>
                <w:sz w:val="22"/>
                <w:szCs w:val="22"/>
              </w:rPr>
              <w:t>14</w:t>
            </w:r>
          </w:p>
        </w:tc>
        <w:tc>
          <w:tcPr>
            <w:tcW w:w="1820" w:type="dxa"/>
            <w:tcBorders>
              <w:top w:val="nil"/>
              <w:left w:val="nil"/>
              <w:bottom w:val="single" w:sz="8" w:space="0" w:color="auto"/>
              <w:right w:val="double" w:sz="6" w:space="0" w:color="auto"/>
            </w:tcBorders>
            <w:vAlign w:val="center"/>
            <w:hideMark/>
          </w:tcPr>
          <w:p w14:paraId="58BE7E5B" w14:textId="77777777" w:rsidR="00D42947" w:rsidRPr="00415798" w:rsidRDefault="00D42947" w:rsidP="00D42947">
            <w:pPr>
              <w:jc w:val="center"/>
              <w:rPr>
                <w:color w:val="000000"/>
                <w:sz w:val="22"/>
                <w:szCs w:val="22"/>
              </w:rPr>
            </w:pPr>
            <w:r w:rsidRPr="00415798">
              <w:rPr>
                <w:color w:val="000000"/>
                <w:sz w:val="22"/>
                <w:szCs w:val="22"/>
              </w:rPr>
              <w:t>2009</w:t>
            </w:r>
          </w:p>
        </w:tc>
      </w:tr>
      <w:tr w:rsidR="00D42947" w:rsidRPr="00415798" w14:paraId="590EFEAE"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3825DCB0" w14:textId="77777777" w:rsidR="00D42947" w:rsidRPr="00415798" w:rsidRDefault="00D42947" w:rsidP="00D42947">
            <w:pPr>
              <w:jc w:val="center"/>
              <w:rPr>
                <w:color w:val="000000"/>
                <w:sz w:val="22"/>
                <w:szCs w:val="22"/>
              </w:rPr>
            </w:pPr>
            <w:r w:rsidRPr="00415798">
              <w:rPr>
                <w:color w:val="000000"/>
                <w:sz w:val="22"/>
                <w:szCs w:val="22"/>
              </w:rPr>
              <w:t>21</w:t>
            </w:r>
          </w:p>
        </w:tc>
        <w:tc>
          <w:tcPr>
            <w:tcW w:w="1532" w:type="dxa"/>
            <w:tcBorders>
              <w:top w:val="nil"/>
              <w:left w:val="nil"/>
              <w:bottom w:val="single" w:sz="8" w:space="0" w:color="auto"/>
              <w:right w:val="single" w:sz="8" w:space="0" w:color="auto"/>
            </w:tcBorders>
            <w:noWrap/>
            <w:vAlign w:val="center"/>
            <w:hideMark/>
          </w:tcPr>
          <w:p w14:paraId="1F9024E1" w14:textId="77777777" w:rsidR="00D42947" w:rsidRPr="00415798" w:rsidRDefault="00D42947" w:rsidP="00D42947">
            <w:pPr>
              <w:rPr>
                <w:color w:val="000000"/>
                <w:sz w:val="22"/>
                <w:szCs w:val="22"/>
              </w:rPr>
            </w:pPr>
            <w:r w:rsidRPr="00415798">
              <w:rPr>
                <w:color w:val="000000"/>
                <w:sz w:val="22"/>
                <w:szCs w:val="22"/>
              </w:rPr>
              <w:t>ΚΗΗ 4157</w:t>
            </w:r>
          </w:p>
        </w:tc>
        <w:tc>
          <w:tcPr>
            <w:tcW w:w="4138" w:type="dxa"/>
            <w:tcBorders>
              <w:top w:val="nil"/>
              <w:left w:val="nil"/>
              <w:bottom w:val="single" w:sz="8" w:space="0" w:color="auto"/>
              <w:right w:val="single" w:sz="8" w:space="0" w:color="auto"/>
            </w:tcBorders>
            <w:noWrap/>
            <w:vAlign w:val="center"/>
            <w:hideMark/>
          </w:tcPr>
          <w:p w14:paraId="77E39683" w14:textId="77777777" w:rsidR="00D42947" w:rsidRPr="00415798" w:rsidRDefault="00D42947" w:rsidP="00D42947">
            <w:pPr>
              <w:rPr>
                <w:color w:val="000000"/>
                <w:sz w:val="22"/>
                <w:szCs w:val="22"/>
              </w:rPr>
            </w:pPr>
            <w:r w:rsidRPr="00415798">
              <w:rPr>
                <w:color w:val="000000"/>
                <w:sz w:val="22"/>
                <w:szCs w:val="22"/>
              </w:rPr>
              <w:t>ΕΠΙΒΑΤΙΚΟ</w:t>
            </w:r>
          </w:p>
        </w:tc>
        <w:tc>
          <w:tcPr>
            <w:tcW w:w="1381" w:type="dxa"/>
            <w:tcBorders>
              <w:top w:val="nil"/>
              <w:left w:val="nil"/>
              <w:bottom w:val="single" w:sz="8" w:space="0" w:color="auto"/>
              <w:right w:val="double" w:sz="6" w:space="0" w:color="auto"/>
            </w:tcBorders>
            <w:noWrap/>
            <w:vAlign w:val="center"/>
            <w:hideMark/>
          </w:tcPr>
          <w:p w14:paraId="71122A6E" w14:textId="77777777" w:rsidR="00D42947" w:rsidRPr="00415798" w:rsidRDefault="00D42947" w:rsidP="00D42947">
            <w:pPr>
              <w:jc w:val="center"/>
              <w:rPr>
                <w:color w:val="000000"/>
                <w:sz w:val="22"/>
                <w:szCs w:val="22"/>
              </w:rPr>
            </w:pPr>
            <w:r w:rsidRPr="00415798">
              <w:rPr>
                <w:color w:val="000000"/>
                <w:sz w:val="22"/>
                <w:szCs w:val="22"/>
              </w:rPr>
              <w:t>14</w:t>
            </w:r>
          </w:p>
        </w:tc>
        <w:tc>
          <w:tcPr>
            <w:tcW w:w="1820" w:type="dxa"/>
            <w:tcBorders>
              <w:top w:val="nil"/>
              <w:left w:val="nil"/>
              <w:bottom w:val="single" w:sz="8" w:space="0" w:color="auto"/>
              <w:right w:val="double" w:sz="6" w:space="0" w:color="auto"/>
            </w:tcBorders>
            <w:vAlign w:val="center"/>
            <w:hideMark/>
          </w:tcPr>
          <w:p w14:paraId="60F2AE20" w14:textId="77777777" w:rsidR="00D42947" w:rsidRPr="00415798" w:rsidRDefault="00D42947" w:rsidP="00D42947">
            <w:pPr>
              <w:jc w:val="center"/>
              <w:rPr>
                <w:color w:val="000000"/>
                <w:sz w:val="22"/>
                <w:szCs w:val="22"/>
              </w:rPr>
            </w:pPr>
            <w:r w:rsidRPr="00415798">
              <w:rPr>
                <w:color w:val="000000"/>
                <w:sz w:val="22"/>
                <w:szCs w:val="22"/>
              </w:rPr>
              <w:t>2009</w:t>
            </w:r>
          </w:p>
        </w:tc>
      </w:tr>
      <w:tr w:rsidR="00D42947" w:rsidRPr="00415798" w14:paraId="4182EF76"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2F4D391F" w14:textId="77777777" w:rsidR="00D42947" w:rsidRPr="00415798" w:rsidRDefault="00D42947" w:rsidP="00D42947">
            <w:pPr>
              <w:jc w:val="center"/>
              <w:rPr>
                <w:color w:val="000000"/>
                <w:sz w:val="22"/>
                <w:szCs w:val="22"/>
              </w:rPr>
            </w:pPr>
            <w:r w:rsidRPr="00415798">
              <w:rPr>
                <w:color w:val="000000"/>
                <w:sz w:val="22"/>
                <w:szCs w:val="22"/>
              </w:rPr>
              <w:t>22</w:t>
            </w:r>
          </w:p>
        </w:tc>
        <w:tc>
          <w:tcPr>
            <w:tcW w:w="1532" w:type="dxa"/>
            <w:tcBorders>
              <w:top w:val="nil"/>
              <w:left w:val="nil"/>
              <w:bottom w:val="single" w:sz="8" w:space="0" w:color="auto"/>
              <w:right w:val="single" w:sz="8" w:space="0" w:color="auto"/>
            </w:tcBorders>
            <w:noWrap/>
            <w:vAlign w:val="center"/>
            <w:hideMark/>
          </w:tcPr>
          <w:p w14:paraId="409520EB" w14:textId="77777777" w:rsidR="00D42947" w:rsidRPr="00415798" w:rsidRDefault="00D42947" w:rsidP="00D42947">
            <w:pPr>
              <w:rPr>
                <w:color w:val="000000"/>
                <w:sz w:val="22"/>
                <w:szCs w:val="22"/>
              </w:rPr>
            </w:pPr>
            <w:r w:rsidRPr="00415798">
              <w:rPr>
                <w:color w:val="000000"/>
                <w:sz w:val="22"/>
                <w:szCs w:val="22"/>
              </w:rPr>
              <w:t>ΚΗΗ 4158</w:t>
            </w:r>
          </w:p>
        </w:tc>
        <w:tc>
          <w:tcPr>
            <w:tcW w:w="4138" w:type="dxa"/>
            <w:tcBorders>
              <w:top w:val="nil"/>
              <w:left w:val="nil"/>
              <w:bottom w:val="single" w:sz="8" w:space="0" w:color="auto"/>
              <w:right w:val="single" w:sz="8" w:space="0" w:color="auto"/>
            </w:tcBorders>
            <w:noWrap/>
            <w:vAlign w:val="center"/>
            <w:hideMark/>
          </w:tcPr>
          <w:p w14:paraId="341CBC3A" w14:textId="77777777" w:rsidR="00D42947" w:rsidRPr="00415798" w:rsidRDefault="00D42947" w:rsidP="00D42947">
            <w:pPr>
              <w:rPr>
                <w:color w:val="000000"/>
                <w:sz w:val="22"/>
                <w:szCs w:val="22"/>
              </w:rPr>
            </w:pPr>
            <w:r w:rsidRPr="00415798">
              <w:rPr>
                <w:color w:val="000000"/>
                <w:sz w:val="22"/>
                <w:szCs w:val="22"/>
              </w:rPr>
              <w:t>ΦΟΡΤΗΓΟ</w:t>
            </w:r>
          </w:p>
        </w:tc>
        <w:tc>
          <w:tcPr>
            <w:tcW w:w="1381" w:type="dxa"/>
            <w:tcBorders>
              <w:top w:val="nil"/>
              <w:left w:val="nil"/>
              <w:bottom w:val="single" w:sz="8" w:space="0" w:color="auto"/>
              <w:right w:val="double" w:sz="6" w:space="0" w:color="auto"/>
            </w:tcBorders>
            <w:noWrap/>
            <w:vAlign w:val="center"/>
            <w:hideMark/>
          </w:tcPr>
          <w:p w14:paraId="4D6DC347" w14:textId="77777777" w:rsidR="00D42947" w:rsidRPr="00415798" w:rsidRDefault="00D42947" w:rsidP="00D42947">
            <w:pPr>
              <w:jc w:val="center"/>
              <w:rPr>
                <w:color w:val="000000"/>
                <w:sz w:val="22"/>
                <w:szCs w:val="22"/>
              </w:rPr>
            </w:pPr>
            <w:r w:rsidRPr="00415798">
              <w:rPr>
                <w:color w:val="000000"/>
                <w:sz w:val="22"/>
                <w:szCs w:val="22"/>
              </w:rPr>
              <w:t>17</w:t>
            </w:r>
          </w:p>
        </w:tc>
        <w:tc>
          <w:tcPr>
            <w:tcW w:w="1820" w:type="dxa"/>
            <w:tcBorders>
              <w:top w:val="nil"/>
              <w:left w:val="nil"/>
              <w:bottom w:val="single" w:sz="8" w:space="0" w:color="auto"/>
              <w:right w:val="double" w:sz="6" w:space="0" w:color="auto"/>
            </w:tcBorders>
            <w:vAlign w:val="center"/>
            <w:hideMark/>
          </w:tcPr>
          <w:p w14:paraId="06E95C34" w14:textId="77777777" w:rsidR="00D42947" w:rsidRPr="00415798" w:rsidRDefault="00D42947" w:rsidP="00D42947">
            <w:pPr>
              <w:jc w:val="center"/>
              <w:rPr>
                <w:color w:val="000000"/>
                <w:sz w:val="22"/>
                <w:szCs w:val="22"/>
              </w:rPr>
            </w:pPr>
            <w:r w:rsidRPr="00415798">
              <w:rPr>
                <w:color w:val="000000"/>
                <w:sz w:val="22"/>
                <w:szCs w:val="22"/>
              </w:rPr>
              <w:t>2009</w:t>
            </w:r>
          </w:p>
        </w:tc>
      </w:tr>
      <w:tr w:rsidR="00D42947" w:rsidRPr="00415798" w14:paraId="4C6155EE"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57296106" w14:textId="77777777" w:rsidR="00D42947" w:rsidRPr="00415798" w:rsidRDefault="00D42947" w:rsidP="00D42947">
            <w:pPr>
              <w:jc w:val="center"/>
              <w:rPr>
                <w:color w:val="000000"/>
                <w:sz w:val="22"/>
                <w:szCs w:val="22"/>
              </w:rPr>
            </w:pPr>
            <w:r w:rsidRPr="00415798">
              <w:rPr>
                <w:color w:val="000000"/>
                <w:sz w:val="22"/>
                <w:szCs w:val="22"/>
              </w:rPr>
              <w:t>23</w:t>
            </w:r>
          </w:p>
        </w:tc>
        <w:tc>
          <w:tcPr>
            <w:tcW w:w="1532" w:type="dxa"/>
            <w:tcBorders>
              <w:top w:val="nil"/>
              <w:left w:val="nil"/>
              <w:bottom w:val="single" w:sz="8" w:space="0" w:color="auto"/>
              <w:right w:val="single" w:sz="8" w:space="0" w:color="auto"/>
            </w:tcBorders>
            <w:noWrap/>
            <w:vAlign w:val="center"/>
            <w:hideMark/>
          </w:tcPr>
          <w:p w14:paraId="697C173E" w14:textId="77777777" w:rsidR="00D42947" w:rsidRPr="00415798" w:rsidRDefault="00D42947" w:rsidP="00D42947">
            <w:pPr>
              <w:rPr>
                <w:color w:val="000000"/>
                <w:sz w:val="22"/>
                <w:szCs w:val="22"/>
              </w:rPr>
            </w:pPr>
            <w:r w:rsidRPr="00415798">
              <w:rPr>
                <w:color w:val="000000"/>
                <w:sz w:val="22"/>
                <w:szCs w:val="22"/>
              </w:rPr>
              <w:t>ΚΗΗ 4159</w:t>
            </w:r>
          </w:p>
        </w:tc>
        <w:tc>
          <w:tcPr>
            <w:tcW w:w="4138" w:type="dxa"/>
            <w:tcBorders>
              <w:top w:val="nil"/>
              <w:left w:val="nil"/>
              <w:bottom w:val="single" w:sz="8" w:space="0" w:color="auto"/>
              <w:right w:val="single" w:sz="8" w:space="0" w:color="auto"/>
            </w:tcBorders>
            <w:noWrap/>
            <w:vAlign w:val="center"/>
            <w:hideMark/>
          </w:tcPr>
          <w:p w14:paraId="58948D39" w14:textId="77777777" w:rsidR="00D42947" w:rsidRPr="00415798" w:rsidRDefault="00D42947" w:rsidP="00D42947">
            <w:pPr>
              <w:rPr>
                <w:color w:val="000000"/>
                <w:sz w:val="22"/>
                <w:szCs w:val="22"/>
              </w:rPr>
            </w:pPr>
            <w:r w:rsidRPr="00415798">
              <w:rPr>
                <w:color w:val="000000"/>
                <w:sz w:val="22"/>
                <w:szCs w:val="22"/>
              </w:rPr>
              <w:t>ΦΟΡΤΗΓΟ</w:t>
            </w:r>
          </w:p>
        </w:tc>
        <w:tc>
          <w:tcPr>
            <w:tcW w:w="1381" w:type="dxa"/>
            <w:tcBorders>
              <w:top w:val="nil"/>
              <w:left w:val="nil"/>
              <w:bottom w:val="single" w:sz="8" w:space="0" w:color="auto"/>
              <w:right w:val="double" w:sz="6" w:space="0" w:color="auto"/>
            </w:tcBorders>
            <w:noWrap/>
            <w:vAlign w:val="center"/>
            <w:hideMark/>
          </w:tcPr>
          <w:p w14:paraId="55FAAC88" w14:textId="77777777" w:rsidR="00D42947" w:rsidRPr="00415798" w:rsidRDefault="00D42947" w:rsidP="00D42947">
            <w:pPr>
              <w:jc w:val="center"/>
              <w:rPr>
                <w:color w:val="000000"/>
                <w:sz w:val="22"/>
                <w:szCs w:val="22"/>
              </w:rPr>
            </w:pPr>
            <w:r w:rsidRPr="00415798">
              <w:rPr>
                <w:color w:val="000000"/>
                <w:sz w:val="22"/>
                <w:szCs w:val="22"/>
              </w:rPr>
              <w:t>17</w:t>
            </w:r>
          </w:p>
        </w:tc>
        <w:tc>
          <w:tcPr>
            <w:tcW w:w="1820" w:type="dxa"/>
            <w:tcBorders>
              <w:top w:val="nil"/>
              <w:left w:val="nil"/>
              <w:bottom w:val="single" w:sz="8" w:space="0" w:color="auto"/>
              <w:right w:val="double" w:sz="6" w:space="0" w:color="auto"/>
            </w:tcBorders>
            <w:vAlign w:val="center"/>
            <w:hideMark/>
          </w:tcPr>
          <w:p w14:paraId="0CB9BBAB" w14:textId="77777777" w:rsidR="00D42947" w:rsidRPr="00415798" w:rsidRDefault="00D42947" w:rsidP="00D42947">
            <w:pPr>
              <w:jc w:val="center"/>
              <w:rPr>
                <w:color w:val="000000"/>
                <w:sz w:val="22"/>
                <w:szCs w:val="22"/>
              </w:rPr>
            </w:pPr>
            <w:r w:rsidRPr="00415798">
              <w:rPr>
                <w:color w:val="000000"/>
                <w:sz w:val="22"/>
                <w:szCs w:val="22"/>
              </w:rPr>
              <w:t>2009</w:t>
            </w:r>
          </w:p>
        </w:tc>
      </w:tr>
      <w:tr w:rsidR="00D42947" w:rsidRPr="00415798" w14:paraId="146254D2"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4D2A57E3" w14:textId="77777777" w:rsidR="00D42947" w:rsidRPr="00415798" w:rsidRDefault="00D42947" w:rsidP="00D42947">
            <w:pPr>
              <w:jc w:val="center"/>
              <w:rPr>
                <w:color w:val="000000"/>
                <w:sz w:val="22"/>
                <w:szCs w:val="22"/>
              </w:rPr>
            </w:pPr>
            <w:r w:rsidRPr="00415798">
              <w:rPr>
                <w:color w:val="000000"/>
                <w:sz w:val="22"/>
                <w:szCs w:val="22"/>
              </w:rPr>
              <w:t>24</w:t>
            </w:r>
          </w:p>
        </w:tc>
        <w:tc>
          <w:tcPr>
            <w:tcW w:w="1532" w:type="dxa"/>
            <w:tcBorders>
              <w:top w:val="nil"/>
              <w:left w:val="nil"/>
              <w:bottom w:val="single" w:sz="8" w:space="0" w:color="auto"/>
              <w:right w:val="single" w:sz="8" w:space="0" w:color="auto"/>
            </w:tcBorders>
            <w:noWrap/>
            <w:vAlign w:val="center"/>
            <w:hideMark/>
          </w:tcPr>
          <w:p w14:paraId="6C7A83CB" w14:textId="77777777" w:rsidR="00D42947" w:rsidRPr="00415798" w:rsidRDefault="00D42947" w:rsidP="00D42947">
            <w:pPr>
              <w:rPr>
                <w:color w:val="000000"/>
                <w:sz w:val="22"/>
                <w:szCs w:val="22"/>
              </w:rPr>
            </w:pPr>
            <w:r w:rsidRPr="00415798">
              <w:rPr>
                <w:color w:val="000000"/>
                <w:sz w:val="22"/>
                <w:szCs w:val="22"/>
              </w:rPr>
              <w:t>ΚΗΗ 4162</w:t>
            </w:r>
          </w:p>
        </w:tc>
        <w:tc>
          <w:tcPr>
            <w:tcW w:w="4138" w:type="dxa"/>
            <w:tcBorders>
              <w:top w:val="nil"/>
              <w:left w:val="nil"/>
              <w:bottom w:val="single" w:sz="8" w:space="0" w:color="auto"/>
              <w:right w:val="single" w:sz="8" w:space="0" w:color="auto"/>
            </w:tcBorders>
            <w:noWrap/>
            <w:vAlign w:val="center"/>
            <w:hideMark/>
          </w:tcPr>
          <w:p w14:paraId="331EE4E7" w14:textId="77777777" w:rsidR="00D42947" w:rsidRPr="00415798" w:rsidRDefault="00D42947" w:rsidP="00D42947">
            <w:pPr>
              <w:rPr>
                <w:color w:val="000000"/>
                <w:sz w:val="22"/>
                <w:szCs w:val="22"/>
              </w:rPr>
            </w:pPr>
            <w:r w:rsidRPr="00415798">
              <w:rPr>
                <w:color w:val="000000"/>
                <w:sz w:val="22"/>
                <w:szCs w:val="22"/>
              </w:rPr>
              <w:t>ΦΟΡΤΗΓΟ</w:t>
            </w:r>
          </w:p>
        </w:tc>
        <w:tc>
          <w:tcPr>
            <w:tcW w:w="1381" w:type="dxa"/>
            <w:tcBorders>
              <w:top w:val="nil"/>
              <w:left w:val="nil"/>
              <w:bottom w:val="single" w:sz="8" w:space="0" w:color="auto"/>
              <w:right w:val="double" w:sz="6" w:space="0" w:color="auto"/>
            </w:tcBorders>
            <w:noWrap/>
            <w:vAlign w:val="center"/>
            <w:hideMark/>
          </w:tcPr>
          <w:p w14:paraId="434049F5" w14:textId="77777777" w:rsidR="00D42947" w:rsidRPr="00415798" w:rsidRDefault="00D42947" w:rsidP="00D42947">
            <w:pPr>
              <w:jc w:val="center"/>
              <w:rPr>
                <w:color w:val="000000"/>
                <w:sz w:val="22"/>
                <w:szCs w:val="22"/>
              </w:rPr>
            </w:pPr>
            <w:r w:rsidRPr="00415798">
              <w:rPr>
                <w:color w:val="000000"/>
                <w:sz w:val="22"/>
                <w:szCs w:val="22"/>
              </w:rPr>
              <w:t>17</w:t>
            </w:r>
          </w:p>
        </w:tc>
        <w:tc>
          <w:tcPr>
            <w:tcW w:w="1820" w:type="dxa"/>
            <w:tcBorders>
              <w:top w:val="nil"/>
              <w:left w:val="nil"/>
              <w:bottom w:val="single" w:sz="8" w:space="0" w:color="auto"/>
              <w:right w:val="double" w:sz="6" w:space="0" w:color="auto"/>
            </w:tcBorders>
            <w:vAlign w:val="center"/>
            <w:hideMark/>
          </w:tcPr>
          <w:p w14:paraId="14622641" w14:textId="77777777" w:rsidR="00D42947" w:rsidRPr="00415798" w:rsidRDefault="00D42947" w:rsidP="00D42947">
            <w:pPr>
              <w:jc w:val="center"/>
              <w:rPr>
                <w:color w:val="000000"/>
                <w:sz w:val="22"/>
                <w:szCs w:val="22"/>
              </w:rPr>
            </w:pPr>
            <w:r w:rsidRPr="00415798">
              <w:rPr>
                <w:color w:val="000000"/>
                <w:sz w:val="22"/>
                <w:szCs w:val="22"/>
              </w:rPr>
              <w:t>2010</w:t>
            </w:r>
          </w:p>
        </w:tc>
      </w:tr>
      <w:tr w:rsidR="00D42947" w:rsidRPr="00415798" w14:paraId="05228E4A"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1B5CC186" w14:textId="77777777" w:rsidR="00D42947" w:rsidRPr="00415798" w:rsidRDefault="00D42947" w:rsidP="00D42947">
            <w:pPr>
              <w:jc w:val="center"/>
              <w:rPr>
                <w:color w:val="000000"/>
                <w:sz w:val="22"/>
                <w:szCs w:val="22"/>
              </w:rPr>
            </w:pPr>
            <w:r w:rsidRPr="00415798">
              <w:rPr>
                <w:color w:val="000000"/>
                <w:sz w:val="22"/>
                <w:szCs w:val="22"/>
              </w:rPr>
              <w:t>25</w:t>
            </w:r>
          </w:p>
        </w:tc>
        <w:tc>
          <w:tcPr>
            <w:tcW w:w="1532" w:type="dxa"/>
            <w:tcBorders>
              <w:top w:val="nil"/>
              <w:left w:val="nil"/>
              <w:bottom w:val="single" w:sz="8" w:space="0" w:color="auto"/>
              <w:right w:val="single" w:sz="8" w:space="0" w:color="auto"/>
            </w:tcBorders>
            <w:noWrap/>
            <w:vAlign w:val="center"/>
            <w:hideMark/>
          </w:tcPr>
          <w:p w14:paraId="50790539" w14:textId="77777777" w:rsidR="00D42947" w:rsidRPr="00415798" w:rsidRDefault="00D42947" w:rsidP="00D42947">
            <w:pPr>
              <w:rPr>
                <w:color w:val="000000"/>
                <w:sz w:val="22"/>
                <w:szCs w:val="22"/>
              </w:rPr>
            </w:pPr>
            <w:r w:rsidRPr="00415798">
              <w:rPr>
                <w:color w:val="000000"/>
                <w:sz w:val="22"/>
                <w:szCs w:val="22"/>
              </w:rPr>
              <w:t>ΚΗΗ 4165</w:t>
            </w:r>
          </w:p>
        </w:tc>
        <w:tc>
          <w:tcPr>
            <w:tcW w:w="4138" w:type="dxa"/>
            <w:tcBorders>
              <w:top w:val="nil"/>
              <w:left w:val="nil"/>
              <w:bottom w:val="single" w:sz="8" w:space="0" w:color="auto"/>
              <w:right w:val="single" w:sz="8" w:space="0" w:color="auto"/>
            </w:tcBorders>
            <w:noWrap/>
            <w:vAlign w:val="center"/>
            <w:hideMark/>
          </w:tcPr>
          <w:p w14:paraId="4DCA49DA" w14:textId="77777777" w:rsidR="00D42947" w:rsidRPr="00415798" w:rsidRDefault="00D42947" w:rsidP="00D42947">
            <w:pPr>
              <w:rPr>
                <w:color w:val="000000"/>
                <w:sz w:val="22"/>
                <w:szCs w:val="22"/>
              </w:rPr>
            </w:pPr>
            <w:r w:rsidRPr="00415798">
              <w:rPr>
                <w:color w:val="000000"/>
                <w:sz w:val="22"/>
                <w:szCs w:val="22"/>
              </w:rPr>
              <w:t>ΒΥΤΙΟΦΟΡΟ</w:t>
            </w:r>
          </w:p>
        </w:tc>
        <w:tc>
          <w:tcPr>
            <w:tcW w:w="1381" w:type="dxa"/>
            <w:tcBorders>
              <w:top w:val="nil"/>
              <w:left w:val="nil"/>
              <w:bottom w:val="single" w:sz="8" w:space="0" w:color="auto"/>
              <w:right w:val="double" w:sz="6" w:space="0" w:color="auto"/>
            </w:tcBorders>
            <w:noWrap/>
            <w:vAlign w:val="center"/>
            <w:hideMark/>
          </w:tcPr>
          <w:p w14:paraId="64800A7B" w14:textId="77777777" w:rsidR="00D42947" w:rsidRPr="00415798" w:rsidRDefault="00D42947" w:rsidP="00D42947">
            <w:pPr>
              <w:jc w:val="center"/>
              <w:rPr>
                <w:color w:val="000000"/>
                <w:sz w:val="22"/>
                <w:szCs w:val="22"/>
              </w:rPr>
            </w:pPr>
            <w:r w:rsidRPr="00415798">
              <w:rPr>
                <w:color w:val="000000"/>
                <w:sz w:val="22"/>
                <w:szCs w:val="22"/>
              </w:rPr>
              <w:t>77</w:t>
            </w:r>
          </w:p>
        </w:tc>
        <w:tc>
          <w:tcPr>
            <w:tcW w:w="1820" w:type="dxa"/>
            <w:tcBorders>
              <w:top w:val="nil"/>
              <w:left w:val="nil"/>
              <w:bottom w:val="single" w:sz="8" w:space="0" w:color="auto"/>
              <w:right w:val="double" w:sz="6" w:space="0" w:color="auto"/>
            </w:tcBorders>
            <w:vAlign w:val="center"/>
            <w:hideMark/>
          </w:tcPr>
          <w:p w14:paraId="1F1F0C2B" w14:textId="77777777" w:rsidR="00D42947" w:rsidRPr="00415798" w:rsidRDefault="00D42947" w:rsidP="00D42947">
            <w:pPr>
              <w:jc w:val="center"/>
              <w:rPr>
                <w:color w:val="000000"/>
                <w:sz w:val="22"/>
                <w:szCs w:val="22"/>
              </w:rPr>
            </w:pPr>
            <w:r w:rsidRPr="00415798">
              <w:rPr>
                <w:color w:val="000000"/>
                <w:sz w:val="22"/>
                <w:szCs w:val="22"/>
              </w:rPr>
              <w:t>1997</w:t>
            </w:r>
          </w:p>
        </w:tc>
      </w:tr>
      <w:tr w:rsidR="00D42947" w:rsidRPr="00415798" w14:paraId="51570EDF"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19B956FF" w14:textId="77777777" w:rsidR="00D42947" w:rsidRPr="00415798" w:rsidRDefault="00D42947" w:rsidP="00D42947">
            <w:pPr>
              <w:jc w:val="center"/>
              <w:rPr>
                <w:color w:val="000000"/>
                <w:sz w:val="22"/>
                <w:szCs w:val="22"/>
              </w:rPr>
            </w:pPr>
            <w:r w:rsidRPr="00415798">
              <w:rPr>
                <w:color w:val="000000"/>
                <w:sz w:val="22"/>
                <w:szCs w:val="22"/>
              </w:rPr>
              <w:t>26</w:t>
            </w:r>
          </w:p>
        </w:tc>
        <w:tc>
          <w:tcPr>
            <w:tcW w:w="1532" w:type="dxa"/>
            <w:tcBorders>
              <w:top w:val="nil"/>
              <w:left w:val="nil"/>
              <w:bottom w:val="single" w:sz="8" w:space="0" w:color="auto"/>
              <w:right w:val="single" w:sz="8" w:space="0" w:color="auto"/>
            </w:tcBorders>
            <w:noWrap/>
            <w:vAlign w:val="center"/>
            <w:hideMark/>
          </w:tcPr>
          <w:p w14:paraId="764B2B42" w14:textId="77777777" w:rsidR="00D42947" w:rsidRPr="00415798" w:rsidRDefault="00D42947" w:rsidP="00D42947">
            <w:pPr>
              <w:rPr>
                <w:color w:val="000000"/>
                <w:sz w:val="22"/>
                <w:szCs w:val="22"/>
              </w:rPr>
            </w:pPr>
            <w:r w:rsidRPr="00415798">
              <w:rPr>
                <w:color w:val="000000"/>
                <w:sz w:val="22"/>
                <w:szCs w:val="22"/>
              </w:rPr>
              <w:t>ΚΗΥ 4246</w:t>
            </w:r>
          </w:p>
        </w:tc>
        <w:tc>
          <w:tcPr>
            <w:tcW w:w="4138" w:type="dxa"/>
            <w:tcBorders>
              <w:top w:val="nil"/>
              <w:left w:val="nil"/>
              <w:bottom w:val="single" w:sz="8" w:space="0" w:color="auto"/>
              <w:right w:val="single" w:sz="8" w:space="0" w:color="auto"/>
            </w:tcBorders>
            <w:noWrap/>
            <w:vAlign w:val="center"/>
            <w:hideMark/>
          </w:tcPr>
          <w:p w14:paraId="3CC76CC7" w14:textId="77777777" w:rsidR="00D42947" w:rsidRPr="00415798" w:rsidRDefault="00D42947" w:rsidP="00D42947">
            <w:pPr>
              <w:rPr>
                <w:color w:val="000000"/>
                <w:sz w:val="22"/>
                <w:szCs w:val="22"/>
              </w:rPr>
            </w:pPr>
            <w:r w:rsidRPr="00415798">
              <w:rPr>
                <w:color w:val="000000"/>
                <w:sz w:val="22"/>
                <w:szCs w:val="22"/>
              </w:rPr>
              <w:t>ΦΟΡΤΗΓΟ</w:t>
            </w:r>
          </w:p>
        </w:tc>
        <w:tc>
          <w:tcPr>
            <w:tcW w:w="1381" w:type="dxa"/>
            <w:tcBorders>
              <w:top w:val="nil"/>
              <w:left w:val="nil"/>
              <w:bottom w:val="single" w:sz="8" w:space="0" w:color="auto"/>
              <w:right w:val="double" w:sz="6" w:space="0" w:color="auto"/>
            </w:tcBorders>
            <w:noWrap/>
            <w:vAlign w:val="center"/>
            <w:hideMark/>
          </w:tcPr>
          <w:p w14:paraId="49A4D40D" w14:textId="77777777" w:rsidR="00D42947" w:rsidRPr="00415798" w:rsidRDefault="00D42947" w:rsidP="00D42947">
            <w:pPr>
              <w:jc w:val="center"/>
              <w:rPr>
                <w:color w:val="000000"/>
                <w:sz w:val="22"/>
                <w:szCs w:val="22"/>
              </w:rPr>
            </w:pPr>
            <w:r w:rsidRPr="00415798">
              <w:rPr>
                <w:color w:val="000000"/>
                <w:sz w:val="22"/>
                <w:szCs w:val="22"/>
              </w:rPr>
              <w:t>9</w:t>
            </w:r>
          </w:p>
        </w:tc>
        <w:tc>
          <w:tcPr>
            <w:tcW w:w="1820" w:type="dxa"/>
            <w:tcBorders>
              <w:top w:val="nil"/>
              <w:left w:val="nil"/>
              <w:bottom w:val="single" w:sz="8" w:space="0" w:color="auto"/>
              <w:right w:val="double" w:sz="6" w:space="0" w:color="auto"/>
            </w:tcBorders>
            <w:vAlign w:val="center"/>
            <w:hideMark/>
          </w:tcPr>
          <w:p w14:paraId="5367D4AF" w14:textId="77777777" w:rsidR="00D42947" w:rsidRPr="00415798" w:rsidRDefault="00D42947" w:rsidP="00D42947">
            <w:pPr>
              <w:jc w:val="center"/>
              <w:rPr>
                <w:color w:val="000000"/>
                <w:sz w:val="22"/>
                <w:szCs w:val="22"/>
              </w:rPr>
            </w:pPr>
            <w:r w:rsidRPr="00415798">
              <w:rPr>
                <w:color w:val="000000"/>
                <w:sz w:val="22"/>
                <w:szCs w:val="22"/>
              </w:rPr>
              <w:t>1996</w:t>
            </w:r>
          </w:p>
        </w:tc>
      </w:tr>
      <w:tr w:rsidR="00D42947" w:rsidRPr="00415798" w14:paraId="0FBBB3C6"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13E25DED" w14:textId="77777777" w:rsidR="00D42947" w:rsidRPr="00415798" w:rsidRDefault="00D42947" w:rsidP="00D42947">
            <w:pPr>
              <w:jc w:val="center"/>
              <w:rPr>
                <w:color w:val="000000"/>
                <w:sz w:val="22"/>
                <w:szCs w:val="22"/>
              </w:rPr>
            </w:pPr>
            <w:r w:rsidRPr="00415798">
              <w:rPr>
                <w:color w:val="000000"/>
                <w:sz w:val="22"/>
                <w:szCs w:val="22"/>
              </w:rPr>
              <w:t>27</w:t>
            </w:r>
          </w:p>
        </w:tc>
        <w:tc>
          <w:tcPr>
            <w:tcW w:w="1532" w:type="dxa"/>
            <w:tcBorders>
              <w:top w:val="nil"/>
              <w:left w:val="nil"/>
              <w:bottom w:val="single" w:sz="8" w:space="0" w:color="auto"/>
              <w:right w:val="single" w:sz="8" w:space="0" w:color="auto"/>
            </w:tcBorders>
            <w:noWrap/>
            <w:vAlign w:val="center"/>
            <w:hideMark/>
          </w:tcPr>
          <w:p w14:paraId="6E3A0990" w14:textId="77777777" w:rsidR="00D42947" w:rsidRPr="00415798" w:rsidRDefault="00D42947" w:rsidP="00D42947">
            <w:pPr>
              <w:rPr>
                <w:color w:val="000000"/>
                <w:sz w:val="22"/>
                <w:szCs w:val="22"/>
              </w:rPr>
            </w:pPr>
            <w:r w:rsidRPr="00415798">
              <w:rPr>
                <w:color w:val="000000"/>
                <w:sz w:val="22"/>
                <w:szCs w:val="22"/>
              </w:rPr>
              <w:t>ΚΗΥ 4297</w:t>
            </w:r>
          </w:p>
        </w:tc>
        <w:tc>
          <w:tcPr>
            <w:tcW w:w="4138" w:type="dxa"/>
            <w:tcBorders>
              <w:top w:val="nil"/>
              <w:left w:val="nil"/>
              <w:bottom w:val="single" w:sz="8" w:space="0" w:color="auto"/>
              <w:right w:val="single" w:sz="8" w:space="0" w:color="auto"/>
            </w:tcBorders>
            <w:noWrap/>
            <w:vAlign w:val="center"/>
            <w:hideMark/>
          </w:tcPr>
          <w:p w14:paraId="438DC98E" w14:textId="77777777" w:rsidR="00D42947" w:rsidRPr="00415798" w:rsidRDefault="00D42947" w:rsidP="00D42947">
            <w:pPr>
              <w:rPr>
                <w:color w:val="000000"/>
                <w:sz w:val="22"/>
                <w:szCs w:val="22"/>
              </w:rPr>
            </w:pPr>
            <w:r w:rsidRPr="00415798">
              <w:rPr>
                <w:color w:val="000000"/>
                <w:sz w:val="22"/>
                <w:szCs w:val="22"/>
              </w:rPr>
              <w:t>ΦΟΡΤΗΓΟ</w:t>
            </w:r>
          </w:p>
        </w:tc>
        <w:tc>
          <w:tcPr>
            <w:tcW w:w="1381" w:type="dxa"/>
            <w:tcBorders>
              <w:top w:val="nil"/>
              <w:left w:val="nil"/>
              <w:bottom w:val="single" w:sz="8" w:space="0" w:color="auto"/>
              <w:right w:val="double" w:sz="6" w:space="0" w:color="auto"/>
            </w:tcBorders>
            <w:noWrap/>
            <w:vAlign w:val="center"/>
            <w:hideMark/>
          </w:tcPr>
          <w:p w14:paraId="317A2A53" w14:textId="77777777" w:rsidR="00D42947" w:rsidRPr="00415798" w:rsidRDefault="00D42947" w:rsidP="00D42947">
            <w:pPr>
              <w:jc w:val="center"/>
              <w:rPr>
                <w:color w:val="000000"/>
                <w:sz w:val="22"/>
                <w:szCs w:val="22"/>
              </w:rPr>
            </w:pPr>
            <w:r w:rsidRPr="00415798">
              <w:rPr>
                <w:color w:val="000000"/>
                <w:sz w:val="22"/>
                <w:szCs w:val="22"/>
              </w:rPr>
              <w:t>17</w:t>
            </w:r>
          </w:p>
        </w:tc>
        <w:tc>
          <w:tcPr>
            <w:tcW w:w="1820" w:type="dxa"/>
            <w:tcBorders>
              <w:top w:val="nil"/>
              <w:left w:val="nil"/>
              <w:bottom w:val="single" w:sz="8" w:space="0" w:color="auto"/>
              <w:right w:val="double" w:sz="6" w:space="0" w:color="auto"/>
            </w:tcBorders>
            <w:vAlign w:val="center"/>
            <w:hideMark/>
          </w:tcPr>
          <w:p w14:paraId="36B66E8C" w14:textId="77777777" w:rsidR="00D42947" w:rsidRPr="00415798" w:rsidRDefault="00D42947" w:rsidP="00D42947">
            <w:pPr>
              <w:jc w:val="center"/>
              <w:rPr>
                <w:color w:val="000000"/>
                <w:sz w:val="22"/>
                <w:szCs w:val="22"/>
              </w:rPr>
            </w:pPr>
            <w:r w:rsidRPr="00415798">
              <w:rPr>
                <w:color w:val="000000"/>
                <w:sz w:val="22"/>
                <w:szCs w:val="22"/>
              </w:rPr>
              <w:t>2000</w:t>
            </w:r>
          </w:p>
        </w:tc>
      </w:tr>
      <w:tr w:rsidR="00D42947" w:rsidRPr="00415798" w14:paraId="1E0C9477" w14:textId="77777777" w:rsidTr="00415798">
        <w:trPr>
          <w:trHeight w:val="300"/>
        </w:trPr>
        <w:tc>
          <w:tcPr>
            <w:tcW w:w="709" w:type="dxa"/>
            <w:tcBorders>
              <w:top w:val="nil"/>
              <w:left w:val="double" w:sz="6" w:space="0" w:color="auto"/>
              <w:bottom w:val="single" w:sz="8" w:space="0" w:color="auto"/>
              <w:right w:val="single" w:sz="8" w:space="0" w:color="auto"/>
            </w:tcBorders>
            <w:noWrap/>
            <w:vAlign w:val="center"/>
            <w:hideMark/>
          </w:tcPr>
          <w:p w14:paraId="2EEC6E46" w14:textId="77777777" w:rsidR="00D42947" w:rsidRPr="00415798" w:rsidRDefault="00D42947" w:rsidP="00D42947">
            <w:pPr>
              <w:jc w:val="center"/>
              <w:rPr>
                <w:color w:val="000000"/>
                <w:sz w:val="22"/>
                <w:szCs w:val="22"/>
              </w:rPr>
            </w:pPr>
            <w:r w:rsidRPr="00415798">
              <w:rPr>
                <w:color w:val="000000"/>
                <w:sz w:val="22"/>
                <w:szCs w:val="22"/>
              </w:rPr>
              <w:t>28</w:t>
            </w:r>
          </w:p>
        </w:tc>
        <w:tc>
          <w:tcPr>
            <w:tcW w:w="1532" w:type="dxa"/>
            <w:tcBorders>
              <w:top w:val="nil"/>
              <w:left w:val="nil"/>
              <w:bottom w:val="single" w:sz="8" w:space="0" w:color="auto"/>
              <w:right w:val="single" w:sz="8" w:space="0" w:color="auto"/>
            </w:tcBorders>
            <w:noWrap/>
            <w:vAlign w:val="center"/>
            <w:hideMark/>
          </w:tcPr>
          <w:p w14:paraId="3F4F47E0" w14:textId="77777777" w:rsidR="00D42947" w:rsidRPr="00415798" w:rsidRDefault="00D42947" w:rsidP="00D42947">
            <w:pPr>
              <w:rPr>
                <w:color w:val="000000"/>
                <w:sz w:val="22"/>
                <w:szCs w:val="22"/>
              </w:rPr>
            </w:pPr>
            <w:r w:rsidRPr="00415798">
              <w:rPr>
                <w:color w:val="000000"/>
                <w:sz w:val="22"/>
                <w:szCs w:val="22"/>
              </w:rPr>
              <w:t>ΚΗΗ 4186</w:t>
            </w:r>
          </w:p>
        </w:tc>
        <w:tc>
          <w:tcPr>
            <w:tcW w:w="4138" w:type="dxa"/>
            <w:tcBorders>
              <w:top w:val="nil"/>
              <w:left w:val="nil"/>
              <w:bottom w:val="single" w:sz="8" w:space="0" w:color="auto"/>
              <w:right w:val="single" w:sz="8" w:space="0" w:color="auto"/>
            </w:tcBorders>
            <w:noWrap/>
            <w:vAlign w:val="center"/>
            <w:hideMark/>
          </w:tcPr>
          <w:p w14:paraId="5F852B0C" w14:textId="77777777" w:rsidR="00D42947" w:rsidRPr="00415798" w:rsidRDefault="00D42947" w:rsidP="00D42947">
            <w:pPr>
              <w:rPr>
                <w:color w:val="000000"/>
                <w:sz w:val="22"/>
                <w:szCs w:val="22"/>
              </w:rPr>
            </w:pPr>
            <w:r w:rsidRPr="00415798">
              <w:rPr>
                <w:color w:val="000000"/>
                <w:sz w:val="22"/>
                <w:szCs w:val="22"/>
              </w:rPr>
              <w:t>ΦΟΡΤΗΓΟ</w:t>
            </w:r>
          </w:p>
        </w:tc>
        <w:tc>
          <w:tcPr>
            <w:tcW w:w="1381" w:type="dxa"/>
            <w:tcBorders>
              <w:top w:val="nil"/>
              <w:left w:val="nil"/>
              <w:bottom w:val="single" w:sz="8" w:space="0" w:color="auto"/>
              <w:right w:val="double" w:sz="6" w:space="0" w:color="auto"/>
            </w:tcBorders>
            <w:noWrap/>
            <w:vAlign w:val="center"/>
            <w:hideMark/>
          </w:tcPr>
          <w:p w14:paraId="12D160ED" w14:textId="77777777" w:rsidR="00D42947" w:rsidRPr="00415798" w:rsidRDefault="00D42947" w:rsidP="00D42947">
            <w:pPr>
              <w:jc w:val="center"/>
              <w:rPr>
                <w:color w:val="000000"/>
                <w:sz w:val="22"/>
                <w:szCs w:val="22"/>
              </w:rPr>
            </w:pPr>
            <w:r w:rsidRPr="00415798">
              <w:rPr>
                <w:color w:val="000000"/>
                <w:sz w:val="22"/>
                <w:szCs w:val="22"/>
              </w:rPr>
              <w:t>36</w:t>
            </w:r>
          </w:p>
        </w:tc>
        <w:tc>
          <w:tcPr>
            <w:tcW w:w="1820" w:type="dxa"/>
            <w:tcBorders>
              <w:top w:val="nil"/>
              <w:left w:val="nil"/>
              <w:bottom w:val="single" w:sz="8" w:space="0" w:color="auto"/>
              <w:right w:val="double" w:sz="6" w:space="0" w:color="auto"/>
            </w:tcBorders>
            <w:vAlign w:val="center"/>
            <w:hideMark/>
          </w:tcPr>
          <w:p w14:paraId="0580175A" w14:textId="77777777" w:rsidR="00D42947" w:rsidRPr="00415798" w:rsidRDefault="00D42947" w:rsidP="00D42947">
            <w:pPr>
              <w:jc w:val="center"/>
              <w:rPr>
                <w:color w:val="000000"/>
                <w:sz w:val="22"/>
                <w:szCs w:val="22"/>
              </w:rPr>
            </w:pPr>
            <w:r w:rsidRPr="00415798">
              <w:rPr>
                <w:color w:val="000000"/>
                <w:sz w:val="22"/>
                <w:szCs w:val="22"/>
              </w:rPr>
              <w:t>2001</w:t>
            </w:r>
          </w:p>
        </w:tc>
      </w:tr>
      <w:tr w:rsidR="00D42947" w:rsidRPr="00415798" w14:paraId="480972B2"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63A8589E" w14:textId="77777777" w:rsidR="00D42947" w:rsidRPr="00415798" w:rsidRDefault="00D42947" w:rsidP="00D42947">
            <w:pPr>
              <w:jc w:val="center"/>
              <w:rPr>
                <w:color w:val="000000"/>
                <w:sz w:val="22"/>
                <w:szCs w:val="22"/>
              </w:rPr>
            </w:pPr>
            <w:r w:rsidRPr="00415798">
              <w:rPr>
                <w:color w:val="000000"/>
                <w:sz w:val="22"/>
                <w:szCs w:val="22"/>
              </w:rPr>
              <w:t>29</w:t>
            </w:r>
          </w:p>
        </w:tc>
        <w:tc>
          <w:tcPr>
            <w:tcW w:w="1532" w:type="dxa"/>
            <w:tcBorders>
              <w:top w:val="nil"/>
              <w:left w:val="nil"/>
              <w:bottom w:val="single" w:sz="8" w:space="0" w:color="auto"/>
              <w:right w:val="single" w:sz="8" w:space="0" w:color="auto"/>
            </w:tcBorders>
            <w:noWrap/>
            <w:vAlign w:val="center"/>
            <w:hideMark/>
          </w:tcPr>
          <w:p w14:paraId="4C5C98DD" w14:textId="77777777" w:rsidR="00D42947" w:rsidRPr="00415798" w:rsidRDefault="00D42947" w:rsidP="00D42947">
            <w:pPr>
              <w:rPr>
                <w:color w:val="000000"/>
                <w:sz w:val="22"/>
                <w:szCs w:val="22"/>
              </w:rPr>
            </w:pPr>
            <w:r w:rsidRPr="00415798">
              <w:rPr>
                <w:color w:val="000000"/>
                <w:sz w:val="22"/>
                <w:szCs w:val="22"/>
              </w:rPr>
              <w:t>ΚΗΗ 4191</w:t>
            </w:r>
          </w:p>
        </w:tc>
        <w:tc>
          <w:tcPr>
            <w:tcW w:w="4138" w:type="dxa"/>
            <w:tcBorders>
              <w:top w:val="nil"/>
              <w:left w:val="nil"/>
              <w:bottom w:val="single" w:sz="8" w:space="0" w:color="auto"/>
              <w:right w:val="single" w:sz="8" w:space="0" w:color="auto"/>
            </w:tcBorders>
            <w:noWrap/>
            <w:vAlign w:val="center"/>
            <w:hideMark/>
          </w:tcPr>
          <w:p w14:paraId="17612C9B" w14:textId="77777777" w:rsidR="00D42947" w:rsidRPr="00415798" w:rsidRDefault="00D42947" w:rsidP="00D42947">
            <w:pPr>
              <w:rPr>
                <w:color w:val="000000"/>
                <w:sz w:val="22"/>
                <w:szCs w:val="22"/>
              </w:rPr>
            </w:pPr>
            <w:r w:rsidRPr="00415798">
              <w:rPr>
                <w:color w:val="000000"/>
                <w:sz w:val="22"/>
                <w:szCs w:val="22"/>
              </w:rPr>
              <w:t>ΕΠΙΒΑΤΙΚΟ</w:t>
            </w:r>
          </w:p>
        </w:tc>
        <w:tc>
          <w:tcPr>
            <w:tcW w:w="1381" w:type="dxa"/>
            <w:tcBorders>
              <w:top w:val="nil"/>
              <w:left w:val="nil"/>
              <w:bottom w:val="single" w:sz="8" w:space="0" w:color="auto"/>
              <w:right w:val="double" w:sz="6" w:space="0" w:color="auto"/>
            </w:tcBorders>
            <w:noWrap/>
            <w:vAlign w:val="center"/>
            <w:hideMark/>
          </w:tcPr>
          <w:p w14:paraId="05F8F361" w14:textId="77777777" w:rsidR="00D42947" w:rsidRPr="00415798" w:rsidRDefault="00D42947" w:rsidP="00D42947">
            <w:pPr>
              <w:jc w:val="center"/>
              <w:rPr>
                <w:color w:val="000000"/>
                <w:sz w:val="22"/>
                <w:szCs w:val="22"/>
              </w:rPr>
            </w:pPr>
            <w:r w:rsidRPr="00415798">
              <w:rPr>
                <w:color w:val="000000"/>
                <w:sz w:val="22"/>
                <w:szCs w:val="22"/>
              </w:rPr>
              <w:t>8</w:t>
            </w:r>
          </w:p>
        </w:tc>
        <w:tc>
          <w:tcPr>
            <w:tcW w:w="1820" w:type="dxa"/>
            <w:tcBorders>
              <w:top w:val="nil"/>
              <w:left w:val="nil"/>
              <w:bottom w:val="single" w:sz="8" w:space="0" w:color="auto"/>
              <w:right w:val="double" w:sz="6" w:space="0" w:color="auto"/>
            </w:tcBorders>
            <w:vAlign w:val="center"/>
            <w:hideMark/>
          </w:tcPr>
          <w:p w14:paraId="3A9D8523" w14:textId="77777777" w:rsidR="00D42947" w:rsidRPr="00415798" w:rsidRDefault="00D42947" w:rsidP="00D42947">
            <w:pPr>
              <w:jc w:val="center"/>
              <w:rPr>
                <w:color w:val="000000"/>
                <w:sz w:val="22"/>
                <w:szCs w:val="22"/>
              </w:rPr>
            </w:pPr>
            <w:r w:rsidRPr="00415798">
              <w:rPr>
                <w:color w:val="000000"/>
                <w:sz w:val="22"/>
                <w:szCs w:val="22"/>
              </w:rPr>
              <w:t>2012</w:t>
            </w:r>
          </w:p>
        </w:tc>
      </w:tr>
      <w:tr w:rsidR="00D42947" w:rsidRPr="00415798" w14:paraId="5DB81DBD"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2D81EE7B" w14:textId="77777777" w:rsidR="00D42947" w:rsidRPr="00415798" w:rsidRDefault="00D42947" w:rsidP="00D42947">
            <w:pPr>
              <w:jc w:val="center"/>
              <w:rPr>
                <w:color w:val="000000"/>
                <w:sz w:val="22"/>
                <w:szCs w:val="22"/>
              </w:rPr>
            </w:pPr>
            <w:r w:rsidRPr="00415798">
              <w:rPr>
                <w:color w:val="000000"/>
                <w:sz w:val="22"/>
                <w:szCs w:val="22"/>
              </w:rPr>
              <w:t>30</w:t>
            </w:r>
          </w:p>
        </w:tc>
        <w:tc>
          <w:tcPr>
            <w:tcW w:w="1532" w:type="dxa"/>
            <w:tcBorders>
              <w:top w:val="nil"/>
              <w:left w:val="nil"/>
              <w:bottom w:val="single" w:sz="8" w:space="0" w:color="auto"/>
              <w:right w:val="single" w:sz="8" w:space="0" w:color="auto"/>
            </w:tcBorders>
            <w:noWrap/>
            <w:vAlign w:val="center"/>
            <w:hideMark/>
          </w:tcPr>
          <w:p w14:paraId="6CA6BA06" w14:textId="77777777" w:rsidR="00D42947" w:rsidRPr="00415798" w:rsidRDefault="00D42947" w:rsidP="00D42947">
            <w:pPr>
              <w:rPr>
                <w:color w:val="000000"/>
                <w:sz w:val="22"/>
                <w:szCs w:val="22"/>
              </w:rPr>
            </w:pPr>
            <w:r w:rsidRPr="00415798">
              <w:rPr>
                <w:color w:val="000000"/>
                <w:sz w:val="22"/>
                <w:szCs w:val="22"/>
              </w:rPr>
              <w:t>ΜΕ 116384</w:t>
            </w:r>
          </w:p>
        </w:tc>
        <w:tc>
          <w:tcPr>
            <w:tcW w:w="4138" w:type="dxa"/>
            <w:tcBorders>
              <w:top w:val="nil"/>
              <w:left w:val="nil"/>
              <w:bottom w:val="single" w:sz="8" w:space="0" w:color="auto"/>
              <w:right w:val="single" w:sz="8" w:space="0" w:color="auto"/>
            </w:tcBorders>
            <w:noWrap/>
            <w:vAlign w:val="center"/>
            <w:hideMark/>
          </w:tcPr>
          <w:p w14:paraId="533B741C" w14:textId="77777777" w:rsidR="00D42947" w:rsidRPr="00415798" w:rsidRDefault="00D42947" w:rsidP="00D42947">
            <w:pPr>
              <w:rPr>
                <w:color w:val="000000"/>
                <w:sz w:val="22"/>
                <w:szCs w:val="22"/>
              </w:rPr>
            </w:pPr>
            <w:r w:rsidRPr="00415798">
              <w:rPr>
                <w:color w:val="000000"/>
                <w:sz w:val="22"/>
                <w:szCs w:val="22"/>
              </w:rPr>
              <w:t>ΦΟΡΤΩΤΗΣ</w:t>
            </w:r>
          </w:p>
        </w:tc>
        <w:tc>
          <w:tcPr>
            <w:tcW w:w="1381" w:type="dxa"/>
            <w:tcBorders>
              <w:top w:val="nil"/>
              <w:left w:val="nil"/>
              <w:bottom w:val="single" w:sz="8" w:space="0" w:color="auto"/>
              <w:right w:val="double" w:sz="6" w:space="0" w:color="auto"/>
            </w:tcBorders>
            <w:noWrap/>
            <w:vAlign w:val="center"/>
            <w:hideMark/>
          </w:tcPr>
          <w:p w14:paraId="2AE240CC" w14:textId="77777777" w:rsidR="00D42947" w:rsidRPr="00415798" w:rsidRDefault="00D42947" w:rsidP="00D42947">
            <w:pPr>
              <w:jc w:val="center"/>
              <w:rPr>
                <w:color w:val="000000"/>
                <w:sz w:val="22"/>
                <w:szCs w:val="22"/>
              </w:rPr>
            </w:pPr>
            <w:r w:rsidRPr="00415798">
              <w:rPr>
                <w:color w:val="000000"/>
                <w:sz w:val="22"/>
                <w:szCs w:val="22"/>
              </w:rPr>
              <w:t>64 HP</w:t>
            </w:r>
          </w:p>
        </w:tc>
        <w:tc>
          <w:tcPr>
            <w:tcW w:w="1820" w:type="dxa"/>
            <w:tcBorders>
              <w:top w:val="nil"/>
              <w:left w:val="nil"/>
              <w:bottom w:val="single" w:sz="8" w:space="0" w:color="auto"/>
              <w:right w:val="double" w:sz="6" w:space="0" w:color="auto"/>
            </w:tcBorders>
            <w:vAlign w:val="center"/>
            <w:hideMark/>
          </w:tcPr>
          <w:p w14:paraId="44DC97CB" w14:textId="77777777" w:rsidR="00D42947" w:rsidRPr="00415798" w:rsidRDefault="00D42947" w:rsidP="00D42947">
            <w:pPr>
              <w:jc w:val="center"/>
              <w:rPr>
                <w:color w:val="000000"/>
                <w:sz w:val="22"/>
                <w:szCs w:val="22"/>
              </w:rPr>
            </w:pPr>
            <w:r w:rsidRPr="00415798">
              <w:rPr>
                <w:color w:val="000000"/>
                <w:sz w:val="22"/>
                <w:szCs w:val="22"/>
              </w:rPr>
              <w:t>2010</w:t>
            </w:r>
          </w:p>
        </w:tc>
      </w:tr>
      <w:tr w:rsidR="00D42947" w:rsidRPr="00415798" w14:paraId="216DE13B"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7B59B113" w14:textId="77777777" w:rsidR="00D42947" w:rsidRPr="00415798" w:rsidRDefault="00D42947" w:rsidP="00D42947">
            <w:pPr>
              <w:jc w:val="center"/>
              <w:rPr>
                <w:color w:val="000000"/>
                <w:sz w:val="22"/>
                <w:szCs w:val="22"/>
              </w:rPr>
            </w:pPr>
            <w:r w:rsidRPr="00415798">
              <w:rPr>
                <w:color w:val="000000"/>
                <w:sz w:val="22"/>
                <w:szCs w:val="22"/>
              </w:rPr>
              <w:t>31</w:t>
            </w:r>
          </w:p>
        </w:tc>
        <w:tc>
          <w:tcPr>
            <w:tcW w:w="1532" w:type="dxa"/>
            <w:tcBorders>
              <w:top w:val="nil"/>
              <w:left w:val="nil"/>
              <w:bottom w:val="single" w:sz="8" w:space="0" w:color="auto"/>
              <w:right w:val="single" w:sz="8" w:space="0" w:color="auto"/>
            </w:tcBorders>
            <w:noWrap/>
            <w:vAlign w:val="center"/>
            <w:hideMark/>
          </w:tcPr>
          <w:p w14:paraId="3AEB28CD" w14:textId="77777777" w:rsidR="00D42947" w:rsidRPr="00415798" w:rsidRDefault="00D42947" w:rsidP="00D42947">
            <w:pPr>
              <w:rPr>
                <w:color w:val="000000"/>
                <w:sz w:val="22"/>
                <w:szCs w:val="22"/>
              </w:rPr>
            </w:pPr>
            <w:r w:rsidRPr="00415798">
              <w:rPr>
                <w:color w:val="000000"/>
                <w:sz w:val="22"/>
                <w:szCs w:val="22"/>
              </w:rPr>
              <w:t>ΜΕ 29537</w:t>
            </w:r>
          </w:p>
        </w:tc>
        <w:tc>
          <w:tcPr>
            <w:tcW w:w="4138" w:type="dxa"/>
            <w:tcBorders>
              <w:top w:val="nil"/>
              <w:left w:val="nil"/>
              <w:bottom w:val="single" w:sz="8" w:space="0" w:color="auto"/>
              <w:right w:val="single" w:sz="8" w:space="0" w:color="auto"/>
            </w:tcBorders>
            <w:noWrap/>
            <w:vAlign w:val="center"/>
            <w:hideMark/>
          </w:tcPr>
          <w:p w14:paraId="6A8926E6" w14:textId="77777777" w:rsidR="00D42947" w:rsidRPr="00415798" w:rsidRDefault="00D42947" w:rsidP="00D42947">
            <w:pPr>
              <w:rPr>
                <w:color w:val="000000"/>
                <w:sz w:val="22"/>
                <w:szCs w:val="22"/>
              </w:rPr>
            </w:pPr>
            <w:r w:rsidRPr="00415798">
              <w:rPr>
                <w:color w:val="000000"/>
                <w:sz w:val="22"/>
                <w:szCs w:val="22"/>
              </w:rPr>
              <w:t>ΕΚΣΚΑΦΕΑΣ-ΦΟΡΤΩΤΗΣ</w:t>
            </w:r>
          </w:p>
        </w:tc>
        <w:tc>
          <w:tcPr>
            <w:tcW w:w="1381" w:type="dxa"/>
            <w:tcBorders>
              <w:top w:val="nil"/>
              <w:left w:val="nil"/>
              <w:bottom w:val="single" w:sz="8" w:space="0" w:color="auto"/>
              <w:right w:val="double" w:sz="6" w:space="0" w:color="auto"/>
            </w:tcBorders>
            <w:noWrap/>
            <w:vAlign w:val="center"/>
            <w:hideMark/>
          </w:tcPr>
          <w:p w14:paraId="2AA62B02" w14:textId="77777777" w:rsidR="00D42947" w:rsidRPr="00415798" w:rsidRDefault="00D42947" w:rsidP="00D42947">
            <w:pPr>
              <w:jc w:val="center"/>
              <w:rPr>
                <w:color w:val="000000"/>
                <w:sz w:val="22"/>
                <w:szCs w:val="22"/>
              </w:rPr>
            </w:pPr>
            <w:r w:rsidRPr="00415798">
              <w:rPr>
                <w:color w:val="000000"/>
                <w:sz w:val="22"/>
                <w:szCs w:val="22"/>
              </w:rPr>
              <w:t>85 HP</w:t>
            </w:r>
          </w:p>
        </w:tc>
        <w:tc>
          <w:tcPr>
            <w:tcW w:w="1820" w:type="dxa"/>
            <w:tcBorders>
              <w:top w:val="nil"/>
              <w:left w:val="nil"/>
              <w:bottom w:val="single" w:sz="8" w:space="0" w:color="auto"/>
              <w:right w:val="double" w:sz="6" w:space="0" w:color="auto"/>
            </w:tcBorders>
            <w:vAlign w:val="center"/>
            <w:hideMark/>
          </w:tcPr>
          <w:p w14:paraId="43CCC351" w14:textId="77777777" w:rsidR="00D42947" w:rsidRPr="00415798" w:rsidRDefault="00D42947" w:rsidP="00D42947">
            <w:pPr>
              <w:jc w:val="center"/>
              <w:rPr>
                <w:color w:val="000000"/>
                <w:sz w:val="22"/>
                <w:szCs w:val="22"/>
              </w:rPr>
            </w:pPr>
            <w:r w:rsidRPr="00415798">
              <w:rPr>
                <w:color w:val="000000"/>
                <w:sz w:val="22"/>
                <w:szCs w:val="22"/>
              </w:rPr>
              <w:t>1993</w:t>
            </w:r>
          </w:p>
        </w:tc>
      </w:tr>
      <w:tr w:rsidR="00D42947" w:rsidRPr="00415798" w14:paraId="505DDD9B"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0F665001" w14:textId="77777777" w:rsidR="00D42947" w:rsidRPr="00415798" w:rsidRDefault="00D42947" w:rsidP="00D42947">
            <w:pPr>
              <w:jc w:val="center"/>
              <w:rPr>
                <w:color w:val="000000"/>
                <w:sz w:val="22"/>
                <w:szCs w:val="22"/>
              </w:rPr>
            </w:pPr>
            <w:r w:rsidRPr="00415798">
              <w:rPr>
                <w:color w:val="000000"/>
                <w:sz w:val="22"/>
                <w:szCs w:val="22"/>
              </w:rPr>
              <w:t>32</w:t>
            </w:r>
          </w:p>
        </w:tc>
        <w:tc>
          <w:tcPr>
            <w:tcW w:w="1532" w:type="dxa"/>
            <w:tcBorders>
              <w:top w:val="nil"/>
              <w:left w:val="nil"/>
              <w:bottom w:val="single" w:sz="8" w:space="0" w:color="auto"/>
              <w:right w:val="single" w:sz="8" w:space="0" w:color="auto"/>
            </w:tcBorders>
            <w:noWrap/>
            <w:vAlign w:val="center"/>
            <w:hideMark/>
          </w:tcPr>
          <w:p w14:paraId="6317F959" w14:textId="77777777" w:rsidR="00D42947" w:rsidRPr="00415798" w:rsidRDefault="00D42947" w:rsidP="00D42947">
            <w:pPr>
              <w:rPr>
                <w:color w:val="000000"/>
                <w:sz w:val="22"/>
                <w:szCs w:val="22"/>
              </w:rPr>
            </w:pPr>
            <w:r w:rsidRPr="00415798">
              <w:rPr>
                <w:color w:val="000000"/>
                <w:sz w:val="22"/>
                <w:szCs w:val="22"/>
              </w:rPr>
              <w:t>ΜΕ 29542</w:t>
            </w:r>
          </w:p>
        </w:tc>
        <w:tc>
          <w:tcPr>
            <w:tcW w:w="4138" w:type="dxa"/>
            <w:tcBorders>
              <w:top w:val="nil"/>
              <w:left w:val="nil"/>
              <w:bottom w:val="single" w:sz="8" w:space="0" w:color="auto"/>
              <w:right w:val="single" w:sz="8" w:space="0" w:color="auto"/>
            </w:tcBorders>
            <w:noWrap/>
            <w:vAlign w:val="center"/>
            <w:hideMark/>
          </w:tcPr>
          <w:p w14:paraId="29C5B402" w14:textId="77777777" w:rsidR="00D42947" w:rsidRPr="00415798" w:rsidRDefault="00D42947" w:rsidP="00D42947">
            <w:pPr>
              <w:rPr>
                <w:color w:val="000000"/>
                <w:sz w:val="22"/>
                <w:szCs w:val="22"/>
              </w:rPr>
            </w:pPr>
            <w:r w:rsidRPr="00415798">
              <w:rPr>
                <w:color w:val="000000"/>
                <w:sz w:val="22"/>
                <w:szCs w:val="22"/>
              </w:rPr>
              <w:t>ΚΑΔΟΦΟΡΟ</w:t>
            </w:r>
          </w:p>
        </w:tc>
        <w:tc>
          <w:tcPr>
            <w:tcW w:w="1381" w:type="dxa"/>
            <w:tcBorders>
              <w:top w:val="nil"/>
              <w:left w:val="nil"/>
              <w:bottom w:val="single" w:sz="8" w:space="0" w:color="auto"/>
              <w:right w:val="double" w:sz="6" w:space="0" w:color="auto"/>
            </w:tcBorders>
            <w:noWrap/>
            <w:vAlign w:val="center"/>
            <w:hideMark/>
          </w:tcPr>
          <w:p w14:paraId="2097810D" w14:textId="77777777" w:rsidR="00D42947" w:rsidRPr="00415798" w:rsidRDefault="00D42947" w:rsidP="00D42947">
            <w:pPr>
              <w:jc w:val="center"/>
              <w:rPr>
                <w:color w:val="000000"/>
                <w:sz w:val="22"/>
                <w:szCs w:val="22"/>
              </w:rPr>
            </w:pPr>
            <w:r w:rsidRPr="00415798">
              <w:rPr>
                <w:color w:val="000000"/>
                <w:sz w:val="22"/>
                <w:szCs w:val="22"/>
              </w:rPr>
              <w:t>94 HP</w:t>
            </w:r>
          </w:p>
        </w:tc>
        <w:tc>
          <w:tcPr>
            <w:tcW w:w="1820" w:type="dxa"/>
            <w:tcBorders>
              <w:top w:val="nil"/>
              <w:left w:val="nil"/>
              <w:bottom w:val="single" w:sz="8" w:space="0" w:color="auto"/>
              <w:right w:val="double" w:sz="6" w:space="0" w:color="auto"/>
            </w:tcBorders>
            <w:vAlign w:val="center"/>
            <w:hideMark/>
          </w:tcPr>
          <w:p w14:paraId="6F3E9EC5" w14:textId="77777777" w:rsidR="00D42947" w:rsidRPr="00415798" w:rsidRDefault="00D42947" w:rsidP="00D42947">
            <w:pPr>
              <w:jc w:val="center"/>
              <w:rPr>
                <w:color w:val="000000"/>
                <w:sz w:val="22"/>
                <w:szCs w:val="22"/>
              </w:rPr>
            </w:pPr>
            <w:r w:rsidRPr="00415798">
              <w:rPr>
                <w:color w:val="000000"/>
                <w:sz w:val="22"/>
                <w:szCs w:val="22"/>
              </w:rPr>
              <w:t>1994</w:t>
            </w:r>
          </w:p>
        </w:tc>
      </w:tr>
      <w:tr w:rsidR="00D42947" w:rsidRPr="00415798" w14:paraId="0062C72F"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3C0B6ED5" w14:textId="77777777" w:rsidR="00D42947" w:rsidRPr="00415798" w:rsidRDefault="00D42947" w:rsidP="00D42947">
            <w:pPr>
              <w:jc w:val="center"/>
              <w:rPr>
                <w:color w:val="000000"/>
                <w:sz w:val="22"/>
                <w:szCs w:val="22"/>
              </w:rPr>
            </w:pPr>
            <w:r w:rsidRPr="00415798">
              <w:rPr>
                <w:color w:val="000000"/>
                <w:sz w:val="22"/>
                <w:szCs w:val="22"/>
              </w:rPr>
              <w:t>33</w:t>
            </w:r>
          </w:p>
        </w:tc>
        <w:tc>
          <w:tcPr>
            <w:tcW w:w="1532" w:type="dxa"/>
            <w:tcBorders>
              <w:top w:val="nil"/>
              <w:left w:val="nil"/>
              <w:bottom w:val="single" w:sz="8" w:space="0" w:color="auto"/>
              <w:right w:val="single" w:sz="8" w:space="0" w:color="auto"/>
            </w:tcBorders>
            <w:noWrap/>
            <w:vAlign w:val="center"/>
            <w:hideMark/>
          </w:tcPr>
          <w:p w14:paraId="1DA7ADF5" w14:textId="77777777" w:rsidR="00D42947" w:rsidRPr="00415798" w:rsidRDefault="00D42947" w:rsidP="00D42947">
            <w:pPr>
              <w:rPr>
                <w:color w:val="000000"/>
                <w:sz w:val="22"/>
                <w:szCs w:val="22"/>
              </w:rPr>
            </w:pPr>
            <w:r w:rsidRPr="00415798">
              <w:rPr>
                <w:color w:val="000000"/>
                <w:sz w:val="22"/>
                <w:szCs w:val="22"/>
              </w:rPr>
              <w:t>ΜΕ 34556</w:t>
            </w:r>
          </w:p>
        </w:tc>
        <w:tc>
          <w:tcPr>
            <w:tcW w:w="4138" w:type="dxa"/>
            <w:tcBorders>
              <w:top w:val="nil"/>
              <w:left w:val="nil"/>
              <w:bottom w:val="single" w:sz="8" w:space="0" w:color="auto"/>
              <w:right w:val="single" w:sz="8" w:space="0" w:color="auto"/>
            </w:tcBorders>
            <w:noWrap/>
            <w:vAlign w:val="center"/>
            <w:hideMark/>
          </w:tcPr>
          <w:p w14:paraId="44C95BE8" w14:textId="77777777" w:rsidR="00D42947" w:rsidRPr="00415798" w:rsidRDefault="00D42947" w:rsidP="00D42947">
            <w:pPr>
              <w:rPr>
                <w:color w:val="000000"/>
                <w:sz w:val="22"/>
                <w:szCs w:val="22"/>
              </w:rPr>
            </w:pPr>
            <w:r w:rsidRPr="00415798">
              <w:rPr>
                <w:color w:val="000000"/>
                <w:sz w:val="22"/>
                <w:szCs w:val="22"/>
              </w:rPr>
              <w:t>ΙΣΟΠΕΔΩΤΗΣ</w:t>
            </w:r>
          </w:p>
        </w:tc>
        <w:tc>
          <w:tcPr>
            <w:tcW w:w="1381" w:type="dxa"/>
            <w:tcBorders>
              <w:top w:val="nil"/>
              <w:left w:val="nil"/>
              <w:bottom w:val="single" w:sz="8" w:space="0" w:color="auto"/>
              <w:right w:val="double" w:sz="6" w:space="0" w:color="auto"/>
            </w:tcBorders>
            <w:noWrap/>
            <w:vAlign w:val="center"/>
            <w:hideMark/>
          </w:tcPr>
          <w:p w14:paraId="7BD7AD31" w14:textId="77777777" w:rsidR="00D42947" w:rsidRPr="00415798" w:rsidRDefault="00D42947" w:rsidP="00D42947">
            <w:pPr>
              <w:jc w:val="center"/>
              <w:rPr>
                <w:color w:val="000000"/>
                <w:sz w:val="22"/>
                <w:szCs w:val="22"/>
              </w:rPr>
            </w:pPr>
            <w:r w:rsidRPr="00415798">
              <w:rPr>
                <w:color w:val="000000"/>
                <w:sz w:val="22"/>
                <w:szCs w:val="22"/>
              </w:rPr>
              <w:t>140 (PS)</w:t>
            </w:r>
          </w:p>
        </w:tc>
        <w:tc>
          <w:tcPr>
            <w:tcW w:w="1820" w:type="dxa"/>
            <w:tcBorders>
              <w:top w:val="nil"/>
              <w:left w:val="nil"/>
              <w:bottom w:val="single" w:sz="8" w:space="0" w:color="auto"/>
              <w:right w:val="double" w:sz="6" w:space="0" w:color="auto"/>
            </w:tcBorders>
            <w:vAlign w:val="center"/>
            <w:hideMark/>
          </w:tcPr>
          <w:p w14:paraId="1C1C2FCF" w14:textId="77777777" w:rsidR="00D42947" w:rsidRPr="00415798" w:rsidRDefault="00D42947" w:rsidP="00D42947">
            <w:pPr>
              <w:jc w:val="center"/>
              <w:rPr>
                <w:color w:val="000000"/>
                <w:sz w:val="22"/>
                <w:szCs w:val="22"/>
              </w:rPr>
            </w:pPr>
            <w:r w:rsidRPr="00415798">
              <w:rPr>
                <w:color w:val="000000"/>
                <w:sz w:val="22"/>
                <w:szCs w:val="22"/>
              </w:rPr>
              <w:t>1999</w:t>
            </w:r>
          </w:p>
        </w:tc>
      </w:tr>
      <w:tr w:rsidR="00D42947" w:rsidRPr="00415798" w14:paraId="483599CE"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68800547" w14:textId="77777777" w:rsidR="00D42947" w:rsidRPr="00415798" w:rsidRDefault="00D42947" w:rsidP="00D42947">
            <w:pPr>
              <w:jc w:val="center"/>
              <w:rPr>
                <w:color w:val="000000"/>
                <w:sz w:val="22"/>
                <w:szCs w:val="22"/>
              </w:rPr>
            </w:pPr>
            <w:r w:rsidRPr="00415798">
              <w:rPr>
                <w:color w:val="000000"/>
                <w:sz w:val="22"/>
                <w:szCs w:val="22"/>
              </w:rPr>
              <w:t>34</w:t>
            </w:r>
          </w:p>
        </w:tc>
        <w:tc>
          <w:tcPr>
            <w:tcW w:w="1532" w:type="dxa"/>
            <w:tcBorders>
              <w:top w:val="nil"/>
              <w:left w:val="nil"/>
              <w:bottom w:val="single" w:sz="8" w:space="0" w:color="auto"/>
              <w:right w:val="single" w:sz="8" w:space="0" w:color="auto"/>
            </w:tcBorders>
            <w:noWrap/>
            <w:vAlign w:val="center"/>
            <w:hideMark/>
          </w:tcPr>
          <w:p w14:paraId="12575F45" w14:textId="77777777" w:rsidR="00D42947" w:rsidRPr="00415798" w:rsidRDefault="00D42947" w:rsidP="00D42947">
            <w:pPr>
              <w:rPr>
                <w:color w:val="000000"/>
                <w:sz w:val="22"/>
                <w:szCs w:val="22"/>
              </w:rPr>
            </w:pPr>
            <w:r w:rsidRPr="00415798">
              <w:rPr>
                <w:color w:val="000000"/>
                <w:sz w:val="22"/>
                <w:szCs w:val="22"/>
              </w:rPr>
              <w:t>ΜΕ 118828</w:t>
            </w:r>
          </w:p>
        </w:tc>
        <w:tc>
          <w:tcPr>
            <w:tcW w:w="4138" w:type="dxa"/>
            <w:tcBorders>
              <w:top w:val="nil"/>
              <w:left w:val="nil"/>
              <w:bottom w:val="single" w:sz="8" w:space="0" w:color="auto"/>
              <w:right w:val="single" w:sz="8" w:space="0" w:color="auto"/>
            </w:tcBorders>
            <w:noWrap/>
            <w:vAlign w:val="center"/>
            <w:hideMark/>
          </w:tcPr>
          <w:p w14:paraId="3CEEA033" w14:textId="77777777" w:rsidR="00D42947" w:rsidRPr="00415798" w:rsidRDefault="00D42947" w:rsidP="00D42947">
            <w:pPr>
              <w:rPr>
                <w:color w:val="000000"/>
                <w:sz w:val="22"/>
                <w:szCs w:val="22"/>
              </w:rPr>
            </w:pPr>
            <w:r w:rsidRPr="00415798">
              <w:rPr>
                <w:color w:val="000000"/>
                <w:sz w:val="22"/>
                <w:szCs w:val="22"/>
              </w:rPr>
              <w:t>ΚΑΛΑΘΟΦΟΡΟ</w:t>
            </w:r>
          </w:p>
        </w:tc>
        <w:tc>
          <w:tcPr>
            <w:tcW w:w="1381" w:type="dxa"/>
            <w:tcBorders>
              <w:top w:val="nil"/>
              <w:left w:val="nil"/>
              <w:bottom w:val="single" w:sz="8" w:space="0" w:color="auto"/>
              <w:right w:val="double" w:sz="6" w:space="0" w:color="auto"/>
            </w:tcBorders>
            <w:noWrap/>
            <w:vAlign w:val="center"/>
            <w:hideMark/>
          </w:tcPr>
          <w:p w14:paraId="29849EF8" w14:textId="77777777" w:rsidR="00D42947" w:rsidRPr="00415798" w:rsidRDefault="00D42947" w:rsidP="00D42947">
            <w:pPr>
              <w:jc w:val="center"/>
              <w:rPr>
                <w:color w:val="000000"/>
                <w:sz w:val="22"/>
                <w:szCs w:val="22"/>
              </w:rPr>
            </w:pPr>
            <w:r w:rsidRPr="00415798">
              <w:rPr>
                <w:color w:val="000000"/>
                <w:sz w:val="22"/>
                <w:szCs w:val="22"/>
              </w:rPr>
              <w:t>131 (PS)</w:t>
            </w:r>
          </w:p>
        </w:tc>
        <w:tc>
          <w:tcPr>
            <w:tcW w:w="1820" w:type="dxa"/>
            <w:tcBorders>
              <w:top w:val="nil"/>
              <w:left w:val="nil"/>
              <w:bottom w:val="single" w:sz="8" w:space="0" w:color="auto"/>
              <w:right w:val="double" w:sz="6" w:space="0" w:color="auto"/>
            </w:tcBorders>
            <w:vAlign w:val="center"/>
            <w:hideMark/>
          </w:tcPr>
          <w:p w14:paraId="5FD34CC9" w14:textId="77777777" w:rsidR="00D42947" w:rsidRPr="00415798" w:rsidRDefault="00D42947" w:rsidP="00D42947">
            <w:pPr>
              <w:jc w:val="center"/>
              <w:rPr>
                <w:color w:val="000000"/>
                <w:sz w:val="22"/>
                <w:szCs w:val="22"/>
              </w:rPr>
            </w:pPr>
            <w:r w:rsidRPr="00415798">
              <w:rPr>
                <w:color w:val="000000"/>
                <w:sz w:val="22"/>
                <w:szCs w:val="22"/>
              </w:rPr>
              <w:t>2010</w:t>
            </w:r>
          </w:p>
        </w:tc>
      </w:tr>
      <w:tr w:rsidR="00D42947" w:rsidRPr="00415798" w14:paraId="23A9BBCD"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4B5A450F" w14:textId="77777777" w:rsidR="00D42947" w:rsidRPr="00415798" w:rsidRDefault="00D42947" w:rsidP="00D42947">
            <w:pPr>
              <w:jc w:val="center"/>
              <w:rPr>
                <w:color w:val="000000"/>
                <w:sz w:val="22"/>
                <w:szCs w:val="22"/>
              </w:rPr>
            </w:pPr>
            <w:r w:rsidRPr="00415798">
              <w:rPr>
                <w:color w:val="000000"/>
                <w:sz w:val="22"/>
                <w:szCs w:val="22"/>
              </w:rPr>
              <w:t>35</w:t>
            </w:r>
          </w:p>
        </w:tc>
        <w:tc>
          <w:tcPr>
            <w:tcW w:w="1532" w:type="dxa"/>
            <w:tcBorders>
              <w:top w:val="nil"/>
              <w:left w:val="nil"/>
              <w:bottom w:val="single" w:sz="8" w:space="0" w:color="auto"/>
              <w:right w:val="single" w:sz="8" w:space="0" w:color="auto"/>
            </w:tcBorders>
            <w:noWrap/>
            <w:vAlign w:val="center"/>
            <w:hideMark/>
          </w:tcPr>
          <w:p w14:paraId="61182664" w14:textId="77777777" w:rsidR="00D42947" w:rsidRPr="00415798" w:rsidRDefault="00D42947" w:rsidP="00D42947">
            <w:pPr>
              <w:rPr>
                <w:color w:val="000000"/>
                <w:sz w:val="22"/>
                <w:szCs w:val="22"/>
              </w:rPr>
            </w:pPr>
            <w:r w:rsidRPr="00415798">
              <w:rPr>
                <w:color w:val="000000"/>
                <w:sz w:val="22"/>
                <w:szCs w:val="22"/>
              </w:rPr>
              <w:t>ΜΕ 118836</w:t>
            </w:r>
          </w:p>
        </w:tc>
        <w:tc>
          <w:tcPr>
            <w:tcW w:w="4138" w:type="dxa"/>
            <w:tcBorders>
              <w:top w:val="nil"/>
              <w:left w:val="nil"/>
              <w:bottom w:val="single" w:sz="8" w:space="0" w:color="auto"/>
              <w:right w:val="single" w:sz="8" w:space="0" w:color="auto"/>
            </w:tcBorders>
            <w:noWrap/>
            <w:vAlign w:val="center"/>
            <w:hideMark/>
          </w:tcPr>
          <w:p w14:paraId="7685B147" w14:textId="77777777" w:rsidR="00D42947" w:rsidRPr="00415798" w:rsidRDefault="00D42947" w:rsidP="00D42947">
            <w:pPr>
              <w:rPr>
                <w:color w:val="000000"/>
                <w:sz w:val="22"/>
                <w:szCs w:val="22"/>
              </w:rPr>
            </w:pPr>
            <w:r w:rsidRPr="00415798">
              <w:rPr>
                <w:color w:val="000000"/>
                <w:sz w:val="22"/>
                <w:szCs w:val="22"/>
              </w:rPr>
              <w:t>ΦΟΡΤΩΤΗΣ</w:t>
            </w:r>
          </w:p>
        </w:tc>
        <w:tc>
          <w:tcPr>
            <w:tcW w:w="1381" w:type="dxa"/>
            <w:tcBorders>
              <w:top w:val="nil"/>
              <w:left w:val="nil"/>
              <w:bottom w:val="single" w:sz="8" w:space="0" w:color="auto"/>
              <w:right w:val="double" w:sz="6" w:space="0" w:color="auto"/>
            </w:tcBorders>
            <w:noWrap/>
            <w:vAlign w:val="center"/>
            <w:hideMark/>
          </w:tcPr>
          <w:p w14:paraId="01EEE0AA" w14:textId="77777777" w:rsidR="00D42947" w:rsidRPr="00415798" w:rsidRDefault="00D42947" w:rsidP="00D42947">
            <w:pPr>
              <w:jc w:val="center"/>
              <w:rPr>
                <w:color w:val="000000"/>
                <w:sz w:val="22"/>
                <w:szCs w:val="22"/>
              </w:rPr>
            </w:pPr>
            <w:r w:rsidRPr="00415798">
              <w:rPr>
                <w:color w:val="000000"/>
                <w:sz w:val="22"/>
                <w:szCs w:val="22"/>
              </w:rPr>
              <w:t>51 (PS)</w:t>
            </w:r>
          </w:p>
        </w:tc>
        <w:tc>
          <w:tcPr>
            <w:tcW w:w="1820" w:type="dxa"/>
            <w:tcBorders>
              <w:top w:val="nil"/>
              <w:left w:val="nil"/>
              <w:bottom w:val="single" w:sz="8" w:space="0" w:color="auto"/>
              <w:right w:val="double" w:sz="6" w:space="0" w:color="auto"/>
            </w:tcBorders>
            <w:vAlign w:val="center"/>
            <w:hideMark/>
          </w:tcPr>
          <w:p w14:paraId="442D9494" w14:textId="77777777" w:rsidR="00D42947" w:rsidRPr="00415798" w:rsidRDefault="00D42947" w:rsidP="00D42947">
            <w:pPr>
              <w:jc w:val="center"/>
              <w:rPr>
                <w:color w:val="000000"/>
                <w:sz w:val="22"/>
                <w:szCs w:val="22"/>
              </w:rPr>
            </w:pPr>
            <w:r w:rsidRPr="00415798">
              <w:rPr>
                <w:color w:val="000000"/>
                <w:sz w:val="22"/>
                <w:szCs w:val="22"/>
              </w:rPr>
              <w:t>2011</w:t>
            </w:r>
          </w:p>
        </w:tc>
      </w:tr>
      <w:tr w:rsidR="00D42947" w:rsidRPr="00415798" w14:paraId="48E4B612"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41965D45" w14:textId="77777777" w:rsidR="00D42947" w:rsidRPr="00415798" w:rsidRDefault="00D42947" w:rsidP="00D42947">
            <w:pPr>
              <w:jc w:val="center"/>
              <w:rPr>
                <w:color w:val="000000"/>
                <w:sz w:val="22"/>
                <w:szCs w:val="22"/>
              </w:rPr>
            </w:pPr>
            <w:r w:rsidRPr="00415798">
              <w:rPr>
                <w:color w:val="000000"/>
                <w:sz w:val="22"/>
                <w:szCs w:val="22"/>
              </w:rPr>
              <w:t>36</w:t>
            </w:r>
          </w:p>
        </w:tc>
        <w:tc>
          <w:tcPr>
            <w:tcW w:w="1532" w:type="dxa"/>
            <w:tcBorders>
              <w:top w:val="nil"/>
              <w:left w:val="nil"/>
              <w:bottom w:val="single" w:sz="8" w:space="0" w:color="auto"/>
              <w:right w:val="single" w:sz="8" w:space="0" w:color="auto"/>
            </w:tcBorders>
            <w:noWrap/>
            <w:vAlign w:val="center"/>
            <w:hideMark/>
          </w:tcPr>
          <w:p w14:paraId="408509F1" w14:textId="77777777" w:rsidR="00D42947" w:rsidRPr="00415798" w:rsidRDefault="00D42947" w:rsidP="00D42947">
            <w:pPr>
              <w:rPr>
                <w:color w:val="000000"/>
                <w:sz w:val="22"/>
                <w:szCs w:val="22"/>
              </w:rPr>
            </w:pPr>
            <w:r w:rsidRPr="00415798">
              <w:rPr>
                <w:color w:val="000000"/>
                <w:sz w:val="22"/>
                <w:szCs w:val="22"/>
              </w:rPr>
              <w:t>ΜΕ 118835</w:t>
            </w:r>
          </w:p>
        </w:tc>
        <w:tc>
          <w:tcPr>
            <w:tcW w:w="4138" w:type="dxa"/>
            <w:tcBorders>
              <w:top w:val="nil"/>
              <w:left w:val="nil"/>
              <w:bottom w:val="single" w:sz="8" w:space="0" w:color="auto"/>
              <w:right w:val="single" w:sz="8" w:space="0" w:color="auto"/>
            </w:tcBorders>
            <w:noWrap/>
            <w:vAlign w:val="center"/>
            <w:hideMark/>
          </w:tcPr>
          <w:p w14:paraId="4ADB2F47" w14:textId="77777777" w:rsidR="00D42947" w:rsidRPr="00415798" w:rsidRDefault="00D42947" w:rsidP="00D42947">
            <w:pPr>
              <w:rPr>
                <w:color w:val="000000"/>
                <w:sz w:val="22"/>
                <w:szCs w:val="22"/>
              </w:rPr>
            </w:pPr>
            <w:r w:rsidRPr="00415798">
              <w:rPr>
                <w:color w:val="000000"/>
                <w:sz w:val="22"/>
                <w:szCs w:val="22"/>
              </w:rPr>
              <w:t>ΕΚΣΚΑΦΕΑΣ</w:t>
            </w:r>
          </w:p>
        </w:tc>
        <w:tc>
          <w:tcPr>
            <w:tcW w:w="1381" w:type="dxa"/>
            <w:tcBorders>
              <w:top w:val="nil"/>
              <w:left w:val="nil"/>
              <w:bottom w:val="single" w:sz="8" w:space="0" w:color="auto"/>
              <w:right w:val="double" w:sz="6" w:space="0" w:color="auto"/>
            </w:tcBorders>
            <w:noWrap/>
            <w:vAlign w:val="center"/>
            <w:hideMark/>
          </w:tcPr>
          <w:p w14:paraId="55B190A2" w14:textId="77777777" w:rsidR="00D42947" w:rsidRPr="00415798" w:rsidRDefault="00D42947" w:rsidP="00D42947">
            <w:pPr>
              <w:jc w:val="center"/>
              <w:rPr>
                <w:color w:val="000000"/>
                <w:sz w:val="22"/>
                <w:szCs w:val="22"/>
              </w:rPr>
            </w:pPr>
            <w:r w:rsidRPr="00415798">
              <w:rPr>
                <w:color w:val="000000"/>
                <w:sz w:val="22"/>
                <w:szCs w:val="22"/>
              </w:rPr>
              <w:t>28 (PS)</w:t>
            </w:r>
          </w:p>
        </w:tc>
        <w:tc>
          <w:tcPr>
            <w:tcW w:w="1820" w:type="dxa"/>
            <w:tcBorders>
              <w:top w:val="nil"/>
              <w:left w:val="nil"/>
              <w:bottom w:val="single" w:sz="8" w:space="0" w:color="auto"/>
              <w:right w:val="double" w:sz="6" w:space="0" w:color="auto"/>
            </w:tcBorders>
            <w:vAlign w:val="center"/>
            <w:hideMark/>
          </w:tcPr>
          <w:p w14:paraId="18066887" w14:textId="77777777" w:rsidR="00D42947" w:rsidRPr="00415798" w:rsidRDefault="00D42947" w:rsidP="00D42947">
            <w:pPr>
              <w:jc w:val="center"/>
              <w:rPr>
                <w:color w:val="000000"/>
                <w:sz w:val="22"/>
                <w:szCs w:val="22"/>
              </w:rPr>
            </w:pPr>
            <w:r w:rsidRPr="00415798">
              <w:rPr>
                <w:color w:val="000000"/>
                <w:sz w:val="22"/>
                <w:szCs w:val="22"/>
              </w:rPr>
              <w:t>2011</w:t>
            </w:r>
          </w:p>
        </w:tc>
      </w:tr>
      <w:tr w:rsidR="00D42947" w:rsidRPr="00415798" w14:paraId="0B116A50"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09299EC5" w14:textId="77777777" w:rsidR="00D42947" w:rsidRPr="00415798" w:rsidRDefault="00D42947" w:rsidP="00D42947">
            <w:pPr>
              <w:jc w:val="center"/>
              <w:rPr>
                <w:color w:val="000000"/>
                <w:sz w:val="22"/>
                <w:szCs w:val="22"/>
              </w:rPr>
            </w:pPr>
            <w:r w:rsidRPr="00415798">
              <w:rPr>
                <w:color w:val="000000"/>
                <w:sz w:val="22"/>
                <w:szCs w:val="22"/>
              </w:rPr>
              <w:t>37</w:t>
            </w:r>
          </w:p>
        </w:tc>
        <w:tc>
          <w:tcPr>
            <w:tcW w:w="1532" w:type="dxa"/>
            <w:tcBorders>
              <w:top w:val="nil"/>
              <w:left w:val="nil"/>
              <w:bottom w:val="single" w:sz="8" w:space="0" w:color="auto"/>
              <w:right w:val="single" w:sz="8" w:space="0" w:color="auto"/>
            </w:tcBorders>
            <w:noWrap/>
            <w:vAlign w:val="center"/>
            <w:hideMark/>
          </w:tcPr>
          <w:p w14:paraId="1CBC90F5" w14:textId="77777777" w:rsidR="00D42947" w:rsidRPr="00415798" w:rsidRDefault="00D42947" w:rsidP="00D42947">
            <w:pPr>
              <w:rPr>
                <w:color w:val="000000"/>
                <w:sz w:val="22"/>
                <w:szCs w:val="22"/>
              </w:rPr>
            </w:pPr>
            <w:r w:rsidRPr="00415798">
              <w:rPr>
                <w:color w:val="000000"/>
                <w:sz w:val="22"/>
                <w:szCs w:val="22"/>
              </w:rPr>
              <w:t>ΜΕ-131250</w:t>
            </w:r>
          </w:p>
        </w:tc>
        <w:tc>
          <w:tcPr>
            <w:tcW w:w="4138" w:type="dxa"/>
            <w:tcBorders>
              <w:top w:val="nil"/>
              <w:left w:val="nil"/>
              <w:bottom w:val="single" w:sz="8" w:space="0" w:color="auto"/>
              <w:right w:val="single" w:sz="8" w:space="0" w:color="auto"/>
            </w:tcBorders>
            <w:noWrap/>
            <w:vAlign w:val="center"/>
            <w:hideMark/>
          </w:tcPr>
          <w:p w14:paraId="0911D2FC" w14:textId="77777777" w:rsidR="00D42947" w:rsidRPr="00415798" w:rsidRDefault="00D42947" w:rsidP="00D42947">
            <w:pPr>
              <w:rPr>
                <w:color w:val="000000"/>
                <w:sz w:val="22"/>
                <w:szCs w:val="22"/>
              </w:rPr>
            </w:pPr>
            <w:r w:rsidRPr="00415798">
              <w:rPr>
                <w:color w:val="000000"/>
                <w:sz w:val="22"/>
                <w:szCs w:val="22"/>
              </w:rPr>
              <w:t>ΕΚΣΚΑΦΕΑΣ-ΦΟΡΤΩΤΗΣ</w:t>
            </w:r>
          </w:p>
        </w:tc>
        <w:tc>
          <w:tcPr>
            <w:tcW w:w="1381" w:type="dxa"/>
            <w:tcBorders>
              <w:top w:val="nil"/>
              <w:left w:val="nil"/>
              <w:bottom w:val="single" w:sz="8" w:space="0" w:color="auto"/>
              <w:right w:val="double" w:sz="6" w:space="0" w:color="auto"/>
            </w:tcBorders>
            <w:noWrap/>
            <w:vAlign w:val="center"/>
            <w:hideMark/>
          </w:tcPr>
          <w:p w14:paraId="0BD7C812" w14:textId="77777777" w:rsidR="00D42947" w:rsidRPr="00415798" w:rsidRDefault="00D42947" w:rsidP="00D42947">
            <w:pPr>
              <w:jc w:val="center"/>
              <w:rPr>
                <w:color w:val="000000"/>
                <w:sz w:val="22"/>
                <w:szCs w:val="22"/>
              </w:rPr>
            </w:pPr>
            <w:r w:rsidRPr="00415798">
              <w:rPr>
                <w:color w:val="000000"/>
                <w:sz w:val="22"/>
                <w:szCs w:val="22"/>
              </w:rPr>
              <w:t>110 (PS)</w:t>
            </w:r>
          </w:p>
        </w:tc>
        <w:tc>
          <w:tcPr>
            <w:tcW w:w="1820" w:type="dxa"/>
            <w:tcBorders>
              <w:top w:val="nil"/>
              <w:left w:val="nil"/>
              <w:bottom w:val="single" w:sz="8" w:space="0" w:color="auto"/>
              <w:right w:val="double" w:sz="6" w:space="0" w:color="auto"/>
            </w:tcBorders>
            <w:vAlign w:val="center"/>
            <w:hideMark/>
          </w:tcPr>
          <w:p w14:paraId="702308B1" w14:textId="77777777" w:rsidR="00D42947" w:rsidRPr="00415798" w:rsidRDefault="00D42947" w:rsidP="00D42947">
            <w:pPr>
              <w:jc w:val="center"/>
              <w:rPr>
                <w:color w:val="000000"/>
                <w:sz w:val="22"/>
                <w:szCs w:val="22"/>
              </w:rPr>
            </w:pPr>
            <w:r w:rsidRPr="00415798">
              <w:rPr>
                <w:color w:val="000000"/>
                <w:sz w:val="22"/>
                <w:szCs w:val="22"/>
              </w:rPr>
              <w:t>2019</w:t>
            </w:r>
          </w:p>
        </w:tc>
      </w:tr>
      <w:tr w:rsidR="00D42947" w:rsidRPr="00415798" w14:paraId="7B30F41A"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362823DA" w14:textId="77777777" w:rsidR="00D42947" w:rsidRPr="00415798" w:rsidRDefault="00D42947" w:rsidP="00D42947">
            <w:pPr>
              <w:jc w:val="center"/>
              <w:rPr>
                <w:color w:val="000000"/>
                <w:sz w:val="22"/>
                <w:szCs w:val="22"/>
              </w:rPr>
            </w:pPr>
            <w:r w:rsidRPr="00415798">
              <w:rPr>
                <w:color w:val="000000"/>
                <w:sz w:val="22"/>
                <w:szCs w:val="22"/>
              </w:rPr>
              <w:t>38</w:t>
            </w:r>
          </w:p>
        </w:tc>
        <w:tc>
          <w:tcPr>
            <w:tcW w:w="1532" w:type="dxa"/>
            <w:tcBorders>
              <w:top w:val="nil"/>
              <w:left w:val="nil"/>
              <w:bottom w:val="single" w:sz="8" w:space="0" w:color="auto"/>
              <w:right w:val="single" w:sz="8" w:space="0" w:color="auto"/>
            </w:tcBorders>
            <w:noWrap/>
            <w:vAlign w:val="center"/>
            <w:hideMark/>
          </w:tcPr>
          <w:p w14:paraId="3CF44327" w14:textId="77777777" w:rsidR="00D42947" w:rsidRPr="00415798" w:rsidRDefault="00D42947" w:rsidP="00D42947">
            <w:pPr>
              <w:rPr>
                <w:color w:val="000000"/>
                <w:sz w:val="22"/>
                <w:szCs w:val="22"/>
              </w:rPr>
            </w:pPr>
            <w:r w:rsidRPr="00415798">
              <w:rPr>
                <w:color w:val="000000"/>
                <w:sz w:val="22"/>
                <w:szCs w:val="22"/>
              </w:rPr>
              <w:t>ΜΕ-131251</w:t>
            </w:r>
          </w:p>
        </w:tc>
        <w:tc>
          <w:tcPr>
            <w:tcW w:w="4138" w:type="dxa"/>
            <w:tcBorders>
              <w:top w:val="nil"/>
              <w:left w:val="nil"/>
              <w:bottom w:val="single" w:sz="8" w:space="0" w:color="auto"/>
              <w:right w:val="single" w:sz="8" w:space="0" w:color="auto"/>
            </w:tcBorders>
            <w:noWrap/>
            <w:vAlign w:val="center"/>
            <w:hideMark/>
          </w:tcPr>
          <w:p w14:paraId="01C10AA9" w14:textId="77777777" w:rsidR="00D42947" w:rsidRPr="00415798" w:rsidRDefault="00D42947" w:rsidP="00D42947">
            <w:pPr>
              <w:rPr>
                <w:color w:val="000000"/>
                <w:sz w:val="22"/>
                <w:szCs w:val="22"/>
              </w:rPr>
            </w:pPr>
            <w:r w:rsidRPr="00415798">
              <w:rPr>
                <w:color w:val="000000"/>
                <w:sz w:val="22"/>
                <w:szCs w:val="22"/>
              </w:rPr>
              <w:t>ΕΚΣΚΑΦΕΑΣ-ΦΟΡΤΩΤΗΣ</w:t>
            </w:r>
          </w:p>
        </w:tc>
        <w:tc>
          <w:tcPr>
            <w:tcW w:w="1381" w:type="dxa"/>
            <w:tcBorders>
              <w:top w:val="nil"/>
              <w:left w:val="nil"/>
              <w:bottom w:val="single" w:sz="8" w:space="0" w:color="auto"/>
              <w:right w:val="double" w:sz="6" w:space="0" w:color="auto"/>
            </w:tcBorders>
            <w:noWrap/>
            <w:vAlign w:val="center"/>
            <w:hideMark/>
          </w:tcPr>
          <w:p w14:paraId="65C2A08D" w14:textId="77777777" w:rsidR="00D42947" w:rsidRPr="00415798" w:rsidRDefault="00D42947" w:rsidP="00D42947">
            <w:pPr>
              <w:jc w:val="center"/>
              <w:rPr>
                <w:color w:val="000000"/>
                <w:sz w:val="22"/>
                <w:szCs w:val="22"/>
              </w:rPr>
            </w:pPr>
            <w:r w:rsidRPr="00415798">
              <w:rPr>
                <w:color w:val="000000"/>
                <w:sz w:val="22"/>
                <w:szCs w:val="22"/>
              </w:rPr>
              <w:t>74 (PS)</w:t>
            </w:r>
          </w:p>
        </w:tc>
        <w:tc>
          <w:tcPr>
            <w:tcW w:w="1820" w:type="dxa"/>
            <w:tcBorders>
              <w:top w:val="nil"/>
              <w:left w:val="nil"/>
              <w:bottom w:val="single" w:sz="8" w:space="0" w:color="auto"/>
              <w:right w:val="double" w:sz="6" w:space="0" w:color="auto"/>
            </w:tcBorders>
            <w:vAlign w:val="center"/>
            <w:hideMark/>
          </w:tcPr>
          <w:p w14:paraId="7696330A" w14:textId="77777777" w:rsidR="00D42947" w:rsidRPr="00415798" w:rsidRDefault="00D42947" w:rsidP="00D42947">
            <w:pPr>
              <w:jc w:val="center"/>
              <w:rPr>
                <w:color w:val="000000"/>
                <w:sz w:val="22"/>
                <w:szCs w:val="22"/>
              </w:rPr>
            </w:pPr>
            <w:r w:rsidRPr="00415798">
              <w:rPr>
                <w:color w:val="000000"/>
                <w:sz w:val="22"/>
                <w:szCs w:val="22"/>
              </w:rPr>
              <w:t>2019</w:t>
            </w:r>
          </w:p>
        </w:tc>
      </w:tr>
      <w:tr w:rsidR="00D42947" w:rsidRPr="00415798" w14:paraId="3B1EE6AD"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201171D3" w14:textId="77777777" w:rsidR="00D42947" w:rsidRPr="00415798" w:rsidRDefault="00D42947" w:rsidP="00D42947">
            <w:pPr>
              <w:jc w:val="center"/>
              <w:rPr>
                <w:color w:val="000000"/>
                <w:sz w:val="22"/>
                <w:szCs w:val="22"/>
              </w:rPr>
            </w:pPr>
            <w:r w:rsidRPr="00415798">
              <w:rPr>
                <w:color w:val="000000"/>
                <w:sz w:val="22"/>
                <w:szCs w:val="22"/>
              </w:rPr>
              <w:t>39</w:t>
            </w:r>
          </w:p>
        </w:tc>
        <w:tc>
          <w:tcPr>
            <w:tcW w:w="1532" w:type="dxa"/>
            <w:tcBorders>
              <w:top w:val="nil"/>
              <w:left w:val="nil"/>
              <w:bottom w:val="single" w:sz="8" w:space="0" w:color="auto"/>
              <w:right w:val="single" w:sz="8" w:space="0" w:color="auto"/>
            </w:tcBorders>
            <w:noWrap/>
            <w:vAlign w:val="center"/>
            <w:hideMark/>
          </w:tcPr>
          <w:p w14:paraId="5848602D" w14:textId="77777777" w:rsidR="00D42947" w:rsidRPr="00415798" w:rsidRDefault="00D42947" w:rsidP="00D42947">
            <w:pPr>
              <w:rPr>
                <w:color w:val="000000"/>
                <w:sz w:val="22"/>
                <w:szCs w:val="22"/>
              </w:rPr>
            </w:pPr>
            <w:r w:rsidRPr="00415798">
              <w:rPr>
                <w:color w:val="000000"/>
                <w:sz w:val="22"/>
                <w:szCs w:val="22"/>
              </w:rPr>
              <w:t>ΜΕ-131252</w:t>
            </w:r>
          </w:p>
        </w:tc>
        <w:tc>
          <w:tcPr>
            <w:tcW w:w="4138" w:type="dxa"/>
            <w:tcBorders>
              <w:top w:val="nil"/>
              <w:left w:val="nil"/>
              <w:bottom w:val="single" w:sz="8" w:space="0" w:color="auto"/>
              <w:right w:val="single" w:sz="8" w:space="0" w:color="auto"/>
            </w:tcBorders>
            <w:noWrap/>
            <w:vAlign w:val="center"/>
            <w:hideMark/>
          </w:tcPr>
          <w:p w14:paraId="6B9E84D9" w14:textId="77777777" w:rsidR="00D42947" w:rsidRPr="00415798" w:rsidRDefault="00D42947" w:rsidP="00D42947">
            <w:pPr>
              <w:rPr>
                <w:color w:val="000000"/>
                <w:sz w:val="22"/>
                <w:szCs w:val="22"/>
              </w:rPr>
            </w:pPr>
            <w:r w:rsidRPr="00415798">
              <w:rPr>
                <w:color w:val="000000"/>
                <w:sz w:val="22"/>
                <w:szCs w:val="22"/>
              </w:rPr>
              <w:t>ΕΚΣΚΑΦΕΑΣ-ΦΟΡΤΩΤΗΣ</w:t>
            </w:r>
          </w:p>
        </w:tc>
        <w:tc>
          <w:tcPr>
            <w:tcW w:w="1381" w:type="dxa"/>
            <w:tcBorders>
              <w:top w:val="nil"/>
              <w:left w:val="nil"/>
              <w:bottom w:val="single" w:sz="8" w:space="0" w:color="auto"/>
              <w:right w:val="double" w:sz="6" w:space="0" w:color="auto"/>
            </w:tcBorders>
            <w:noWrap/>
            <w:vAlign w:val="center"/>
            <w:hideMark/>
          </w:tcPr>
          <w:p w14:paraId="3B5B6541" w14:textId="77777777" w:rsidR="00D42947" w:rsidRPr="00415798" w:rsidRDefault="00D42947" w:rsidP="00D42947">
            <w:pPr>
              <w:jc w:val="center"/>
              <w:rPr>
                <w:color w:val="000000"/>
                <w:sz w:val="22"/>
                <w:szCs w:val="22"/>
              </w:rPr>
            </w:pPr>
            <w:r w:rsidRPr="00415798">
              <w:rPr>
                <w:color w:val="000000"/>
                <w:sz w:val="22"/>
                <w:szCs w:val="22"/>
              </w:rPr>
              <w:t>110 HP</w:t>
            </w:r>
          </w:p>
        </w:tc>
        <w:tc>
          <w:tcPr>
            <w:tcW w:w="1820" w:type="dxa"/>
            <w:tcBorders>
              <w:top w:val="nil"/>
              <w:left w:val="nil"/>
              <w:bottom w:val="single" w:sz="8" w:space="0" w:color="auto"/>
              <w:right w:val="double" w:sz="6" w:space="0" w:color="auto"/>
            </w:tcBorders>
            <w:vAlign w:val="center"/>
            <w:hideMark/>
          </w:tcPr>
          <w:p w14:paraId="3C484229" w14:textId="77777777" w:rsidR="00D42947" w:rsidRPr="00415798" w:rsidRDefault="00D42947" w:rsidP="00D42947">
            <w:pPr>
              <w:jc w:val="center"/>
              <w:rPr>
                <w:color w:val="000000"/>
                <w:sz w:val="22"/>
                <w:szCs w:val="22"/>
              </w:rPr>
            </w:pPr>
            <w:r w:rsidRPr="00415798">
              <w:rPr>
                <w:color w:val="000000"/>
                <w:sz w:val="22"/>
                <w:szCs w:val="22"/>
              </w:rPr>
              <w:t>2019</w:t>
            </w:r>
          </w:p>
        </w:tc>
      </w:tr>
      <w:tr w:rsidR="00D42947" w:rsidRPr="00415798" w14:paraId="47152D61"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2B845523" w14:textId="77777777" w:rsidR="00D42947" w:rsidRPr="00415798" w:rsidRDefault="00D42947" w:rsidP="00D42947">
            <w:pPr>
              <w:jc w:val="center"/>
              <w:rPr>
                <w:color w:val="000000"/>
                <w:sz w:val="22"/>
                <w:szCs w:val="22"/>
              </w:rPr>
            </w:pPr>
            <w:r w:rsidRPr="00415798">
              <w:rPr>
                <w:color w:val="000000"/>
                <w:sz w:val="22"/>
                <w:szCs w:val="22"/>
              </w:rPr>
              <w:t>40</w:t>
            </w:r>
          </w:p>
        </w:tc>
        <w:tc>
          <w:tcPr>
            <w:tcW w:w="1532" w:type="dxa"/>
            <w:tcBorders>
              <w:top w:val="nil"/>
              <w:left w:val="nil"/>
              <w:bottom w:val="single" w:sz="8" w:space="0" w:color="auto"/>
              <w:right w:val="single" w:sz="8" w:space="0" w:color="auto"/>
            </w:tcBorders>
            <w:noWrap/>
            <w:vAlign w:val="center"/>
            <w:hideMark/>
          </w:tcPr>
          <w:p w14:paraId="0EC2F4D6" w14:textId="77777777" w:rsidR="00D42947" w:rsidRPr="00415798" w:rsidRDefault="00D42947" w:rsidP="00D42947">
            <w:pPr>
              <w:rPr>
                <w:color w:val="000000"/>
                <w:sz w:val="22"/>
                <w:szCs w:val="22"/>
              </w:rPr>
            </w:pPr>
            <w:r w:rsidRPr="00415798">
              <w:rPr>
                <w:color w:val="000000"/>
                <w:sz w:val="22"/>
                <w:szCs w:val="22"/>
              </w:rPr>
              <w:t>ΑΜ 55631</w:t>
            </w:r>
          </w:p>
        </w:tc>
        <w:tc>
          <w:tcPr>
            <w:tcW w:w="4138" w:type="dxa"/>
            <w:tcBorders>
              <w:top w:val="nil"/>
              <w:left w:val="nil"/>
              <w:bottom w:val="single" w:sz="8" w:space="0" w:color="auto"/>
              <w:right w:val="single" w:sz="8" w:space="0" w:color="auto"/>
            </w:tcBorders>
            <w:noWrap/>
            <w:vAlign w:val="center"/>
            <w:hideMark/>
          </w:tcPr>
          <w:p w14:paraId="68377667" w14:textId="77777777" w:rsidR="00D42947" w:rsidRPr="00415798" w:rsidRDefault="00D42947" w:rsidP="00D42947">
            <w:pPr>
              <w:rPr>
                <w:color w:val="000000"/>
                <w:sz w:val="22"/>
                <w:szCs w:val="22"/>
              </w:rPr>
            </w:pPr>
            <w:r w:rsidRPr="00415798">
              <w:rPr>
                <w:color w:val="000000"/>
                <w:sz w:val="22"/>
                <w:szCs w:val="22"/>
              </w:rPr>
              <w:t>ΓΕΩΡΓΙΚΟΣ ΕΛΚΥΣΤΗΡΑΣ</w:t>
            </w:r>
          </w:p>
        </w:tc>
        <w:tc>
          <w:tcPr>
            <w:tcW w:w="1381" w:type="dxa"/>
            <w:tcBorders>
              <w:top w:val="nil"/>
              <w:left w:val="nil"/>
              <w:bottom w:val="single" w:sz="8" w:space="0" w:color="auto"/>
              <w:right w:val="double" w:sz="6" w:space="0" w:color="auto"/>
            </w:tcBorders>
            <w:noWrap/>
            <w:vAlign w:val="center"/>
            <w:hideMark/>
          </w:tcPr>
          <w:p w14:paraId="32C64441" w14:textId="77777777" w:rsidR="00D42947" w:rsidRPr="00415798" w:rsidRDefault="00D42947" w:rsidP="00D42947">
            <w:pPr>
              <w:jc w:val="center"/>
              <w:rPr>
                <w:color w:val="000000"/>
                <w:sz w:val="22"/>
                <w:szCs w:val="22"/>
              </w:rPr>
            </w:pPr>
            <w:r w:rsidRPr="00415798">
              <w:rPr>
                <w:color w:val="000000"/>
                <w:sz w:val="22"/>
                <w:szCs w:val="22"/>
              </w:rPr>
              <w:t>81.6 HP</w:t>
            </w:r>
          </w:p>
        </w:tc>
        <w:tc>
          <w:tcPr>
            <w:tcW w:w="1820" w:type="dxa"/>
            <w:tcBorders>
              <w:top w:val="nil"/>
              <w:left w:val="nil"/>
              <w:bottom w:val="single" w:sz="8" w:space="0" w:color="auto"/>
              <w:right w:val="double" w:sz="6" w:space="0" w:color="auto"/>
            </w:tcBorders>
            <w:vAlign w:val="center"/>
            <w:hideMark/>
          </w:tcPr>
          <w:p w14:paraId="7B354E99" w14:textId="77777777" w:rsidR="00D42947" w:rsidRPr="00415798" w:rsidRDefault="00D42947" w:rsidP="00D42947">
            <w:pPr>
              <w:jc w:val="center"/>
              <w:rPr>
                <w:color w:val="000000"/>
                <w:sz w:val="22"/>
                <w:szCs w:val="22"/>
              </w:rPr>
            </w:pPr>
            <w:r w:rsidRPr="00415798">
              <w:rPr>
                <w:color w:val="000000"/>
                <w:sz w:val="22"/>
                <w:szCs w:val="22"/>
              </w:rPr>
              <w:t>2010</w:t>
            </w:r>
          </w:p>
        </w:tc>
      </w:tr>
      <w:tr w:rsidR="00D42947" w:rsidRPr="00415798" w14:paraId="062A88B2"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127ACE5D" w14:textId="77777777" w:rsidR="00D42947" w:rsidRPr="00415798" w:rsidRDefault="00D42947" w:rsidP="00D42947">
            <w:pPr>
              <w:jc w:val="center"/>
              <w:rPr>
                <w:color w:val="000000"/>
                <w:sz w:val="22"/>
                <w:szCs w:val="22"/>
              </w:rPr>
            </w:pPr>
            <w:r w:rsidRPr="00415798">
              <w:rPr>
                <w:color w:val="000000"/>
                <w:sz w:val="22"/>
                <w:szCs w:val="22"/>
              </w:rPr>
              <w:t>41</w:t>
            </w:r>
          </w:p>
        </w:tc>
        <w:tc>
          <w:tcPr>
            <w:tcW w:w="1532" w:type="dxa"/>
            <w:tcBorders>
              <w:top w:val="nil"/>
              <w:left w:val="nil"/>
              <w:bottom w:val="single" w:sz="8" w:space="0" w:color="auto"/>
              <w:right w:val="single" w:sz="8" w:space="0" w:color="auto"/>
            </w:tcBorders>
            <w:noWrap/>
            <w:vAlign w:val="center"/>
            <w:hideMark/>
          </w:tcPr>
          <w:p w14:paraId="0C4B7D63" w14:textId="77777777" w:rsidR="00D42947" w:rsidRPr="00415798" w:rsidRDefault="00D42947" w:rsidP="00D42947">
            <w:pPr>
              <w:rPr>
                <w:color w:val="000000"/>
                <w:sz w:val="22"/>
                <w:szCs w:val="22"/>
              </w:rPr>
            </w:pPr>
            <w:r w:rsidRPr="00415798">
              <w:rPr>
                <w:color w:val="000000"/>
                <w:sz w:val="22"/>
                <w:szCs w:val="22"/>
              </w:rPr>
              <w:t>ΑΜ 56212</w:t>
            </w:r>
          </w:p>
        </w:tc>
        <w:tc>
          <w:tcPr>
            <w:tcW w:w="4138" w:type="dxa"/>
            <w:tcBorders>
              <w:top w:val="nil"/>
              <w:left w:val="nil"/>
              <w:bottom w:val="single" w:sz="8" w:space="0" w:color="auto"/>
              <w:right w:val="single" w:sz="8" w:space="0" w:color="auto"/>
            </w:tcBorders>
            <w:noWrap/>
            <w:vAlign w:val="center"/>
            <w:hideMark/>
          </w:tcPr>
          <w:p w14:paraId="4715E9E6" w14:textId="77777777" w:rsidR="00D42947" w:rsidRPr="00415798" w:rsidRDefault="00D42947" w:rsidP="00D42947">
            <w:pPr>
              <w:rPr>
                <w:color w:val="000000"/>
                <w:sz w:val="22"/>
                <w:szCs w:val="22"/>
              </w:rPr>
            </w:pPr>
            <w:r w:rsidRPr="00415798">
              <w:rPr>
                <w:color w:val="000000"/>
                <w:sz w:val="22"/>
                <w:szCs w:val="22"/>
              </w:rPr>
              <w:t>ΓΕΩΡΓΙΚΟΣ ΕΛΚΥΣΤΗΡΑΣ</w:t>
            </w:r>
          </w:p>
        </w:tc>
        <w:tc>
          <w:tcPr>
            <w:tcW w:w="1381" w:type="dxa"/>
            <w:tcBorders>
              <w:top w:val="nil"/>
              <w:left w:val="nil"/>
              <w:bottom w:val="single" w:sz="8" w:space="0" w:color="auto"/>
              <w:right w:val="double" w:sz="6" w:space="0" w:color="auto"/>
            </w:tcBorders>
            <w:noWrap/>
            <w:vAlign w:val="center"/>
            <w:hideMark/>
          </w:tcPr>
          <w:p w14:paraId="2EBAF978" w14:textId="77777777" w:rsidR="00D42947" w:rsidRPr="00415798" w:rsidRDefault="00D42947" w:rsidP="00D42947">
            <w:pPr>
              <w:jc w:val="center"/>
              <w:rPr>
                <w:color w:val="000000"/>
                <w:sz w:val="22"/>
                <w:szCs w:val="22"/>
              </w:rPr>
            </w:pPr>
            <w:r w:rsidRPr="00415798">
              <w:rPr>
                <w:color w:val="000000"/>
                <w:sz w:val="22"/>
                <w:szCs w:val="22"/>
              </w:rPr>
              <w:t>24,3 HP</w:t>
            </w:r>
          </w:p>
        </w:tc>
        <w:tc>
          <w:tcPr>
            <w:tcW w:w="1820" w:type="dxa"/>
            <w:tcBorders>
              <w:top w:val="nil"/>
              <w:left w:val="nil"/>
              <w:bottom w:val="single" w:sz="8" w:space="0" w:color="auto"/>
              <w:right w:val="double" w:sz="6" w:space="0" w:color="auto"/>
            </w:tcBorders>
            <w:vAlign w:val="center"/>
            <w:hideMark/>
          </w:tcPr>
          <w:p w14:paraId="56012D0F" w14:textId="77777777" w:rsidR="00D42947" w:rsidRPr="00415798" w:rsidRDefault="00D42947" w:rsidP="00D42947">
            <w:pPr>
              <w:jc w:val="center"/>
              <w:rPr>
                <w:color w:val="000000"/>
                <w:sz w:val="22"/>
                <w:szCs w:val="22"/>
              </w:rPr>
            </w:pPr>
            <w:r w:rsidRPr="00415798">
              <w:rPr>
                <w:color w:val="000000"/>
                <w:sz w:val="22"/>
                <w:szCs w:val="22"/>
              </w:rPr>
              <w:t>1999</w:t>
            </w:r>
          </w:p>
        </w:tc>
      </w:tr>
      <w:tr w:rsidR="00D42947" w:rsidRPr="00415798" w14:paraId="5C82BFA7"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28CACBE3" w14:textId="77777777" w:rsidR="00D42947" w:rsidRPr="00415798" w:rsidRDefault="00D42947" w:rsidP="00D42947">
            <w:pPr>
              <w:jc w:val="center"/>
              <w:rPr>
                <w:color w:val="000000"/>
                <w:sz w:val="22"/>
                <w:szCs w:val="22"/>
              </w:rPr>
            </w:pPr>
            <w:r w:rsidRPr="00415798">
              <w:rPr>
                <w:color w:val="000000"/>
                <w:sz w:val="22"/>
                <w:szCs w:val="22"/>
              </w:rPr>
              <w:t>42</w:t>
            </w:r>
          </w:p>
        </w:tc>
        <w:tc>
          <w:tcPr>
            <w:tcW w:w="1532" w:type="dxa"/>
            <w:tcBorders>
              <w:top w:val="nil"/>
              <w:left w:val="nil"/>
              <w:bottom w:val="double" w:sz="6" w:space="0" w:color="auto"/>
              <w:right w:val="single" w:sz="8" w:space="0" w:color="auto"/>
            </w:tcBorders>
            <w:noWrap/>
            <w:vAlign w:val="center"/>
            <w:hideMark/>
          </w:tcPr>
          <w:p w14:paraId="06FC984A" w14:textId="77777777" w:rsidR="00D42947" w:rsidRPr="00415798" w:rsidRDefault="00D42947" w:rsidP="00D42947">
            <w:pPr>
              <w:rPr>
                <w:color w:val="000000"/>
                <w:sz w:val="22"/>
                <w:szCs w:val="22"/>
              </w:rPr>
            </w:pPr>
            <w:r w:rsidRPr="00415798">
              <w:rPr>
                <w:color w:val="000000"/>
                <w:sz w:val="22"/>
                <w:szCs w:val="22"/>
              </w:rPr>
              <w:t>ΑΗΟ 0600</w:t>
            </w:r>
          </w:p>
        </w:tc>
        <w:tc>
          <w:tcPr>
            <w:tcW w:w="4138" w:type="dxa"/>
            <w:tcBorders>
              <w:top w:val="nil"/>
              <w:left w:val="nil"/>
              <w:bottom w:val="double" w:sz="6" w:space="0" w:color="auto"/>
              <w:right w:val="single" w:sz="8" w:space="0" w:color="auto"/>
            </w:tcBorders>
            <w:noWrap/>
            <w:vAlign w:val="center"/>
            <w:hideMark/>
          </w:tcPr>
          <w:p w14:paraId="236AF3AD" w14:textId="77777777" w:rsidR="00D42947" w:rsidRPr="00415798" w:rsidRDefault="00D42947" w:rsidP="00D42947">
            <w:pPr>
              <w:rPr>
                <w:color w:val="000000"/>
                <w:sz w:val="22"/>
                <w:szCs w:val="22"/>
              </w:rPr>
            </w:pPr>
            <w:r w:rsidRPr="00415798">
              <w:rPr>
                <w:color w:val="000000"/>
                <w:sz w:val="22"/>
                <w:szCs w:val="22"/>
              </w:rPr>
              <w:t>ΔΙΚΥΚΛΟ</w:t>
            </w:r>
          </w:p>
        </w:tc>
        <w:tc>
          <w:tcPr>
            <w:tcW w:w="1381" w:type="dxa"/>
            <w:tcBorders>
              <w:top w:val="nil"/>
              <w:left w:val="nil"/>
              <w:bottom w:val="double" w:sz="6" w:space="0" w:color="auto"/>
              <w:right w:val="double" w:sz="6" w:space="0" w:color="auto"/>
            </w:tcBorders>
            <w:noWrap/>
            <w:vAlign w:val="center"/>
            <w:hideMark/>
          </w:tcPr>
          <w:p w14:paraId="5912EE71" w14:textId="77777777" w:rsidR="00D42947" w:rsidRPr="00415798" w:rsidRDefault="00D42947" w:rsidP="00D42947">
            <w:pPr>
              <w:jc w:val="center"/>
              <w:rPr>
                <w:color w:val="000000"/>
                <w:sz w:val="22"/>
                <w:szCs w:val="22"/>
              </w:rPr>
            </w:pPr>
            <w:r w:rsidRPr="00415798">
              <w:rPr>
                <w:color w:val="000000"/>
                <w:sz w:val="22"/>
                <w:szCs w:val="22"/>
              </w:rPr>
              <w:t>151cc</w:t>
            </w:r>
          </w:p>
        </w:tc>
        <w:tc>
          <w:tcPr>
            <w:tcW w:w="1820" w:type="dxa"/>
            <w:tcBorders>
              <w:top w:val="nil"/>
              <w:left w:val="nil"/>
              <w:bottom w:val="double" w:sz="6" w:space="0" w:color="auto"/>
              <w:right w:val="double" w:sz="6" w:space="0" w:color="auto"/>
            </w:tcBorders>
            <w:vAlign w:val="center"/>
            <w:hideMark/>
          </w:tcPr>
          <w:p w14:paraId="4652408A" w14:textId="77777777" w:rsidR="00D42947" w:rsidRPr="00415798" w:rsidRDefault="00D42947" w:rsidP="00D42947">
            <w:pPr>
              <w:jc w:val="center"/>
              <w:rPr>
                <w:color w:val="000000"/>
                <w:sz w:val="22"/>
                <w:szCs w:val="22"/>
              </w:rPr>
            </w:pPr>
            <w:r w:rsidRPr="00415798">
              <w:rPr>
                <w:color w:val="000000"/>
                <w:sz w:val="22"/>
                <w:szCs w:val="22"/>
              </w:rPr>
              <w:t>2007</w:t>
            </w:r>
          </w:p>
        </w:tc>
      </w:tr>
      <w:tr w:rsidR="00D42947" w:rsidRPr="00415798" w14:paraId="69708E6A"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1EFF5B7D" w14:textId="77777777" w:rsidR="00D42947" w:rsidRPr="00415798" w:rsidRDefault="00D42947" w:rsidP="00D42947">
            <w:pPr>
              <w:jc w:val="center"/>
              <w:rPr>
                <w:color w:val="000000"/>
                <w:sz w:val="22"/>
                <w:szCs w:val="22"/>
              </w:rPr>
            </w:pPr>
            <w:r w:rsidRPr="00415798">
              <w:rPr>
                <w:color w:val="000000"/>
                <w:sz w:val="22"/>
                <w:szCs w:val="22"/>
              </w:rPr>
              <w:t>43</w:t>
            </w:r>
          </w:p>
        </w:tc>
        <w:tc>
          <w:tcPr>
            <w:tcW w:w="1532" w:type="dxa"/>
            <w:tcBorders>
              <w:top w:val="nil"/>
              <w:left w:val="nil"/>
              <w:bottom w:val="single" w:sz="8" w:space="0" w:color="auto"/>
              <w:right w:val="single" w:sz="8" w:space="0" w:color="auto"/>
            </w:tcBorders>
            <w:noWrap/>
            <w:vAlign w:val="center"/>
            <w:hideMark/>
          </w:tcPr>
          <w:p w14:paraId="45657A84" w14:textId="77777777" w:rsidR="00D42947" w:rsidRPr="00415798" w:rsidRDefault="00D42947" w:rsidP="00D42947">
            <w:pPr>
              <w:rPr>
                <w:color w:val="000000"/>
                <w:sz w:val="22"/>
                <w:szCs w:val="22"/>
              </w:rPr>
            </w:pPr>
            <w:r w:rsidRPr="00415798">
              <w:rPr>
                <w:color w:val="000000"/>
                <w:sz w:val="22"/>
                <w:szCs w:val="22"/>
              </w:rPr>
              <w:t>ΡΒΜ 1762</w:t>
            </w:r>
          </w:p>
        </w:tc>
        <w:tc>
          <w:tcPr>
            <w:tcW w:w="4138" w:type="dxa"/>
            <w:tcBorders>
              <w:top w:val="nil"/>
              <w:left w:val="nil"/>
              <w:bottom w:val="single" w:sz="8" w:space="0" w:color="auto"/>
              <w:right w:val="single" w:sz="8" w:space="0" w:color="auto"/>
            </w:tcBorders>
            <w:noWrap/>
            <w:vAlign w:val="center"/>
            <w:hideMark/>
          </w:tcPr>
          <w:p w14:paraId="6119E4F4" w14:textId="77777777" w:rsidR="00D42947" w:rsidRPr="00415798" w:rsidRDefault="00D42947" w:rsidP="00D42947">
            <w:pPr>
              <w:rPr>
                <w:color w:val="000000"/>
                <w:sz w:val="22"/>
                <w:szCs w:val="22"/>
              </w:rPr>
            </w:pPr>
            <w:r w:rsidRPr="00415798">
              <w:rPr>
                <w:color w:val="000000"/>
                <w:sz w:val="22"/>
                <w:szCs w:val="22"/>
              </w:rPr>
              <w:t>ΔΙΚΥΚΛΟ</w:t>
            </w:r>
          </w:p>
        </w:tc>
        <w:tc>
          <w:tcPr>
            <w:tcW w:w="1381" w:type="dxa"/>
            <w:tcBorders>
              <w:top w:val="nil"/>
              <w:left w:val="nil"/>
              <w:bottom w:val="single" w:sz="8" w:space="0" w:color="auto"/>
              <w:right w:val="double" w:sz="6" w:space="0" w:color="auto"/>
            </w:tcBorders>
            <w:noWrap/>
            <w:vAlign w:val="center"/>
            <w:hideMark/>
          </w:tcPr>
          <w:p w14:paraId="39715E06" w14:textId="77777777" w:rsidR="00D42947" w:rsidRPr="00415798" w:rsidRDefault="00D42947" w:rsidP="00D42947">
            <w:pPr>
              <w:jc w:val="center"/>
              <w:rPr>
                <w:color w:val="000000"/>
                <w:sz w:val="22"/>
                <w:szCs w:val="22"/>
              </w:rPr>
            </w:pPr>
            <w:r w:rsidRPr="00415798">
              <w:rPr>
                <w:color w:val="000000"/>
                <w:sz w:val="22"/>
                <w:szCs w:val="22"/>
              </w:rPr>
              <w:t>&lt;50cc</w:t>
            </w:r>
          </w:p>
        </w:tc>
        <w:tc>
          <w:tcPr>
            <w:tcW w:w="1820" w:type="dxa"/>
            <w:tcBorders>
              <w:top w:val="nil"/>
              <w:left w:val="nil"/>
              <w:bottom w:val="single" w:sz="8" w:space="0" w:color="auto"/>
              <w:right w:val="double" w:sz="6" w:space="0" w:color="auto"/>
            </w:tcBorders>
            <w:vAlign w:val="center"/>
            <w:hideMark/>
          </w:tcPr>
          <w:p w14:paraId="4D30EFE9" w14:textId="77777777" w:rsidR="00D42947" w:rsidRPr="00415798" w:rsidRDefault="00D42947" w:rsidP="00D42947">
            <w:pPr>
              <w:jc w:val="center"/>
              <w:rPr>
                <w:color w:val="000000"/>
                <w:sz w:val="22"/>
                <w:szCs w:val="22"/>
              </w:rPr>
            </w:pPr>
            <w:r w:rsidRPr="00415798">
              <w:rPr>
                <w:color w:val="000000"/>
                <w:sz w:val="22"/>
                <w:szCs w:val="22"/>
              </w:rPr>
              <w:t>2007</w:t>
            </w:r>
          </w:p>
        </w:tc>
      </w:tr>
      <w:tr w:rsidR="00D42947" w:rsidRPr="00415798" w14:paraId="49898068"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1E14715F" w14:textId="77777777" w:rsidR="00D42947" w:rsidRPr="00415798" w:rsidRDefault="00D42947" w:rsidP="00D42947">
            <w:pPr>
              <w:jc w:val="center"/>
              <w:rPr>
                <w:color w:val="000000"/>
                <w:sz w:val="22"/>
                <w:szCs w:val="22"/>
              </w:rPr>
            </w:pPr>
            <w:r w:rsidRPr="00415798">
              <w:rPr>
                <w:color w:val="000000"/>
                <w:sz w:val="22"/>
                <w:szCs w:val="22"/>
              </w:rPr>
              <w:t>44</w:t>
            </w:r>
          </w:p>
        </w:tc>
        <w:tc>
          <w:tcPr>
            <w:tcW w:w="1532" w:type="dxa"/>
            <w:tcBorders>
              <w:top w:val="nil"/>
              <w:left w:val="nil"/>
              <w:bottom w:val="single" w:sz="8" w:space="0" w:color="auto"/>
              <w:right w:val="single" w:sz="8" w:space="0" w:color="auto"/>
            </w:tcBorders>
            <w:noWrap/>
            <w:vAlign w:val="center"/>
            <w:hideMark/>
          </w:tcPr>
          <w:p w14:paraId="114DFC77" w14:textId="77777777" w:rsidR="00D42947" w:rsidRPr="00415798" w:rsidRDefault="00D42947" w:rsidP="00D42947">
            <w:pPr>
              <w:rPr>
                <w:color w:val="000000"/>
                <w:sz w:val="22"/>
                <w:szCs w:val="22"/>
              </w:rPr>
            </w:pPr>
            <w:r w:rsidRPr="00415798">
              <w:rPr>
                <w:color w:val="000000"/>
                <w:sz w:val="22"/>
                <w:szCs w:val="22"/>
              </w:rPr>
              <w:t>ΡΚΗ 2975</w:t>
            </w:r>
          </w:p>
        </w:tc>
        <w:tc>
          <w:tcPr>
            <w:tcW w:w="4138" w:type="dxa"/>
            <w:tcBorders>
              <w:top w:val="nil"/>
              <w:left w:val="nil"/>
              <w:bottom w:val="single" w:sz="8" w:space="0" w:color="auto"/>
              <w:right w:val="single" w:sz="8" w:space="0" w:color="auto"/>
            </w:tcBorders>
            <w:noWrap/>
            <w:vAlign w:val="center"/>
            <w:hideMark/>
          </w:tcPr>
          <w:p w14:paraId="77DB287C" w14:textId="77777777" w:rsidR="00D42947" w:rsidRPr="00415798" w:rsidRDefault="00D42947" w:rsidP="00D42947">
            <w:pPr>
              <w:rPr>
                <w:color w:val="000000"/>
                <w:sz w:val="22"/>
                <w:szCs w:val="22"/>
              </w:rPr>
            </w:pPr>
            <w:r w:rsidRPr="00415798">
              <w:rPr>
                <w:color w:val="000000"/>
                <w:sz w:val="22"/>
                <w:szCs w:val="22"/>
              </w:rPr>
              <w:t>ΔΙΚΥΚΛΟ</w:t>
            </w:r>
          </w:p>
        </w:tc>
        <w:tc>
          <w:tcPr>
            <w:tcW w:w="1381" w:type="dxa"/>
            <w:tcBorders>
              <w:top w:val="nil"/>
              <w:left w:val="nil"/>
              <w:bottom w:val="single" w:sz="8" w:space="0" w:color="auto"/>
              <w:right w:val="double" w:sz="6" w:space="0" w:color="auto"/>
            </w:tcBorders>
            <w:noWrap/>
            <w:vAlign w:val="center"/>
            <w:hideMark/>
          </w:tcPr>
          <w:p w14:paraId="2DAD1349" w14:textId="77777777" w:rsidR="00D42947" w:rsidRPr="00415798" w:rsidRDefault="00D42947" w:rsidP="00D42947">
            <w:pPr>
              <w:jc w:val="center"/>
              <w:rPr>
                <w:color w:val="000000"/>
                <w:sz w:val="22"/>
                <w:szCs w:val="22"/>
              </w:rPr>
            </w:pPr>
            <w:r w:rsidRPr="00415798">
              <w:rPr>
                <w:color w:val="000000"/>
                <w:sz w:val="22"/>
                <w:szCs w:val="22"/>
              </w:rPr>
              <w:t>&lt;50cc</w:t>
            </w:r>
          </w:p>
        </w:tc>
        <w:tc>
          <w:tcPr>
            <w:tcW w:w="1820" w:type="dxa"/>
            <w:tcBorders>
              <w:top w:val="nil"/>
              <w:left w:val="nil"/>
              <w:bottom w:val="single" w:sz="8" w:space="0" w:color="auto"/>
              <w:right w:val="double" w:sz="6" w:space="0" w:color="auto"/>
            </w:tcBorders>
            <w:vAlign w:val="center"/>
            <w:hideMark/>
          </w:tcPr>
          <w:p w14:paraId="63C9A345" w14:textId="77777777" w:rsidR="00D42947" w:rsidRPr="00415798" w:rsidRDefault="00D42947" w:rsidP="00D42947">
            <w:pPr>
              <w:jc w:val="center"/>
              <w:rPr>
                <w:color w:val="000000"/>
                <w:sz w:val="22"/>
                <w:szCs w:val="22"/>
              </w:rPr>
            </w:pPr>
            <w:r w:rsidRPr="00415798">
              <w:rPr>
                <w:color w:val="000000"/>
                <w:sz w:val="22"/>
                <w:szCs w:val="22"/>
              </w:rPr>
              <w:t>1994</w:t>
            </w:r>
          </w:p>
        </w:tc>
      </w:tr>
      <w:tr w:rsidR="00D42947" w:rsidRPr="00415798" w14:paraId="7FFA8A4C"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3B0FF6AA" w14:textId="77777777" w:rsidR="00D42947" w:rsidRPr="00415798" w:rsidRDefault="00D42947" w:rsidP="00D42947">
            <w:pPr>
              <w:jc w:val="center"/>
              <w:rPr>
                <w:color w:val="000000"/>
                <w:sz w:val="22"/>
                <w:szCs w:val="22"/>
              </w:rPr>
            </w:pPr>
            <w:r w:rsidRPr="00415798">
              <w:rPr>
                <w:color w:val="000000"/>
                <w:sz w:val="22"/>
                <w:szCs w:val="22"/>
              </w:rPr>
              <w:t>45</w:t>
            </w:r>
          </w:p>
        </w:tc>
        <w:tc>
          <w:tcPr>
            <w:tcW w:w="1532" w:type="dxa"/>
            <w:tcBorders>
              <w:top w:val="nil"/>
              <w:left w:val="nil"/>
              <w:bottom w:val="single" w:sz="8" w:space="0" w:color="auto"/>
              <w:right w:val="single" w:sz="8" w:space="0" w:color="auto"/>
            </w:tcBorders>
            <w:noWrap/>
            <w:vAlign w:val="center"/>
            <w:hideMark/>
          </w:tcPr>
          <w:p w14:paraId="6E76AC46" w14:textId="77777777" w:rsidR="00D42947" w:rsidRPr="00415798" w:rsidRDefault="00D42947" w:rsidP="00D42947">
            <w:pPr>
              <w:rPr>
                <w:color w:val="000000"/>
                <w:sz w:val="22"/>
                <w:szCs w:val="22"/>
              </w:rPr>
            </w:pPr>
            <w:r w:rsidRPr="00415798">
              <w:rPr>
                <w:color w:val="000000"/>
                <w:sz w:val="22"/>
                <w:szCs w:val="22"/>
              </w:rPr>
              <w:t>ΚΗΗ 6857</w:t>
            </w:r>
          </w:p>
        </w:tc>
        <w:tc>
          <w:tcPr>
            <w:tcW w:w="4138" w:type="dxa"/>
            <w:tcBorders>
              <w:top w:val="nil"/>
              <w:left w:val="nil"/>
              <w:bottom w:val="single" w:sz="8" w:space="0" w:color="auto"/>
              <w:right w:val="single" w:sz="8" w:space="0" w:color="auto"/>
            </w:tcBorders>
            <w:noWrap/>
            <w:vAlign w:val="center"/>
            <w:hideMark/>
          </w:tcPr>
          <w:p w14:paraId="59BBF56F" w14:textId="77777777" w:rsidR="00D42947" w:rsidRPr="00415798" w:rsidRDefault="00D42947" w:rsidP="00D42947">
            <w:pPr>
              <w:rPr>
                <w:color w:val="000000"/>
                <w:sz w:val="22"/>
                <w:szCs w:val="22"/>
              </w:rPr>
            </w:pPr>
            <w:r w:rsidRPr="00415798">
              <w:rPr>
                <w:color w:val="000000"/>
                <w:sz w:val="22"/>
                <w:szCs w:val="22"/>
              </w:rPr>
              <w:t>ΦΟΡΤΗΓΟ - ΑΠΟΡΙΜΜΑΤΟΦΟΡΟ</w:t>
            </w:r>
          </w:p>
        </w:tc>
        <w:tc>
          <w:tcPr>
            <w:tcW w:w="1381" w:type="dxa"/>
            <w:tcBorders>
              <w:top w:val="nil"/>
              <w:left w:val="nil"/>
              <w:bottom w:val="single" w:sz="8" w:space="0" w:color="auto"/>
              <w:right w:val="double" w:sz="6" w:space="0" w:color="auto"/>
            </w:tcBorders>
            <w:noWrap/>
            <w:vAlign w:val="center"/>
            <w:hideMark/>
          </w:tcPr>
          <w:p w14:paraId="1AC394D8" w14:textId="77777777" w:rsidR="00D42947" w:rsidRPr="00415798" w:rsidRDefault="00D42947" w:rsidP="00D42947">
            <w:pPr>
              <w:jc w:val="center"/>
              <w:rPr>
                <w:color w:val="000000"/>
                <w:sz w:val="22"/>
                <w:szCs w:val="22"/>
              </w:rPr>
            </w:pPr>
            <w:r w:rsidRPr="00415798">
              <w:rPr>
                <w:color w:val="000000"/>
                <w:sz w:val="22"/>
                <w:szCs w:val="22"/>
              </w:rPr>
              <w:t>38</w:t>
            </w:r>
          </w:p>
        </w:tc>
        <w:tc>
          <w:tcPr>
            <w:tcW w:w="1820" w:type="dxa"/>
            <w:tcBorders>
              <w:top w:val="nil"/>
              <w:left w:val="nil"/>
              <w:bottom w:val="single" w:sz="8" w:space="0" w:color="auto"/>
              <w:right w:val="double" w:sz="6" w:space="0" w:color="auto"/>
            </w:tcBorders>
            <w:vAlign w:val="center"/>
            <w:hideMark/>
          </w:tcPr>
          <w:p w14:paraId="5C31DD10" w14:textId="77777777" w:rsidR="00D42947" w:rsidRPr="00415798" w:rsidRDefault="00D42947" w:rsidP="00D42947">
            <w:pPr>
              <w:jc w:val="center"/>
              <w:rPr>
                <w:color w:val="000000"/>
                <w:sz w:val="22"/>
                <w:szCs w:val="22"/>
              </w:rPr>
            </w:pPr>
            <w:r w:rsidRPr="00415798">
              <w:rPr>
                <w:color w:val="000000"/>
                <w:sz w:val="22"/>
                <w:szCs w:val="22"/>
              </w:rPr>
              <w:t>2014</w:t>
            </w:r>
          </w:p>
        </w:tc>
      </w:tr>
      <w:tr w:rsidR="00D42947" w:rsidRPr="00415798" w14:paraId="3D6A67BC"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49987D7F" w14:textId="77777777" w:rsidR="00D42947" w:rsidRPr="00415798" w:rsidRDefault="00D42947" w:rsidP="00D42947">
            <w:pPr>
              <w:jc w:val="center"/>
              <w:rPr>
                <w:color w:val="000000"/>
                <w:sz w:val="22"/>
                <w:szCs w:val="22"/>
              </w:rPr>
            </w:pPr>
            <w:r w:rsidRPr="00415798">
              <w:rPr>
                <w:color w:val="000000"/>
                <w:sz w:val="22"/>
                <w:szCs w:val="22"/>
              </w:rPr>
              <w:t>46</w:t>
            </w:r>
          </w:p>
        </w:tc>
        <w:tc>
          <w:tcPr>
            <w:tcW w:w="1532" w:type="dxa"/>
            <w:tcBorders>
              <w:top w:val="nil"/>
              <w:left w:val="nil"/>
              <w:bottom w:val="single" w:sz="8" w:space="0" w:color="auto"/>
              <w:right w:val="single" w:sz="8" w:space="0" w:color="auto"/>
            </w:tcBorders>
            <w:noWrap/>
            <w:vAlign w:val="center"/>
            <w:hideMark/>
          </w:tcPr>
          <w:p w14:paraId="7A133C96" w14:textId="77777777" w:rsidR="00D42947" w:rsidRPr="00415798" w:rsidRDefault="00D42947" w:rsidP="00D42947">
            <w:pPr>
              <w:rPr>
                <w:color w:val="000000"/>
                <w:sz w:val="22"/>
                <w:szCs w:val="22"/>
              </w:rPr>
            </w:pPr>
            <w:r w:rsidRPr="00415798">
              <w:rPr>
                <w:color w:val="000000"/>
                <w:sz w:val="22"/>
                <w:szCs w:val="22"/>
              </w:rPr>
              <w:t>ΚΗΗ 5276</w:t>
            </w:r>
          </w:p>
        </w:tc>
        <w:tc>
          <w:tcPr>
            <w:tcW w:w="4138" w:type="dxa"/>
            <w:tcBorders>
              <w:top w:val="nil"/>
              <w:left w:val="nil"/>
              <w:bottom w:val="single" w:sz="8" w:space="0" w:color="auto"/>
              <w:right w:val="single" w:sz="8" w:space="0" w:color="auto"/>
            </w:tcBorders>
            <w:noWrap/>
            <w:vAlign w:val="center"/>
            <w:hideMark/>
          </w:tcPr>
          <w:p w14:paraId="4F084352" w14:textId="77777777" w:rsidR="00D42947" w:rsidRPr="00415798" w:rsidRDefault="00D42947" w:rsidP="00D42947">
            <w:pPr>
              <w:rPr>
                <w:color w:val="000000"/>
                <w:sz w:val="22"/>
                <w:szCs w:val="22"/>
              </w:rPr>
            </w:pPr>
            <w:r w:rsidRPr="00415798">
              <w:rPr>
                <w:color w:val="000000"/>
                <w:sz w:val="22"/>
                <w:szCs w:val="22"/>
              </w:rPr>
              <w:t>ΦΟΡΤΗΓΟ - ΑΠΟΡΙΜΜΑΤΟΦΟΡΟ</w:t>
            </w:r>
          </w:p>
        </w:tc>
        <w:tc>
          <w:tcPr>
            <w:tcW w:w="1381" w:type="dxa"/>
            <w:tcBorders>
              <w:top w:val="nil"/>
              <w:left w:val="nil"/>
              <w:bottom w:val="single" w:sz="8" w:space="0" w:color="auto"/>
              <w:right w:val="double" w:sz="6" w:space="0" w:color="auto"/>
            </w:tcBorders>
            <w:noWrap/>
            <w:vAlign w:val="center"/>
            <w:hideMark/>
          </w:tcPr>
          <w:p w14:paraId="0B0B924F" w14:textId="77777777" w:rsidR="00D42947" w:rsidRPr="00415798" w:rsidRDefault="00D42947" w:rsidP="00D42947">
            <w:pPr>
              <w:jc w:val="center"/>
              <w:rPr>
                <w:color w:val="000000"/>
                <w:sz w:val="22"/>
                <w:szCs w:val="22"/>
              </w:rPr>
            </w:pPr>
            <w:r w:rsidRPr="00415798">
              <w:rPr>
                <w:color w:val="000000"/>
                <w:sz w:val="22"/>
                <w:szCs w:val="22"/>
              </w:rPr>
              <w:t>38</w:t>
            </w:r>
          </w:p>
        </w:tc>
        <w:tc>
          <w:tcPr>
            <w:tcW w:w="1820" w:type="dxa"/>
            <w:tcBorders>
              <w:top w:val="nil"/>
              <w:left w:val="nil"/>
              <w:bottom w:val="single" w:sz="8" w:space="0" w:color="auto"/>
              <w:right w:val="double" w:sz="6" w:space="0" w:color="auto"/>
            </w:tcBorders>
            <w:vAlign w:val="center"/>
            <w:hideMark/>
          </w:tcPr>
          <w:p w14:paraId="55F89B4B" w14:textId="77777777" w:rsidR="00D42947" w:rsidRPr="00415798" w:rsidRDefault="00D42947" w:rsidP="00D42947">
            <w:pPr>
              <w:jc w:val="center"/>
              <w:rPr>
                <w:color w:val="000000"/>
                <w:sz w:val="22"/>
                <w:szCs w:val="22"/>
              </w:rPr>
            </w:pPr>
            <w:r w:rsidRPr="00415798">
              <w:rPr>
                <w:color w:val="000000"/>
                <w:sz w:val="22"/>
                <w:szCs w:val="22"/>
              </w:rPr>
              <w:t>2014</w:t>
            </w:r>
          </w:p>
        </w:tc>
      </w:tr>
      <w:tr w:rsidR="00D42947" w:rsidRPr="00415798" w14:paraId="435F63CB"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361A68D2" w14:textId="77777777" w:rsidR="00D42947" w:rsidRPr="00415798" w:rsidRDefault="00D42947" w:rsidP="00D42947">
            <w:pPr>
              <w:jc w:val="center"/>
              <w:rPr>
                <w:color w:val="000000"/>
                <w:sz w:val="22"/>
                <w:szCs w:val="22"/>
              </w:rPr>
            </w:pPr>
            <w:r w:rsidRPr="00415798">
              <w:rPr>
                <w:color w:val="000000"/>
                <w:sz w:val="22"/>
                <w:szCs w:val="22"/>
              </w:rPr>
              <w:t>47</w:t>
            </w:r>
          </w:p>
        </w:tc>
        <w:tc>
          <w:tcPr>
            <w:tcW w:w="1532" w:type="dxa"/>
            <w:tcBorders>
              <w:top w:val="nil"/>
              <w:left w:val="nil"/>
              <w:bottom w:val="single" w:sz="8" w:space="0" w:color="auto"/>
              <w:right w:val="single" w:sz="8" w:space="0" w:color="auto"/>
            </w:tcBorders>
            <w:noWrap/>
            <w:vAlign w:val="center"/>
            <w:hideMark/>
          </w:tcPr>
          <w:p w14:paraId="2E340BBE" w14:textId="77777777" w:rsidR="00D42947" w:rsidRPr="00415798" w:rsidRDefault="00D42947" w:rsidP="00D42947">
            <w:pPr>
              <w:rPr>
                <w:color w:val="000000"/>
                <w:sz w:val="22"/>
                <w:szCs w:val="22"/>
              </w:rPr>
            </w:pPr>
            <w:r w:rsidRPr="00415798">
              <w:rPr>
                <w:color w:val="000000"/>
                <w:sz w:val="22"/>
                <w:szCs w:val="22"/>
              </w:rPr>
              <w:t>ΚΗΗ 5277</w:t>
            </w:r>
          </w:p>
        </w:tc>
        <w:tc>
          <w:tcPr>
            <w:tcW w:w="4138" w:type="dxa"/>
            <w:tcBorders>
              <w:top w:val="nil"/>
              <w:left w:val="nil"/>
              <w:bottom w:val="single" w:sz="8" w:space="0" w:color="auto"/>
              <w:right w:val="single" w:sz="8" w:space="0" w:color="auto"/>
            </w:tcBorders>
            <w:noWrap/>
            <w:vAlign w:val="center"/>
            <w:hideMark/>
          </w:tcPr>
          <w:p w14:paraId="1DB34E7E" w14:textId="77777777" w:rsidR="00D42947" w:rsidRPr="00415798" w:rsidRDefault="00D42947" w:rsidP="00D42947">
            <w:pPr>
              <w:rPr>
                <w:color w:val="000000"/>
                <w:sz w:val="22"/>
                <w:szCs w:val="22"/>
              </w:rPr>
            </w:pPr>
            <w:r w:rsidRPr="00415798">
              <w:rPr>
                <w:color w:val="000000"/>
                <w:sz w:val="22"/>
                <w:szCs w:val="22"/>
              </w:rPr>
              <w:t>ΦΟΡΤΗΓΟ - ΑΠΟΡΙΜΜΑΤΟΦΟΡΟ</w:t>
            </w:r>
          </w:p>
        </w:tc>
        <w:tc>
          <w:tcPr>
            <w:tcW w:w="1381" w:type="dxa"/>
            <w:tcBorders>
              <w:top w:val="nil"/>
              <w:left w:val="nil"/>
              <w:bottom w:val="single" w:sz="8" w:space="0" w:color="auto"/>
              <w:right w:val="double" w:sz="6" w:space="0" w:color="auto"/>
            </w:tcBorders>
            <w:noWrap/>
            <w:vAlign w:val="center"/>
            <w:hideMark/>
          </w:tcPr>
          <w:p w14:paraId="02D702C8" w14:textId="77777777" w:rsidR="00D42947" w:rsidRPr="00415798" w:rsidRDefault="00D42947" w:rsidP="00D42947">
            <w:pPr>
              <w:jc w:val="center"/>
              <w:rPr>
                <w:color w:val="000000"/>
                <w:sz w:val="22"/>
                <w:szCs w:val="22"/>
              </w:rPr>
            </w:pPr>
            <w:r w:rsidRPr="00415798">
              <w:rPr>
                <w:color w:val="000000"/>
                <w:sz w:val="22"/>
                <w:szCs w:val="22"/>
              </w:rPr>
              <w:t>38</w:t>
            </w:r>
          </w:p>
        </w:tc>
        <w:tc>
          <w:tcPr>
            <w:tcW w:w="1820" w:type="dxa"/>
            <w:tcBorders>
              <w:top w:val="nil"/>
              <w:left w:val="nil"/>
              <w:bottom w:val="single" w:sz="8" w:space="0" w:color="auto"/>
              <w:right w:val="double" w:sz="6" w:space="0" w:color="auto"/>
            </w:tcBorders>
            <w:vAlign w:val="center"/>
            <w:hideMark/>
          </w:tcPr>
          <w:p w14:paraId="0D925F51" w14:textId="77777777" w:rsidR="00D42947" w:rsidRPr="00415798" w:rsidRDefault="00D42947" w:rsidP="00D42947">
            <w:pPr>
              <w:jc w:val="center"/>
              <w:rPr>
                <w:color w:val="000000"/>
                <w:sz w:val="22"/>
                <w:szCs w:val="22"/>
              </w:rPr>
            </w:pPr>
            <w:r w:rsidRPr="00415798">
              <w:rPr>
                <w:color w:val="000000"/>
                <w:sz w:val="22"/>
                <w:szCs w:val="22"/>
              </w:rPr>
              <w:t>2014</w:t>
            </w:r>
          </w:p>
        </w:tc>
      </w:tr>
      <w:tr w:rsidR="00D42947" w:rsidRPr="00415798" w14:paraId="4B86D078"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3D844A86" w14:textId="77777777" w:rsidR="00D42947" w:rsidRPr="00415798" w:rsidRDefault="00D42947" w:rsidP="00D42947">
            <w:pPr>
              <w:jc w:val="center"/>
              <w:rPr>
                <w:color w:val="000000"/>
                <w:sz w:val="22"/>
                <w:szCs w:val="22"/>
              </w:rPr>
            </w:pPr>
            <w:r w:rsidRPr="00415798">
              <w:rPr>
                <w:color w:val="000000"/>
                <w:sz w:val="22"/>
                <w:szCs w:val="22"/>
              </w:rPr>
              <w:t>48</w:t>
            </w:r>
          </w:p>
        </w:tc>
        <w:tc>
          <w:tcPr>
            <w:tcW w:w="1532" w:type="dxa"/>
            <w:tcBorders>
              <w:top w:val="nil"/>
              <w:left w:val="nil"/>
              <w:bottom w:val="single" w:sz="8" w:space="0" w:color="auto"/>
              <w:right w:val="single" w:sz="8" w:space="0" w:color="auto"/>
            </w:tcBorders>
            <w:noWrap/>
            <w:vAlign w:val="center"/>
            <w:hideMark/>
          </w:tcPr>
          <w:p w14:paraId="172BC01D" w14:textId="77777777" w:rsidR="00D42947" w:rsidRPr="00415798" w:rsidRDefault="00D42947" w:rsidP="00D42947">
            <w:pPr>
              <w:rPr>
                <w:color w:val="000000"/>
                <w:sz w:val="22"/>
                <w:szCs w:val="22"/>
              </w:rPr>
            </w:pPr>
            <w:r w:rsidRPr="00415798">
              <w:rPr>
                <w:color w:val="000000"/>
                <w:sz w:val="22"/>
                <w:szCs w:val="22"/>
              </w:rPr>
              <w:t>ΚΗΗ 6858</w:t>
            </w:r>
          </w:p>
        </w:tc>
        <w:tc>
          <w:tcPr>
            <w:tcW w:w="4138" w:type="dxa"/>
            <w:tcBorders>
              <w:top w:val="nil"/>
              <w:left w:val="nil"/>
              <w:bottom w:val="single" w:sz="8" w:space="0" w:color="auto"/>
              <w:right w:val="single" w:sz="8" w:space="0" w:color="auto"/>
            </w:tcBorders>
            <w:noWrap/>
            <w:vAlign w:val="center"/>
            <w:hideMark/>
          </w:tcPr>
          <w:p w14:paraId="0475CC51" w14:textId="77777777" w:rsidR="00D42947" w:rsidRPr="00415798" w:rsidRDefault="00D42947" w:rsidP="00D42947">
            <w:pPr>
              <w:rPr>
                <w:color w:val="000000"/>
                <w:sz w:val="22"/>
                <w:szCs w:val="22"/>
              </w:rPr>
            </w:pPr>
            <w:r w:rsidRPr="00415798">
              <w:rPr>
                <w:color w:val="000000"/>
                <w:sz w:val="22"/>
                <w:szCs w:val="22"/>
              </w:rPr>
              <w:t>ΦΟΡΤΗΓΟ - ΑΠΟΡΙΜΜΑΤΟΦΟΡΟ</w:t>
            </w:r>
          </w:p>
        </w:tc>
        <w:tc>
          <w:tcPr>
            <w:tcW w:w="1381" w:type="dxa"/>
            <w:tcBorders>
              <w:top w:val="nil"/>
              <w:left w:val="nil"/>
              <w:bottom w:val="single" w:sz="8" w:space="0" w:color="auto"/>
              <w:right w:val="double" w:sz="6" w:space="0" w:color="auto"/>
            </w:tcBorders>
            <w:noWrap/>
            <w:vAlign w:val="center"/>
            <w:hideMark/>
          </w:tcPr>
          <w:p w14:paraId="362BE03F" w14:textId="77777777" w:rsidR="00D42947" w:rsidRPr="00415798" w:rsidRDefault="00D42947" w:rsidP="00D42947">
            <w:pPr>
              <w:jc w:val="center"/>
              <w:rPr>
                <w:color w:val="000000"/>
                <w:sz w:val="22"/>
                <w:szCs w:val="22"/>
              </w:rPr>
            </w:pPr>
            <w:r w:rsidRPr="00415798">
              <w:rPr>
                <w:color w:val="000000"/>
                <w:sz w:val="22"/>
                <w:szCs w:val="22"/>
              </w:rPr>
              <w:t>38</w:t>
            </w:r>
          </w:p>
        </w:tc>
        <w:tc>
          <w:tcPr>
            <w:tcW w:w="1820" w:type="dxa"/>
            <w:tcBorders>
              <w:top w:val="nil"/>
              <w:left w:val="nil"/>
              <w:bottom w:val="single" w:sz="8" w:space="0" w:color="auto"/>
              <w:right w:val="double" w:sz="6" w:space="0" w:color="auto"/>
            </w:tcBorders>
            <w:vAlign w:val="center"/>
            <w:hideMark/>
          </w:tcPr>
          <w:p w14:paraId="4C4699CB" w14:textId="77777777" w:rsidR="00D42947" w:rsidRPr="00415798" w:rsidRDefault="00D42947" w:rsidP="00D42947">
            <w:pPr>
              <w:jc w:val="center"/>
              <w:rPr>
                <w:color w:val="000000"/>
                <w:sz w:val="22"/>
                <w:szCs w:val="22"/>
              </w:rPr>
            </w:pPr>
            <w:r w:rsidRPr="00415798">
              <w:rPr>
                <w:color w:val="000000"/>
                <w:sz w:val="22"/>
                <w:szCs w:val="22"/>
              </w:rPr>
              <w:t>2014</w:t>
            </w:r>
          </w:p>
        </w:tc>
      </w:tr>
      <w:tr w:rsidR="00D42947" w:rsidRPr="00415798" w14:paraId="4D94EC0B"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0DF86FA0" w14:textId="77777777" w:rsidR="00D42947" w:rsidRPr="00415798" w:rsidRDefault="00D42947" w:rsidP="00D42947">
            <w:pPr>
              <w:jc w:val="center"/>
              <w:rPr>
                <w:color w:val="000000"/>
                <w:sz w:val="22"/>
                <w:szCs w:val="22"/>
              </w:rPr>
            </w:pPr>
            <w:r w:rsidRPr="00415798">
              <w:rPr>
                <w:color w:val="000000"/>
                <w:sz w:val="22"/>
                <w:szCs w:val="22"/>
              </w:rPr>
              <w:t>49</w:t>
            </w:r>
          </w:p>
        </w:tc>
        <w:tc>
          <w:tcPr>
            <w:tcW w:w="1532" w:type="dxa"/>
            <w:tcBorders>
              <w:top w:val="nil"/>
              <w:left w:val="nil"/>
              <w:bottom w:val="single" w:sz="8" w:space="0" w:color="auto"/>
              <w:right w:val="single" w:sz="8" w:space="0" w:color="auto"/>
            </w:tcBorders>
            <w:noWrap/>
            <w:vAlign w:val="center"/>
            <w:hideMark/>
          </w:tcPr>
          <w:p w14:paraId="0EDF1369" w14:textId="77777777" w:rsidR="00D42947" w:rsidRPr="00415798" w:rsidRDefault="00D42947" w:rsidP="00D42947">
            <w:pPr>
              <w:rPr>
                <w:color w:val="000000"/>
                <w:sz w:val="22"/>
                <w:szCs w:val="22"/>
              </w:rPr>
            </w:pPr>
            <w:r w:rsidRPr="00415798">
              <w:rPr>
                <w:color w:val="000000"/>
                <w:sz w:val="22"/>
                <w:szCs w:val="22"/>
              </w:rPr>
              <w:t>ΚΥ 8732</w:t>
            </w:r>
          </w:p>
        </w:tc>
        <w:tc>
          <w:tcPr>
            <w:tcW w:w="4138" w:type="dxa"/>
            <w:tcBorders>
              <w:top w:val="nil"/>
              <w:left w:val="nil"/>
              <w:bottom w:val="single" w:sz="8" w:space="0" w:color="auto"/>
              <w:right w:val="single" w:sz="8" w:space="0" w:color="auto"/>
            </w:tcBorders>
            <w:noWrap/>
            <w:vAlign w:val="center"/>
            <w:hideMark/>
          </w:tcPr>
          <w:p w14:paraId="1EF86529" w14:textId="77777777" w:rsidR="00D42947" w:rsidRPr="00415798" w:rsidRDefault="00D42947" w:rsidP="00D42947">
            <w:pPr>
              <w:rPr>
                <w:color w:val="000000"/>
                <w:sz w:val="22"/>
                <w:szCs w:val="22"/>
              </w:rPr>
            </w:pPr>
            <w:r w:rsidRPr="00415798">
              <w:rPr>
                <w:color w:val="000000"/>
                <w:sz w:val="22"/>
                <w:szCs w:val="22"/>
              </w:rPr>
              <w:t>ΡΥΜΟΥΛΚΟΥΜΕΝΟ + ΡΥΜΟΥΛΚΟ</w:t>
            </w:r>
          </w:p>
        </w:tc>
        <w:tc>
          <w:tcPr>
            <w:tcW w:w="1381" w:type="dxa"/>
            <w:tcBorders>
              <w:top w:val="nil"/>
              <w:left w:val="nil"/>
              <w:bottom w:val="single" w:sz="8" w:space="0" w:color="auto"/>
              <w:right w:val="double" w:sz="6" w:space="0" w:color="auto"/>
            </w:tcBorders>
            <w:noWrap/>
            <w:vAlign w:val="center"/>
            <w:hideMark/>
          </w:tcPr>
          <w:p w14:paraId="3A4D8A58" w14:textId="77777777" w:rsidR="00D42947" w:rsidRPr="00415798" w:rsidRDefault="00D42947" w:rsidP="00D42947">
            <w:pPr>
              <w:jc w:val="center"/>
              <w:rPr>
                <w:color w:val="000000"/>
                <w:sz w:val="22"/>
                <w:szCs w:val="22"/>
              </w:rPr>
            </w:pPr>
            <w:r w:rsidRPr="00415798">
              <w:rPr>
                <w:color w:val="000000"/>
                <w:sz w:val="22"/>
                <w:szCs w:val="22"/>
              </w:rPr>
              <w:t>62</w:t>
            </w:r>
          </w:p>
        </w:tc>
        <w:tc>
          <w:tcPr>
            <w:tcW w:w="1820" w:type="dxa"/>
            <w:tcBorders>
              <w:top w:val="nil"/>
              <w:left w:val="nil"/>
              <w:bottom w:val="single" w:sz="8" w:space="0" w:color="auto"/>
              <w:right w:val="double" w:sz="6" w:space="0" w:color="auto"/>
            </w:tcBorders>
            <w:vAlign w:val="center"/>
            <w:hideMark/>
          </w:tcPr>
          <w:p w14:paraId="4BC13180" w14:textId="77777777" w:rsidR="00D42947" w:rsidRPr="00415798" w:rsidRDefault="00D42947" w:rsidP="00D42947">
            <w:pPr>
              <w:jc w:val="center"/>
              <w:rPr>
                <w:color w:val="000000"/>
                <w:sz w:val="22"/>
                <w:szCs w:val="22"/>
              </w:rPr>
            </w:pPr>
            <w:r w:rsidRPr="00415798">
              <w:rPr>
                <w:color w:val="000000"/>
                <w:sz w:val="22"/>
                <w:szCs w:val="22"/>
              </w:rPr>
              <w:t>2010</w:t>
            </w:r>
          </w:p>
        </w:tc>
      </w:tr>
      <w:tr w:rsidR="00D42947" w:rsidRPr="00415798" w14:paraId="047ABC4A"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65303517" w14:textId="77777777" w:rsidR="00D42947" w:rsidRPr="00415798" w:rsidRDefault="00D42947" w:rsidP="00D42947">
            <w:pPr>
              <w:jc w:val="center"/>
              <w:rPr>
                <w:color w:val="000000"/>
                <w:sz w:val="22"/>
                <w:szCs w:val="22"/>
              </w:rPr>
            </w:pPr>
            <w:r w:rsidRPr="00415798">
              <w:rPr>
                <w:color w:val="000000"/>
                <w:sz w:val="22"/>
                <w:szCs w:val="22"/>
              </w:rPr>
              <w:t>50</w:t>
            </w:r>
          </w:p>
        </w:tc>
        <w:tc>
          <w:tcPr>
            <w:tcW w:w="1532" w:type="dxa"/>
            <w:tcBorders>
              <w:top w:val="nil"/>
              <w:left w:val="nil"/>
              <w:bottom w:val="single" w:sz="8" w:space="0" w:color="auto"/>
              <w:right w:val="single" w:sz="8" w:space="0" w:color="auto"/>
            </w:tcBorders>
            <w:noWrap/>
            <w:vAlign w:val="center"/>
            <w:hideMark/>
          </w:tcPr>
          <w:p w14:paraId="05719E0F" w14:textId="77777777" w:rsidR="00D42947" w:rsidRPr="00415798" w:rsidRDefault="00D42947" w:rsidP="00D42947">
            <w:pPr>
              <w:rPr>
                <w:color w:val="000000"/>
                <w:sz w:val="22"/>
                <w:szCs w:val="22"/>
              </w:rPr>
            </w:pPr>
            <w:r w:rsidRPr="00415798">
              <w:rPr>
                <w:color w:val="000000"/>
                <w:sz w:val="22"/>
                <w:szCs w:val="22"/>
              </w:rPr>
              <w:t>ΜΕ 130319</w:t>
            </w:r>
          </w:p>
        </w:tc>
        <w:tc>
          <w:tcPr>
            <w:tcW w:w="4138" w:type="dxa"/>
            <w:tcBorders>
              <w:top w:val="nil"/>
              <w:left w:val="nil"/>
              <w:bottom w:val="single" w:sz="8" w:space="0" w:color="auto"/>
              <w:right w:val="single" w:sz="8" w:space="0" w:color="auto"/>
            </w:tcBorders>
            <w:noWrap/>
            <w:vAlign w:val="center"/>
            <w:hideMark/>
          </w:tcPr>
          <w:p w14:paraId="72C94BBC" w14:textId="77777777" w:rsidR="00D42947" w:rsidRPr="00415798" w:rsidRDefault="00D42947" w:rsidP="00D42947">
            <w:pPr>
              <w:rPr>
                <w:color w:val="000000"/>
                <w:sz w:val="22"/>
                <w:szCs w:val="22"/>
              </w:rPr>
            </w:pPr>
            <w:r w:rsidRPr="00415798">
              <w:rPr>
                <w:color w:val="000000"/>
                <w:sz w:val="22"/>
                <w:szCs w:val="22"/>
              </w:rPr>
              <w:t>ΣΑΡΩΘΡΟ   ( ανενεργό )</w:t>
            </w:r>
          </w:p>
        </w:tc>
        <w:tc>
          <w:tcPr>
            <w:tcW w:w="1381" w:type="dxa"/>
            <w:tcBorders>
              <w:top w:val="nil"/>
              <w:left w:val="nil"/>
              <w:bottom w:val="single" w:sz="8" w:space="0" w:color="auto"/>
              <w:right w:val="double" w:sz="6" w:space="0" w:color="auto"/>
            </w:tcBorders>
            <w:noWrap/>
            <w:vAlign w:val="center"/>
            <w:hideMark/>
          </w:tcPr>
          <w:p w14:paraId="2F6B6488" w14:textId="77777777" w:rsidR="00D42947" w:rsidRPr="00415798" w:rsidRDefault="00D42947" w:rsidP="00D42947">
            <w:pPr>
              <w:jc w:val="center"/>
              <w:rPr>
                <w:color w:val="000000"/>
                <w:sz w:val="22"/>
                <w:szCs w:val="22"/>
              </w:rPr>
            </w:pPr>
            <w:r w:rsidRPr="00415798">
              <w:rPr>
                <w:color w:val="000000"/>
                <w:sz w:val="22"/>
                <w:szCs w:val="22"/>
              </w:rPr>
              <w:t>28 (PS)</w:t>
            </w:r>
          </w:p>
        </w:tc>
        <w:tc>
          <w:tcPr>
            <w:tcW w:w="1820" w:type="dxa"/>
            <w:tcBorders>
              <w:top w:val="nil"/>
              <w:left w:val="nil"/>
              <w:bottom w:val="single" w:sz="8" w:space="0" w:color="auto"/>
              <w:right w:val="double" w:sz="6" w:space="0" w:color="auto"/>
            </w:tcBorders>
            <w:vAlign w:val="center"/>
            <w:hideMark/>
          </w:tcPr>
          <w:p w14:paraId="45FC8B59" w14:textId="77777777" w:rsidR="00D42947" w:rsidRPr="00415798" w:rsidRDefault="00D42947" w:rsidP="00D42947">
            <w:pPr>
              <w:jc w:val="center"/>
              <w:rPr>
                <w:color w:val="000000"/>
                <w:sz w:val="22"/>
                <w:szCs w:val="22"/>
              </w:rPr>
            </w:pPr>
            <w:r w:rsidRPr="00415798">
              <w:rPr>
                <w:color w:val="000000"/>
                <w:sz w:val="22"/>
                <w:szCs w:val="22"/>
              </w:rPr>
              <w:t>2015</w:t>
            </w:r>
          </w:p>
        </w:tc>
      </w:tr>
      <w:tr w:rsidR="00D42947" w:rsidRPr="00415798" w14:paraId="7F32FE4F"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73960605" w14:textId="77777777" w:rsidR="00D42947" w:rsidRPr="00415798" w:rsidRDefault="00D42947" w:rsidP="00D42947">
            <w:pPr>
              <w:jc w:val="center"/>
              <w:rPr>
                <w:color w:val="000000"/>
                <w:sz w:val="22"/>
                <w:szCs w:val="22"/>
              </w:rPr>
            </w:pPr>
            <w:r w:rsidRPr="00415798">
              <w:rPr>
                <w:color w:val="000000"/>
                <w:sz w:val="22"/>
                <w:szCs w:val="22"/>
              </w:rPr>
              <w:t>51</w:t>
            </w:r>
          </w:p>
        </w:tc>
        <w:tc>
          <w:tcPr>
            <w:tcW w:w="1532" w:type="dxa"/>
            <w:tcBorders>
              <w:top w:val="nil"/>
              <w:left w:val="nil"/>
              <w:bottom w:val="single" w:sz="8" w:space="0" w:color="auto"/>
              <w:right w:val="single" w:sz="8" w:space="0" w:color="auto"/>
            </w:tcBorders>
            <w:noWrap/>
            <w:vAlign w:val="center"/>
            <w:hideMark/>
          </w:tcPr>
          <w:p w14:paraId="5D71F549" w14:textId="77777777" w:rsidR="00D42947" w:rsidRPr="00415798" w:rsidRDefault="00D42947" w:rsidP="00D42947">
            <w:pPr>
              <w:rPr>
                <w:color w:val="000000"/>
                <w:sz w:val="22"/>
                <w:szCs w:val="22"/>
              </w:rPr>
            </w:pPr>
            <w:r w:rsidRPr="00415798">
              <w:rPr>
                <w:color w:val="000000"/>
                <w:sz w:val="22"/>
                <w:szCs w:val="22"/>
              </w:rPr>
              <w:t>ΜΕ 89591</w:t>
            </w:r>
          </w:p>
        </w:tc>
        <w:tc>
          <w:tcPr>
            <w:tcW w:w="4138" w:type="dxa"/>
            <w:tcBorders>
              <w:top w:val="nil"/>
              <w:left w:val="nil"/>
              <w:bottom w:val="single" w:sz="8" w:space="0" w:color="auto"/>
              <w:right w:val="single" w:sz="8" w:space="0" w:color="auto"/>
            </w:tcBorders>
            <w:noWrap/>
            <w:vAlign w:val="center"/>
            <w:hideMark/>
          </w:tcPr>
          <w:p w14:paraId="77DBDAF1" w14:textId="77777777" w:rsidR="00D42947" w:rsidRPr="00415798" w:rsidRDefault="00D42947" w:rsidP="00D42947">
            <w:pPr>
              <w:rPr>
                <w:color w:val="000000"/>
                <w:sz w:val="22"/>
                <w:szCs w:val="22"/>
              </w:rPr>
            </w:pPr>
            <w:r w:rsidRPr="00415798">
              <w:rPr>
                <w:color w:val="000000"/>
                <w:sz w:val="22"/>
                <w:szCs w:val="22"/>
              </w:rPr>
              <w:t>ΚΑΛΑΘΟΦΟΡΟ</w:t>
            </w:r>
          </w:p>
        </w:tc>
        <w:tc>
          <w:tcPr>
            <w:tcW w:w="1381" w:type="dxa"/>
            <w:tcBorders>
              <w:top w:val="nil"/>
              <w:left w:val="nil"/>
              <w:bottom w:val="single" w:sz="8" w:space="0" w:color="auto"/>
              <w:right w:val="double" w:sz="6" w:space="0" w:color="auto"/>
            </w:tcBorders>
            <w:noWrap/>
            <w:vAlign w:val="center"/>
            <w:hideMark/>
          </w:tcPr>
          <w:p w14:paraId="486B3F32" w14:textId="77777777" w:rsidR="00D42947" w:rsidRPr="00415798" w:rsidRDefault="00D42947" w:rsidP="00D42947">
            <w:pPr>
              <w:jc w:val="center"/>
              <w:rPr>
                <w:color w:val="000000"/>
                <w:sz w:val="22"/>
                <w:szCs w:val="22"/>
              </w:rPr>
            </w:pPr>
            <w:r w:rsidRPr="00415798">
              <w:rPr>
                <w:color w:val="000000"/>
                <w:sz w:val="22"/>
                <w:szCs w:val="22"/>
              </w:rPr>
              <w:t>136 (PS)</w:t>
            </w:r>
          </w:p>
        </w:tc>
        <w:tc>
          <w:tcPr>
            <w:tcW w:w="1820" w:type="dxa"/>
            <w:tcBorders>
              <w:top w:val="nil"/>
              <w:left w:val="nil"/>
              <w:bottom w:val="single" w:sz="8" w:space="0" w:color="auto"/>
              <w:right w:val="double" w:sz="6" w:space="0" w:color="auto"/>
            </w:tcBorders>
            <w:vAlign w:val="center"/>
            <w:hideMark/>
          </w:tcPr>
          <w:p w14:paraId="55642D84" w14:textId="77777777" w:rsidR="00D42947" w:rsidRPr="00415798" w:rsidRDefault="00D42947" w:rsidP="00D42947">
            <w:pPr>
              <w:jc w:val="center"/>
              <w:rPr>
                <w:color w:val="000000"/>
                <w:sz w:val="22"/>
                <w:szCs w:val="22"/>
              </w:rPr>
            </w:pPr>
            <w:r w:rsidRPr="00415798">
              <w:rPr>
                <w:color w:val="000000"/>
                <w:sz w:val="22"/>
                <w:szCs w:val="22"/>
              </w:rPr>
              <w:t>2006</w:t>
            </w:r>
          </w:p>
        </w:tc>
      </w:tr>
      <w:tr w:rsidR="00D42947" w:rsidRPr="00415798" w14:paraId="327C7492"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62532956" w14:textId="77777777" w:rsidR="00D42947" w:rsidRPr="00415798" w:rsidRDefault="00D42947" w:rsidP="00D42947">
            <w:pPr>
              <w:jc w:val="center"/>
              <w:rPr>
                <w:color w:val="000000"/>
                <w:sz w:val="22"/>
                <w:szCs w:val="22"/>
              </w:rPr>
            </w:pPr>
            <w:r w:rsidRPr="00415798">
              <w:rPr>
                <w:color w:val="000000"/>
                <w:sz w:val="22"/>
                <w:szCs w:val="22"/>
              </w:rPr>
              <w:t>52</w:t>
            </w:r>
          </w:p>
        </w:tc>
        <w:tc>
          <w:tcPr>
            <w:tcW w:w="1532" w:type="dxa"/>
            <w:tcBorders>
              <w:top w:val="nil"/>
              <w:left w:val="nil"/>
              <w:bottom w:val="single" w:sz="8" w:space="0" w:color="auto"/>
              <w:right w:val="single" w:sz="8" w:space="0" w:color="auto"/>
            </w:tcBorders>
            <w:noWrap/>
            <w:vAlign w:val="center"/>
            <w:hideMark/>
          </w:tcPr>
          <w:p w14:paraId="2B65C633" w14:textId="77777777" w:rsidR="00D42947" w:rsidRPr="00415798" w:rsidRDefault="00D42947" w:rsidP="00D42947">
            <w:pPr>
              <w:rPr>
                <w:color w:val="000000"/>
                <w:sz w:val="22"/>
                <w:szCs w:val="22"/>
              </w:rPr>
            </w:pPr>
            <w:r w:rsidRPr="00415798">
              <w:rPr>
                <w:color w:val="000000"/>
                <w:sz w:val="22"/>
                <w:szCs w:val="22"/>
              </w:rPr>
              <w:t>ΜΕ 131211</w:t>
            </w:r>
          </w:p>
        </w:tc>
        <w:tc>
          <w:tcPr>
            <w:tcW w:w="4138" w:type="dxa"/>
            <w:tcBorders>
              <w:top w:val="nil"/>
              <w:left w:val="nil"/>
              <w:bottom w:val="single" w:sz="8" w:space="0" w:color="auto"/>
              <w:right w:val="single" w:sz="8" w:space="0" w:color="auto"/>
            </w:tcBorders>
            <w:noWrap/>
            <w:vAlign w:val="center"/>
            <w:hideMark/>
          </w:tcPr>
          <w:p w14:paraId="7A7152F6" w14:textId="77777777" w:rsidR="00D42947" w:rsidRPr="00415798" w:rsidRDefault="00D42947" w:rsidP="00D42947">
            <w:pPr>
              <w:rPr>
                <w:color w:val="000000"/>
                <w:sz w:val="22"/>
                <w:szCs w:val="22"/>
              </w:rPr>
            </w:pPr>
            <w:r w:rsidRPr="00415798">
              <w:rPr>
                <w:color w:val="000000"/>
                <w:sz w:val="22"/>
                <w:szCs w:val="22"/>
              </w:rPr>
              <w:t>ΧΟΡΤΟΚΟΠΤΙΚΟ</w:t>
            </w:r>
          </w:p>
        </w:tc>
        <w:tc>
          <w:tcPr>
            <w:tcW w:w="1381" w:type="dxa"/>
            <w:tcBorders>
              <w:top w:val="nil"/>
              <w:left w:val="nil"/>
              <w:bottom w:val="single" w:sz="8" w:space="0" w:color="auto"/>
              <w:right w:val="double" w:sz="6" w:space="0" w:color="auto"/>
            </w:tcBorders>
            <w:noWrap/>
            <w:vAlign w:val="center"/>
            <w:hideMark/>
          </w:tcPr>
          <w:p w14:paraId="6888AFA9" w14:textId="77777777" w:rsidR="00D42947" w:rsidRPr="00415798" w:rsidRDefault="00D42947" w:rsidP="00D42947">
            <w:pPr>
              <w:jc w:val="center"/>
              <w:rPr>
                <w:color w:val="000000"/>
                <w:sz w:val="22"/>
                <w:szCs w:val="22"/>
              </w:rPr>
            </w:pPr>
            <w:r w:rsidRPr="00415798">
              <w:rPr>
                <w:color w:val="000000"/>
                <w:sz w:val="22"/>
                <w:szCs w:val="22"/>
              </w:rPr>
              <w:t>28 (PS)</w:t>
            </w:r>
          </w:p>
        </w:tc>
        <w:tc>
          <w:tcPr>
            <w:tcW w:w="1820" w:type="dxa"/>
            <w:tcBorders>
              <w:top w:val="nil"/>
              <w:left w:val="nil"/>
              <w:bottom w:val="single" w:sz="8" w:space="0" w:color="auto"/>
              <w:right w:val="double" w:sz="6" w:space="0" w:color="auto"/>
            </w:tcBorders>
            <w:vAlign w:val="center"/>
            <w:hideMark/>
          </w:tcPr>
          <w:p w14:paraId="5EC7CFD1" w14:textId="77777777" w:rsidR="00D42947" w:rsidRPr="00415798" w:rsidRDefault="00D42947" w:rsidP="00D42947">
            <w:pPr>
              <w:jc w:val="center"/>
              <w:rPr>
                <w:color w:val="000000"/>
                <w:sz w:val="22"/>
                <w:szCs w:val="22"/>
              </w:rPr>
            </w:pPr>
            <w:r w:rsidRPr="00415798">
              <w:rPr>
                <w:color w:val="000000"/>
                <w:sz w:val="22"/>
                <w:szCs w:val="22"/>
              </w:rPr>
              <w:t>2016</w:t>
            </w:r>
          </w:p>
        </w:tc>
      </w:tr>
      <w:tr w:rsidR="00D42947" w:rsidRPr="00415798" w14:paraId="7B61F654"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6B90D13D" w14:textId="77777777" w:rsidR="00D42947" w:rsidRPr="00415798" w:rsidRDefault="00D42947" w:rsidP="00D42947">
            <w:pPr>
              <w:jc w:val="center"/>
              <w:rPr>
                <w:color w:val="000000"/>
                <w:sz w:val="22"/>
                <w:szCs w:val="22"/>
              </w:rPr>
            </w:pPr>
            <w:r w:rsidRPr="00415798">
              <w:rPr>
                <w:color w:val="000000"/>
                <w:sz w:val="22"/>
                <w:szCs w:val="22"/>
              </w:rPr>
              <w:t>53</w:t>
            </w:r>
          </w:p>
        </w:tc>
        <w:tc>
          <w:tcPr>
            <w:tcW w:w="1532" w:type="dxa"/>
            <w:tcBorders>
              <w:top w:val="nil"/>
              <w:left w:val="nil"/>
              <w:bottom w:val="single" w:sz="8" w:space="0" w:color="auto"/>
              <w:right w:val="single" w:sz="8" w:space="0" w:color="auto"/>
            </w:tcBorders>
            <w:noWrap/>
            <w:vAlign w:val="center"/>
            <w:hideMark/>
          </w:tcPr>
          <w:p w14:paraId="2DB806F3" w14:textId="77777777" w:rsidR="00D42947" w:rsidRPr="00415798" w:rsidRDefault="00D42947" w:rsidP="00D42947">
            <w:pPr>
              <w:rPr>
                <w:color w:val="000000"/>
                <w:sz w:val="22"/>
                <w:szCs w:val="22"/>
              </w:rPr>
            </w:pPr>
            <w:r w:rsidRPr="00415798">
              <w:rPr>
                <w:color w:val="000000"/>
                <w:sz w:val="22"/>
                <w:szCs w:val="22"/>
              </w:rPr>
              <w:t>ΜΕ116396</w:t>
            </w:r>
          </w:p>
        </w:tc>
        <w:tc>
          <w:tcPr>
            <w:tcW w:w="4138" w:type="dxa"/>
            <w:tcBorders>
              <w:top w:val="nil"/>
              <w:left w:val="nil"/>
              <w:bottom w:val="single" w:sz="8" w:space="0" w:color="auto"/>
              <w:right w:val="single" w:sz="8" w:space="0" w:color="auto"/>
            </w:tcBorders>
            <w:noWrap/>
            <w:vAlign w:val="center"/>
            <w:hideMark/>
          </w:tcPr>
          <w:p w14:paraId="07EF6070" w14:textId="77777777" w:rsidR="00D42947" w:rsidRPr="00415798" w:rsidRDefault="00D42947" w:rsidP="00D42947">
            <w:pPr>
              <w:rPr>
                <w:color w:val="000000"/>
                <w:sz w:val="22"/>
                <w:szCs w:val="22"/>
              </w:rPr>
            </w:pPr>
            <w:r w:rsidRPr="00415798">
              <w:rPr>
                <w:color w:val="000000"/>
                <w:sz w:val="22"/>
                <w:szCs w:val="22"/>
              </w:rPr>
              <w:t>ΙΣΟΠΕΔΩΤΗΣ</w:t>
            </w:r>
          </w:p>
        </w:tc>
        <w:tc>
          <w:tcPr>
            <w:tcW w:w="1381" w:type="dxa"/>
            <w:tcBorders>
              <w:top w:val="nil"/>
              <w:left w:val="nil"/>
              <w:bottom w:val="single" w:sz="8" w:space="0" w:color="auto"/>
              <w:right w:val="double" w:sz="6" w:space="0" w:color="auto"/>
            </w:tcBorders>
            <w:noWrap/>
            <w:vAlign w:val="center"/>
            <w:hideMark/>
          </w:tcPr>
          <w:p w14:paraId="05535918" w14:textId="77777777" w:rsidR="00D42947" w:rsidRPr="00415798" w:rsidRDefault="00D42947" w:rsidP="00D42947">
            <w:pPr>
              <w:jc w:val="center"/>
              <w:rPr>
                <w:color w:val="000000"/>
                <w:sz w:val="22"/>
                <w:szCs w:val="22"/>
              </w:rPr>
            </w:pPr>
            <w:r w:rsidRPr="00415798">
              <w:rPr>
                <w:color w:val="000000"/>
                <w:sz w:val="22"/>
                <w:szCs w:val="22"/>
              </w:rPr>
              <w:t>196 (PS)</w:t>
            </w:r>
          </w:p>
        </w:tc>
        <w:tc>
          <w:tcPr>
            <w:tcW w:w="1820" w:type="dxa"/>
            <w:tcBorders>
              <w:top w:val="nil"/>
              <w:left w:val="nil"/>
              <w:bottom w:val="single" w:sz="8" w:space="0" w:color="auto"/>
              <w:right w:val="double" w:sz="6" w:space="0" w:color="auto"/>
            </w:tcBorders>
            <w:vAlign w:val="center"/>
            <w:hideMark/>
          </w:tcPr>
          <w:p w14:paraId="698DAE3B" w14:textId="77777777" w:rsidR="00D42947" w:rsidRPr="00415798" w:rsidRDefault="00D42947" w:rsidP="00D42947">
            <w:pPr>
              <w:jc w:val="center"/>
              <w:rPr>
                <w:color w:val="000000"/>
                <w:sz w:val="22"/>
                <w:szCs w:val="22"/>
              </w:rPr>
            </w:pPr>
            <w:r w:rsidRPr="00415798">
              <w:rPr>
                <w:color w:val="000000"/>
                <w:sz w:val="22"/>
                <w:szCs w:val="22"/>
              </w:rPr>
              <w:t>2010</w:t>
            </w:r>
          </w:p>
        </w:tc>
      </w:tr>
      <w:tr w:rsidR="00D42947" w:rsidRPr="00415798" w14:paraId="4F27EEBD"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7834001B" w14:textId="77777777" w:rsidR="00D42947" w:rsidRPr="00415798" w:rsidRDefault="00D42947" w:rsidP="00D42947">
            <w:pPr>
              <w:jc w:val="center"/>
              <w:rPr>
                <w:color w:val="000000"/>
                <w:sz w:val="22"/>
                <w:szCs w:val="22"/>
              </w:rPr>
            </w:pPr>
            <w:r w:rsidRPr="00415798">
              <w:rPr>
                <w:color w:val="000000"/>
                <w:sz w:val="22"/>
                <w:szCs w:val="22"/>
              </w:rPr>
              <w:t>54</w:t>
            </w:r>
          </w:p>
        </w:tc>
        <w:tc>
          <w:tcPr>
            <w:tcW w:w="1532" w:type="dxa"/>
            <w:tcBorders>
              <w:top w:val="nil"/>
              <w:left w:val="nil"/>
              <w:bottom w:val="single" w:sz="8" w:space="0" w:color="auto"/>
              <w:right w:val="single" w:sz="8" w:space="0" w:color="auto"/>
            </w:tcBorders>
            <w:noWrap/>
            <w:vAlign w:val="center"/>
            <w:hideMark/>
          </w:tcPr>
          <w:p w14:paraId="7DF4F4EE" w14:textId="77777777" w:rsidR="00D42947" w:rsidRPr="00415798" w:rsidRDefault="00D42947" w:rsidP="00D42947">
            <w:pPr>
              <w:rPr>
                <w:color w:val="000000"/>
                <w:sz w:val="22"/>
                <w:szCs w:val="22"/>
              </w:rPr>
            </w:pPr>
            <w:r w:rsidRPr="00415798">
              <w:rPr>
                <w:color w:val="000000"/>
                <w:sz w:val="22"/>
                <w:szCs w:val="22"/>
              </w:rPr>
              <w:t>ΜΕ 131227</w:t>
            </w:r>
          </w:p>
        </w:tc>
        <w:tc>
          <w:tcPr>
            <w:tcW w:w="4138" w:type="dxa"/>
            <w:tcBorders>
              <w:top w:val="nil"/>
              <w:left w:val="nil"/>
              <w:bottom w:val="single" w:sz="8" w:space="0" w:color="auto"/>
              <w:right w:val="single" w:sz="8" w:space="0" w:color="auto"/>
            </w:tcBorders>
            <w:noWrap/>
            <w:vAlign w:val="center"/>
            <w:hideMark/>
          </w:tcPr>
          <w:p w14:paraId="396548AB" w14:textId="77777777" w:rsidR="00D42947" w:rsidRPr="00415798" w:rsidRDefault="00D42947" w:rsidP="00D42947">
            <w:pPr>
              <w:rPr>
                <w:color w:val="000000"/>
                <w:sz w:val="22"/>
                <w:szCs w:val="22"/>
              </w:rPr>
            </w:pPr>
            <w:r w:rsidRPr="00415798">
              <w:rPr>
                <w:color w:val="000000"/>
                <w:sz w:val="22"/>
                <w:szCs w:val="22"/>
              </w:rPr>
              <w:t>ΑΛΑΤΟΔΙΑΝΟΜΕΑΣ</w:t>
            </w:r>
          </w:p>
        </w:tc>
        <w:tc>
          <w:tcPr>
            <w:tcW w:w="1381" w:type="dxa"/>
            <w:tcBorders>
              <w:top w:val="nil"/>
              <w:left w:val="nil"/>
              <w:bottom w:val="single" w:sz="8" w:space="0" w:color="auto"/>
              <w:right w:val="double" w:sz="6" w:space="0" w:color="auto"/>
            </w:tcBorders>
            <w:noWrap/>
            <w:vAlign w:val="center"/>
            <w:hideMark/>
          </w:tcPr>
          <w:p w14:paraId="7DA1ABD9" w14:textId="77777777" w:rsidR="00D42947" w:rsidRPr="00415798" w:rsidRDefault="00D42947" w:rsidP="00D42947">
            <w:pPr>
              <w:jc w:val="center"/>
              <w:rPr>
                <w:color w:val="000000"/>
                <w:sz w:val="22"/>
                <w:szCs w:val="22"/>
              </w:rPr>
            </w:pPr>
            <w:r w:rsidRPr="00415798">
              <w:rPr>
                <w:color w:val="000000"/>
                <w:sz w:val="22"/>
                <w:szCs w:val="22"/>
              </w:rPr>
              <w:t>177 (PS)</w:t>
            </w:r>
          </w:p>
        </w:tc>
        <w:tc>
          <w:tcPr>
            <w:tcW w:w="1820" w:type="dxa"/>
            <w:tcBorders>
              <w:top w:val="nil"/>
              <w:left w:val="nil"/>
              <w:bottom w:val="single" w:sz="8" w:space="0" w:color="auto"/>
              <w:right w:val="double" w:sz="6" w:space="0" w:color="auto"/>
            </w:tcBorders>
            <w:vAlign w:val="center"/>
            <w:hideMark/>
          </w:tcPr>
          <w:p w14:paraId="3E4A9AF8" w14:textId="77777777" w:rsidR="00D42947" w:rsidRPr="00415798" w:rsidRDefault="00D42947" w:rsidP="00D42947">
            <w:pPr>
              <w:jc w:val="center"/>
              <w:rPr>
                <w:color w:val="000000"/>
                <w:sz w:val="22"/>
                <w:szCs w:val="22"/>
              </w:rPr>
            </w:pPr>
            <w:r w:rsidRPr="00415798">
              <w:rPr>
                <w:color w:val="000000"/>
                <w:sz w:val="22"/>
                <w:szCs w:val="22"/>
              </w:rPr>
              <w:t>2017</w:t>
            </w:r>
          </w:p>
        </w:tc>
      </w:tr>
      <w:tr w:rsidR="00D42947" w:rsidRPr="00415798" w14:paraId="6FEF2DE8"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49FEAFE9" w14:textId="77777777" w:rsidR="00D42947" w:rsidRPr="00415798" w:rsidRDefault="00D42947" w:rsidP="00D42947">
            <w:pPr>
              <w:jc w:val="center"/>
              <w:rPr>
                <w:color w:val="000000"/>
                <w:sz w:val="22"/>
                <w:szCs w:val="22"/>
              </w:rPr>
            </w:pPr>
            <w:r w:rsidRPr="00415798">
              <w:rPr>
                <w:color w:val="000000"/>
                <w:sz w:val="22"/>
                <w:szCs w:val="22"/>
              </w:rPr>
              <w:t>55</w:t>
            </w:r>
          </w:p>
        </w:tc>
        <w:tc>
          <w:tcPr>
            <w:tcW w:w="1532" w:type="dxa"/>
            <w:tcBorders>
              <w:top w:val="nil"/>
              <w:left w:val="nil"/>
              <w:bottom w:val="single" w:sz="8" w:space="0" w:color="auto"/>
              <w:right w:val="single" w:sz="8" w:space="0" w:color="auto"/>
            </w:tcBorders>
            <w:noWrap/>
            <w:vAlign w:val="center"/>
            <w:hideMark/>
          </w:tcPr>
          <w:p w14:paraId="4AAF6306" w14:textId="77777777" w:rsidR="00D42947" w:rsidRPr="00415798" w:rsidRDefault="00D42947" w:rsidP="00D42947">
            <w:pPr>
              <w:rPr>
                <w:color w:val="000000"/>
                <w:sz w:val="22"/>
                <w:szCs w:val="22"/>
              </w:rPr>
            </w:pPr>
            <w:r w:rsidRPr="00415798">
              <w:rPr>
                <w:color w:val="000000"/>
                <w:sz w:val="22"/>
                <w:szCs w:val="22"/>
              </w:rPr>
              <w:t>ΚΗΗ 7312</w:t>
            </w:r>
          </w:p>
        </w:tc>
        <w:tc>
          <w:tcPr>
            <w:tcW w:w="4138" w:type="dxa"/>
            <w:tcBorders>
              <w:top w:val="nil"/>
              <w:left w:val="nil"/>
              <w:bottom w:val="single" w:sz="8" w:space="0" w:color="auto"/>
              <w:right w:val="single" w:sz="8" w:space="0" w:color="auto"/>
            </w:tcBorders>
            <w:noWrap/>
            <w:vAlign w:val="center"/>
            <w:hideMark/>
          </w:tcPr>
          <w:p w14:paraId="4576ADCD" w14:textId="77777777" w:rsidR="00D42947" w:rsidRPr="00415798" w:rsidRDefault="00D42947" w:rsidP="00D42947">
            <w:pPr>
              <w:rPr>
                <w:color w:val="000000"/>
                <w:sz w:val="22"/>
                <w:szCs w:val="22"/>
              </w:rPr>
            </w:pPr>
            <w:r w:rsidRPr="00415798">
              <w:rPr>
                <w:color w:val="000000"/>
                <w:sz w:val="22"/>
                <w:szCs w:val="22"/>
              </w:rPr>
              <w:t>ΜΙΚΡΟ ΛΕΩΦΟΡΕΙΟ</w:t>
            </w:r>
          </w:p>
        </w:tc>
        <w:tc>
          <w:tcPr>
            <w:tcW w:w="1381" w:type="dxa"/>
            <w:tcBorders>
              <w:top w:val="nil"/>
              <w:left w:val="nil"/>
              <w:bottom w:val="single" w:sz="8" w:space="0" w:color="auto"/>
              <w:right w:val="double" w:sz="6" w:space="0" w:color="auto"/>
            </w:tcBorders>
            <w:noWrap/>
            <w:vAlign w:val="center"/>
            <w:hideMark/>
          </w:tcPr>
          <w:p w14:paraId="74F67C64" w14:textId="77777777" w:rsidR="00D42947" w:rsidRPr="00415798" w:rsidRDefault="00D42947" w:rsidP="00D42947">
            <w:pPr>
              <w:jc w:val="center"/>
              <w:rPr>
                <w:color w:val="000000"/>
                <w:sz w:val="22"/>
                <w:szCs w:val="22"/>
              </w:rPr>
            </w:pPr>
            <w:r w:rsidRPr="00415798">
              <w:rPr>
                <w:color w:val="000000"/>
                <w:sz w:val="22"/>
                <w:szCs w:val="22"/>
              </w:rPr>
              <w:t>17</w:t>
            </w:r>
          </w:p>
        </w:tc>
        <w:tc>
          <w:tcPr>
            <w:tcW w:w="1820" w:type="dxa"/>
            <w:tcBorders>
              <w:top w:val="nil"/>
              <w:left w:val="nil"/>
              <w:bottom w:val="single" w:sz="8" w:space="0" w:color="auto"/>
              <w:right w:val="double" w:sz="6" w:space="0" w:color="auto"/>
            </w:tcBorders>
            <w:vAlign w:val="center"/>
            <w:hideMark/>
          </w:tcPr>
          <w:p w14:paraId="2F0F1040" w14:textId="77777777" w:rsidR="00D42947" w:rsidRPr="00415798" w:rsidRDefault="00D42947" w:rsidP="00D42947">
            <w:pPr>
              <w:jc w:val="center"/>
              <w:rPr>
                <w:color w:val="000000"/>
                <w:sz w:val="22"/>
                <w:szCs w:val="22"/>
              </w:rPr>
            </w:pPr>
            <w:r w:rsidRPr="00415798">
              <w:rPr>
                <w:color w:val="000000"/>
                <w:sz w:val="22"/>
                <w:szCs w:val="22"/>
              </w:rPr>
              <w:t>1997</w:t>
            </w:r>
          </w:p>
        </w:tc>
      </w:tr>
      <w:tr w:rsidR="00D42947" w:rsidRPr="00415798" w14:paraId="1C879AB1"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45C10222" w14:textId="77777777" w:rsidR="00D42947" w:rsidRPr="00415798" w:rsidRDefault="00D42947" w:rsidP="00D42947">
            <w:pPr>
              <w:jc w:val="center"/>
              <w:rPr>
                <w:color w:val="000000"/>
                <w:sz w:val="22"/>
                <w:szCs w:val="22"/>
              </w:rPr>
            </w:pPr>
            <w:r w:rsidRPr="00415798">
              <w:rPr>
                <w:color w:val="000000"/>
                <w:sz w:val="22"/>
                <w:szCs w:val="22"/>
              </w:rPr>
              <w:t>56</w:t>
            </w:r>
          </w:p>
        </w:tc>
        <w:tc>
          <w:tcPr>
            <w:tcW w:w="1532" w:type="dxa"/>
            <w:tcBorders>
              <w:top w:val="nil"/>
              <w:left w:val="nil"/>
              <w:bottom w:val="single" w:sz="8" w:space="0" w:color="auto"/>
              <w:right w:val="single" w:sz="8" w:space="0" w:color="auto"/>
            </w:tcBorders>
            <w:noWrap/>
            <w:vAlign w:val="center"/>
            <w:hideMark/>
          </w:tcPr>
          <w:p w14:paraId="187BBF13" w14:textId="77777777" w:rsidR="00D42947" w:rsidRPr="00415798" w:rsidRDefault="00D42947" w:rsidP="00D42947">
            <w:pPr>
              <w:rPr>
                <w:color w:val="000000"/>
                <w:sz w:val="22"/>
                <w:szCs w:val="22"/>
              </w:rPr>
            </w:pPr>
            <w:r w:rsidRPr="00415798">
              <w:rPr>
                <w:color w:val="000000"/>
                <w:sz w:val="22"/>
                <w:szCs w:val="22"/>
              </w:rPr>
              <w:t>ΚΗΗ 7317</w:t>
            </w:r>
          </w:p>
        </w:tc>
        <w:tc>
          <w:tcPr>
            <w:tcW w:w="4138" w:type="dxa"/>
            <w:tcBorders>
              <w:top w:val="nil"/>
              <w:left w:val="nil"/>
              <w:bottom w:val="single" w:sz="8" w:space="0" w:color="auto"/>
              <w:right w:val="single" w:sz="8" w:space="0" w:color="auto"/>
            </w:tcBorders>
            <w:noWrap/>
            <w:vAlign w:val="center"/>
            <w:hideMark/>
          </w:tcPr>
          <w:p w14:paraId="5E5E04E2" w14:textId="77777777" w:rsidR="00D42947" w:rsidRPr="00415798" w:rsidRDefault="00D42947" w:rsidP="00D42947">
            <w:pPr>
              <w:rPr>
                <w:color w:val="000000"/>
                <w:sz w:val="22"/>
                <w:szCs w:val="22"/>
              </w:rPr>
            </w:pPr>
            <w:r w:rsidRPr="00415798">
              <w:rPr>
                <w:color w:val="000000"/>
                <w:sz w:val="22"/>
                <w:szCs w:val="22"/>
              </w:rPr>
              <w:t>ΦΟΡΤΗΓΟ</w:t>
            </w:r>
          </w:p>
        </w:tc>
        <w:tc>
          <w:tcPr>
            <w:tcW w:w="1381" w:type="dxa"/>
            <w:tcBorders>
              <w:top w:val="nil"/>
              <w:left w:val="nil"/>
              <w:bottom w:val="single" w:sz="8" w:space="0" w:color="auto"/>
              <w:right w:val="double" w:sz="6" w:space="0" w:color="auto"/>
            </w:tcBorders>
            <w:noWrap/>
            <w:vAlign w:val="center"/>
            <w:hideMark/>
          </w:tcPr>
          <w:p w14:paraId="57EE28CB" w14:textId="77777777" w:rsidR="00D42947" w:rsidRPr="00415798" w:rsidRDefault="00D42947" w:rsidP="00D42947">
            <w:pPr>
              <w:jc w:val="center"/>
              <w:rPr>
                <w:color w:val="000000"/>
                <w:sz w:val="22"/>
                <w:szCs w:val="22"/>
              </w:rPr>
            </w:pPr>
            <w:r w:rsidRPr="00415798">
              <w:rPr>
                <w:color w:val="000000"/>
                <w:sz w:val="22"/>
                <w:szCs w:val="22"/>
              </w:rPr>
              <w:t>9</w:t>
            </w:r>
          </w:p>
        </w:tc>
        <w:tc>
          <w:tcPr>
            <w:tcW w:w="1820" w:type="dxa"/>
            <w:tcBorders>
              <w:top w:val="nil"/>
              <w:left w:val="nil"/>
              <w:bottom w:val="single" w:sz="8" w:space="0" w:color="auto"/>
              <w:right w:val="double" w:sz="6" w:space="0" w:color="auto"/>
            </w:tcBorders>
            <w:vAlign w:val="center"/>
            <w:hideMark/>
          </w:tcPr>
          <w:p w14:paraId="669FD3A7" w14:textId="77777777" w:rsidR="00D42947" w:rsidRPr="00415798" w:rsidRDefault="00D42947" w:rsidP="00D42947">
            <w:pPr>
              <w:jc w:val="center"/>
              <w:rPr>
                <w:color w:val="000000"/>
                <w:sz w:val="22"/>
                <w:szCs w:val="22"/>
              </w:rPr>
            </w:pPr>
            <w:r w:rsidRPr="00415798">
              <w:rPr>
                <w:color w:val="000000"/>
                <w:sz w:val="22"/>
                <w:szCs w:val="22"/>
              </w:rPr>
              <w:t>2018</w:t>
            </w:r>
          </w:p>
        </w:tc>
      </w:tr>
      <w:tr w:rsidR="00D42947" w:rsidRPr="00415798" w14:paraId="26730BA2"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194636CB" w14:textId="77777777" w:rsidR="00D42947" w:rsidRPr="00415798" w:rsidRDefault="00D42947" w:rsidP="00D42947">
            <w:pPr>
              <w:jc w:val="center"/>
              <w:rPr>
                <w:color w:val="000000"/>
                <w:sz w:val="22"/>
                <w:szCs w:val="22"/>
              </w:rPr>
            </w:pPr>
            <w:r w:rsidRPr="00415798">
              <w:rPr>
                <w:color w:val="000000"/>
                <w:sz w:val="22"/>
                <w:szCs w:val="22"/>
              </w:rPr>
              <w:t>57</w:t>
            </w:r>
          </w:p>
        </w:tc>
        <w:tc>
          <w:tcPr>
            <w:tcW w:w="1532" w:type="dxa"/>
            <w:tcBorders>
              <w:top w:val="nil"/>
              <w:left w:val="nil"/>
              <w:bottom w:val="single" w:sz="8" w:space="0" w:color="auto"/>
              <w:right w:val="single" w:sz="8" w:space="0" w:color="auto"/>
            </w:tcBorders>
            <w:noWrap/>
            <w:vAlign w:val="center"/>
            <w:hideMark/>
          </w:tcPr>
          <w:p w14:paraId="35B0CFF4" w14:textId="77777777" w:rsidR="00D42947" w:rsidRPr="00415798" w:rsidRDefault="00D42947" w:rsidP="00D42947">
            <w:pPr>
              <w:rPr>
                <w:color w:val="000000"/>
                <w:sz w:val="22"/>
                <w:szCs w:val="22"/>
              </w:rPr>
            </w:pPr>
            <w:r w:rsidRPr="00415798">
              <w:rPr>
                <w:color w:val="000000"/>
                <w:sz w:val="22"/>
                <w:szCs w:val="22"/>
              </w:rPr>
              <w:t>ΚΗΗ 7318</w:t>
            </w:r>
          </w:p>
        </w:tc>
        <w:tc>
          <w:tcPr>
            <w:tcW w:w="4138" w:type="dxa"/>
            <w:tcBorders>
              <w:top w:val="nil"/>
              <w:left w:val="nil"/>
              <w:bottom w:val="single" w:sz="8" w:space="0" w:color="auto"/>
              <w:right w:val="single" w:sz="8" w:space="0" w:color="auto"/>
            </w:tcBorders>
            <w:noWrap/>
            <w:vAlign w:val="center"/>
            <w:hideMark/>
          </w:tcPr>
          <w:p w14:paraId="5B26A50C" w14:textId="77777777" w:rsidR="00D42947" w:rsidRPr="00415798" w:rsidRDefault="00D42947" w:rsidP="00D42947">
            <w:pPr>
              <w:rPr>
                <w:color w:val="000000"/>
                <w:sz w:val="22"/>
                <w:szCs w:val="22"/>
              </w:rPr>
            </w:pPr>
            <w:r w:rsidRPr="00415798">
              <w:rPr>
                <w:color w:val="000000"/>
                <w:sz w:val="22"/>
                <w:szCs w:val="22"/>
              </w:rPr>
              <w:t>ΦΟΡΤΗΓΟ</w:t>
            </w:r>
          </w:p>
        </w:tc>
        <w:tc>
          <w:tcPr>
            <w:tcW w:w="1381" w:type="dxa"/>
            <w:tcBorders>
              <w:top w:val="nil"/>
              <w:left w:val="nil"/>
              <w:bottom w:val="single" w:sz="8" w:space="0" w:color="auto"/>
              <w:right w:val="double" w:sz="6" w:space="0" w:color="auto"/>
            </w:tcBorders>
            <w:noWrap/>
            <w:vAlign w:val="center"/>
            <w:hideMark/>
          </w:tcPr>
          <w:p w14:paraId="74969C4A" w14:textId="77777777" w:rsidR="00D42947" w:rsidRPr="00415798" w:rsidRDefault="00D42947" w:rsidP="00D42947">
            <w:pPr>
              <w:jc w:val="center"/>
              <w:rPr>
                <w:color w:val="000000"/>
                <w:sz w:val="22"/>
                <w:szCs w:val="22"/>
              </w:rPr>
            </w:pPr>
            <w:r w:rsidRPr="00415798">
              <w:rPr>
                <w:color w:val="000000"/>
                <w:sz w:val="22"/>
                <w:szCs w:val="22"/>
              </w:rPr>
              <w:t>10</w:t>
            </w:r>
          </w:p>
        </w:tc>
        <w:tc>
          <w:tcPr>
            <w:tcW w:w="1820" w:type="dxa"/>
            <w:tcBorders>
              <w:top w:val="nil"/>
              <w:left w:val="nil"/>
              <w:bottom w:val="single" w:sz="8" w:space="0" w:color="auto"/>
              <w:right w:val="double" w:sz="6" w:space="0" w:color="auto"/>
            </w:tcBorders>
            <w:vAlign w:val="center"/>
            <w:hideMark/>
          </w:tcPr>
          <w:p w14:paraId="50F6C868" w14:textId="77777777" w:rsidR="00D42947" w:rsidRPr="00415798" w:rsidRDefault="00D42947" w:rsidP="00D42947">
            <w:pPr>
              <w:jc w:val="center"/>
              <w:rPr>
                <w:color w:val="000000"/>
                <w:sz w:val="22"/>
                <w:szCs w:val="22"/>
              </w:rPr>
            </w:pPr>
            <w:r w:rsidRPr="00415798">
              <w:rPr>
                <w:color w:val="000000"/>
                <w:sz w:val="22"/>
                <w:szCs w:val="22"/>
              </w:rPr>
              <w:t>2018</w:t>
            </w:r>
          </w:p>
        </w:tc>
      </w:tr>
      <w:tr w:rsidR="00D42947" w:rsidRPr="00415798" w14:paraId="7CE46E0E"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26921521" w14:textId="77777777" w:rsidR="00D42947" w:rsidRPr="00415798" w:rsidRDefault="00D42947" w:rsidP="00D42947">
            <w:pPr>
              <w:jc w:val="center"/>
              <w:rPr>
                <w:color w:val="000000"/>
                <w:sz w:val="22"/>
                <w:szCs w:val="22"/>
              </w:rPr>
            </w:pPr>
            <w:r w:rsidRPr="00415798">
              <w:rPr>
                <w:color w:val="000000"/>
                <w:sz w:val="22"/>
                <w:szCs w:val="22"/>
              </w:rPr>
              <w:t>58</w:t>
            </w:r>
          </w:p>
        </w:tc>
        <w:tc>
          <w:tcPr>
            <w:tcW w:w="1532" w:type="dxa"/>
            <w:tcBorders>
              <w:top w:val="nil"/>
              <w:left w:val="nil"/>
              <w:bottom w:val="single" w:sz="8" w:space="0" w:color="auto"/>
              <w:right w:val="single" w:sz="8" w:space="0" w:color="auto"/>
            </w:tcBorders>
            <w:noWrap/>
            <w:vAlign w:val="center"/>
            <w:hideMark/>
          </w:tcPr>
          <w:p w14:paraId="4D414D35" w14:textId="77777777" w:rsidR="00D42947" w:rsidRPr="00415798" w:rsidRDefault="00D42947" w:rsidP="00D42947">
            <w:pPr>
              <w:rPr>
                <w:color w:val="000000"/>
                <w:sz w:val="22"/>
                <w:szCs w:val="22"/>
              </w:rPr>
            </w:pPr>
            <w:r w:rsidRPr="00415798">
              <w:rPr>
                <w:color w:val="000000"/>
                <w:sz w:val="22"/>
                <w:szCs w:val="22"/>
              </w:rPr>
              <w:t>ΚΚΧ 95</w:t>
            </w:r>
          </w:p>
        </w:tc>
        <w:tc>
          <w:tcPr>
            <w:tcW w:w="4138" w:type="dxa"/>
            <w:tcBorders>
              <w:top w:val="nil"/>
              <w:left w:val="nil"/>
              <w:bottom w:val="single" w:sz="8" w:space="0" w:color="auto"/>
              <w:right w:val="single" w:sz="8" w:space="0" w:color="auto"/>
            </w:tcBorders>
            <w:noWrap/>
            <w:vAlign w:val="center"/>
            <w:hideMark/>
          </w:tcPr>
          <w:p w14:paraId="5D3BC943" w14:textId="77777777" w:rsidR="00D42947" w:rsidRPr="00415798" w:rsidRDefault="00D42947" w:rsidP="00D42947">
            <w:pPr>
              <w:rPr>
                <w:color w:val="000000"/>
                <w:sz w:val="22"/>
                <w:szCs w:val="22"/>
              </w:rPr>
            </w:pPr>
            <w:r w:rsidRPr="00415798">
              <w:rPr>
                <w:color w:val="000000"/>
                <w:sz w:val="22"/>
                <w:szCs w:val="22"/>
              </w:rPr>
              <w:t>ΗΛΕΚΤΡΙΚΟ</w:t>
            </w:r>
          </w:p>
        </w:tc>
        <w:tc>
          <w:tcPr>
            <w:tcW w:w="1381" w:type="dxa"/>
            <w:tcBorders>
              <w:top w:val="nil"/>
              <w:left w:val="nil"/>
              <w:bottom w:val="single" w:sz="8" w:space="0" w:color="auto"/>
              <w:right w:val="double" w:sz="6" w:space="0" w:color="auto"/>
            </w:tcBorders>
            <w:noWrap/>
            <w:vAlign w:val="center"/>
            <w:hideMark/>
          </w:tcPr>
          <w:p w14:paraId="59A4F577" w14:textId="77777777" w:rsidR="00D42947" w:rsidRPr="00415798" w:rsidRDefault="00D42947" w:rsidP="00D42947">
            <w:pPr>
              <w:jc w:val="center"/>
              <w:rPr>
                <w:color w:val="000000"/>
                <w:sz w:val="22"/>
                <w:szCs w:val="22"/>
              </w:rPr>
            </w:pPr>
            <w:r w:rsidRPr="00415798">
              <w:rPr>
                <w:color w:val="000000"/>
                <w:sz w:val="22"/>
                <w:szCs w:val="22"/>
              </w:rPr>
              <w:t>0</w:t>
            </w:r>
          </w:p>
        </w:tc>
        <w:tc>
          <w:tcPr>
            <w:tcW w:w="1820" w:type="dxa"/>
            <w:tcBorders>
              <w:top w:val="nil"/>
              <w:left w:val="nil"/>
              <w:bottom w:val="single" w:sz="8" w:space="0" w:color="auto"/>
              <w:right w:val="double" w:sz="6" w:space="0" w:color="auto"/>
            </w:tcBorders>
            <w:vAlign w:val="center"/>
            <w:hideMark/>
          </w:tcPr>
          <w:p w14:paraId="2869C62D" w14:textId="77777777" w:rsidR="00D42947" w:rsidRPr="00415798" w:rsidRDefault="00D42947" w:rsidP="00D42947">
            <w:pPr>
              <w:jc w:val="center"/>
              <w:rPr>
                <w:color w:val="000000"/>
                <w:sz w:val="22"/>
                <w:szCs w:val="22"/>
              </w:rPr>
            </w:pPr>
            <w:r w:rsidRPr="00415798">
              <w:rPr>
                <w:color w:val="000000"/>
                <w:sz w:val="22"/>
                <w:szCs w:val="22"/>
              </w:rPr>
              <w:t>2018</w:t>
            </w:r>
          </w:p>
        </w:tc>
      </w:tr>
      <w:tr w:rsidR="00D42947" w:rsidRPr="00415798" w14:paraId="0E8E5BFC"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625F1AC0" w14:textId="77777777" w:rsidR="00D42947" w:rsidRPr="00415798" w:rsidRDefault="00D42947" w:rsidP="00D42947">
            <w:pPr>
              <w:jc w:val="center"/>
              <w:rPr>
                <w:color w:val="000000"/>
                <w:sz w:val="22"/>
                <w:szCs w:val="22"/>
              </w:rPr>
            </w:pPr>
            <w:r w:rsidRPr="00415798">
              <w:rPr>
                <w:color w:val="000000"/>
                <w:sz w:val="22"/>
                <w:szCs w:val="22"/>
              </w:rPr>
              <w:t>59</w:t>
            </w:r>
          </w:p>
        </w:tc>
        <w:tc>
          <w:tcPr>
            <w:tcW w:w="1532" w:type="dxa"/>
            <w:tcBorders>
              <w:top w:val="nil"/>
              <w:left w:val="nil"/>
              <w:bottom w:val="single" w:sz="8" w:space="0" w:color="auto"/>
              <w:right w:val="single" w:sz="8" w:space="0" w:color="auto"/>
            </w:tcBorders>
            <w:noWrap/>
            <w:vAlign w:val="center"/>
            <w:hideMark/>
          </w:tcPr>
          <w:p w14:paraId="759227C4" w14:textId="77777777" w:rsidR="00D42947" w:rsidRPr="00415798" w:rsidRDefault="00D42947" w:rsidP="00D42947">
            <w:pPr>
              <w:rPr>
                <w:color w:val="000000"/>
                <w:sz w:val="22"/>
                <w:szCs w:val="22"/>
              </w:rPr>
            </w:pPr>
            <w:r w:rsidRPr="00415798">
              <w:rPr>
                <w:color w:val="000000"/>
                <w:sz w:val="22"/>
                <w:szCs w:val="22"/>
              </w:rPr>
              <w:t>ΚΚΧ 96</w:t>
            </w:r>
          </w:p>
        </w:tc>
        <w:tc>
          <w:tcPr>
            <w:tcW w:w="4138" w:type="dxa"/>
            <w:tcBorders>
              <w:top w:val="nil"/>
              <w:left w:val="nil"/>
              <w:bottom w:val="single" w:sz="8" w:space="0" w:color="auto"/>
              <w:right w:val="single" w:sz="8" w:space="0" w:color="auto"/>
            </w:tcBorders>
            <w:noWrap/>
            <w:vAlign w:val="center"/>
            <w:hideMark/>
          </w:tcPr>
          <w:p w14:paraId="030C7940" w14:textId="77777777" w:rsidR="00D42947" w:rsidRPr="00415798" w:rsidRDefault="00D42947" w:rsidP="00D42947">
            <w:pPr>
              <w:rPr>
                <w:color w:val="000000"/>
                <w:sz w:val="22"/>
                <w:szCs w:val="22"/>
              </w:rPr>
            </w:pPr>
            <w:r w:rsidRPr="00415798">
              <w:rPr>
                <w:color w:val="000000"/>
                <w:sz w:val="22"/>
                <w:szCs w:val="22"/>
              </w:rPr>
              <w:t>ΗΛΕΚΤΡΙΚΟ</w:t>
            </w:r>
          </w:p>
        </w:tc>
        <w:tc>
          <w:tcPr>
            <w:tcW w:w="1381" w:type="dxa"/>
            <w:tcBorders>
              <w:top w:val="nil"/>
              <w:left w:val="nil"/>
              <w:bottom w:val="single" w:sz="8" w:space="0" w:color="auto"/>
              <w:right w:val="double" w:sz="6" w:space="0" w:color="auto"/>
            </w:tcBorders>
            <w:noWrap/>
            <w:vAlign w:val="center"/>
            <w:hideMark/>
          </w:tcPr>
          <w:p w14:paraId="10944739" w14:textId="77777777" w:rsidR="00D42947" w:rsidRPr="00415798" w:rsidRDefault="00D42947" w:rsidP="00D42947">
            <w:pPr>
              <w:jc w:val="center"/>
              <w:rPr>
                <w:color w:val="000000"/>
                <w:sz w:val="22"/>
                <w:szCs w:val="22"/>
              </w:rPr>
            </w:pPr>
            <w:r w:rsidRPr="00415798">
              <w:rPr>
                <w:color w:val="000000"/>
                <w:sz w:val="22"/>
                <w:szCs w:val="22"/>
              </w:rPr>
              <w:t>0</w:t>
            </w:r>
          </w:p>
        </w:tc>
        <w:tc>
          <w:tcPr>
            <w:tcW w:w="1820" w:type="dxa"/>
            <w:tcBorders>
              <w:top w:val="nil"/>
              <w:left w:val="nil"/>
              <w:bottom w:val="single" w:sz="8" w:space="0" w:color="auto"/>
              <w:right w:val="double" w:sz="6" w:space="0" w:color="auto"/>
            </w:tcBorders>
            <w:vAlign w:val="center"/>
            <w:hideMark/>
          </w:tcPr>
          <w:p w14:paraId="237D0750" w14:textId="77777777" w:rsidR="00D42947" w:rsidRPr="00415798" w:rsidRDefault="00D42947" w:rsidP="00D42947">
            <w:pPr>
              <w:jc w:val="center"/>
              <w:rPr>
                <w:color w:val="000000"/>
                <w:sz w:val="22"/>
                <w:szCs w:val="22"/>
              </w:rPr>
            </w:pPr>
            <w:r w:rsidRPr="00415798">
              <w:rPr>
                <w:color w:val="000000"/>
                <w:sz w:val="22"/>
                <w:szCs w:val="22"/>
              </w:rPr>
              <w:t>2018</w:t>
            </w:r>
          </w:p>
        </w:tc>
      </w:tr>
      <w:tr w:rsidR="00D42947" w:rsidRPr="00415798" w14:paraId="3CE1FB9A"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066B96CF" w14:textId="77777777" w:rsidR="00D42947" w:rsidRPr="00415798" w:rsidRDefault="00D42947" w:rsidP="00D42947">
            <w:pPr>
              <w:jc w:val="center"/>
              <w:rPr>
                <w:color w:val="000000"/>
                <w:sz w:val="22"/>
                <w:szCs w:val="22"/>
              </w:rPr>
            </w:pPr>
            <w:r w:rsidRPr="00415798">
              <w:rPr>
                <w:color w:val="000000"/>
                <w:sz w:val="22"/>
                <w:szCs w:val="22"/>
              </w:rPr>
              <w:t>60</w:t>
            </w:r>
          </w:p>
        </w:tc>
        <w:tc>
          <w:tcPr>
            <w:tcW w:w="1532" w:type="dxa"/>
            <w:tcBorders>
              <w:top w:val="nil"/>
              <w:left w:val="nil"/>
              <w:bottom w:val="single" w:sz="8" w:space="0" w:color="auto"/>
              <w:right w:val="single" w:sz="8" w:space="0" w:color="auto"/>
            </w:tcBorders>
            <w:noWrap/>
            <w:vAlign w:val="center"/>
            <w:hideMark/>
          </w:tcPr>
          <w:p w14:paraId="688548E1" w14:textId="77777777" w:rsidR="00D42947" w:rsidRPr="00415798" w:rsidRDefault="00D42947" w:rsidP="00D42947">
            <w:pPr>
              <w:rPr>
                <w:color w:val="000000"/>
                <w:sz w:val="22"/>
                <w:szCs w:val="22"/>
              </w:rPr>
            </w:pPr>
            <w:r w:rsidRPr="00415798">
              <w:rPr>
                <w:color w:val="000000"/>
                <w:sz w:val="22"/>
                <w:szCs w:val="22"/>
              </w:rPr>
              <w:t>ΚΚΧ 97</w:t>
            </w:r>
          </w:p>
        </w:tc>
        <w:tc>
          <w:tcPr>
            <w:tcW w:w="4138" w:type="dxa"/>
            <w:tcBorders>
              <w:top w:val="nil"/>
              <w:left w:val="nil"/>
              <w:bottom w:val="single" w:sz="8" w:space="0" w:color="auto"/>
              <w:right w:val="single" w:sz="8" w:space="0" w:color="auto"/>
            </w:tcBorders>
            <w:noWrap/>
            <w:vAlign w:val="center"/>
            <w:hideMark/>
          </w:tcPr>
          <w:p w14:paraId="5C49DD18" w14:textId="77777777" w:rsidR="00D42947" w:rsidRPr="00415798" w:rsidRDefault="00D42947" w:rsidP="00D42947">
            <w:pPr>
              <w:rPr>
                <w:color w:val="000000"/>
                <w:sz w:val="22"/>
                <w:szCs w:val="22"/>
              </w:rPr>
            </w:pPr>
            <w:r w:rsidRPr="00415798">
              <w:rPr>
                <w:color w:val="000000"/>
                <w:sz w:val="22"/>
                <w:szCs w:val="22"/>
              </w:rPr>
              <w:t>ΗΛΕΚΤΡΙΚΟ</w:t>
            </w:r>
          </w:p>
        </w:tc>
        <w:tc>
          <w:tcPr>
            <w:tcW w:w="1381" w:type="dxa"/>
            <w:tcBorders>
              <w:top w:val="nil"/>
              <w:left w:val="nil"/>
              <w:bottom w:val="single" w:sz="8" w:space="0" w:color="auto"/>
              <w:right w:val="double" w:sz="6" w:space="0" w:color="auto"/>
            </w:tcBorders>
            <w:noWrap/>
            <w:vAlign w:val="center"/>
            <w:hideMark/>
          </w:tcPr>
          <w:p w14:paraId="18B3B724" w14:textId="77777777" w:rsidR="00D42947" w:rsidRPr="00415798" w:rsidRDefault="00D42947" w:rsidP="00D42947">
            <w:pPr>
              <w:jc w:val="center"/>
              <w:rPr>
                <w:color w:val="000000"/>
                <w:sz w:val="22"/>
                <w:szCs w:val="22"/>
              </w:rPr>
            </w:pPr>
            <w:r w:rsidRPr="00415798">
              <w:rPr>
                <w:color w:val="000000"/>
                <w:sz w:val="22"/>
                <w:szCs w:val="22"/>
              </w:rPr>
              <w:t>0</w:t>
            </w:r>
          </w:p>
        </w:tc>
        <w:tc>
          <w:tcPr>
            <w:tcW w:w="1820" w:type="dxa"/>
            <w:tcBorders>
              <w:top w:val="nil"/>
              <w:left w:val="nil"/>
              <w:bottom w:val="single" w:sz="8" w:space="0" w:color="auto"/>
              <w:right w:val="double" w:sz="6" w:space="0" w:color="auto"/>
            </w:tcBorders>
            <w:vAlign w:val="center"/>
            <w:hideMark/>
          </w:tcPr>
          <w:p w14:paraId="41859640" w14:textId="77777777" w:rsidR="00D42947" w:rsidRPr="00415798" w:rsidRDefault="00D42947" w:rsidP="00D42947">
            <w:pPr>
              <w:jc w:val="center"/>
              <w:rPr>
                <w:color w:val="000000"/>
                <w:sz w:val="22"/>
                <w:szCs w:val="22"/>
              </w:rPr>
            </w:pPr>
            <w:r w:rsidRPr="00415798">
              <w:rPr>
                <w:color w:val="000000"/>
                <w:sz w:val="22"/>
                <w:szCs w:val="22"/>
              </w:rPr>
              <w:t>2018</w:t>
            </w:r>
          </w:p>
        </w:tc>
      </w:tr>
      <w:tr w:rsidR="00D42947" w:rsidRPr="00415798" w14:paraId="05A26B4A"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447E216E" w14:textId="77777777" w:rsidR="00D42947" w:rsidRPr="00415798" w:rsidRDefault="00D42947" w:rsidP="00D42947">
            <w:pPr>
              <w:jc w:val="center"/>
              <w:rPr>
                <w:color w:val="000000"/>
                <w:sz w:val="22"/>
                <w:szCs w:val="22"/>
              </w:rPr>
            </w:pPr>
            <w:r w:rsidRPr="00415798">
              <w:rPr>
                <w:color w:val="000000"/>
                <w:sz w:val="22"/>
                <w:szCs w:val="22"/>
              </w:rPr>
              <w:t>61</w:t>
            </w:r>
          </w:p>
        </w:tc>
        <w:tc>
          <w:tcPr>
            <w:tcW w:w="1532" w:type="dxa"/>
            <w:tcBorders>
              <w:top w:val="nil"/>
              <w:left w:val="nil"/>
              <w:bottom w:val="single" w:sz="8" w:space="0" w:color="auto"/>
              <w:right w:val="single" w:sz="8" w:space="0" w:color="auto"/>
            </w:tcBorders>
            <w:noWrap/>
            <w:vAlign w:val="center"/>
            <w:hideMark/>
          </w:tcPr>
          <w:p w14:paraId="35D554AD" w14:textId="77777777" w:rsidR="00D42947" w:rsidRPr="00415798" w:rsidRDefault="00D42947" w:rsidP="00D42947">
            <w:pPr>
              <w:rPr>
                <w:color w:val="000000"/>
                <w:sz w:val="22"/>
                <w:szCs w:val="22"/>
              </w:rPr>
            </w:pPr>
            <w:r w:rsidRPr="00415798">
              <w:rPr>
                <w:color w:val="000000"/>
                <w:sz w:val="22"/>
                <w:szCs w:val="22"/>
              </w:rPr>
              <w:t>ΚΗΗ 7354</w:t>
            </w:r>
          </w:p>
        </w:tc>
        <w:tc>
          <w:tcPr>
            <w:tcW w:w="4138" w:type="dxa"/>
            <w:tcBorders>
              <w:top w:val="nil"/>
              <w:left w:val="nil"/>
              <w:bottom w:val="single" w:sz="8" w:space="0" w:color="auto"/>
              <w:right w:val="single" w:sz="8" w:space="0" w:color="auto"/>
            </w:tcBorders>
            <w:noWrap/>
            <w:vAlign w:val="center"/>
            <w:hideMark/>
          </w:tcPr>
          <w:p w14:paraId="541E30E9" w14:textId="77777777" w:rsidR="00D42947" w:rsidRPr="00415798" w:rsidRDefault="00D42947" w:rsidP="00D42947">
            <w:pPr>
              <w:rPr>
                <w:color w:val="000000"/>
                <w:sz w:val="22"/>
                <w:szCs w:val="22"/>
              </w:rPr>
            </w:pPr>
            <w:r w:rsidRPr="00415798">
              <w:rPr>
                <w:color w:val="000000"/>
                <w:sz w:val="22"/>
                <w:szCs w:val="22"/>
              </w:rPr>
              <w:t>ΔΙΠΛΟΚΑΜΠΙΝΟ ΦΟΡΤΗΓΟ ΜΕ ΑΝΑΤΡΟΠΗ</w:t>
            </w:r>
          </w:p>
        </w:tc>
        <w:tc>
          <w:tcPr>
            <w:tcW w:w="1381" w:type="dxa"/>
            <w:tcBorders>
              <w:top w:val="nil"/>
              <w:left w:val="nil"/>
              <w:bottom w:val="single" w:sz="8" w:space="0" w:color="auto"/>
              <w:right w:val="double" w:sz="6" w:space="0" w:color="auto"/>
            </w:tcBorders>
            <w:noWrap/>
            <w:vAlign w:val="center"/>
            <w:hideMark/>
          </w:tcPr>
          <w:p w14:paraId="25474019" w14:textId="77777777" w:rsidR="00D42947" w:rsidRPr="00415798" w:rsidRDefault="00D42947" w:rsidP="00D42947">
            <w:pPr>
              <w:jc w:val="center"/>
              <w:rPr>
                <w:color w:val="000000"/>
                <w:sz w:val="22"/>
                <w:szCs w:val="22"/>
              </w:rPr>
            </w:pPr>
            <w:r w:rsidRPr="00415798">
              <w:rPr>
                <w:color w:val="000000"/>
                <w:sz w:val="22"/>
                <w:szCs w:val="22"/>
              </w:rPr>
              <w:t>16</w:t>
            </w:r>
          </w:p>
        </w:tc>
        <w:tc>
          <w:tcPr>
            <w:tcW w:w="1820" w:type="dxa"/>
            <w:tcBorders>
              <w:top w:val="nil"/>
              <w:left w:val="nil"/>
              <w:bottom w:val="single" w:sz="8" w:space="0" w:color="auto"/>
              <w:right w:val="double" w:sz="6" w:space="0" w:color="auto"/>
            </w:tcBorders>
            <w:vAlign w:val="center"/>
            <w:hideMark/>
          </w:tcPr>
          <w:p w14:paraId="3972D6AD" w14:textId="77777777" w:rsidR="00D42947" w:rsidRPr="00415798" w:rsidRDefault="00D42947" w:rsidP="00D42947">
            <w:pPr>
              <w:jc w:val="center"/>
              <w:rPr>
                <w:color w:val="000000"/>
                <w:sz w:val="22"/>
                <w:szCs w:val="22"/>
              </w:rPr>
            </w:pPr>
            <w:r w:rsidRPr="00415798">
              <w:rPr>
                <w:color w:val="000000"/>
                <w:sz w:val="22"/>
                <w:szCs w:val="22"/>
              </w:rPr>
              <w:t>2023</w:t>
            </w:r>
          </w:p>
        </w:tc>
      </w:tr>
      <w:tr w:rsidR="00D42947" w:rsidRPr="00415798" w14:paraId="77768912"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42FAB173" w14:textId="77777777" w:rsidR="00D42947" w:rsidRPr="00415798" w:rsidRDefault="00D42947" w:rsidP="00D42947">
            <w:pPr>
              <w:jc w:val="center"/>
              <w:rPr>
                <w:color w:val="000000"/>
                <w:sz w:val="22"/>
                <w:szCs w:val="22"/>
              </w:rPr>
            </w:pPr>
            <w:r w:rsidRPr="00415798">
              <w:rPr>
                <w:color w:val="000000"/>
                <w:sz w:val="22"/>
                <w:szCs w:val="22"/>
              </w:rPr>
              <w:t>62</w:t>
            </w:r>
          </w:p>
        </w:tc>
        <w:tc>
          <w:tcPr>
            <w:tcW w:w="1532" w:type="dxa"/>
            <w:tcBorders>
              <w:top w:val="nil"/>
              <w:left w:val="nil"/>
              <w:bottom w:val="single" w:sz="8" w:space="0" w:color="auto"/>
              <w:right w:val="single" w:sz="8" w:space="0" w:color="auto"/>
            </w:tcBorders>
            <w:noWrap/>
            <w:vAlign w:val="center"/>
            <w:hideMark/>
          </w:tcPr>
          <w:p w14:paraId="26767221" w14:textId="77777777" w:rsidR="00D42947" w:rsidRPr="00415798" w:rsidRDefault="00D42947" w:rsidP="00D42947">
            <w:pPr>
              <w:rPr>
                <w:color w:val="000000"/>
                <w:sz w:val="22"/>
                <w:szCs w:val="22"/>
              </w:rPr>
            </w:pPr>
            <w:r w:rsidRPr="00415798">
              <w:rPr>
                <w:color w:val="000000"/>
                <w:sz w:val="22"/>
                <w:szCs w:val="22"/>
              </w:rPr>
              <w:t>ΚΗΗ 7355</w:t>
            </w:r>
          </w:p>
        </w:tc>
        <w:tc>
          <w:tcPr>
            <w:tcW w:w="4138" w:type="dxa"/>
            <w:tcBorders>
              <w:top w:val="nil"/>
              <w:left w:val="nil"/>
              <w:bottom w:val="single" w:sz="8" w:space="0" w:color="auto"/>
              <w:right w:val="single" w:sz="8" w:space="0" w:color="auto"/>
            </w:tcBorders>
            <w:noWrap/>
            <w:vAlign w:val="center"/>
            <w:hideMark/>
          </w:tcPr>
          <w:p w14:paraId="29051E4D" w14:textId="77777777" w:rsidR="00D42947" w:rsidRPr="00415798" w:rsidRDefault="00D42947" w:rsidP="00D42947">
            <w:pPr>
              <w:rPr>
                <w:color w:val="000000"/>
                <w:sz w:val="22"/>
                <w:szCs w:val="22"/>
              </w:rPr>
            </w:pPr>
            <w:r w:rsidRPr="00415798">
              <w:rPr>
                <w:color w:val="000000"/>
                <w:sz w:val="22"/>
                <w:szCs w:val="22"/>
              </w:rPr>
              <w:t>ΔΙΠΛΟΚΑΜΠΙΝΟ ΦΟΡΤΗΓΟ ΜΕ ΑΝΑΤΡΟΠΗ</w:t>
            </w:r>
          </w:p>
        </w:tc>
        <w:tc>
          <w:tcPr>
            <w:tcW w:w="1381" w:type="dxa"/>
            <w:tcBorders>
              <w:top w:val="nil"/>
              <w:left w:val="nil"/>
              <w:bottom w:val="single" w:sz="8" w:space="0" w:color="auto"/>
              <w:right w:val="double" w:sz="6" w:space="0" w:color="auto"/>
            </w:tcBorders>
            <w:noWrap/>
            <w:vAlign w:val="center"/>
            <w:hideMark/>
          </w:tcPr>
          <w:p w14:paraId="4468404C" w14:textId="77777777" w:rsidR="00D42947" w:rsidRPr="00415798" w:rsidRDefault="00D42947" w:rsidP="00D42947">
            <w:pPr>
              <w:jc w:val="center"/>
              <w:rPr>
                <w:color w:val="000000"/>
                <w:sz w:val="22"/>
                <w:szCs w:val="22"/>
              </w:rPr>
            </w:pPr>
            <w:r w:rsidRPr="00415798">
              <w:rPr>
                <w:color w:val="000000"/>
                <w:sz w:val="22"/>
                <w:szCs w:val="22"/>
              </w:rPr>
              <w:t>16</w:t>
            </w:r>
          </w:p>
        </w:tc>
        <w:tc>
          <w:tcPr>
            <w:tcW w:w="1820" w:type="dxa"/>
            <w:tcBorders>
              <w:top w:val="nil"/>
              <w:left w:val="nil"/>
              <w:bottom w:val="single" w:sz="8" w:space="0" w:color="auto"/>
              <w:right w:val="double" w:sz="6" w:space="0" w:color="auto"/>
            </w:tcBorders>
            <w:vAlign w:val="center"/>
            <w:hideMark/>
          </w:tcPr>
          <w:p w14:paraId="6E7772A8" w14:textId="77777777" w:rsidR="00D42947" w:rsidRPr="00415798" w:rsidRDefault="00D42947" w:rsidP="00D42947">
            <w:pPr>
              <w:jc w:val="center"/>
              <w:rPr>
                <w:color w:val="000000"/>
                <w:sz w:val="22"/>
                <w:szCs w:val="22"/>
              </w:rPr>
            </w:pPr>
            <w:r w:rsidRPr="00415798">
              <w:rPr>
                <w:color w:val="000000"/>
                <w:sz w:val="22"/>
                <w:szCs w:val="22"/>
              </w:rPr>
              <w:t>2023</w:t>
            </w:r>
          </w:p>
        </w:tc>
      </w:tr>
      <w:tr w:rsidR="00D42947" w:rsidRPr="00415798" w14:paraId="4C900D18"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19756310" w14:textId="77777777" w:rsidR="00D42947" w:rsidRPr="00415798" w:rsidRDefault="00D42947" w:rsidP="00D42947">
            <w:pPr>
              <w:jc w:val="center"/>
              <w:rPr>
                <w:color w:val="000000"/>
                <w:sz w:val="22"/>
                <w:szCs w:val="22"/>
              </w:rPr>
            </w:pPr>
            <w:r w:rsidRPr="00415798">
              <w:rPr>
                <w:color w:val="000000"/>
                <w:sz w:val="22"/>
                <w:szCs w:val="22"/>
              </w:rPr>
              <w:t>63</w:t>
            </w:r>
          </w:p>
        </w:tc>
        <w:tc>
          <w:tcPr>
            <w:tcW w:w="1532" w:type="dxa"/>
            <w:tcBorders>
              <w:top w:val="nil"/>
              <w:left w:val="nil"/>
              <w:bottom w:val="single" w:sz="8" w:space="0" w:color="auto"/>
              <w:right w:val="single" w:sz="8" w:space="0" w:color="auto"/>
            </w:tcBorders>
            <w:noWrap/>
            <w:vAlign w:val="center"/>
            <w:hideMark/>
          </w:tcPr>
          <w:p w14:paraId="47662977" w14:textId="77777777" w:rsidR="00D42947" w:rsidRPr="00415798" w:rsidRDefault="00D42947" w:rsidP="00D42947">
            <w:pPr>
              <w:rPr>
                <w:color w:val="000000"/>
                <w:sz w:val="22"/>
                <w:szCs w:val="22"/>
              </w:rPr>
            </w:pPr>
            <w:r w:rsidRPr="00415798">
              <w:rPr>
                <w:color w:val="000000"/>
                <w:sz w:val="22"/>
                <w:szCs w:val="22"/>
              </w:rPr>
              <w:t>ΚΗΗ 7356</w:t>
            </w:r>
          </w:p>
        </w:tc>
        <w:tc>
          <w:tcPr>
            <w:tcW w:w="4138" w:type="dxa"/>
            <w:tcBorders>
              <w:top w:val="nil"/>
              <w:left w:val="nil"/>
              <w:bottom w:val="single" w:sz="8" w:space="0" w:color="auto"/>
              <w:right w:val="single" w:sz="8" w:space="0" w:color="auto"/>
            </w:tcBorders>
            <w:noWrap/>
            <w:vAlign w:val="center"/>
            <w:hideMark/>
          </w:tcPr>
          <w:p w14:paraId="35518D1A" w14:textId="77777777" w:rsidR="00D42947" w:rsidRPr="00415798" w:rsidRDefault="00D42947" w:rsidP="00D42947">
            <w:pPr>
              <w:rPr>
                <w:color w:val="000000"/>
                <w:sz w:val="22"/>
                <w:szCs w:val="22"/>
              </w:rPr>
            </w:pPr>
            <w:r w:rsidRPr="00415798">
              <w:rPr>
                <w:color w:val="000000"/>
                <w:sz w:val="22"/>
                <w:szCs w:val="22"/>
              </w:rPr>
              <w:t>ΔΙΠΛΟΚΑΜΠΙΝΟ ΦΟΡΤΗΓΟ ΜΕ ΑΝΑΤΡΟΠΗ</w:t>
            </w:r>
          </w:p>
        </w:tc>
        <w:tc>
          <w:tcPr>
            <w:tcW w:w="1381" w:type="dxa"/>
            <w:tcBorders>
              <w:top w:val="nil"/>
              <w:left w:val="nil"/>
              <w:bottom w:val="single" w:sz="8" w:space="0" w:color="auto"/>
              <w:right w:val="double" w:sz="6" w:space="0" w:color="auto"/>
            </w:tcBorders>
            <w:noWrap/>
            <w:vAlign w:val="center"/>
            <w:hideMark/>
          </w:tcPr>
          <w:p w14:paraId="149EF43E" w14:textId="77777777" w:rsidR="00D42947" w:rsidRPr="00415798" w:rsidRDefault="00D42947" w:rsidP="00D42947">
            <w:pPr>
              <w:jc w:val="center"/>
              <w:rPr>
                <w:color w:val="000000"/>
                <w:sz w:val="22"/>
                <w:szCs w:val="22"/>
              </w:rPr>
            </w:pPr>
            <w:r w:rsidRPr="00415798">
              <w:rPr>
                <w:color w:val="000000"/>
                <w:sz w:val="22"/>
                <w:szCs w:val="22"/>
              </w:rPr>
              <w:t>16</w:t>
            </w:r>
          </w:p>
        </w:tc>
        <w:tc>
          <w:tcPr>
            <w:tcW w:w="1820" w:type="dxa"/>
            <w:tcBorders>
              <w:top w:val="nil"/>
              <w:left w:val="nil"/>
              <w:bottom w:val="single" w:sz="8" w:space="0" w:color="auto"/>
              <w:right w:val="double" w:sz="6" w:space="0" w:color="auto"/>
            </w:tcBorders>
            <w:vAlign w:val="center"/>
            <w:hideMark/>
          </w:tcPr>
          <w:p w14:paraId="310CA12D" w14:textId="77777777" w:rsidR="00D42947" w:rsidRPr="00415798" w:rsidRDefault="00D42947" w:rsidP="00D42947">
            <w:pPr>
              <w:jc w:val="center"/>
              <w:rPr>
                <w:color w:val="000000"/>
                <w:sz w:val="22"/>
                <w:szCs w:val="22"/>
              </w:rPr>
            </w:pPr>
            <w:r w:rsidRPr="00415798">
              <w:rPr>
                <w:color w:val="000000"/>
                <w:sz w:val="22"/>
                <w:szCs w:val="22"/>
              </w:rPr>
              <w:t>2023</w:t>
            </w:r>
          </w:p>
        </w:tc>
      </w:tr>
      <w:tr w:rsidR="00D42947" w:rsidRPr="00415798" w14:paraId="0C4B0941"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4D533213" w14:textId="77777777" w:rsidR="00D42947" w:rsidRPr="00415798" w:rsidRDefault="00D42947" w:rsidP="00D42947">
            <w:pPr>
              <w:jc w:val="center"/>
              <w:rPr>
                <w:color w:val="000000"/>
                <w:sz w:val="22"/>
                <w:szCs w:val="22"/>
              </w:rPr>
            </w:pPr>
            <w:r w:rsidRPr="00415798">
              <w:rPr>
                <w:color w:val="000000"/>
                <w:sz w:val="22"/>
                <w:szCs w:val="22"/>
              </w:rPr>
              <w:t>64</w:t>
            </w:r>
          </w:p>
        </w:tc>
        <w:tc>
          <w:tcPr>
            <w:tcW w:w="1532" w:type="dxa"/>
            <w:tcBorders>
              <w:top w:val="nil"/>
              <w:left w:val="nil"/>
              <w:bottom w:val="single" w:sz="8" w:space="0" w:color="auto"/>
              <w:right w:val="single" w:sz="8" w:space="0" w:color="auto"/>
            </w:tcBorders>
            <w:noWrap/>
            <w:vAlign w:val="center"/>
            <w:hideMark/>
          </w:tcPr>
          <w:p w14:paraId="0BB4F360" w14:textId="77777777" w:rsidR="00D42947" w:rsidRPr="00415798" w:rsidRDefault="00D42947" w:rsidP="00D42947">
            <w:pPr>
              <w:rPr>
                <w:color w:val="000000"/>
                <w:sz w:val="22"/>
                <w:szCs w:val="22"/>
              </w:rPr>
            </w:pPr>
            <w:r w:rsidRPr="00415798">
              <w:rPr>
                <w:color w:val="000000"/>
                <w:sz w:val="22"/>
                <w:szCs w:val="22"/>
              </w:rPr>
              <w:t>ΚΗΗ 7357</w:t>
            </w:r>
          </w:p>
        </w:tc>
        <w:tc>
          <w:tcPr>
            <w:tcW w:w="4138" w:type="dxa"/>
            <w:tcBorders>
              <w:top w:val="nil"/>
              <w:left w:val="nil"/>
              <w:bottom w:val="single" w:sz="8" w:space="0" w:color="auto"/>
              <w:right w:val="single" w:sz="8" w:space="0" w:color="auto"/>
            </w:tcBorders>
            <w:noWrap/>
            <w:vAlign w:val="center"/>
            <w:hideMark/>
          </w:tcPr>
          <w:p w14:paraId="37E94FA4" w14:textId="77777777" w:rsidR="00D42947" w:rsidRPr="00415798" w:rsidRDefault="00D42947" w:rsidP="00D42947">
            <w:pPr>
              <w:rPr>
                <w:color w:val="000000"/>
                <w:sz w:val="22"/>
                <w:szCs w:val="22"/>
              </w:rPr>
            </w:pPr>
            <w:r w:rsidRPr="00415798">
              <w:rPr>
                <w:color w:val="000000"/>
                <w:sz w:val="22"/>
                <w:szCs w:val="22"/>
              </w:rPr>
              <w:t>ΔΙΠΛΟΚΑΜΠΙΝΟ ΦΟΡΤΗΓΟ ΜΕ ΑΝΑΤΡΟΠΗ</w:t>
            </w:r>
          </w:p>
        </w:tc>
        <w:tc>
          <w:tcPr>
            <w:tcW w:w="1381" w:type="dxa"/>
            <w:tcBorders>
              <w:top w:val="nil"/>
              <w:left w:val="nil"/>
              <w:bottom w:val="single" w:sz="8" w:space="0" w:color="auto"/>
              <w:right w:val="double" w:sz="6" w:space="0" w:color="auto"/>
            </w:tcBorders>
            <w:noWrap/>
            <w:vAlign w:val="center"/>
            <w:hideMark/>
          </w:tcPr>
          <w:p w14:paraId="0CA10F0A" w14:textId="77777777" w:rsidR="00D42947" w:rsidRPr="00415798" w:rsidRDefault="00D42947" w:rsidP="00D42947">
            <w:pPr>
              <w:jc w:val="center"/>
              <w:rPr>
                <w:color w:val="000000"/>
                <w:sz w:val="22"/>
                <w:szCs w:val="22"/>
              </w:rPr>
            </w:pPr>
            <w:r w:rsidRPr="00415798">
              <w:rPr>
                <w:color w:val="000000"/>
                <w:sz w:val="22"/>
                <w:szCs w:val="22"/>
              </w:rPr>
              <w:t>16</w:t>
            </w:r>
          </w:p>
        </w:tc>
        <w:tc>
          <w:tcPr>
            <w:tcW w:w="1820" w:type="dxa"/>
            <w:tcBorders>
              <w:top w:val="nil"/>
              <w:left w:val="nil"/>
              <w:bottom w:val="single" w:sz="8" w:space="0" w:color="auto"/>
              <w:right w:val="double" w:sz="6" w:space="0" w:color="auto"/>
            </w:tcBorders>
            <w:vAlign w:val="center"/>
            <w:hideMark/>
          </w:tcPr>
          <w:p w14:paraId="19CA988D" w14:textId="77777777" w:rsidR="00D42947" w:rsidRPr="00415798" w:rsidRDefault="00D42947" w:rsidP="00D42947">
            <w:pPr>
              <w:jc w:val="center"/>
              <w:rPr>
                <w:color w:val="000000"/>
                <w:sz w:val="22"/>
                <w:szCs w:val="22"/>
              </w:rPr>
            </w:pPr>
            <w:r w:rsidRPr="00415798">
              <w:rPr>
                <w:color w:val="000000"/>
                <w:sz w:val="22"/>
                <w:szCs w:val="22"/>
              </w:rPr>
              <w:t>2023</w:t>
            </w:r>
          </w:p>
        </w:tc>
      </w:tr>
      <w:tr w:rsidR="00D42947" w:rsidRPr="00415798" w14:paraId="78C00E7D"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35AEC6A6" w14:textId="77777777" w:rsidR="00D42947" w:rsidRPr="00415798" w:rsidRDefault="00D42947" w:rsidP="00D42947">
            <w:pPr>
              <w:jc w:val="center"/>
              <w:rPr>
                <w:color w:val="000000"/>
                <w:sz w:val="22"/>
                <w:szCs w:val="22"/>
              </w:rPr>
            </w:pPr>
            <w:r w:rsidRPr="00415798">
              <w:rPr>
                <w:color w:val="000000"/>
                <w:sz w:val="22"/>
                <w:szCs w:val="22"/>
              </w:rPr>
              <w:t>65</w:t>
            </w:r>
          </w:p>
        </w:tc>
        <w:tc>
          <w:tcPr>
            <w:tcW w:w="1532" w:type="dxa"/>
            <w:tcBorders>
              <w:top w:val="nil"/>
              <w:left w:val="nil"/>
              <w:bottom w:val="single" w:sz="8" w:space="0" w:color="auto"/>
              <w:right w:val="single" w:sz="8" w:space="0" w:color="auto"/>
            </w:tcBorders>
            <w:noWrap/>
            <w:vAlign w:val="center"/>
            <w:hideMark/>
          </w:tcPr>
          <w:p w14:paraId="0D07A573" w14:textId="77777777" w:rsidR="00D42947" w:rsidRPr="00415798" w:rsidRDefault="00D42947" w:rsidP="00D42947">
            <w:pPr>
              <w:rPr>
                <w:color w:val="000000"/>
                <w:sz w:val="22"/>
                <w:szCs w:val="22"/>
              </w:rPr>
            </w:pPr>
            <w:r w:rsidRPr="00415798">
              <w:rPr>
                <w:color w:val="000000"/>
                <w:sz w:val="22"/>
                <w:szCs w:val="22"/>
              </w:rPr>
              <w:t>ΚΗΗ 7360</w:t>
            </w:r>
          </w:p>
        </w:tc>
        <w:tc>
          <w:tcPr>
            <w:tcW w:w="4138" w:type="dxa"/>
            <w:tcBorders>
              <w:top w:val="nil"/>
              <w:left w:val="nil"/>
              <w:bottom w:val="single" w:sz="8" w:space="0" w:color="auto"/>
              <w:right w:val="single" w:sz="8" w:space="0" w:color="auto"/>
            </w:tcBorders>
            <w:noWrap/>
            <w:vAlign w:val="center"/>
            <w:hideMark/>
          </w:tcPr>
          <w:p w14:paraId="7962E9C4" w14:textId="77777777" w:rsidR="00D42947" w:rsidRPr="00415798" w:rsidRDefault="00D42947" w:rsidP="00D42947">
            <w:pPr>
              <w:rPr>
                <w:color w:val="000000"/>
                <w:sz w:val="22"/>
                <w:szCs w:val="22"/>
              </w:rPr>
            </w:pPr>
            <w:r w:rsidRPr="00415798">
              <w:rPr>
                <w:color w:val="000000"/>
                <w:sz w:val="22"/>
                <w:szCs w:val="22"/>
              </w:rPr>
              <w:t>ΜΟΝΟΚΑΜΠΙΝΟ ΦΟΡΤΗΓΟ ΜΕ ΑΝΑΤΡΟΠΗ</w:t>
            </w:r>
          </w:p>
        </w:tc>
        <w:tc>
          <w:tcPr>
            <w:tcW w:w="1381" w:type="dxa"/>
            <w:tcBorders>
              <w:top w:val="nil"/>
              <w:left w:val="nil"/>
              <w:bottom w:val="single" w:sz="8" w:space="0" w:color="auto"/>
              <w:right w:val="double" w:sz="6" w:space="0" w:color="auto"/>
            </w:tcBorders>
            <w:noWrap/>
            <w:vAlign w:val="center"/>
            <w:hideMark/>
          </w:tcPr>
          <w:p w14:paraId="62AEFEDC" w14:textId="77777777" w:rsidR="00D42947" w:rsidRPr="00415798" w:rsidRDefault="00D42947" w:rsidP="00D42947">
            <w:pPr>
              <w:jc w:val="center"/>
              <w:rPr>
                <w:color w:val="000000"/>
                <w:sz w:val="22"/>
                <w:szCs w:val="22"/>
              </w:rPr>
            </w:pPr>
            <w:r w:rsidRPr="00415798">
              <w:rPr>
                <w:color w:val="000000"/>
                <w:sz w:val="22"/>
                <w:szCs w:val="22"/>
              </w:rPr>
              <w:t>16</w:t>
            </w:r>
          </w:p>
        </w:tc>
        <w:tc>
          <w:tcPr>
            <w:tcW w:w="1820" w:type="dxa"/>
            <w:tcBorders>
              <w:top w:val="nil"/>
              <w:left w:val="nil"/>
              <w:bottom w:val="single" w:sz="8" w:space="0" w:color="auto"/>
              <w:right w:val="double" w:sz="6" w:space="0" w:color="auto"/>
            </w:tcBorders>
            <w:vAlign w:val="center"/>
            <w:hideMark/>
          </w:tcPr>
          <w:p w14:paraId="6E742518" w14:textId="77777777" w:rsidR="00D42947" w:rsidRPr="00415798" w:rsidRDefault="00D42947" w:rsidP="00D42947">
            <w:pPr>
              <w:jc w:val="center"/>
              <w:rPr>
                <w:color w:val="000000"/>
                <w:sz w:val="22"/>
                <w:szCs w:val="22"/>
              </w:rPr>
            </w:pPr>
            <w:r w:rsidRPr="00415798">
              <w:rPr>
                <w:color w:val="000000"/>
                <w:sz w:val="22"/>
                <w:szCs w:val="22"/>
              </w:rPr>
              <w:t>2023</w:t>
            </w:r>
          </w:p>
        </w:tc>
      </w:tr>
      <w:tr w:rsidR="00D42947" w:rsidRPr="00415798" w14:paraId="141EB14A"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7AF8CC84" w14:textId="77777777" w:rsidR="00D42947" w:rsidRPr="00415798" w:rsidRDefault="00D42947" w:rsidP="00D42947">
            <w:pPr>
              <w:jc w:val="center"/>
              <w:rPr>
                <w:color w:val="000000"/>
                <w:sz w:val="22"/>
                <w:szCs w:val="22"/>
              </w:rPr>
            </w:pPr>
            <w:r w:rsidRPr="00415798">
              <w:rPr>
                <w:color w:val="000000"/>
                <w:sz w:val="22"/>
                <w:szCs w:val="22"/>
              </w:rPr>
              <w:t>66</w:t>
            </w:r>
          </w:p>
        </w:tc>
        <w:tc>
          <w:tcPr>
            <w:tcW w:w="1532" w:type="dxa"/>
            <w:tcBorders>
              <w:top w:val="nil"/>
              <w:left w:val="nil"/>
              <w:bottom w:val="single" w:sz="8" w:space="0" w:color="auto"/>
              <w:right w:val="single" w:sz="8" w:space="0" w:color="auto"/>
            </w:tcBorders>
            <w:noWrap/>
            <w:vAlign w:val="center"/>
            <w:hideMark/>
          </w:tcPr>
          <w:p w14:paraId="35CACE94" w14:textId="77777777" w:rsidR="00D42947" w:rsidRPr="00415798" w:rsidRDefault="00D42947" w:rsidP="00D42947">
            <w:pPr>
              <w:rPr>
                <w:color w:val="000000"/>
                <w:sz w:val="22"/>
                <w:szCs w:val="22"/>
              </w:rPr>
            </w:pPr>
            <w:r w:rsidRPr="00415798">
              <w:rPr>
                <w:color w:val="000000"/>
                <w:sz w:val="22"/>
                <w:szCs w:val="22"/>
              </w:rPr>
              <w:t>ΚΗΗ 7359</w:t>
            </w:r>
          </w:p>
        </w:tc>
        <w:tc>
          <w:tcPr>
            <w:tcW w:w="4138" w:type="dxa"/>
            <w:tcBorders>
              <w:top w:val="nil"/>
              <w:left w:val="nil"/>
              <w:bottom w:val="single" w:sz="8" w:space="0" w:color="auto"/>
              <w:right w:val="single" w:sz="8" w:space="0" w:color="auto"/>
            </w:tcBorders>
            <w:noWrap/>
            <w:vAlign w:val="center"/>
            <w:hideMark/>
          </w:tcPr>
          <w:p w14:paraId="4063C986" w14:textId="77777777" w:rsidR="00D42947" w:rsidRPr="00415798" w:rsidRDefault="00D42947" w:rsidP="00D42947">
            <w:pPr>
              <w:rPr>
                <w:color w:val="000000"/>
                <w:sz w:val="22"/>
                <w:szCs w:val="22"/>
              </w:rPr>
            </w:pPr>
            <w:r w:rsidRPr="00415798">
              <w:rPr>
                <w:color w:val="000000"/>
                <w:sz w:val="22"/>
                <w:szCs w:val="22"/>
              </w:rPr>
              <w:t>ΔΙΠΛΟΚΑΜΠΙΝΟ ΦΟΡΤΗΓΟ ΜΕ ΑΝΑΤΡΟΠΗ 4Χ4</w:t>
            </w:r>
          </w:p>
        </w:tc>
        <w:tc>
          <w:tcPr>
            <w:tcW w:w="1381" w:type="dxa"/>
            <w:tcBorders>
              <w:top w:val="nil"/>
              <w:left w:val="nil"/>
              <w:bottom w:val="single" w:sz="8" w:space="0" w:color="auto"/>
              <w:right w:val="double" w:sz="6" w:space="0" w:color="auto"/>
            </w:tcBorders>
            <w:noWrap/>
            <w:vAlign w:val="center"/>
            <w:hideMark/>
          </w:tcPr>
          <w:p w14:paraId="4F36F7A4" w14:textId="77777777" w:rsidR="00D42947" w:rsidRPr="00415798" w:rsidRDefault="00D42947" w:rsidP="00D42947">
            <w:pPr>
              <w:jc w:val="center"/>
              <w:rPr>
                <w:color w:val="000000"/>
                <w:sz w:val="22"/>
                <w:szCs w:val="22"/>
              </w:rPr>
            </w:pPr>
            <w:r w:rsidRPr="00415798">
              <w:rPr>
                <w:color w:val="000000"/>
                <w:sz w:val="22"/>
                <w:szCs w:val="22"/>
              </w:rPr>
              <w:t>18</w:t>
            </w:r>
          </w:p>
        </w:tc>
        <w:tc>
          <w:tcPr>
            <w:tcW w:w="1820" w:type="dxa"/>
            <w:tcBorders>
              <w:top w:val="nil"/>
              <w:left w:val="nil"/>
              <w:bottom w:val="single" w:sz="8" w:space="0" w:color="auto"/>
              <w:right w:val="double" w:sz="6" w:space="0" w:color="auto"/>
            </w:tcBorders>
            <w:vAlign w:val="center"/>
            <w:hideMark/>
          </w:tcPr>
          <w:p w14:paraId="0AC71FE1" w14:textId="77777777" w:rsidR="00D42947" w:rsidRPr="00415798" w:rsidRDefault="00D42947" w:rsidP="00D42947">
            <w:pPr>
              <w:jc w:val="center"/>
              <w:rPr>
                <w:color w:val="000000"/>
                <w:sz w:val="22"/>
                <w:szCs w:val="22"/>
              </w:rPr>
            </w:pPr>
            <w:r w:rsidRPr="00415798">
              <w:rPr>
                <w:color w:val="000000"/>
                <w:sz w:val="22"/>
                <w:szCs w:val="22"/>
              </w:rPr>
              <w:t>2023</w:t>
            </w:r>
          </w:p>
        </w:tc>
      </w:tr>
      <w:tr w:rsidR="00D42947" w:rsidRPr="00415798" w14:paraId="12238C66"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78842059" w14:textId="77777777" w:rsidR="00D42947" w:rsidRPr="00415798" w:rsidRDefault="00D42947" w:rsidP="00D42947">
            <w:pPr>
              <w:jc w:val="center"/>
              <w:rPr>
                <w:color w:val="000000"/>
                <w:sz w:val="22"/>
                <w:szCs w:val="22"/>
              </w:rPr>
            </w:pPr>
            <w:r w:rsidRPr="00415798">
              <w:rPr>
                <w:color w:val="000000"/>
                <w:sz w:val="22"/>
                <w:szCs w:val="22"/>
              </w:rPr>
              <w:t>67</w:t>
            </w:r>
          </w:p>
        </w:tc>
        <w:tc>
          <w:tcPr>
            <w:tcW w:w="1532" w:type="dxa"/>
            <w:tcBorders>
              <w:top w:val="nil"/>
              <w:left w:val="nil"/>
              <w:bottom w:val="single" w:sz="8" w:space="0" w:color="auto"/>
              <w:right w:val="single" w:sz="8" w:space="0" w:color="auto"/>
            </w:tcBorders>
            <w:noWrap/>
            <w:vAlign w:val="center"/>
            <w:hideMark/>
          </w:tcPr>
          <w:p w14:paraId="7FD9E692" w14:textId="77777777" w:rsidR="00D42947" w:rsidRPr="00415798" w:rsidRDefault="00D42947" w:rsidP="00D42947">
            <w:pPr>
              <w:rPr>
                <w:color w:val="000000"/>
                <w:sz w:val="22"/>
                <w:szCs w:val="22"/>
              </w:rPr>
            </w:pPr>
            <w:r w:rsidRPr="00415798">
              <w:rPr>
                <w:color w:val="000000"/>
                <w:sz w:val="22"/>
                <w:szCs w:val="22"/>
              </w:rPr>
              <w:t>ΚΗΗ 7345</w:t>
            </w:r>
          </w:p>
        </w:tc>
        <w:tc>
          <w:tcPr>
            <w:tcW w:w="4138" w:type="dxa"/>
            <w:tcBorders>
              <w:top w:val="nil"/>
              <w:left w:val="nil"/>
              <w:bottom w:val="single" w:sz="8" w:space="0" w:color="auto"/>
              <w:right w:val="single" w:sz="8" w:space="0" w:color="auto"/>
            </w:tcBorders>
            <w:noWrap/>
            <w:vAlign w:val="center"/>
            <w:hideMark/>
          </w:tcPr>
          <w:p w14:paraId="656F7323" w14:textId="77777777" w:rsidR="00D42947" w:rsidRPr="00415798" w:rsidRDefault="00D42947" w:rsidP="00D42947">
            <w:pPr>
              <w:rPr>
                <w:color w:val="000000"/>
                <w:sz w:val="22"/>
                <w:szCs w:val="22"/>
              </w:rPr>
            </w:pPr>
            <w:r w:rsidRPr="00415798">
              <w:rPr>
                <w:color w:val="000000"/>
                <w:sz w:val="22"/>
                <w:szCs w:val="22"/>
              </w:rPr>
              <w:t>ΔΙΠΛΟΚΑΜΠΙΝΟ ΑΝΟΙΧΤΟ ΦΟΡΤΗΓΟ 4Χ4</w:t>
            </w:r>
          </w:p>
        </w:tc>
        <w:tc>
          <w:tcPr>
            <w:tcW w:w="1381" w:type="dxa"/>
            <w:tcBorders>
              <w:top w:val="nil"/>
              <w:left w:val="nil"/>
              <w:bottom w:val="single" w:sz="8" w:space="0" w:color="auto"/>
              <w:right w:val="double" w:sz="6" w:space="0" w:color="auto"/>
            </w:tcBorders>
            <w:noWrap/>
            <w:vAlign w:val="center"/>
            <w:hideMark/>
          </w:tcPr>
          <w:p w14:paraId="7FA0E88B" w14:textId="77777777" w:rsidR="00D42947" w:rsidRPr="00415798" w:rsidRDefault="00D42947" w:rsidP="00D42947">
            <w:pPr>
              <w:jc w:val="center"/>
              <w:rPr>
                <w:color w:val="000000"/>
                <w:sz w:val="22"/>
                <w:szCs w:val="22"/>
              </w:rPr>
            </w:pPr>
            <w:r w:rsidRPr="00415798">
              <w:rPr>
                <w:color w:val="000000"/>
                <w:sz w:val="22"/>
                <w:szCs w:val="22"/>
              </w:rPr>
              <w:t>14</w:t>
            </w:r>
          </w:p>
        </w:tc>
        <w:tc>
          <w:tcPr>
            <w:tcW w:w="1820" w:type="dxa"/>
            <w:tcBorders>
              <w:top w:val="nil"/>
              <w:left w:val="nil"/>
              <w:bottom w:val="single" w:sz="8" w:space="0" w:color="auto"/>
              <w:right w:val="double" w:sz="6" w:space="0" w:color="auto"/>
            </w:tcBorders>
            <w:vAlign w:val="center"/>
            <w:hideMark/>
          </w:tcPr>
          <w:p w14:paraId="5B060CBD" w14:textId="77777777" w:rsidR="00D42947" w:rsidRPr="00415798" w:rsidRDefault="00D42947" w:rsidP="00D42947">
            <w:pPr>
              <w:jc w:val="center"/>
              <w:rPr>
                <w:color w:val="000000"/>
                <w:sz w:val="22"/>
                <w:szCs w:val="22"/>
              </w:rPr>
            </w:pPr>
            <w:r w:rsidRPr="00415798">
              <w:rPr>
                <w:color w:val="000000"/>
                <w:sz w:val="22"/>
                <w:szCs w:val="22"/>
              </w:rPr>
              <w:t>2023</w:t>
            </w:r>
          </w:p>
        </w:tc>
      </w:tr>
      <w:tr w:rsidR="00D42947" w:rsidRPr="00415798" w14:paraId="3E36B4FB"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78CDE172" w14:textId="77777777" w:rsidR="00D42947" w:rsidRPr="00415798" w:rsidRDefault="00D42947" w:rsidP="00D42947">
            <w:pPr>
              <w:jc w:val="center"/>
              <w:rPr>
                <w:color w:val="000000"/>
                <w:sz w:val="22"/>
                <w:szCs w:val="22"/>
              </w:rPr>
            </w:pPr>
            <w:r w:rsidRPr="00415798">
              <w:rPr>
                <w:color w:val="000000"/>
                <w:sz w:val="22"/>
                <w:szCs w:val="22"/>
              </w:rPr>
              <w:t>68</w:t>
            </w:r>
          </w:p>
        </w:tc>
        <w:tc>
          <w:tcPr>
            <w:tcW w:w="1532" w:type="dxa"/>
            <w:tcBorders>
              <w:top w:val="nil"/>
              <w:left w:val="nil"/>
              <w:bottom w:val="single" w:sz="8" w:space="0" w:color="auto"/>
              <w:right w:val="single" w:sz="8" w:space="0" w:color="auto"/>
            </w:tcBorders>
            <w:noWrap/>
            <w:vAlign w:val="center"/>
            <w:hideMark/>
          </w:tcPr>
          <w:p w14:paraId="0D4EBBB1" w14:textId="77777777" w:rsidR="00D42947" w:rsidRPr="00415798" w:rsidRDefault="00D42947" w:rsidP="00D42947">
            <w:pPr>
              <w:rPr>
                <w:color w:val="000000"/>
                <w:sz w:val="22"/>
                <w:szCs w:val="22"/>
              </w:rPr>
            </w:pPr>
            <w:r w:rsidRPr="00415798">
              <w:rPr>
                <w:color w:val="000000"/>
                <w:sz w:val="22"/>
                <w:szCs w:val="22"/>
              </w:rPr>
              <w:t>ΚΗΗ 7346</w:t>
            </w:r>
          </w:p>
        </w:tc>
        <w:tc>
          <w:tcPr>
            <w:tcW w:w="4138" w:type="dxa"/>
            <w:tcBorders>
              <w:top w:val="nil"/>
              <w:left w:val="nil"/>
              <w:bottom w:val="single" w:sz="8" w:space="0" w:color="auto"/>
              <w:right w:val="single" w:sz="8" w:space="0" w:color="auto"/>
            </w:tcBorders>
            <w:noWrap/>
            <w:vAlign w:val="center"/>
            <w:hideMark/>
          </w:tcPr>
          <w:p w14:paraId="208330B9" w14:textId="77777777" w:rsidR="00D42947" w:rsidRPr="00415798" w:rsidRDefault="00D42947" w:rsidP="00D42947">
            <w:pPr>
              <w:rPr>
                <w:color w:val="000000"/>
                <w:sz w:val="22"/>
                <w:szCs w:val="22"/>
              </w:rPr>
            </w:pPr>
            <w:r w:rsidRPr="00415798">
              <w:rPr>
                <w:color w:val="000000"/>
                <w:sz w:val="22"/>
                <w:szCs w:val="22"/>
              </w:rPr>
              <w:t>ΔΙΠΛΟΚΑΜΠΙΝΟ ΑΝΟΙΧΤΟ ΦΟΡΤΗΓΟ 4Χ4</w:t>
            </w:r>
          </w:p>
        </w:tc>
        <w:tc>
          <w:tcPr>
            <w:tcW w:w="1381" w:type="dxa"/>
            <w:tcBorders>
              <w:top w:val="nil"/>
              <w:left w:val="nil"/>
              <w:bottom w:val="single" w:sz="8" w:space="0" w:color="auto"/>
              <w:right w:val="double" w:sz="6" w:space="0" w:color="auto"/>
            </w:tcBorders>
            <w:noWrap/>
            <w:vAlign w:val="center"/>
            <w:hideMark/>
          </w:tcPr>
          <w:p w14:paraId="63F0DE41" w14:textId="77777777" w:rsidR="00D42947" w:rsidRPr="00415798" w:rsidRDefault="00D42947" w:rsidP="00D42947">
            <w:pPr>
              <w:jc w:val="center"/>
              <w:rPr>
                <w:color w:val="000000"/>
                <w:sz w:val="22"/>
                <w:szCs w:val="22"/>
              </w:rPr>
            </w:pPr>
            <w:r w:rsidRPr="00415798">
              <w:rPr>
                <w:color w:val="000000"/>
                <w:sz w:val="22"/>
                <w:szCs w:val="22"/>
              </w:rPr>
              <w:t>14</w:t>
            </w:r>
          </w:p>
        </w:tc>
        <w:tc>
          <w:tcPr>
            <w:tcW w:w="1820" w:type="dxa"/>
            <w:tcBorders>
              <w:top w:val="nil"/>
              <w:left w:val="nil"/>
              <w:bottom w:val="single" w:sz="8" w:space="0" w:color="auto"/>
              <w:right w:val="double" w:sz="6" w:space="0" w:color="auto"/>
            </w:tcBorders>
            <w:vAlign w:val="center"/>
            <w:hideMark/>
          </w:tcPr>
          <w:p w14:paraId="2A8B5488" w14:textId="77777777" w:rsidR="00D42947" w:rsidRPr="00415798" w:rsidRDefault="00D42947" w:rsidP="00D42947">
            <w:pPr>
              <w:jc w:val="center"/>
              <w:rPr>
                <w:color w:val="000000"/>
                <w:sz w:val="22"/>
                <w:szCs w:val="22"/>
              </w:rPr>
            </w:pPr>
            <w:r w:rsidRPr="00415798">
              <w:rPr>
                <w:color w:val="000000"/>
                <w:sz w:val="22"/>
                <w:szCs w:val="22"/>
              </w:rPr>
              <w:t>2023</w:t>
            </w:r>
          </w:p>
        </w:tc>
      </w:tr>
      <w:tr w:rsidR="00D42947" w:rsidRPr="00415798" w14:paraId="6DE84C6C"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53C9D746" w14:textId="77777777" w:rsidR="00D42947" w:rsidRPr="00415798" w:rsidRDefault="00D42947" w:rsidP="00D42947">
            <w:pPr>
              <w:jc w:val="center"/>
              <w:rPr>
                <w:color w:val="000000"/>
                <w:sz w:val="22"/>
                <w:szCs w:val="22"/>
              </w:rPr>
            </w:pPr>
            <w:r w:rsidRPr="00415798">
              <w:rPr>
                <w:color w:val="000000"/>
                <w:sz w:val="22"/>
                <w:szCs w:val="22"/>
              </w:rPr>
              <w:t>69</w:t>
            </w:r>
          </w:p>
        </w:tc>
        <w:tc>
          <w:tcPr>
            <w:tcW w:w="1532" w:type="dxa"/>
            <w:tcBorders>
              <w:top w:val="nil"/>
              <w:left w:val="nil"/>
              <w:bottom w:val="single" w:sz="8" w:space="0" w:color="auto"/>
              <w:right w:val="single" w:sz="8" w:space="0" w:color="auto"/>
            </w:tcBorders>
            <w:noWrap/>
            <w:vAlign w:val="center"/>
            <w:hideMark/>
          </w:tcPr>
          <w:p w14:paraId="01548D52" w14:textId="77777777" w:rsidR="00D42947" w:rsidRPr="00415798" w:rsidRDefault="00D42947" w:rsidP="00D42947">
            <w:pPr>
              <w:rPr>
                <w:color w:val="000000"/>
                <w:sz w:val="22"/>
                <w:szCs w:val="22"/>
              </w:rPr>
            </w:pPr>
            <w:r w:rsidRPr="00415798">
              <w:rPr>
                <w:color w:val="000000"/>
                <w:sz w:val="22"/>
                <w:szCs w:val="22"/>
              </w:rPr>
              <w:t>ΚΗΗ 7347</w:t>
            </w:r>
          </w:p>
        </w:tc>
        <w:tc>
          <w:tcPr>
            <w:tcW w:w="4138" w:type="dxa"/>
            <w:tcBorders>
              <w:top w:val="nil"/>
              <w:left w:val="nil"/>
              <w:bottom w:val="single" w:sz="8" w:space="0" w:color="auto"/>
              <w:right w:val="single" w:sz="8" w:space="0" w:color="auto"/>
            </w:tcBorders>
            <w:noWrap/>
            <w:vAlign w:val="center"/>
            <w:hideMark/>
          </w:tcPr>
          <w:p w14:paraId="23BE440E" w14:textId="77777777" w:rsidR="00D42947" w:rsidRPr="00415798" w:rsidRDefault="00D42947" w:rsidP="00D42947">
            <w:pPr>
              <w:rPr>
                <w:color w:val="000000"/>
                <w:sz w:val="22"/>
                <w:szCs w:val="22"/>
              </w:rPr>
            </w:pPr>
            <w:r w:rsidRPr="00415798">
              <w:rPr>
                <w:color w:val="000000"/>
                <w:sz w:val="22"/>
                <w:szCs w:val="22"/>
              </w:rPr>
              <w:t>ΔΙΠΛΟΚΑΜΠΙΝΟ ΑΝΟΙΧΤΟ ΦΟΡΤΗΓΟ 4Χ4</w:t>
            </w:r>
          </w:p>
        </w:tc>
        <w:tc>
          <w:tcPr>
            <w:tcW w:w="1381" w:type="dxa"/>
            <w:tcBorders>
              <w:top w:val="nil"/>
              <w:left w:val="nil"/>
              <w:bottom w:val="single" w:sz="8" w:space="0" w:color="auto"/>
              <w:right w:val="double" w:sz="6" w:space="0" w:color="auto"/>
            </w:tcBorders>
            <w:noWrap/>
            <w:vAlign w:val="center"/>
            <w:hideMark/>
          </w:tcPr>
          <w:p w14:paraId="55458894" w14:textId="77777777" w:rsidR="00D42947" w:rsidRPr="00415798" w:rsidRDefault="00D42947" w:rsidP="00D42947">
            <w:pPr>
              <w:jc w:val="center"/>
              <w:rPr>
                <w:color w:val="000000"/>
                <w:sz w:val="22"/>
                <w:szCs w:val="22"/>
              </w:rPr>
            </w:pPr>
            <w:r w:rsidRPr="00415798">
              <w:rPr>
                <w:color w:val="000000"/>
                <w:sz w:val="22"/>
                <w:szCs w:val="22"/>
              </w:rPr>
              <w:t>14</w:t>
            </w:r>
          </w:p>
        </w:tc>
        <w:tc>
          <w:tcPr>
            <w:tcW w:w="1820" w:type="dxa"/>
            <w:tcBorders>
              <w:top w:val="nil"/>
              <w:left w:val="nil"/>
              <w:bottom w:val="single" w:sz="8" w:space="0" w:color="auto"/>
              <w:right w:val="double" w:sz="6" w:space="0" w:color="auto"/>
            </w:tcBorders>
            <w:vAlign w:val="center"/>
            <w:hideMark/>
          </w:tcPr>
          <w:p w14:paraId="679583A5" w14:textId="77777777" w:rsidR="00D42947" w:rsidRPr="00415798" w:rsidRDefault="00D42947" w:rsidP="00D42947">
            <w:pPr>
              <w:jc w:val="center"/>
              <w:rPr>
                <w:color w:val="000000"/>
                <w:sz w:val="22"/>
                <w:szCs w:val="22"/>
              </w:rPr>
            </w:pPr>
            <w:r w:rsidRPr="00415798">
              <w:rPr>
                <w:color w:val="000000"/>
                <w:sz w:val="22"/>
                <w:szCs w:val="22"/>
              </w:rPr>
              <w:t>2023</w:t>
            </w:r>
          </w:p>
        </w:tc>
      </w:tr>
      <w:tr w:rsidR="00D42947" w:rsidRPr="00415798" w14:paraId="0A2F9280"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03C8B244" w14:textId="77777777" w:rsidR="00D42947" w:rsidRPr="00415798" w:rsidRDefault="00D42947" w:rsidP="00D42947">
            <w:pPr>
              <w:jc w:val="center"/>
              <w:rPr>
                <w:color w:val="000000"/>
                <w:sz w:val="22"/>
                <w:szCs w:val="22"/>
              </w:rPr>
            </w:pPr>
            <w:r w:rsidRPr="00415798">
              <w:rPr>
                <w:color w:val="000000"/>
                <w:sz w:val="22"/>
                <w:szCs w:val="22"/>
              </w:rPr>
              <w:t>70</w:t>
            </w:r>
          </w:p>
        </w:tc>
        <w:tc>
          <w:tcPr>
            <w:tcW w:w="1532" w:type="dxa"/>
            <w:tcBorders>
              <w:top w:val="nil"/>
              <w:left w:val="nil"/>
              <w:bottom w:val="single" w:sz="8" w:space="0" w:color="auto"/>
              <w:right w:val="single" w:sz="8" w:space="0" w:color="auto"/>
            </w:tcBorders>
            <w:noWrap/>
            <w:vAlign w:val="center"/>
            <w:hideMark/>
          </w:tcPr>
          <w:p w14:paraId="456B84E3" w14:textId="77777777" w:rsidR="00D42947" w:rsidRPr="00415798" w:rsidRDefault="00D42947" w:rsidP="00D42947">
            <w:pPr>
              <w:rPr>
                <w:color w:val="000000"/>
                <w:sz w:val="22"/>
                <w:szCs w:val="22"/>
              </w:rPr>
            </w:pPr>
            <w:r w:rsidRPr="00415798">
              <w:rPr>
                <w:color w:val="000000"/>
                <w:sz w:val="22"/>
                <w:szCs w:val="22"/>
              </w:rPr>
              <w:t>ΚΗΗ 7348</w:t>
            </w:r>
          </w:p>
        </w:tc>
        <w:tc>
          <w:tcPr>
            <w:tcW w:w="4138" w:type="dxa"/>
            <w:tcBorders>
              <w:top w:val="nil"/>
              <w:left w:val="nil"/>
              <w:bottom w:val="single" w:sz="8" w:space="0" w:color="auto"/>
              <w:right w:val="single" w:sz="8" w:space="0" w:color="auto"/>
            </w:tcBorders>
            <w:noWrap/>
            <w:vAlign w:val="center"/>
            <w:hideMark/>
          </w:tcPr>
          <w:p w14:paraId="48D5DC6B" w14:textId="77777777" w:rsidR="00D42947" w:rsidRPr="00415798" w:rsidRDefault="00D42947" w:rsidP="00D42947">
            <w:pPr>
              <w:rPr>
                <w:color w:val="000000"/>
                <w:sz w:val="22"/>
                <w:szCs w:val="22"/>
              </w:rPr>
            </w:pPr>
            <w:r w:rsidRPr="00415798">
              <w:rPr>
                <w:color w:val="000000"/>
                <w:sz w:val="22"/>
                <w:szCs w:val="22"/>
              </w:rPr>
              <w:t>ΔΙΠΛΟΚΑΜΠΙΝΟ ΑΝΟΙΧΤΟ ΦΟΡΤΗΓΟ 4Χ4</w:t>
            </w:r>
          </w:p>
        </w:tc>
        <w:tc>
          <w:tcPr>
            <w:tcW w:w="1381" w:type="dxa"/>
            <w:tcBorders>
              <w:top w:val="nil"/>
              <w:left w:val="nil"/>
              <w:bottom w:val="single" w:sz="8" w:space="0" w:color="auto"/>
              <w:right w:val="double" w:sz="6" w:space="0" w:color="auto"/>
            </w:tcBorders>
            <w:noWrap/>
            <w:vAlign w:val="center"/>
            <w:hideMark/>
          </w:tcPr>
          <w:p w14:paraId="4F75DA8C" w14:textId="77777777" w:rsidR="00D42947" w:rsidRPr="00415798" w:rsidRDefault="00D42947" w:rsidP="00D42947">
            <w:pPr>
              <w:jc w:val="center"/>
              <w:rPr>
                <w:color w:val="000000"/>
                <w:sz w:val="22"/>
                <w:szCs w:val="22"/>
              </w:rPr>
            </w:pPr>
            <w:r w:rsidRPr="00415798">
              <w:rPr>
                <w:color w:val="000000"/>
                <w:sz w:val="22"/>
                <w:szCs w:val="22"/>
              </w:rPr>
              <w:t>14</w:t>
            </w:r>
          </w:p>
        </w:tc>
        <w:tc>
          <w:tcPr>
            <w:tcW w:w="1820" w:type="dxa"/>
            <w:tcBorders>
              <w:top w:val="nil"/>
              <w:left w:val="nil"/>
              <w:bottom w:val="single" w:sz="8" w:space="0" w:color="auto"/>
              <w:right w:val="double" w:sz="6" w:space="0" w:color="auto"/>
            </w:tcBorders>
            <w:vAlign w:val="center"/>
            <w:hideMark/>
          </w:tcPr>
          <w:p w14:paraId="774E195A" w14:textId="77777777" w:rsidR="00D42947" w:rsidRPr="00415798" w:rsidRDefault="00D42947" w:rsidP="00D42947">
            <w:pPr>
              <w:jc w:val="center"/>
              <w:rPr>
                <w:color w:val="000000"/>
                <w:sz w:val="22"/>
                <w:szCs w:val="22"/>
              </w:rPr>
            </w:pPr>
            <w:r w:rsidRPr="00415798">
              <w:rPr>
                <w:color w:val="000000"/>
                <w:sz w:val="22"/>
                <w:szCs w:val="22"/>
              </w:rPr>
              <w:t>2023</w:t>
            </w:r>
          </w:p>
        </w:tc>
      </w:tr>
      <w:tr w:rsidR="00D42947" w:rsidRPr="00415798" w14:paraId="068D6BDA"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5E13F544" w14:textId="77777777" w:rsidR="00D42947" w:rsidRPr="00415798" w:rsidRDefault="00D42947" w:rsidP="00D42947">
            <w:pPr>
              <w:jc w:val="center"/>
              <w:rPr>
                <w:color w:val="000000"/>
                <w:sz w:val="22"/>
                <w:szCs w:val="22"/>
              </w:rPr>
            </w:pPr>
            <w:r w:rsidRPr="00415798">
              <w:rPr>
                <w:color w:val="000000"/>
                <w:sz w:val="22"/>
                <w:szCs w:val="22"/>
              </w:rPr>
              <w:t>71</w:t>
            </w:r>
          </w:p>
        </w:tc>
        <w:tc>
          <w:tcPr>
            <w:tcW w:w="1532" w:type="dxa"/>
            <w:tcBorders>
              <w:top w:val="nil"/>
              <w:left w:val="nil"/>
              <w:bottom w:val="single" w:sz="8" w:space="0" w:color="auto"/>
              <w:right w:val="single" w:sz="8" w:space="0" w:color="auto"/>
            </w:tcBorders>
            <w:noWrap/>
            <w:vAlign w:val="center"/>
            <w:hideMark/>
          </w:tcPr>
          <w:p w14:paraId="3EB51775" w14:textId="77777777" w:rsidR="00D42947" w:rsidRPr="00415798" w:rsidRDefault="00D42947" w:rsidP="00D42947">
            <w:pPr>
              <w:rPr>
                <w:color w:val="000000"/>
                <w:sz w:val="22"/>
                <w:szCs w:val="22"/>
              </w:rPr>
            </w:pPr>
            <w:r w:rsidRPr="00415798">
              <w:rPr>
                <w:color w:val="000000"/>
                <w:sz w:val="22"/>
                <w:szCs w:val="22"/>
              </w:rPr>
              <w:t>ΚΗΗ 7349</w:t>
            </w:r>
          </w:p>
        </w:tc>
        <w:tc>
          <w:tcPr>
            <w:tcW w:w="4138" w:type="dxa"/>
            <w:tcBorders>
              <w:top w:val="nil"/>
              <w:left w:val="nil"/>
              <w:bottom w:val="single" w:sz="8" w:space="0" w:color="auto"/>
              <w:right w:val="single" w:sz="8" w:space="0" w:color="auto"/>
            </w:tcBorders>
            <w:noWrap/>
            <w:vAlign w:val="center"/>
            <w:hideMark/>
          </w:tcPr>
          <w:p w14:paraId="4451B09B" w14:textId="77777777" w:rsidR="00D42947" w:rsidRPr="00415798" w:rsidRDefault="00D42947" w:rsidP="00D42947">
            <w:pPr>
              <w:rPr>
                <w:color w:val="000000"/>
                <w:sz w:val="22"/>
                <w:szCs w:val="22"/>
              </w:rPr>
            </w:pPr>
            <w:r w:rsidRPr="00415798">
              <w:rPr>
                <w:color w:val="000000"/>
                <w:sz w:val="22"/>
                <w:szCs w:val="22"/>
              </w:rPr>
              <w:t>ΔΙΠΛΟΚΑΜΠΙΝΟ ΑΝΟΙΧΤΟ ΦΟΡΤΗΓΟ 4Χ4</w:t>
            </w:r>
          </w:p>
        </w:tc>
        <w:tc>
          <w:tcPr>
            <w:tcW w:w="1381" w:type="dxa"/>
            <w:tcBorders>
              <w:top w:val="nil"/>
              <w:left w:val="nil"/>
              <w:bottom w:val="single" w:sz="8" w:space="0" w:color="auto"/>
              <w:right w:val="double" w:sz="6" w:space="0" w:color="auto"/>
            </w:tcBorders>
            <w:noWrap/>
            <w:vAlign w:val="center"/>
            <w:hideMark/>
          </w:tcPr>
          <w:p w14:paraId="0CF100A1" w14:textId="77777777" w:rsidR="00D42947" w:rsidRPr="00415798" w:rsidRDefault="00D42947" w:rsidP="00D42947">
            <w:pPr>
              <w:jc w:val="center"/>
              <w:rPr>
                <w:color w:val="000000"/>
                <w:sz w:val="22"/>
                <w:szCs w:val="22"/>
              </w:rPr>
            </w:pPr>
            <w:r w:rsidRPr="00415798">
              <w:rPr>
                <w:color w:val="000000"/>
                <w:sz w:val="22"/>
                <w:szCs w:val="22"/>
              </w:rPr>
              <w:t>14</w:t>
            </w:r>
          </w:p>
        </w:tc>
        <w:tc>
          <w:tcPr>
            <w:tcW w:w="1820" w:type="dxa"/>
            <w:tcBorders>
              <w:top w:val="nil"/>
              <w:left w:val="nil"/>
              <w:bottom w:val="single" w:sz="8" w:space="0" w:color="auto"/>
              <w:right w:val="double" w:sz="6" w:space="0" w:color="auto"/>
            </w:tcBorders>
            <w:vAlign w:val="center"/>
            <w:hideMark/>
          </w:tcPr>
          <w:p w14:paraId="14B1DD8F" w14:textId="77777777" w:rsidR="00D42947" w:rsidRPr="00415798" w:rsidRDefault="00D42947" w:rsidP="00D42947">
            <w:pPr>
              <w:jc w:val="center"/>
              <w:rPr>
                <w:color w:val="000000"/>
                <w:sz w:val="22"/>
                <w:szCs w:val="22"/>
              </w:rPr>
            </w:pPr>
            <w:r w:rsidRPr="00415798">
              <w:rPr>
                <w:color w:val="000000"/>
                <w:sz w:val="22"/>
                <w:szCs w:val="22"/>
              </w:rPr>
              <w:t>2023</w:t>
            </w:r>
          </w:p>
        </w:tc>
      </w:tr>
      <w:tr w:rsidR="00D42947" w:rsidRPr="00415798" w14:paraId="7F463FD2"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7A6F46CF" w14:textId="77777777" w:rsidR="00D42947" w:rsidRPr="00415798" w:rsidRDefault="00D42947" w:rsidP="00D42947">
            <w:pPr>
              <w:jc w:val="center"/>
              <w:rPr>
                <w:color w:val="000000"/>
                <w:sz w:val="22"/>
                <w:szCs w:val="22"/>
              </w:rPr>
            </w:pPr>
            <w:r w:rsidRPr="00415798">
              <w:rPr>
                <w:color w:val="000000"/>
                <w:sz w:val="22"/>
                <w:szCs w:val="22"/>
              </w:rPr>
              <w:t>72</w:t>
            </w:r>
          </w:p>
        </w:tc>
        <w:tc>
          <w:tcPr>
            <w:tcW w:w="1532" w:type="dxa"/>
            <w:tcBorders>
              <w:top w:val="nil"/>
              <w:left w:val="nil"/>
              <w:bottom w:val="single" w:sz="8" w:space="0" w:color="auto"/>
              <w:right w:val="single" w:sz="8" w:space="0" w:color="auto"/>
            </w:tcBorders>
            <w:noWrap/>
            <w:vAlign w:val="center"/>
            <w:hideMark/>
          </w:tcPr>
          <w:p w14:paraId="19FC7162" w14:textId="77777777" w:rsidR="00D42947" w:rsidRPr="00415798" w:rsidRDefault="00D42947" w:rsidP="00D42947">
            <w:pPr>
              <w:rPr>
                <w:color w:val="000000"/>
                <w:sz w:val="22"/>
                <w:szCs w:val="22"/>
              </w:rPr>
            </w:pPr>
            <w:r w:rsidRPr="00415798">
              <w:rPr>
                <w:color w:val="000000"/>
                <w:sz w:val="22"/>
                <w:szCs w:val="22"/>
              </w:rPr>
              <w:t>ΚΗΗ 7350</w:t>
            </w:r>
          </w:p>
        </w:tc>
        <w:tc>
          <w:tcPr>
            <w:tcW w:w="4138" w:type="dxa"/>
            <w:tcBorders>
              <w:top w:val="nil"/>
              <w:left w:val="nil"/>
              <w:bottom w:val="single" w:sz="8" w:space="0" w:color="auto"/>
              <w:right w:val="single" w:sz="8" w:space="0" w:color="auto"/>
            </w:tcBorders>
            <w:noWrap/>
            <w:vAlign w:val="center"/>
            <w:hideMark/>
          </w:tcPr>
          <w:p w14:paraId="04966B96" w14:textId="77777777" w:rsidR="00D42947" w:rsidRPr="00415798" w:rsidRDefault="00D42947" w:rsidP="00D42947">
            <w:pPr>
              <w:rPr>
                <w:color w:val="000000"/>
                <w:sz w:val="22"/>
                <w:szCs w:val="22"/>
              </w:rPr>
            </w:pPr>
            <w:r w:rsidRPr="00415798">
              <w:rPr>
                <w:color w:val="000000"/>
                <w:sz w:val="22"/>
                <w:szCs w:val="22"/>
              </w:rPr>
              <w:t>ΔΙΠΛΟΚΑΜΠΙΝΟ ΑΝΟΙΧΤΟ ΦΟΡΤΗΓΟ 4Χ4</w:t>
            </w:r>
          </w:p>
        </w:tc>
        <w:tc>
          <w:tcPr>
            <w:tcW w:w="1381" w:type="dxa"/>
            <w:tcBorders>
              <w:top w:val="nil"/>
              <w:left w:val="nil"/>
              <w:bottom w:val="single" w:sz="8" w:space="0" w:color="auto"/>
              <w:right w:val="double" w:sz="6" w:space="0" w:color="auto"/>
            </w:tcBorders>
            <w:noWrap/>
            <w:vAlign w:val="center"/>
            <w:hideMark/>
          </w:tcPr>
          <w:p w14:paraId="19AA08B3" w14:textId="77777777" w:rsidR="00D42947" w:rsidRPr="00415798" w:rsidRDefault="00D42947" w:rsidP="00D42947">
            <w:pPr>
              <w:jc w:val="center"/>
              <w:rPr>
                <w:color w:val="000000"/>
                <w:sz w:val="22"/>
                <w:szCs w:val="22"/>
              </w:rPr>
            </w:pPr>
            <w:r w:rsidRPr="00415798">
              <w:rPr>
                <w:color w:val="000000"/>
                <w:sz w:val="22"/>
                <w:szCs w:val="22"/>
              </w:rPr>
              <w:t>14</w:t>
            </w:r>
          </w:p>
        </w:tc>
        <w:tc>
          <w:tcPr>
            <w:tcW w:w="1820" w:type="dxa"/>
            <w:tcBorders>
              <w:top w:val="nil"/>
              <w:left w:val="nil"/>
              <w:bottom w:val="single" w:sz="8" w:space="0" w:color="auto"/>
              <w:right w:val="double" w:sz="6" w:space="0" w:color="auto"/>
            </w:tcBorders>
            <w:vAlign w:val="center"/>
            <w:hideMark/>
          </w:tcPr>
          <w:p w14:paraId="2B1C7F24" w14:textId="77777777" w:rsidR="00D42947" w:rsidRPr="00415798" w:rsidRDefault="00D42947" w:rsidP="00D42947">
            <w:pPr>
              <w:jc w:val="center"/>
              <w:rPr>
                <w:color w:val="000000"/>
                <w:sz w:val="22"/>
                <w:szCs w:val="22"/>
              </w:rPr>
            </w:pPr>
            <w:r w:rsidRPr="00415798">
              <w:rPr>
                <w:color w:val="000000"/>
                <w:sz w:val="22"/>
                <w:szCs w:val="22"/>
              </w:rPr>
              <w:t>2023</w:t>
            </w:r>
          </w:p>
        </w:tc>
      </w:tr>
      <w:tr w:rsidR="00D42947" w:rsidRPr="00415798" w14:paraId="3117D949"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450B60E3" w14:textId="77777777" w:rsidR="00D42947" w:rsidRPr="00415798" w:rsidRDefault="00D42947" w:rsidP="00D42947">
            <w:pPr>
              <w:jc w:val="center"/>
              <w:rPr>
                <w:color w:val="000000"/>
                <w:sz w:val="22"/>
                <w:szCs w:val="22"/>
              </w:rPr>
            </w:pPr>
            <w:r w:rsidRPr="00415798">
              <w:rPr>
                <w:color w:val="000000"/>
                <w:sz w:val="22"/>
                <w:szCs w:val="22"/>
              </w:rPr>
              <w:t>73</w:t>
            </w:r>
          </w:p>
        </w:tc>
        <w:tc>
          <w:tcPr>
            <w:tcW w:w="1532" w:type="dxa"/>
            <w:tcBorders>
              <w:top w:val="nil"/>
              <w:left w:val="nil"/>
              <w:bottom w:val="single" w:sz="8" w:space="0" w:color="auto"/>
              <w:right w:val="single" w:sz="8" w:space="0" w:color="auto"/>
            </w:tcBorders>
            <w:noWrap/>
            <w:vAlign w:val="center"/>
            <w:hideMark/>
          </w:tcPr>
          <w:p w14:paraId="6090B935" w14:textId="77777777" w:rsidR="00D42947" w:rsidRPr="00415798" w:rsidRDefault="00D42947" w:rsidP="00D42947">
            <w:pPr>
              <w:rPr>
                <w:color w:val="000000"/>
                <w:sz w:val="22"/>
                <w:szCs w:val="22"/>
              </w:rPr>
            </w:pPr>
            <w:r w:rsidRPr="00415798">
              <w:rPr>
                <w:color w:val="000000"/>
                <w:sz w:val="22"/>
                <w:szCs w:val="22"/>
              </w:rPr>
              <w:t>ΚΗΗ 7343</w:t>
            </w:r>
          </w:p>
        </w:tc>
        <w:tc>
          <w:tcPr>
            <w:tcW w:w="4138" w:type="dxa"/>
            <w:tcBorders>
              <w:top w:val="nil"/>
              <w:left w:val="nil"/>
              <w:bottom w:val="single" w:sz="8" w:space="0" w:color="auto"/>
              <w:right w:val="single" w:sz="8" w:space="0" w:color="auto"/>
            </w:tcBorders>
            <w:noWrap/>
            <w:vAlign w:val="center"/>
            <w:hideMark/>
          </w:tcPr>
          <w:p w14:paraId="2B1E10CE" w14:textId="77777777" w:rsidR="00D42947" w:rsidRPr="00415798" w:rsidRDefault="00D42947" w:rsidP="00D42947">
            <w:pPr>
              <w:rPr>
                <w:color w:val="000000"/>
                <w:sz w:val="22"/>
                <w:szCs w:val="22"/>
              </w:rPr>
            </w:pPr>
            <w:r w:rsidRPr="00415798">
              <w:rPr>
                <w:color w:val="000000"/>
                <w:sz w:val="22"/>
                <w:szCs w:val="22"/>
              </w:rPr>
              <w:t>ΔΙΕΥΡΥΜΕΝΗ ΚΑΜΠΙΝΑ ΑΝΟΙΧΤΟ ΦΟΡΤΗΓΟ 4Χ4</w:t>
            </w:r>
          </w:p>
        </w:tc>
        <w:tc>
          <w:tcPr>
            <w:tcW w:w="1381" w:type="dxa"/>
            <w:tcBorders>
              <w:top w:val="nil"/>
              <w:left w:val="nil"/>
              <w:bottom w:val="single" w:sz="8" w:space="0" w:color="auto"/>
              <w:right w:val="double" w:sz="6" w:space="0" w:color="auto"/>
            </w:tcBorders>
            <w:noWrap/>
            <w:vAlign w:val="center"/>
            <w:hideMark/>
          </w:tcPr>
          <w:p w14:paraId="3B776D8D" w14:textId="77777777" w:rsidR="00D42947" w:rsidRPr="00415798" w:rsidRDefault="00D42947" w:rsidP="00D42947">
            <w:pPr>
              <w:jc w:val="center"/>
              <w:rPr>
                <w:color w:val="000000"/>
                <w:sz w:val="22"/>
                <w:szCs w:val="22"/>
              </w:rPr>
            </w:pPr>
            <w:r w:rsidRPr="00415798">
              <w:rPr>
                <w:color w:val="000000"/>
                <w:sz w:val="22"/>
                <w:szCs w:val="22"/>
              </w:rPr>
              <w:t>14</w:t>
            </w:r>
          </w:p>
        </w:tc>
        <w:tc>
          <w:tcPr>
            <w:tcW w:w="1820" w:type="dxa"/>
            <w:tcBorders>
              <w:top w:val="nil"/>
              <w:left w:val="nil"/>
              <w:bottom w:val="single" w:sz="8" w:space="0" w:color="auto"/>
              <w:right w:val="double" w:sz="6" w:space="0" w:color="auto"/>
            </w:tcBorders>
            <w:vAlign w:val="center"/>
            <w:hideMark/>
          </w:tcPr>
          <w:p w14:paraId="6FB29555" w14:textId="77777777" w:rsidR="00D42947" w:rsidRPr="00415798" w:rsidRDefault="00D42947" w:rsidP="00D42947">
            <w:pPr>
              <w:jc w:val="center"/>
              <w:rPr>
                <w:color w:val="000000"/>
                <w:sz w:val="22"/>
                <w:szCs w:val="22"/>
              </w:rPr>
            </w:pPr>
            <w:r w:rsidRPr="00415798">
              <w:rPr>
                <w:color w:val="000000"/>
                <w:sz w:val="22"/>
                <w:szCs w:val="22"/>
              </w:rPr>
              <w:t>2023</w:t>
            </w:r>
          </w:p>
        </w:tc>
      </w:tr>
      <w:tr w:rsidR="00D42947" w:rsidRPr="00415798" w14:paraId="0250A1CD"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7AF7A5A6" w14:textId="77777777" w:rsidR="00D42947" w:rsidRPr="00415798" w:rsidRDefault="00D42947" w:rsidP="00D42947">
            <w:pPr>
              <w:jc w:val="center"/>
              <w:rPr>
                <w:color w:val="000000"/>
                <w:sz w:val="22"/>
                <w:szCs w:val="22"/>
              </w:rPr>
            </w:pPr>
            <w:r w:rsidRPr="00415798">
              <w:rPr>
                <w:color w:val="000000"/>
                <w:sz w:val="22"/>
                <w:szCs w:val="22"/>
              </w:rPr>
              <w:t>74</w:t>
            </w:r>
          </w:p>
        </w:tc>
        <w:tc>
          <w:tcPr>
            <w:tcW w:w="1532" w:type="dxa"/>
            <w:tcBorders>
              <w:top w:val="nil"/>
              <w:left w:val="nil"/>
              <w:bottom w:val="single" w:sz="8" w:space="0" w:color="auto"/>
              <w:right w:val="single" w:sz="8" w:space="0" w:color="auto"/>
            </w:tcBorders>
            <w:noWrap/>
            <w:vAlign w:val="center"/>
            <w:hideMark/>
          </w:tcPr>
          <w:p w14:paraId="099AD33C" w14:textId="77777777" w:rsidR="00D42947" w:rsidRPr="00415798" w:rsidRDefault="00D42947" w:rsidP="00D42947">
            <w:pPr>
              <w:rPr>
                <w:color w:val="000000"/>
                <w:sz w:val="22"/>
                <w:szCs w:val="22"/>
              </w:rPr>
            </w:pPr>
            <w:r w:rsidRPr="00415798">
              <w:rPr>
                <w:color w:val="000000"/>
                <w:sz w:val="22"/>
                <w:szCs w:val="22"/>
              </w:rPr>
              <w:t>ΚΗΗ 7344</w:t>
            </w:r>
          </w:p>
        </w:tc>
        <w:tc>
          <w:tcPr>
            <w:tcW w:w="4138" w:type="dxa"/>
            <w:tcBorders>
              <w:top w:val="nil"/>
              <w:left w:val="nil"/>
              <w:bottom w:val="single" w:sz="8" w:space="0" w:color="auto"/>
              <w:right w:val="single" w:sz="8" w:space="0" w:color="auto"/>
            </w:tcBorders>
            <w:noWrap/>
            <w:vAlign w:val="center"/>
            <w:hideMark/>
          </w:tcPr>
          <w:p w14:paraId="13A65714" w14:textId="77777777" w:rsidR="00D42947" w:rsidRPr="00415798" w:rsidRDefault="00D42947" w:rsidP="00D42947">
            <w:pPr>
              <w:rPr>
                <w:color w:val="000000"/>
                <w:sz w:val="22"/>
                <w:szCs w:val="22"/>
              </w:rPr>
            </w:pPr>
            <w:r w:rsidRPr="00415798">
              <w:rPr>
                <w:color w:val="000000"/>
                <w:sz w:val="22"/>
                <w:szCs w:val="22"/>
              </w:rPr>
              <w:t>ΔΙΕΥΡΥΜΕΝΗ ΚΑΜΠΙΝΑ ΑΝΟΙΧΤΟ ΦΟΡΤΗΓΟ 4Χ4</w:t>
            </w:r>
          </w:p>
        </w:tc>
        <w:tc>
          <w:tcPr>
            <w:tcW w:w="1381" w:type="dxa"/>
            <w:tcBorders>
              <w:top w:val="nil"/>
              <w:left w:val="nil"/>
              <w:bottom w:val="single" w:sz="8" w:space="0" w:color="auto"/>
              <w:right w:val="double" w:sz="6" w:space="0" w:color="auto"/>
            </w:tcBorders>
            <w:noWrap/>
            <w:vAlign w:val="center"/>
            <w:hideMark/>
          </w:tcPr>
          <w:p w14:paraId="6F67492B" w14:textId="77777777" w:rsidR="00D42947" w:rsidRPr="00415798" w:rsidRDefault="00D42947" w:rsidP="00D42947">
            <w:pPr>
              <w:jc w:val="center"/>
              <w:rPr>
                <w:color w:val="000000"/>
                <w:sz w:val="22"/>
                <w:szCs w:val="22"/>
              </w:rPr>
            </w:pPr>
            <w:r w:rsidRPr="00415798">
              <w:rPr>
                <w:color w:val="000000"/>
                <w:sz w:val="22"/>
                <w:szCs w:val="22"/>
              </w:rPr>
              <w:t>14</w:t>
            </w:r>
          </w:p>
        </w:tc>
        <w:tc>
          <w:tcPr>
            <w:tcW w:w="1820" w:type="dxa"/>
            <w:tcBorders>
              <w:top w:val="nil"/>
              <w:left w:val="nil"/>
              <w:bottom w:val="single" w:sz="8" w:space="0" w:color="auto"/>
              <w:right w:val="double" w:sz="6" w:space="0" w:color="auto"/>
            </w:tcBorders>
            <w:vAlign w:val="center"/>
            <w:hideMark/>
          </w:tcPr>
          <w:p w14:paraId="686EEB95" w14:textId="77777777" w:rsidR="00D42947" w:rsidRPr="00415798" w:rsidRDefault="00D42947" w:rsidP="00D42947">
            <w:pPr>
              <w:jc w:val="center"/>
              <w:rPr>
                <w:color w:val="000000"/>
                <w:sz w:val="22"/>
                <w:szCs w:val="22"/>
              </w:rPr>
            </w:pPr>
            <w:r w:rsidRPr="00415798">
              <w:rPr>
                <w:color w:val="000000"/>
                <w:sz w:val="22"/>
                <w:szCs w:val="22"/>
              </w:rPr>
              <w:t>2023</w:t>
            </w:r>
          </w:p>
        </w:tc>
      </w:tr>
      <w:tr w:rsidR="00D42947" w:rsidRPr="00415798" w14:paraId="521F25BA"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6A5BF3D0" w14:textId="77777777" w:rsidR="00D42947" w:rsidRPr="00415798" w:rsidRDefault="00D42947" w:rsidP="00D42947">
            <w:pPr>
              <w:jc w:val="center"/>
              <w:rPr>
                <w:color w:val="000000"/>
                <w:sz w:val="22"/>
                <w:szCs w:val="22"/>
              </w:rPr>
            </w:pPr>
            <w:r w:rsidRPr="00415798">
              <w:rPr>
                <w:color w:val="000000"/>
                <w:sz w:val="22"/>
                <w:szCs w:val="22"/>
              </w:rPr>
              <w:t>75</w:t>
            </w:r>
          </w:p>
        </w:tc>
        <w:tc>
          <w:tcPr>
            <w:tcW w:w="1532" w:type="dxa"/>
            <w:tcBorders>
              <w:top w:val="nil"/>
              <w:left w:val="nil"/>
              <w:bottom w:val="single" w:sz="8" w:space="0" w:color="auto"/>
              <w:right w:val="single" w:sz="8" w:space="0" w:color="auto"/>
            </w:tcBorders>
            <w:noWrap/>
            <w:vAlign w:val="center"/>
            <w:hideMark/>
          </w:tcPr>
          <w:p w14:paraId="64A55133" w14:textId="77777777" w:rsidR="00D42947" w:rsidRPr="00415798" w:rsidRDefault="00D42947" w:rsidP="00D42947">
            <w:pPr>
              <w:rPr>
                <w:color w:val="000000"/>
                <w:sz w:val="22"/>
                <w:szCs w:val="22"/>
              </w:rPr>
            </w:pPr>
            <w:r w:rsidRPr="00415798">
              <w:rPr>
                <w:color w:val="000000"/>
                <w:sz w:val="22"/>
                <w:szCs w:val="22"/>
              </w:rPr>
              <w:t>ΚΗΗ 7352</w:t>
            </w:r>
          </w:p>
        </w:tc>
        <w:tc>
          <w:tcPr>
            <w:tcW w:w="4138" w:type="dxa"/>
            <w:tcBorders>
              <w:top w:val="nil"/>
              <w:left w:val="nil"/>
              <w:bottom w:val="single" w:sz="8" w:space="0" w:color="auto"/>
              <w:right w:val="single" w:sz="8" w:space="0" w:color="auto"/>
            </w:tcBorders>
            <w:noWrap/>
            <w:vAlign w:val="center"/>
            <w:hideMark/>
          </w:tcPr>
          <w:p w14:paraId="3528EBD1" w14:textId="77777777" w:rsidR="00D42947" w:rsidRPr="00415798" w:rsidRDefault="00D42947" w:rsidP="00D42947">
            <w:pPr>
              <w:rPr>
                <w:color w:val="000000"/>
                <w:sz w:val="22"/>
                <w:szCs w:val="22"/>
              </w:rPr>
            </w:pPr>
            <w:r w:rsidRPr="00415798">
              <w:rPr>
                <w:color w:val="000000"/>
                <w:sz w:val="22"/>
                <w:szCs w:val="22"/>
              </w:rPr>
              <w:t>ΚΛΕΙΣΤΟ ΦΟΡΤΗΓΟ (VAN)</w:t>
            </w:r>
          </w:p>
        </w:tc>
        <w:tc>
          <w:tcPr>
            <w:tcW w:w="1381" w:type="dxa"/>
            <w:tcBorders>
              <w:top w:val="nil"/>
              <w:left w:val="nil"/>
              <w:bottom w:val="single" w:sz="8" w:space="0" w:color="auto"/>
              <w:right w:val="double" w:sz="6" w:space="0" w:color="auto"/>
            </w:tcBorders>
            <w:noWrap/>
            <w:vAlign w:val="center"/>
            <w:hideMark/>
          </w:tcPr>
          <w:p w14:paraId="7DEB860A" w14:textId="77777777" w:rsidR="00D42947" w:rsidRPr="00415798" w:rsidRDefault="00D42947" w:rsidP="00D42947">
            <w:pPr>
              <w:jc w:val="center"/>
              <w:rPr>
                <w:color w:val="000000"/>
                <w:sz w:val="22"/>
                <w:szCs w:val="22"/>
              </w:rPr>
            </w:pPr>
            <w:r w:rsidRPr="00415798">
              <w:rPr>
                <w:color w:val="000000"/>
                <w:sz w:val="22"/>
                <w:szCs w:val="22"/>
              </w:rPr>
              <w:t>15</w:t>
            </w:r>
          </w:p>
        </w:tc>
        <w:tc>
          <w:tcPr>
            <w:tcW w:w="1820" w:type="dxa"/>
            <w:tcBorders>
              <w:top w:val="nil"/>
              <w:left w:val="nil"/>
              <w:bottom w:val="single" w:sz="8" w:space="0" w:color="auto"/>
              <w:right w:val="double" w:sz="6" w:space="0" w:color="auto"/>
            </w:tcBorders>
            <w:vAlign w:val="center"/>
            <w:hideMark/>
          </w:tcPr>
          <w:p w14:paraId="4F823B06" w14:textId="77777777" w:rsidR="00D42947" w:rsidRPr="00415798" w:rsidRDefault="00D42947" w:rsidP="00D42947">
            <w:pPr>
              <w:jc w:val="center"/>
              <w:rPr>
                <w:color w:val="000000"/>
                <w:sz w:val="22"/>
                <w:szCs w:val="22"/>
              </w:rPr>
            </w:pPr>
            <w:r w:rsidRPr="00415798">
              <w:rPr>
                <w:color w:val="000000"/>
                <w:sz w:val="22"/>
                <w:szCs w:val="22"/>
              </w:rPr>
              <w:t>2023</w:t>
            </w:r>
          </w:p>
        </w:tc>
      </w:tr>
      <w:tr w:rsidR="00D42947" w:rsidRPr="00415798" w14:paraId="529E9C95"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0FF73487" w14:textId="77777777" w:rsidR="00D42947" w:rsidRPr="00415798" w:rsidRDefault="00D42947" w:rsidP="00D42947">
            <w:pPr>
              <w:jc w:val="center"/>
              <w:rPr>
                <w:color w:val="000000"/>
                <w:sz w:val="22"/>
                <w:szCs w:val="22"/>
              </w:rPr>
            </w:pPr>
            <w:r w:rsidRPr="00415798">
              <w:rPr>
                <w:color w:val="000000"/>
                <w:sz w:val="22"/>
                <w:szCs w:val="22"/>
              </w:rPr>
              <w:t>76</w:t>
            </w:r>
          </w:p>
        </w:tc>
        <w:tc>
          <w:tcPr>
            <w:tcW w:w="1532" w:type="dxa"/>
            <w:tcBorders>
              <w:top w:val="nil"/>
              <w:left w:val="nil"/>
              <w:bottom w:val="single" w:sz="8" w:space="0" w:color="auto"/>
              <w:right w:val="single" w:sz="8" w:space="0" w:color="auto"/>
            </w:tcBorders>
            <w:noWrap/>
            <w:vAlign w:val="center"/>
            <w:hideMark/>
          </w:tcPr>
          <w:p w14:paraId="19A6DE5C" w14:textId="77777777" w:rsidR="00D42947" w:rsidRPr="00415798" w:rsidRDefault="00D42947" w:rsidP="00D42947">
            <w:pPr>
              <w:rPr>
                <w:color w:val="000000"/>
                <w:sz w:val="22"/>
                <w:szCs w:val="22"/>
              </w:rPr>
            </w:pPr>
            <w:r w:rsidRPr="00415798">
              <w:rPr>
                <w:color w:val="000000"/>
                <w:sz w:val="22"/>
                <w:szCs w:val="22"/>
              </w:rPr>
              <w:t>ΚΤΥ-3254</w:t>
            </w:r>
          </w:p>
        </w:tc>
        <w:tc>
          <w:tcPr>
            <w:tcW w:w="4138" w:type="dxa"/>
            <w:tcBorders>
              <w:top w:val="nil"/>
              <w:left w:val="nil"/>
              <w:bottom w:val="single" w:sz="8" w:space="0" w:color="auto"/>
              <w:right w:val="single" w:sz="8" w:space="0" w:color="auto"/>
            </w:tcBorders>
            <w:noWrap/>
            <w:vAlign w:val="center"/>
            <w:hideMark/>
          </w:tcPr>
          <w:p w14:paraId="31AD358E" w14:textId="77777777" w:rsidR="00D42947" w:rsidRPr="00415798" w:rsidRDefault="00D42947" w:rsidP="00D42947">
            <w:pPr>
              <w:rPr>
                <w:color w:val="000000"/>
                <w:sz w:val="22"/>
                <w:szCs w:val="22"/>
              </w:rPr>
            </w:pPr>
            <w:r w:rsidRPr="00415798">
              <w:rPr>
                <w:color w:val="000000"/>
                <w:sz w:val="22"/>
                <w:szCs w:val="22"/>
              </w:rPr>
              <w:t>ΦΟΡΤΗΓΟ ΜΕ ΑΡΠΑΓΗ &amp; ΑΝΑΤΡΟΠΗ</w:t>
            </w:r>
          </w:p>
        </w:tc>
        <w:tc>
          <w:tcPr>
            <w:tcW w:w="1381" w:type="dxa"/>
            <w:tcBorders>
              <w:top w:val="nil"/>
              <w:left w:val="nil"/>
              <w:bottom w:val="single" w:sz="8" w:space="0" w:color="auto"/>
              <w:right w:val="double" w:sz="6" w:space="0" w:color="auto"/>
            </w:tcBorders>
            <w:noWrap/>
            <w:vAlign w:val="center"/>
            <w:hideMark/>
          </w:tcPr>
          <w:p w14:paraId="5CEC6306" w14:textId="77777777" w:rsidR="00D42947" w:rsidRPr="00415798" w:rsidRDefault="00D42947" w:rsidP="00D42947">
            <w:pPr>
              <w:jc w:val="center"/>
              <w:rPr>
                <w:color w:val="000000"/>
                <w:sz w:val="22"/>
                <w:szCs w:val="22"/>
              </w:rPr>
            </w:pPr>
            <w:r w:rsidRPr="00415798">
              <w:rPr>
                <w:color w:val="000000"/>
                <w:sz w:val="22"/>
                <w:szCs w:val="22"/>
              </w:rPr>
              <w:t>40</w:t>
            </w:r>
          </w:p>
        </w:tc>
        <w:tc>
          <w:tcPr>
            <w:tcW w:w="1820" w:type="dxa"/>
            <w:tcBorders>
              <w:top w:val="nil"/>
              <w:left w:val="nil"/>
              <w:bottom w:val="single" w:sz="8" w:space="0" w:color="auto"/>
              <w:right w:val="double" w:sz="6" w:space="0" w:color="auto"/>
            </w:tcBorders>
            <w:vAlign w:val="center"/>
            <w:hideMark/>
          </w:tcPr>
          <w:p w14:paraId="739FC03B" w14:textId="77777777" w:rsidR="00D42947" w:rsidRPr="00415798" w:rsidRDefault="00D42947" w:rsidP="00D42947">
            <w:pPr>
              <w:jc w:val="center"/>
              <w:rPr>
                <w:color w:val="000000"/>
                <w:sz w:val="22"/>
                <w:szCs w:val="22"/>
              </w:rPr>
            </w:pPr>
            <w:r w:rsidRPr="00415798">
              <w:rPr>
                <w:color w:val="000000"/>
                <w:sz w:val="22"/>
                <w:szCs w:val="22"/>
              </w:rPr>
              <w:t>2024</w:t>
            </w:r>
          </w:p>
        </w:tc>
      </w:tr>
      <w:tr w:rsidR="00D42947" w:rsidRPr="00415798" w14:paraId="47F31444"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29E9D16E" w14:textId="77777777" w:rsidR="00D42947" w:rsidRPr="00415798" w:rsidRDefault="00D42947" w:rsidP="00D42947">
            <w:pPr>
              <w:jc w:val="center"/>
              <w:rPr>
                <w:color w:val="000000"/>
                <w:sz w:val="22"/>
                <w:szCs w:val="22"/>
              </w:rPr>
            </w:pPr>
            <w:r w:rsidRPr="00415798">
              <w:rPr>
                <w:color w:val="000000"/>
                <w:sz w:val="22"/>
                <w:szCs w:val="22"/>
              </w:rPr>
              <w:t>77</w:t>
            </w:r>
          </w:p>
        </w:tc>
        <w:tc>
          <w:tcPr>
            <w:tcW w:w="1532" w:type="dxa"/>
            <w:tcBorders>
              <w:top w:val="nil"/>
              <w:left w:val="nil"/>
              <w:bottom w:val="single" w:sz="8" w:space="0" w:color="auto"/>
              <w:right w:val="single" w:sz="8" w:space="0" w:color="auto"/>
            </w:tcBorders>
            <w:noWrap/>
            <w:vAlign w:val="center"/>
            <w:hideMark/>
          </w:tcPr>
          <w:p w14:paraId="0A141F83" w14:textId="77777777" w:rsidR="00D42947" w:rsidRPr="00415798" w:rsidRDefault="00D42947" w:rsidP="00D42947">
            <w:pPr>
              <w:rPr>
                <w:color w:val="000000"/>
                <w:sz w:val="22"/>
                <w:szCs w:val="22"/>
              </w:rPr>
            </w:pPr>
            <w:r w:rsidRPr="00415798">
              <w:rPr>
                <w:color w:val="000000"/>
                <w:sz w:val="22"/>
                <w:szCs w:val="22"/>
              </w:rPr>
              <w:t>ΚΤΥ-3255</w:t>
            </w:r>
          </w:p>
        </w:tc>
        <w:tc>
          <w:tcPr>
            <w:tcW w:w="4138" w:type="dxa"/>
            <w:tcBorders>
              <w:top w:val="nil"/>
              <w:left w:val="nil"/>
              <w:bottom w:val="single" w:sz="8" w:space="0" w:color="auto"/>
              <w:right w:val="single" w:sz="8" w:space="0" w:color="auto"/>
            </w:tcBorders>
            <w:noWrap/>
            <w:vAlign w:val="center"/>
            <w:hideMark/>
          </w:tcPr>
          <w:p w14:paraId="4109A10F" w14:textId="77777777" w:rsidR="00D42947" w:rsidRPr="00415798" w:rsidRDefault="00D42947" w:rsidP="00D42947">
            <w:pPr>
              <w:rPr>
                <w:color w:val="000000"/>
                <w:sz w:val="22"/>
                <w:szCs w:val="22"/>
              </w:rPr>
            </w:pPr>
            <w:r w:rsidRPr="00415798">
              <w:rPr>
                <w:color w:val="000000"/>
                <w:sz w:val="22"/>
                <w:szCs w:val="22"/>
              </w:rPr>
              <w:t>ΦΟΡΤΗΓΟ ΜΕ ΑΡΠΑΓΗ &amp; ΑΝΑΤΡΟΠΗ</w:t>
            </w:r>
          </w:p>
        </w:tc>
        <w:tc>
          <w:tcPr>
            <w:tcW w:w="1381" w:type="dxa"/>
            <w:tcBorders>
              <w:top w:val="nil"/>
              <w:left w:val="nil"/>
              <w:bottom w:val="single" w:sz="8" w:space="0" w:color="auto"/>
              <w:right w:val="double" w:sz="6" w:space="0" w:color="auto"/>
            </w:tcBorders>
            <w:noWrap/>
            <w:vAlign w:val="center"/>
            <w:hideMark/>
          </w:tcPr>
          <w:p w14:paraId="29748655" w14:textId="77777777" w:rsidR="00D42947" w:rsidRPr="00415798" w:rsidRDefault="00D42947" w:rsidP="00D42947">
            <w:pPr>
              <w:jc w:val="center"/>
              <w:rPr>
                <w:color w:val="000000"/>
                <w:sz w:val="22"/>
                <w:szCs w:val="22"/>
              </w:rPr>
            </w:pPr>
            <w:r w:rsidRPr="00415798">
              <w:rPr>
                <w:color w:val="000000"/>
                <w:sz w:val="22"/>
                <w:szCs w:val="22"/>
              </w:rPr>
              <w:t>40</w:t>
            </w:r>
          </w:p>
        </w:tc>
        <w:tc>
          <w:tcPr>
            <w:tcW w:w="1820" w:type="dxa"/>
            <w:tcBorders>
              <w:top w:val="nil"/>
              <w:left w:val="nil"/>
              <w:bottom w:val="single" w:sz="8" w:space="0" w:color="auto"/>
              <w:right w:val="double" w:sz="6" w:space="0" w:color="auto"/>
            </w:tcBorders>
            <w:vAlign w:val="center"/>
            <w:hideMark/>
          </w:tcPr>
          <w:p w14:paraId="76522219" w14:textId="77777777" w:rsidR="00D42947" w:rsidRPr="00415798" w:rsidRDefault="00D42947" w:rsidP="00D42947">
            <w:pPr>
              <w:jc w:val="center"/>
              <w:rPr>
                <w:color w:val="000000"/>
                <w:sz w:val="22"/>
                <w:szCs w:val="22"/>
              </w:rPr>
            </w:pPr>
            <w:r w:rsidRPr="00415798">
              <w:rPr>
                <w:color w:val="000000"/>
                <w:sz w:val="22"/>
                <w:szCs w:val="22"/>
              </w:rPr>
              <w:t>2024</w:t>
            </w:r>
          </w:p>
        </w:tc>
      </w:tr>
      <w:tr w:rsidR="00D42947" w:rsidRPr="00415798" w14:paraId="4F9A8606"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535D3FDB" w14:textId="77777777" w:rsidR="00D42947" w:rsidRPr="00415798" w:rsidRDefault="00D42947" w:rsidP="00D42947">
            <w:pPr>
              <w:jc w:val="center"/>
              <w:rPr>
                <w:color w:val="000000"/>
                <w:sz w:val="22"/>
                <w:szCs w:val="22"/>
              </w:rPr>
            </w:pPr>
            <w:r w:rsidRPr="00415798">
              <w:rPr>
                <w:color w:val="000000"/>
                <w:sz w:val="22"/>
                <w:szCs w:val="22"/>
              </w:rPr>
              <w:t>78</w:t>
            </w:r>
          </w:p>
        </w:tc>
        <w:tc>
          <w:tcPr>
            <w:tcW w:w="1532" w:type="dxa"/>
            <w:tcBorders>
              <w:top w:val="nil"/>
              <w:left w:val="nil"/>
              <w:bottom w:val="single" w:sz="8" w:space="0" w:color="auto"/>
              <w:right w:val="single" w:sz="8" w:space="0" w:color="auto"/>
            </w:tcBorders>
            <w:noWrap/>
            <w:vAlign w:val="center"/>
            <w:hideMark/>
          </w:tcPr>
          <w:p w14:paraId="3B679584" w14:textId="77777777" w:rsidR="00D42947" w:rsidRPr="00415798" w:rsidRDefault="00D42947" w:rsidP="00D42947">
            <w:pPr>
              <w:rPr>
                <w:color w:val="000000"/>
                <w:sz w:val="22"/>
                <w:szCs w:val="22"/>
              </w:rPr>
            </w:pPr>
            <w:r w:rsidRPr="00415798">
              <w:rPr>
                <w:color w:val="000000"/>
                <w:sz w:val="22"/>
                <w:szCs w:val="22"/>
              </w:rPr>
              <w:t>ΜΕ-154860</w:t>
            </w:r>
          </w:p>
        </w:tc>
        <w:tc>
          <w:tcPr>
            <w:tcW w:w="4138" w:type="dxa"/>
            <w:tcBorders>
              <w:top w:val="nil"/>
              <w:left w:val="nil"/>
              <w:bottom w:val="single" w:sz="8" w:space="0" w:color="auto"/>
              <w:right w:val="single" w:sz="8" w:space="0" w:color="auto"/>
            </w:tcBorders>
            <w:noWrap/>
            <w:vAlign w:val="center"/>
            <w:hideMark/>
          </w:tcPr>
          <w:p w14:paraId="0FDFC472" w14:textId="77777777" w:rsidR="00D42947" w:rsidRPr="00415798" w:rsidRDefault="00D42947" w:rsidP="00D42947">
            <w:pPr>
              <w:rPr>
                <w:color w:val="000000"/>
                <w:sz w:val="22"/>
                <w:szCs w:val="22"/>
              </w:rPr>
            </w:pPr>
            <w:r w:rsidRPr="00415798">
              <w:rPr>
                <w:color w:val="000000"/>
                <w:sz w:val="22"/>
                <w:szCs w:val="22"/>
              </w:rPr>
              <w:t>ΦΟΡΤΗΓΟ ΜΕ ΒΥΤΙΟ</w:t>
            </w:r>
          </w:p>
        </w:tc>
        <w:tc>
          <w:tcPr>
            <w:tcW w:w="1381" w:type="dxa"/>
            <w:tcBorders>
              <w:top w:val="nil"/>
              <w:left w:val="nil"/>
              <w:bottom w:val="single" w:sz="8" w:space="0" w:color="auto"/>
              <w:right w:val="double" w:sz="6" w:space="0" w:color="auto"/>
            </w:tcBorders>
            <w:noWrap/>
            <w:vAlign w:val="center"/>
            <w:hideMark/>
          </w:tcPr>
          <w:p w14:paraId="167FF493" w14:textId="77777777" w:rsidR="00D42947" w:rsidRPr="00415798" w:rsidRDefault="00D42947" w:rsidP="00D42947">
            <w:pPr>
              <w:jc w:val="center"/>
              <w:rPr>
                <w:color w:val="000000"/>
                <w:sz w:val="22"/>
                <w:szCs w:val="22"/>
              </w:rPr>
            </w:pPr>
            <w:r w:rsidRPr="00415798">
              <w:rPr>
                <w:color w:val="000000"/>
                <w:sz w:val="22"/>
                <w:szCs w:val="22"/>
              </w:rPr>
              <w:t>281 (PS)</w:t>
            </w:r>
          </w:p>
        </w:tc>
        <w:tc>
          <w:tcPr>
            <w:tcW w:w="1820" w:type="dxa"/>
            <w:tcBorders>
              <w:top w:val="nil"/>
              <w:left w:val="nil"/>
              <w:bottom w:val="single" w:sz="8" w:space="0" w:color="auto"/>
              <w:right w:val="double" w:sz="6" w:space="0" w:color="auto"/>
            </w:tcBorders>
            <w:vAlign w:val="center"/>
            <w:hideMark/>
          </w:tcPr>
          <w:p w14:paraId="45D676DB" w14:textId="77777777" w:rsidR="00D42947" w:rsidRPr="00415798" w:rsidRDefault="00D42947" w:rsidP="00D42947">
            <w:pPr>
              <w:jc w:val="center"/>
              <w:rPr>
                <w:color w:val="000000"/>
                <w:sz w:val="22"/>
                <w:szCs w:val="22"/>
              </w:rPr>
            </w:pPr>
            <w:r w:rsidRPr="00415798">
              <w:rPr>
                <w:color w:val="000000"/>
                <w:sz w:val="22"/>
                <w:szCs w:val="22"/>
              </w:rPr>
              <w:t>2024</w:t>
            </w:r>
          </w:p>
        </w:tc>
      </w:tr>
      <w:tr w:rsidR="00D42947" w:rsidRPr="00415798" w14:paraId="08E58C42"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7614858B" w14:textId="77777777" w:rsidR="00D42947" w:rsidRPr="00415798" w:rsidRDefault="00D42947" w:rsidP="00D42947">
            <w:pPr>
              <w:jc w:val="center"/>
              <w:rPr>
                <w:color w:val="000000"/>
                <w:sz w:val="22"/>
                <w:szCs w:val="22"/>
              </w:rPr>
            </w:pPr>
            <w:r w:rsidRPr="00415798">
              <w:rPr>
                <w:color w:val="000000"/>
                <w:sz w:val="22"/>
                <w:szCs w:val="22"/>
              </w:rPr>
              <w:t>79</w:t>
            </w:r>
          </w:p>
        </w:tc>
        <w:tc>
          <w:tcPr>
            <w:tcW w:w="1532" w:type="dxa"/>
            <w:tcBorders>
              <w:top w:val="nil"/>
              <w:left w:val="nil"/>
              <w:bottom w:val="single" w:sz="8" w:space="0" w:color="auto"/>
              <w:right w:val="single" w:sz="8" w:space="0" w:color="auto"/>
            </w:tcBorders>
            <w:noWrap/>
            <w:vAlign w:val="center"/>
            <w:hideMark/>
          </w:tcPr>
          <w:p w14:paraId="0C541EE2" w14:textId="77777777" w:rsidR="00D42947" w:rsidRPr="00415798" w:rsidRDefault="00D42947" w:rsidP="00D42947">
            <w:pPr>
              <w:rPr>
                <w:color w:val="000000"/>
                <w:sz w:val="22"/>
                <w:szCs w:val="22"/>
              </w:rPr>
            </w:pPr>
            <w:r w:rsidRPr="00415798">
              <w:rPr>
                <w:color w:val="000000"/>
                <w:sz w:val="22"/>
                <w:szCs w:val="22"/>
              </w:rPr>
              <w:t>ΑΜ 56867</w:t>
            </w:r>
          </w:p>
        </w:tc>
        <w:tc>
          <w:tcPr>
            <w:tcW w:w="4138" w:type="dxa"/>
            <w:tcBorders>
              <w:top w:val="nil"/>
              <w:left w:val="nil"/>
              <w:bottom w:val="single" w:sz="8" w:space="0" w:color="auto"/>
              <w:right w:val="single" w:sz="8" w:space="0" w:color="auto"/>
            </w:tcBorders>
            <w:noWrap/>
            <w:vAlign w:val="center"/>
            <w:hideMark/>
          </w:tcPr>
          <w:p w14:paraId="12318179" w14:textId="77777777" w:rsidR="00D42947" w:rsidRPr="00415798" w:rsidRDefault="00D42947" w:rsidP="00D42947">
            <w:pPr>
              <w:rPr>
                <w:color w:val="000000"/>
                <w:sz w:val="22"/>
                <w:szCs w:val="22"/>
              </w:rPr>
            </w:pPr>
            <w:r w:rsidRPr="00415798">
              <w:rPr>
                <w:color w:val="000000"/>
                <w:sz w:val="22"/>
                <w:szCs w:val="22"/>
              </w:rPr>
              <w:t>ΕΙΔΙΚΟ ΟΧΗΜΑ UTV 4Χ4</w:t>
            </w:r>
          </w:p>
        </w:tc>
        <w:tc>
          <w:tcPr>
            <w:tcW w:w="1381" w:type="dxa"/>
            <w:tcBorders>
              <w:top w:val="nil"/>
              <w:left w:val="nil"/>
              <w:bottom w:val="single" w:sz="8" w:space="0" w:color="auto"/>
              <w:right w:val="double" w:sz="6" w:space="0" w:color="auto"/>
            </w:tcBorders>
            <w:noWrap/>
            <w:vAlign w:val="center"/>
            <w:hideMark/>
          </w:tcPr>
          <w:p w14:paraId="1040A95F" w14:textId="77777777" w:rsidR="00D42947" w:rsidRPr="00415798" w:rsidRDefault="00D42947" w:rsidP="00D42947">
            <w:pPr>
              <w:jc w:val="center"/>
              <w:rPr>
                <w:color w:val="000000"/>
                <w:sz w:val="22"/>
                <w:szCs w:val="22"/>
              </w:rPr>
            </w:pPr>
            <w:r w:rsidRPr="00415798">
              <w:rPr>
                <w:color w:val="000000"/>
                <w:sz w:val="22"/>
                <w:szCs w:val="22"/>
              </w:rPr>
              <w:t>24.2 HP</w:t>
            </w:r>
          </w:p>
        </w:tc>
        <w:tc>
          <w:tcPr>
            <w:tcW w:w="1820" w:type="dxa"/>
            <w:tcBorders>
              <w:top w:val="nil"/>
              <w:left w:val="nil"/>
              <w:bottom w:val="single" w:sz="8" w:space="0" w:color="auto"/>
              <w:right w:val="double" w:sz="6" w:space="0" w:color="auto"/>
            </w:tcBorders>
            <w:vAlign w:val="center"/>
            <w:hideMark/>
          </w:tcPr>
          <w:p w14:paraId="1BAE4DA6" w14:textId="77777777" w:rsidR="00D42947" w:rsidRPr="00415798" w:rsidRDefault="00D42947" w:rsidP="00D42947">
            <w:pPr>
              <w:jc w:val="center"/>
              <w:rPr>
                <w:color w:val="000000"/>
                <w:sz w:val="22"/>
                <w:szCs w:val="22"/>
              </w:rPr>
            </w:pPr>
            <w:r w:rsidRPr="00415798">
              <w:rPr>
                <w:color w:val="000000"/>
                <w:sz w:val="22"/>
                <w:szCs w:val="22"/>
              </w:rPr>
              <w:t>2023</w:t>
            </w:r>
          </w:p>
        </w:tc>
      </w:tr>
      <w:tr w:rsidR="00D42947" w:rsidRPr="00415798" w14:paraId="32F706B2"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6942873B" w14:textId="77777777" w:rsidR="00D42947" w:rsidRPr="00415798" w:rsidRDefault="00D42947" w:rsidP="00D42947">
            <w:pPr>
              <w:jc w:val="center"/>
              <w:rPr>
                <w:color w:val="000000"/>
                <w:sz w:val="22"/>
                <w:szCs w:val="22"/>
              </w:rPr>
            </w:pPr>
            <w:r w:rsidRPr="00415798">
              <w:rPr>
                <w:color w:val="000000"/>
                <w:sz w:val="22"/>
                <w:szCs w:val="22"/>
              </w:rPr>
              <w:t>80</w:t>
            </w:r>
          </w:p>
        </w:tc>
        <w:tc>
          <w:tcPr>
            <w:tcW w:w="1532" w:type="dxa"/>
            <w:tcBorders>
              <w:top w:val="nil"/>
              <w:left w:val="nil"/>
              <w:bottom w:val="single" w:sz="8" w:space="0" w:color="auto"/>
              <w:right w:val="single" w:sz="8" w:space="0" w:color="auto"/>
            </w:tcBorders>
            <w:noWrap/>
            <w:vAlign w:val="center"/>
            <w:hideMark/>
          </w:tcPr>
          <w:p w14:paraId="384AD8AC" w14:textId="77777777" w:rsidR="00D42947" w:rsidRPr="00415798" w:rsidRDefault="00D42947" w:rsidP="00D42947">
            <w:pPr>
              <w:rPr>
                <w:color w:val="000000"/>
                <w:sz w:val="22"/>
                <w:szCs w:val="22"/>
              </w:rPr>
            </w:pPr>
            <w:r w:rsidRPr="00415798">
              <w:rPr>
                <w:color w:val="000000"/>
                <w:sz w:val="22"/>
                <w:szCs w:val="22"/>
              </w:rPr>
              <w:t>ΜΕ 154854</w:t>
            </w:r>
          </w:p>
        </w:tc>
        <w:tc>
          <w:tcPr>
            <w:tcW w:w="4138" w:type="dxa"/>
            <w:tcBorders>
              <w:top w:val="nil"/>
              <w:left w:val="nil"/>
              <w:bottom w:val="single" w:sz="8" w:space="0" w:color="auto"/>
              <w:right w:val="single" w:sz="8" w:space="0" w:color="auto"/>
            </w:tcBorders>
            <w:noWrap/>
            <w:vAlign w:val="center"/>
            <w:hideMark/>
          </w:tcPr>
          <w:p w14:paraId="2A670A17" w14:textId="77777777" w:rsidR="00D42947" w:rsidRPr="00415798" w:rsidRDefault="00D42947" w:rsidP="00D42947">
            <w:pPr>
              <w:rPr>
                <w:color w:val="000000"/>
                <w:sz w:val="22"/>
                <w:szCs w:val="22"/>
              </w:rPr>
            </w:pPr>
            <w:r w:rsidRPr="00415798">
              <w:rPr>
                <w:color w:val="000000"/>
                <w:sz w:val="22"/>
                <w:szCs w:val="22"/>
              </w:rPr>
              <w:t>ΚΑΛΑΘΟΦΟΡΟ</w:t>
            </w:r>
          </w:p>
        </w:tc>
        <w:tc>
          <w:tcPr>
            <w:tcW w:w="1381" w:type="dxa"/>
            <w:tcBorders>
              <w:top w:val="nil"/>
              <w:left w:val="nil"/>
              <w:bottom w:val="single" w:sz="8" w:space="0" w:color="auto"/>
              <w:right w:val="double" w:sz="6" w:space="0" w:color="auto"/>
            </w:tcBorders>
            <w:noWrap/>
            <w:vAlign w:val="center"/>
            <w:hideMark/>
          </w:tcPr>
          <w:p w14:paraId="4DFAD265" w14:textId="77777777" w:rsidR="00D42947" w:rsidRPr="00415798" w:rsidRDefault="00D42947" w:rsidP="00D42947">
            <w:pPr>
              <w:jc w:val="center"/>
              <w:rPr>
                <w:color w:val="000000"/>
                <w:sz w:val="22"/>
                <w:szCs w:val="22"/>
              </w:rPr>
            </w:pPr>
            <w:r w:rsidRPr="00415798">
              <w:rPr>
                <w:color w:val="000000"/>
                <w:sz w:val="22"/>
                <w:szCs w:val="22"/>
              </w:rPr>
              <w:t>175 HP</w:t>
            </w:r>
          </w:p>
        </w:tc>
        <w:tc>
          <w:tcPr>
            <w:tcW w:w="1820" w:type="dxa"/>
            <w:tcBorders>
              <w:top w:val="nil"/>
              <w:left w:val="nil"/>
              <w:bottom w:val="single" w:sz="8" w:space="0" w:color="auto"/>
              <w:right w:val="double" w:sz="6" w:space="0" w:color="auto"/>
            </w:tcBorders>
            <w:vAlign w:val="center"/>
            <w:hideMark/>
          </w:tcPr>
          <w:p w14:paraId="2A6655D1" w14:textId="77777777" w:rsidR="00D42947" w:rsidRPr="00415798" w:rsidRDefault="00D42947" w:rsidP="00D42947">
            <w:pPr>
              <w:jc w:val="center"/>
              <w:rPr>
                <w:color w:val="000000"/>
                <w:sz w:val="22"/>
                <w:szCs w:val="22"/>
              </w:rPr>
            </w:pPr>
            <w:r w:rsidRPr="00415798">
              <w:rPr>
                <w:color w:val="000000"/>
                <w:sz w:val="22"/>
                <w:szCs w:val="22"/>
              </w:rPr>
              <w:t>2023</w:t>
            </w:r>
          </w:p>
        </w:tc>
      </w:tr>
      <w:tr w:rsidR="00D42947" w:rsidRPr="00415798" w14:paraId="4095C657"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49C8B75A" w14:textId="77777777" w:rsidR="00D42947" w:rsidRPr="00415798" w:rsidRDefault="00D42947" w:rsidP="00D42947">
            <w:pPr>
              <w:jc w:val="center"/>
              <w:rPr>
                <w:color w:val="000000"/>
                <w:sz w:val="22"/>
                <w:szCs w:val="22"/>
              </w:rPr>
            </w:pPr>
            <w:r w:rsidRPr="00415798">
              <w:rPr>
                <w:color w:val="000000"/>
                <w:sz w:val="22"/>
                <w:szCs w:val="22"/>
              </w:rPr>
              <w:t>81</w:t>
            </w:r>
          </w:p>
        </w:tc>
        <w:tc>
          <w:tcPr>
            <w:tcW w:w="1532" w:type="dxa"/>
            <w:tcBorders>
              <w:top w:val="nil"/>
              <w:left w:val="nil"/>
              <w:bottom w:val="single" w:sz="8" w:space="0" w:color="auto"/>
              <w:right w:val="single" w:sz="8" w:space="0" w:color="auto"/>
            </w:tcBorders>
            <w:noWrap/>
            <w:vAlign w:val="center"/>
            <w:hideMark/>
          </w:tcPr>
          <w:p w14:paraId="342EC59F" w14:textId="77777777" w:rsidR="00D42947" w:rsidRPr="00415798" w:rsidRDefault="00D42947" w:rsidP="00D42947">
            <w:pPr>
              <w:rPr>
                <w:color w:val="000000"/>
                <w:sz w:val="22"/>
                <w:szCs w:val="22"/>
              </w:rPr>
            </w:pPr>
            <w:r w:rsidRPr="00415798">
              <w:rPr>
                <w:color w:val="000000"/>
                <w:sz w:val="22"/>
                <w:szCs w:val="22"/>
              </w:rPr>
              <w:t>ΑΜ 56856</w:t>
            </w:r>
          </w:p>
        </w:tc>
        <w:tc>
          <w:tcPr>
            <w:tcW w:w="4138" w:type="dxa"/>
            <w:tcBorders>
              <w:top w:val="nil"/>
              <w:left w:val="nil"/>
              <w:bottom w:val="single" w:sz="8" w:space="0" w:color="auto"/>
              <w:right w:val="single" w:sz="8" w:space="0" w:color="auto"/>
            </w:tcBorders>
            <w:noWrap/>
            <w:vAlign w:val="center"/>
            <w:hideMark/>
          </w:tcPr>
          <w:p w14:paraId="01603B02" w14:textId="77777777" w:rsidR="00D42947" w:rsidRPr="00415798" w:rsidRDefault="00D42947" w:rsidP="00D42947">
            <w:pPr>
              <w:rPr>
                <w:color w:val="000000"/>
                <w:sz w:val="22"/>
                <w:szCs w:val="22"/>
              </w:rPr>
            </w:pPr>
            <w:r w:rsidRPr="00415798">
              <w:rPr>
                <w:color w:val="000000"/>
                <w:sz w:val="22"/>
                <w:szCs w:val="22"/>
              </w:rPr>
              <w:t>ΓΕΩΡΓΙΚΟΣ ΕΛΚΥΣΤΗΡΑΣ</w:t>
            </w:r>
          </w:p>
        </w:tc>
        <w:tc>
          <w:tcPr>
            <w:tcW w:w="1381" w:type="dxa"/>
            <w:tcBorders>
              <w:top w:val="nil"/>
              <w:left w:val="nil"/>
              <w:bottom w:val="single" w:sz="8" w:space="0" w:color="auto"/>
              <w:right w:val="double" w:sz="6" w:space="0" w:color="auto"/>
            </w:tcBorders>
            <w:noWrap/>
            <w:vAlign w:val="center"/>
            <w:hideMark/>
          </w:tcPr>
          <w:p w14:paraId="63C471D3" w14:textId="77777777" w:rsidR="00D42947" w:rsidRPr="00415798" w:rsidRDefault="00D42947" w:rsidP="00D42947">
            <w:pPr>
              <w:rPr>
                <w:color w:val="000000"/>
                <w:sz w:val="22"/>
                <w:szCs w:val="22"/>
              </w:rPr>
            </w:pPr>
          </w:p>
        </w:tc>
        <w:tc>
          <w:tcPr>
            <w:tcW w:w="1820" w:type="dxa"/>
            <w:tcBorders>
              <w:top w:val="nil"/>
              <w:left w:val="nil"/>
              <w:bottom w:val="single" w:sz="8" w:space="0" w:color="auto"/>
              <w:right w:val="double" w:sz="6" w:space="0" w:color="auto"/>
            </w:tcBorders>
            <w:vAlign w:val="center"/>
            <w:hideMark/>
          </w:tcPr>
          <w:p w14:paraId="024F8B0B" w14:textId="77777777" w:rsidR="00D42947" w:rsidRPr="00415798" w:rsidRDefault="00D42947" w:rsidP="00D42947">
            <w:pPr>
              <w:jc w:val="center"/>
              <w:rPr>
                <w:color w:val="000000"/>
                <w:sz w:val="22"/>
                <w:szCs w:val="22"/>
              </w:rPr>
            </w:pPr>
            <w:r w:rsidRPr="00415798">
              <w:rPr>
                <w:color w:val="000000"/>
                <w:sz w:val="22"/>
                <w:szCs w:val="22"/>
              </w:rPr>
              <w:t>2023</w:t>
            </w:r>
          </w:p>
        </w:tc>
      </w:tr>
      <w:tr w:rsidR="00D42947" w:rsidRPr="00415798" w14:paraId="36791CF7"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4CE6CAED" w14:textId="77777777" w:rsidR="00D42947" w:rsidRPr="00415798" w:rsidRDefault="00D42947" w:rsidP="00D42947">
            <w:pPr>
              <w:jc w:val="center"/>
              <w:rPr>
                <w:color w:val="000000"/>
                <w:sz w:val="22"/>
                <w:szCs w:val="22"/>
              </w:rPr>
            </w:pPr>
            <w:r w:rsidRPr="00415798">
              <w:rPr>
                <w:color w:val="000000"/>
                <w:sz w:val="22"/>
                <w:szCs w:val="22"/>
              </w:rPr>
              <w:t>82</w:t>
            </w:r>
          </w:p>
        </w:tc>
        <w:tc>
          <w:tcPr>
            <w:tcW w:w="1532" w:type="dxa"/>
            <w:tcBorders>
              <w:top w:val="nil"/>
              <w:left w:val="nil"/>
              <w:bottom w:val="single" w:sz="8" w:space="0" w:color="auto"/>
              <w:right w:val="single" w:sz="8" w:space="0" w:color="auto"/>
            </w:tcBorders>
            <w:noWrap/>
            <w:vAlign w:val="center"/>
            <w:hideMark/>
          </w:tcPr>
          <w:p w14:paraId="4D03D657" w14:textId="77777777" w:rsidR="00D42947" w:rsidRPr="00415798" w:rsidRDefault="00D42947" w:rsidP="00D42947">
            <w:pPr>
              <w:rPr>
                <w:color w:val="000000"/>
                <w:sz w:val="22"/>
                <w:szCs w:val="22"/>
              </w:rPr>
            </w:pPr>
            <w:r w:rsidRPr="00415798">
              <w:rPr>
                <w:color w:val="000000"/>
                <w:sz w:val="22"/>
                <w:szCs w:val="22"/>
              </w:rPr>
              <w:t>ΚΗΙ 1420</w:t>
            </w:r>
          </w:p>
        </w:tc>
        <w:tc>
          <w:tcPr>
            <w:tcW w:w="4138" w:type="dxa"/>
            <w:tcBorders>
              <w:top w:val="nil"/>
              <w:left w:val="nil"/>
              <w:bottom w:val="single" w:sz="8" w:space="0" w:color="auto"/>
              <w:right w:val="single" w:sz="8" w:space="0" w:color="auto"/>
            </w:tcBorders>
            <w:noWrap/>
            <w:vAlign w:val="center"/>
            <w:hideMark/>
          </w:tcPr>
          <w:p w14:paraId="2742A531" w14:textId="77777777" w:rsidR="00D42947" w:rsidRPr="00415798" w:rsidRDefault="00D42947" w:rsidP="00D42947">
            <w:pPr>
              <w:rPr>
                <w:color w:val="000000"/>
                <w:sz w:val="22"/>
                <w:szCs w:val="22"/>
              </w:rPr>
            </w:pPr>
            <w:r w:rsidRPr="00415798">
              <w:rPr>
                <w:color w:val="000000"/>
                <w:sz w:val="22"/>
                <w:szCs w:val="22"/>
              </w:rPr>
              <w:t>ΕΠΙΒΑΤΙΚΟ</w:t>
            </w:r>
          </w:p>
        </w:tc>
        <w:tc>
          <w:tcPr>
            <w:tcW w:w="1381" w:type="dxa"/>
            <w:tcBorders>
              <w:top w:val="nil"/>
              <w:left w:val="nil"/>
              <w:bottom w:val="single" w:sz="8" w:space="0" w:color="auto"/>
              <w:right w:val="double" w:sz="6" w:space="0" w:color="auto"/>
            </w:tcBorders>
            <w:noWrap/>
            <w:vAlign w:val="center"/>
            <w:hideMark/>
          </w:tcPr>
          <w:p w14:paraId="42C81D9F" w14:textId="77777777" w:rsidR="00D42947" w:rsidRPr="00415798" w:rsidRDefault="00D42947" w:rsidP="00D42947">
            <w:pPr>
              <w:jc w:val="center"/>
              <w:rPr>
                <w:color w:val="000000"/>
                <w:sz w:val="22"/>
                <w:szCs w:val="22"/>
              </w:rPr>
            </w:pPr>
            <w:r w:rsidRPr="00415798">
              <w:rPr>
                <w:color w:val="000000"/>
                <w:sz w:val="22"/>
                <w:szCs w:val="22"/>
              </w:rPr>
              <w:t>11</w:t>
            </w:r>
          </w:p>
        </w:tc>
        <w:tc>
          <w:tcPr>
            <w:tcW w:w="1820" w:type="dxa"/>
            <w:tcBorders>
              <w:top w:val="nil"/>
              <w:left w:val="nil"/>
              <w:bottom w:val="single" w:sz="8" w:space="0" w:color="auto"/>
              <w:right w:val="double" w:sz="6" w:space="0" w:color="auto"/>
            </w:tcBorders>
            <w:vAlign w:val="center"/>
            <w:hideMark/>
          </w:tcPr>
          <w:p w14:paraId="122527EB" w14:textId="77777777" w:rsidR="00D42947" w:rsidRPr="00415798" w:rsidRDefault="00D42947" w:rsidP="00D42947">
            <w:pPr>
              <w:jc w:val="center"/>
              <w:rPr>
                <w:color w:val="000000"/>
                <w:sz w:val="22"/>
                <w:szCs w:val="22"/>
              </w:rPr>
            </w:pPr>
            <w:r w:rsidRPr="00415798">
              <w:rPr>
                <w:color w:val="000000"/>
                <w:sz w:val="22"/>
                <w:szCs w:val="22"/>
              </w:rPr>
              <w:t>2002</w:t>
            </w:r>
          </w:p>
        </w:tc>
      </w:tr>
      <w:tr w:rsidR="00D42947" w:rsidRPr="00415798" w14:paraId="401D3300"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5F590B37" w14:textId="77777777" w:rsidR="00D42947" w:rsidRPr="00415798" w:rsidRDefault="00D42947" w:rsidP="00D42947">
            <w:pPr>
              <w:jc w:val="center"/>
              <w:rPr>
                <w:color w:val="000000"/>
                <w:sz w:val="22"/>
                <w:szCs w:val="22"/>
              </w:rPr>
            </w:pPr>
            <w:r w:rsidRPr="00415798">
              <w:rPr>
                <w:color w:val="000000"/>
                <w:sz w:val="22"/>
                <w:szCs w:val="22"/>
              </w:rPr>
              <w:t>83</w:t>
            </w:r>
          </w:p>
        </w:tc>
        <w:tc>
          <w:tcPr>
            <w:tcW w:w="1532" w:type="dxa"/>
            <w:tcBorders>
              <w:top w:val="nil"/>
              <w:left w:val="nil"/>
              <w:bottom w:val="double" w:sz="6" w:space="0" w:color="auto"/>
              <w:right w:val="single" w:sz="8" w:space="0" w:color="auto"/>
            </w:tcBorders>
            <w:noWrap/>
            <w:vAlign w:val="center"/>
            <w:hideMark/>
          </w:tcPr>
          <w:p w14:paraId="761034DD" w14:textId="77777777" w:rsidR="00D42947" w:rsidRPr="00415798" w:rsidRDefault="00D42947" w:rsidP="00D42947">
            <w:pPr>
              <w:rPr>
                <w:color w:val="000000"/>
                <w:sz w:val="22"/>
                <w:szCs w:val="22"/>
              </w:rPr>
            </w:pPr>
            <w:r w:rsidRPr="00415798">
              <w:rPr>
                <w:color w:val="000000"/>
                <w:sz w:val="22"/>
                <w:szCs w:val="22"/>
              </w:rPr>
              <w:t>ΚΗΙ 1423</w:t>
            </w:r>
          </w:p>
        </w:tc>
        <w:tc>
          <w:tcPr>
            <w:tcW w:w="4138" w:type="dxa"/>
            <w:tcBorders>
              <w:top w:val="nil"/>
              <w:left w:val="nil"/>
              <w:bottom w:val="double" w:sz="6" w:space="0" w:color="auto"/>
              <w:right w:val="single" w:sz="8" w:space="0" w:color="auto"/>
            </w:tcBorders>
            <w:noWrap/>
            <w:vAlign w:val="center"/>
            <w:hideMark/>
          </w:tcPr>
          <w:p w14:paraId="66C8F419" w14:textId="77777777" w:rsidR="00D42947" w:rsidRPr="00415798" w:rsidRDefault="00D42947" w:rsidP="00D42947">
            <w:pPr>
              <w:rPr>
                <w:color w:val="000000"/>
                <w:sz w:val="22"/>
                <w:szCs w:val="22"/>
              </w:rPr>
            </w:pPr>
            <w:r w:rsidRPr="00415798">
              <w:rPr>
                <w:color w:val="000000"/>
                <w:sz w:val="22"/>
                <w:szCs w:val="22"/>
              </w:rPr>
              <w:t>ΕΠΙΒΑΤΙΚΟ</w:t>
            </w:r>
          </w:p>
        </w:tc>
        <w:tc>
          <w:tcPr>
            <w:tcW w:w="1381" w:type="dxa"/>
            <w:tcBorders>
              <w:top w:val="nil"/>
              <w:left w:val="nil"/>
              <w:bottom w:val="double" w:sz="6" w:space="0" w:color="auto"/>
              <w:right w:val="double" w:sz="6" w:space="0" w:color="auto"/>
            </w:tcBorders>
            <w:noWrap/>
            <w:vAlign w:val="center"/>
            <w:hideMark/>
          </w:tcPr>
          <w:p w14:paraId="46495FFD" w14:textId="77777777" w:rsidR="00D42947" w:rsidRPr="00415798" w:rsidRDefault="00D42947" w:rsidP="00D42947">
            <w:pPr>
              <w:jc w:val="center"/>
              <w:rPr>
                <w:color w:val="000000"/>
                <w:sz w:val="22"/>
                <w:szCs w:val="22"/>
              </w:rPr>
            </w:pPr>
            <w:r w:rsidRPr="00415798">
              <w:rPr>
                <w:color w:val="000000"/>
                <w:sz w:val="22"/>
                <w:szCs w:val="22"/>
              </w:rPr>
              <w:t>11</w:t>
            </w:r>
          </w:p>
        </w:tc>
        <w:tc>
          <w:tcPr>
            <w:tcW w:w="1820" w:type="dxa"/>
            <w:tcBorders>
              <w:top w:val="nil"/>
              <w:left w:val="nil"/>
              <w:bottom w:val="double" w:sz="6" w:space="0" w:color="auto"/>
              <w:right w:val="double" w:sz="6" w:space="0" w:color="auto"/>
            </w:tcBorders>
            <w:vAlign w:val="center"/>
            <w:hideMark/>
          </w:tcPr>
          <w:p w14:paraId="07F43EE3" w14:textId="77777777" w:rsidR="00D42947" w:rsidRPr="00415798" w:rsidRDefault="00D42947" w:rsidP="00D42947">
            <w:pPr>
              <w:jc w:val="center"/>
              <w:rPr>
                <w:color w:val="000000"/>
                <w:sz w:val="22"/>
                <w:szCs w:val="22"/>
              </w:rPr>
            </w:pPr>
            <w:r w:rsidRPr="00415798">
              <w:rPr>
                <w:color w:val="000000"/>
                <w:sz w:val="22"/>
                <w:szCs w:val="22"/>
              </w:rPr>
              <w:t>2002</w:t>
            </w:r>
          </w:p>
        </w:tc>
      </w:tr>
      <w:tr w:rsidR="00D42947" w:rsidRPr="00415798" w14:paraId="39614E3B"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3B3A6B1B" w14:textId="77777777" w:rsidR="00D42947" w:rsidRPr="00415798" w:rsidRDefault="00D42947" w:rsidP="00D42947">
            <w:pPr>
              <w:jc w:val="center"/>
              <w:rPr>
                <w:color w:val="000000"/>
                <w:sz w:val="22"/>
                <w:szCs w:val="22"/>
              </w:rPr>
            </w:pPr>
            <w:r w:rsidRPr="00415798">
              <w:rPr>
                <w:color w:val="000000"/>
                <w:sz w:val="22"/>
                <w:szCs w:val="22"/>
              </w:rPr>
              <w:t>84</w:t>
            </w:r>
          </w:p>
        </w:tc>
        <w:tc>
          <w:tcPr>
            <w:tcW w:w="1532" w:type="dxa"/>
            <w:tcBorders>
              <w:top w:val="nil"/>
              <w:left w:val="nil"/>
              <w:bottom w:val="double" w:sz="6" w:space="0" w:color="auto"/>
              <w:right w:val="single" w:sz="8" w:space="0" w:color="auto"/>
            </w:tcBorders>
            <w:noWrap/>
            <w:vAlign w:val="center"/>
            <w:hideMark/>
          </w:tcPr>
          <w:p w14:paraId="4B2BB80F" w14:textId="77777777" w:rsidR="00D42947" w:rsidRPr="00415798" w:rsidRDefault="00D42947" w:rsidP="00D42947">
            <w:pPr>
              <w:rPr>
                <w:color w:val="000000"/>
                <w:sz w:val="22"/>
                <w:szCs w:val="22"/>
              </w:rPr>
            </w:pPr>
            <w:r w:rsidRPr="00415798">
              <w:rPr>
                <w:color w:val="000000"/>
                <w:sz w:val="22"/>
                <w:szCs w:val="22"/>
              </w:rPr>
              <w:t>ΚΤΥ-4456</w:t>
            </w:r>
          </w:p>
        </w:tc>
        <w:tc>
          <w:tcPr>
            <w:tcW w:w="4138" w:type="dxa"/>
            <w:tcBorders>
              <w:top w:val="nil"/>
              <w:left w:val="nil"/>
              <w:bottom w:val="double" w:sz="6" w:space="0" w:color="auto"/>
              <w:right w:val="single" w:sz="8" w:space="0" w:color="auto"/>
            </w:tcBorders>
            <w:noWrap/>
            <w:vAlign w:val="center"/>
            <w:hideMark/>
          </w:tcPr>
          <w:p w14:paraId="6740FBB4" w14:textId="77777777" w:rsidR="00D42947" w:rsidRPr="00415798" w:rsidRDefault="00D42947" w:rsidP="00D42947">
            <w:pPr>
              <w:rPr>
                <w:color w:val="000000"/>
                <w:sz w:val="22"/>
                <w:szCs w:val="22"/>
              </w:rPr>
            </w:pPr>
            <w:r w:rsidRPr="00415798">
              <w:rPr>
                <w:color w:val="000000"/>
                <w:sz w:val="22"/>
                <w:szCs w:val="22"/>
              </w:rPr>
              <w:t>ΑΠΟΡΡΗΜΜΑΤΟΦΟΡΟ</w:t>
            </w:r>
          </w:p>
        </w:tc>
        <w:tc>
          <w:tcPr>
            <w:tcW w:w="1381" w:type="dxa"/>
            <w:tcBorders>
              <w:top w:val="nil"/>
              <w:left w:val="nil"/>
              <w:bottom w:val="double" w:sz="6" w:space="0" w:color="auto"/>
              <w:right w:val="double" w:sz="6" w:space="0" w:color="auto"/>
            </w:tcBorders>
            <w:noWrap/>
            <w:vAlign w:val="center"/>
            <w:hideMark/>
          </w:tcPr>
          <w:p w14:paraId="43050394" w14:textId="77777777" w:rsidR="00D42947" w:rsidRPr="00415798" w:rsidRDefault="00D42947" w:rsidP="00D42947">
            <w:pPr>
              <w:jc w:val="center"/>
              <w:rPr>
                <w:color w:val="000000"/>
                <w:sz w:val="22"/>
                <w:szCs w:val="22"/>
              </w:rPr>
            </w:pPr>
            <w:r w:rsidRPr="00415798">
              <w:rPr>
                <w:color w:val="000000"/>
                <w:sz w:val="22"/>
                <w:szCs w:val="22"/>
              </w:rPr>
              <w:t>41</w:t>
            </w:r>
          </w:p>
        </w:tc>
        <w:tc>
          <w:tcPr>
            <w:tcW w:w="1820" w:type="dxa"/>
            <w:tcBorders>
              <w:top w:val="nil"/>
              <w:left w:val="nil"/>
              <w:bottom w:val="double" w:sz="6" w:space="0" w:color="auto"/>
              <w:right w:val="double" w:sz="6" w:space="0" w:color="auto"/>
            </w:tcBorders>
            <w:vAlign w:val="center"/>
            <w:hideMark/>
          </w:tcPr>
          <w:p w14:paraId="326720C7" w14:textId="77777777" w:rsidR="00D42947" w:rsidRPr="00415798" w:rsidRDefault="00D42947" w:rsidP="00D42947">
            <w:pPr>
              <w:jc w:val="center"/>
              <w:rPr>
                <w:color w:val="000000"/>
                <w:sz w:val="22"/>
                <w:szCs w:val="22"/>
              </w:rPr>
            </w:pPr>
            <w:r w:rsidRPr="00415798">
              <w:rPr>
                <w:color w:val="000000"/>
                <w:sz w:val="22"/>
                <w:szCs w:val="22"/>
              </w:rPr>
              <w:t>2025</w:t>
            </w:r>
          </w:p>
        </w:tc>
      </w:tr>
      <w:tr w:rsidR="00D42947" w:rsidRPr="00415798" w14:paraId="701E1BE3"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65030266" w14:textId="77777777" w:rsidR="00D42947" w:rsidRPr="00415798" w:rsidRDefault="00D42947" w:rsidP="00D42947">
            <w:pPr>
              <w:jc w:val="center"/>
              <w:rPr>
                <w:color w:val="000000"/>
                <w:sz w:val="22"/>
                <w:szCs w:val="22"/>
              </w:rPr>
            </w:pPr>
            <w:r w:rsidRPr="00415798">
              <w:rPr>
                <w:color w:val="000000"/>
                <w:sz w:val="22"/>
                <w:szCs w:val="22"/>
              </w:rPr>
              <w:t>85</w:t>
            </w:r>
          </w:p>
        </w:tc>
        <w:tc>
          <w:tcPr>
            <w:tcW w:w="1532" w:type="dxa"/>
            <w:tcBorders>
              <w:top w:val="nil"/>
              <w:left w:val="nil"/>
              <w:bottom w:val="double" w:sz="6" w:space="0" w:color="auto"/>
              <w:right w:val="single" w:sz="8" w:space="0" w:color="auto"/>
            </w:tcBorders>
            <w:noWrap/>
            <w:vAlign w:val="center"/>
            <w:hideMark/>
          </w:tcPr>
          <w:p w14:paraId="3F800282" w14:textId="77777777" w:rsidR="00D42947" w:rsidRPr="00415798" w:rsidRDefault="00D42947" w:rsidP="00D42947">
            <w:pPr>
              <w:rPr>
                <w:color w:val="000000"/>
                <w:sz w:val="22"/>
                <w:szCs w:val="22"/>
              </w:rPr>
            </w:pPr>
            <w:r w:rsidRPr="00415798">
              <w:rPr>
                <w:color w:val="000000"/>
                <w:sz w:val="22"/>
                <w:szCs w:val="22"/>
              </w:rPr>
              <w:t>ΚΤΥ-4457</w:t>
            </w:r>
          </w:p>
        </w:tc>
        <w:tc>
          <w:tcPr>
            <w:tcW w:w="4138" w:type="dxa"/>
            <w:tcBorders>
              <w:top w:val="nil"/>
              <w:left w:val="nil"/>
              <w:bottom w:val="double" w:sz="6" w:space="0" w:color="auto"/>
              <w:right w:val="single" w:sz="8" w:space="0" w:color="auto"/>
            </w:tcBorders>
            <w:noWrap/>
            <w:vAlign w:val="center"/>
            <w:hideMark/>
          </w:tcPr>
          <w:p w14:paraId="2CED0DF1" w14:textId="77777777" w:rsidR="00D42947" w:rsidRPr="00415798" w:rsidRDefault="00D42947" w:rsidP="00D42947">
            <w:pPr>
              <w:rPr>
                <w:color w:val="000000"/>
                <w:sz w:val="22"/>
                <w:szCs w:val="22"/>
              </w:rPr>
            </w:pPr>
            <w:r w:rsidRPr="00415798">
              <w:rPr>
                <w:color w:val="000000"/>
                <w:sz w:val="22"/>
                <w:szCs w:val="22"/>
              </w:rPr>
              <w:t>ΑΠΟΡΡIΜΜΑΤΟΦΟΡΟ</w:t>
            </w:r>
          </w:p>
        </w:tc>
        <w:tc>
          <w:tcPr>
            <w:tcW w:w="1381" w:type="dxa"/>
            <w:tcBorders>
              <w:top w:val="nil"/>
              <w:left w:val="nil"/>
              <w:bottom w:val="double" w:sz="6" w:space="0" w:color="auto"/>
              <w:right w:val="double" w:sz="6" w:space="0" w:color="auto"/>
            </w:tcBorders>
            <w:noWrap/>
            <w:vAlign w:val="center"/>
            <w:hideMark/>
          </w:tcPr>
          <w:p w14:paraId="1D3CB2CA" w14:textId="77777777" w:rsidR="00D42947" w:rsidRPr="00415798" w:rsidRDefault="00D42947" w:rsidP="00D42947">
            <w:pPr>
              <w:jc w:val="center"/>
              <w:rPr>
                <w:color w:val="000000"/>
                <w:sz w:val="22"/>
                <w:szCs w:val="22"/>
              </w:rPr>
            </w:pPr>
            <w:r w:rsidRPr="00415798">
              <w:rPr>
                <w:color w:val="000000"/>
                <w:sz w:val="22"/>
                <w:szCs w:val="22"/>
              </w:rPr>
              <w:t>41</w:t>
            </w:r>
          </w:p>
        </w:tc>
        <w:tc>
          <w:tcPr>
            <w:tcW w:w="1820" w:type="dxa"/>
            <w:tcBorders>
              <w:top w:val="nil"/>
              <w:left w:val="nil"/>
              <w:bottom w:val="double" w:sz="6" w:space="0" w:color="auto"/>
              <w:right w:val="double" w:sz="6" w:space="0" w:color="auto"/>
            </w:tcBorders>
            <w:vAlign w:val="center"/>
            <w:hideMark/>
          </w:tcPr>
          <w:p w14:paraId="3CA3B9DD" w14:textId="77777777" w:rsidR="00D42947" w:rsidRPr="00415798" w:rsidRDefault="00D42947" w:rsidP="00D42947">
            <w:pPr>
              <w:jc w:val="center"/>
              <w:rPr>
                <w:color w:val="000000"/>
                <w:sz w:val="22"/>
                <w:szCs w:val="22"/>
              </w:rPr>
            </w:pPr>
            <w:r w:rsidRPr="00415798">
              <w:rPr>
                <w:color w:val="000000"/>
                <w:sz w:val="22"/>
                <w:szCs w:val="22"/>
              </w:rPr>
              <w:t>2025</w:t>
            </w:r>
          </w:p>
        </w:tc>
      </w:tr>
      <w:tr w:rsidR="00D42947" w:rsidRPr="00415798" w14:paraId="006ACCDA"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4E20D40B" w14:textId="77777777" w:rsidR="00D42947" w:rsidRPr="00415798" w:rsidRDefault="00D42947" w:rsidP="00D42947">
            <w:pPr>
              <w:jc w:val="center"/>
              <w:rPr>
                <w:color w:val="000000"/>
                <w:sz w:val="22"/>
                <w:szCs w:val="22"/>
              </w:rPr>
            </w:pPr>
            <w:r w:rsidRPr="00415798">
              <w:rPr>
                <w:color w:val="000000"/>
                <w:sz w:val="22"/>
                <w:szCs w:val="22"/>
              </w:rPr>
              <w:t>86</w:t>
            </w:r>
          </w:p>
        </w:tc>
        <w:tc>
          <w:tcPr>
            <w:tcW w:w="1532" w:type="dxa"/>
            <w:tcBorders>
              <w:top w:val="nil"/>
              <w:left w:val="nil"/>
              <w:bottom w:val="double" w:sz="6" w:space="0" w:color="auto"/>
              <w:right w:val="single" w:sz="8" w:space="0" w:color="auto"/>
            </w:tcBorders>
            <w:noWrap/>
            <w:vAlign w:val="center"/>
            <w:hideMark/>
          </w:tcPr>
          <w:p w14:paraId="5C737825" w14:textId="77777777" w:rsidR="00D42947" w:rsidRPr="00415798" w:rsidRDefault="00D42947" w:rsidP="00D42947">
            <w:pPr>
              <w:rPr>
                <w:color w:val="000000"/>
                <w:sz w:val="22"/>
                <w:szCs w:val="22"/>
              </w:rPr>
            </w:pPr>
            <w:r w:rsidRPr="00415798">
              <w:rPr>
                <w:color w:val="000000"/>
                <w:sz w:val="22"/>
                <w:szCs w:val="22"/>
              </w:rPr>
              <w:t>ΚΤΥ-4458</w:t>
            </w:r>
          </w:p>
        </w:tc>
        <w:tc>
          <w:tcPr>
            <w:tcW w:w="4138" w:type="dxa"/>
            <w:tcBorders>
              <w:top w:val="nil"/>
              <w:left w:val="nil"/>
              <w:bottom w:val="double" w:sz="6" w:space="0" w:color="auto"/>
              <w:right w:val="single" w:sz="8" w:space="0" w:color="auto"/>
            </w:tcBorders>
            <w:noWrap/>
            <w:vAlign w:val="center"/>
            <w:hideMark/>
          </w:tcPr>
          <w:p w14:paraId="54D50E97" w14:textId="77777777" w:rsidR="00D42947" w:rsidRPr="00415798" w:rsidRDefault="00D42947" w:rsidP="00D42947">
            <w:pPr>
              <w:rPr>
                <w:color w:val="000000"/>
                <w:sz w:val="22"/>
                <w:szCs w:val="22"/>
              </w:rPr>
            </w:pPr>
            <w:r w:rsidRPr="00415798">
              <w:rPr>
                <w:color w:val="000000"/>
                <w:sz w:val="22"/>
                <w:szCs w:val="22"/>
              </w:rPr>
              <w:t>ΑΠΟΡΡIΜΜΑΤΟΦΟΡΟ</w:t>
            </w:r>
          </w:p>
        </w:tc>
        <w:tc>
          <w:tcPr>
            <w:tcW w:w="1381" w:type="dxa"/>
            <w:tcBorders>
              <w:top w:val="nil"/>
              <w:left w:val="nil"/>
              <w:bottom w:val="double" w:sz="6" w:space="0" w:color="auto"/>
              <w:right w:val="double" w:sz="6" w:space="0" w:color="auto"/>
            </w:tcBorders>
            <w:noWrap/>
            <w:vAlign w:val="center"/>
            <w:hideMark/>
          </w:tcPr>
          <w:p w14:paraId="0C9D86F5" w14:textId="77777777" w:rsidR="00D42947" w:rsidRPr="00415798" w:rsidRDefault="00D42947" w:rsidP="00D42947">
            <w:pPr>
              <w:jc w:val="center"/>
              <w:rPr>
                <w:color w:val="000000"/>
                <w:sz w:val="22"/>
                <w:szCs w:val="22"/>
              </w:rPr>
            </w:pPr>
            <w:r w:rsidRPr="00415798">
              <w:rPr>
                <w:color w:val="000000"/>
                <w:sz w:val="22"/>
                <w:szCs w:val="22"/>
              </w:rPr>
              <w:t>41</w:t>
            </w:r>
          </w:p>
        </w:tc>
        <w:tc>
          <w:tcPr>
            <w:tcW w:w="1820" w:type="dxa"/>
            <w:tcBorders>
              <w:top w:val="nil"/>
              <w:left w:val="nil"/>
              <w:bottom w:val="double" w:sz="6" w:space="0" w:color="auto"/>
              <w:right w:val="double" w:sz="6" w:space="0" w:color="auto"/>
            </w:tcBorders>
            <w:vAlign w:val="center"/>
            <w:hideMark/>
          </w:tcPr>
          <w:p w14:paraId="124F1F27" w14:textId="77777777" w:rsidR="00D42947" w:rsidRPr="00415798" w:rsidRDefault="00D42947" w:rsidP="00D42947">
            <w:pPr>
              <w:jc w:val="center"/>
              <w:rPr>
                <w:color w:val="000000"/>
                <w:sz w:val="22"/>
                <w:szCs w:val="22"/>
              </w:rPr>
            </w:pPr>
            <w:r w:rsidRPr="00415798">
              <w:rPr>
                <w:color w:val="000000"/>
                <w:sz w:val="22"/>
                <w:szCs w:val="22"/>
              </w:rPr>
              <w:t>2025</w:t>
            </w:r>
          </w:p>
        </w:tc>
      </w:tr>
      <w:tr w:rsidR="00D42947" w:rsidRPr="00415798" w14:paraId="063059D1"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1C4164B8" w14:textId="77777777" w:rsidR="00D42947" w:rsidRPr="00415798" w:rsidRDefault="00D42947" w:rsidP="00D42947">
            <w:pPr>
              <w:jc w:val="center"/>
              <w:rPr>
                <w:color w:val="000000"/>
                <w:sz w:val="22"/>
                <w:szCs w:val="22"/>
              </w:rPr>
            </w:pPr>
            <w:r w:rsidRPr="00415798">
              <w:rPr>
                <w:color w:val="000000"/>
                <w:sz w:val="22"/>
                <w:szCs w:val="22"/>
              </w:rPr>
              <w:t>87</w:t>
            </w:r>
          </w:p>
        </w:tc>
        <w:tc>
          <w:tcPr>
            <w:tcW w:w="1532" w:type="dxa"/>
            <w:tcBorders>
              <w:top w:val="nil"/>
              <w:left w:val="nil"/>
              <w:bottom w:val="double" w:sz="6" w:space="0" w:color="auto"/>
              <w:right w:val="single" w:sz="8" w:space="0" w:color="auto"/>
            </w:tcBorders>
            <w:noWrap/>
            <w:vAlign w:val="center"/>
            <w:hideMark/>
          </w:tcPr>
          <w:p w14:paraId="13C1B00E" w14:textId="77777777" w:rsidR="00D42947" w:rsidRPr="00415798" w:rsidRDefault="00D42947" w:rsidP="00D42947">
            <w:pPr>
              <w:rPr>
                <w:color w:val="000000"/>
                <w:sz w:val="22"/>
                <w:szCs w:val="22"/>
              </w:rPr>
            </w:pPr>
            <w:r w:rsidRPr="00415798">
              <w:rPr>
                <w:color w:val="000000"/>
                <w:sz w:val="22"/>
                <w:szCs w:val="22"/>
              </w:rPr>
              <w:t>ΜΕ-160291</w:t>
            </w:r>
          </w:p>
        </w:tc>
        <w:tc>
          <w:tcPr>
            <w:tcW w:w="4138" w:type="dxa"/>
            <w:tcBorders>
              <w:top w:val="nil"/>
              <w:left w:val="nil"/>
              <w:bottom w:val="double" w:sz="6" w:space="0" w:color="auto"/>
              <w:right w:val="single" w:sz="8" w:space="0" w:color="auto"/>
            </w:tcBorders>
            <w:noWrap/>
            <w:vAlign w:val="center"/>
            <w:hideMark/>
          </w:tcPr>
          <w:p w14:paraId="088BB376" w14:textId="77777777" w:rsidR="00D42947" w:rsidRPr="00415798" w:rsidRDefault="00D42947" w:rsidP="00D42947">
            <w:pPr>
              <w:rPr>
                <w:color w:val="000000"/>
                <w:sz w:val="22"/>
                <w:szCs w:val="22"/>
              </w:rPr>
            </w:pPr>
            <w:r w:rsidRPr="00415798">
              <w:rPr>
                <w:color w:val="000000"/>
                <w:sz w:val="22"/>
                <w:szCs w:val="22"/>
              </w:rPr>
              <w:t>ΣΑΡΩΘΡΟ</w:t>
            </w:r>
          </w:p>
        </w:tc>
        <w:tc>
          <w:tcPr>
            <w:tcW w:w="1381" w:type="dxa"/>
            <w:tcBorders>
              <w:top w:val="nil"/>
              <w:left w:val="nil"/>
              <w:bottom w:val="double" w:sz="6" w:space="0" w:color="auto"/>
              <w:right w:val="double" w:sz="6" w:space="0" w:color="auto"/>
            </w:tcBorders>
            <w:noWrap/>
            <w:vAlign w:val="center"/>
            <w:hideMark/>
          </w:tcPr>
          <w:p w14:paraId="727071B2" w14:textId="77777777" w:rsidR="00D42947" w:rsidRPr="00415798" w:rsidRDefault="00D42947" w:rsidP="00D42947">
            <w:pPr>
              <w:jc w:val="center"/>
              <w:rPr>
                <w:color w:val="000000"/>
                <w:sz w:val="22"/>
                <w:szCs w:val="22"/>
              </w:rPr>
            </w:pPr>
            <w:r w:rsidRPr="00415798">
              <w:rPr>
                <w:color w:val="000000"/>
                <w:sz w:val="22"/>
                <w:szCs w:val="22"/>
              </w:rPr>
              <w:t>109 (PS)</w:t>
            </w:r>
          </w:p>
        </w:tc>
        <w:tc>
          <w:tcPr>
            <w:tcW w:w="1820" w:type="dxa"/>
            <w:tcBorders>
              <w:top w:val="nil"/>
              <w:left w:val="nil"/>
              <w:bottom w:val="double" w:sz="6" w:space="0" w:color="auto"/>
              <w:right w:val="double" w:sz="6" w:space="0" w:color="auto"/>
            </w:tcBorders>
            <w:vAlign w:val="center"/>
            <w:hideMark/>
          </w:tcPr>
          <w:p w14:paraId="5EC6A838" w14:textId="77777777" w:rsidR="00D42947" w:rsidRPr="00415798" w:rsidRDefault="00D42947" w:rsidP="00D42947">
            <w:pPr>
              <w:jc w:val="center"/>
              <w:rPr>
                <w:color w:val="000000"/>
                <w:sz w:val="22"/>
                <w:szCs w:val="22"/>
              </w:rPr>
            </w:pPr>
            <w:r w:rsidRPr="00415798">
              <w:rPr>
                <w:color w:val="000000"/>
                <w:sz w:val="22"/>
                <w:szCs w:val="22"/>
              </w:rPr>
              <w:t>2025</w:t>
            </w:r>
          </w:p>
        </w:tc>
      </w:tr>
      <w:tr w:rsidR="00D42947" w:rsidRPr="00415798" w14:paraId="3DC48F16"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hideMark/>
          </w:tcPr>
          <w:p w14:paraId="07F268DE" w14:textId="77777777" w:rsidR="00D42947" w:rsidRPr="00415798" w:rsidRDefault="00D42947" w:rsidP="00D42947">
            <w:pPr>
              <w:jc w:val="center"/>
              <w:rPr>
                <w:color w:val="000000"/>
                <w:sz w:val="22"/>
                <w:szCs w:val="22"/>
              </w:rPr>
            </w:pPr>
            <w:r w:rsidRPr="00415798">
              <w:rPr>
                <w:color w:val="000000"/>
                <w:sz w:val="22"/>
                <w:szCs w:val="22"/>
              </w:rPr>
              <w:t>88</w:t>
            </w:r>
          </w:p>
        </w:tc>
        <w:tc>
          <w:tcPr>
            <w:tcW w:w="1532" w:type="dxa"/>
            <w:tcBorders>
              <w:top w:val="nil"/>
              <w:left w:val="nil"/>
              <w:bottom w:val="double" w:sz="6" w:space="0" w:color="auto"/>
              <w:right w:val="single" w:sz="8" w:space="0" w:color="auto"/>
            </w:tcBorders>
            <w:noWrap/>
            <w:vAlign w:val="center"/>
            <w:hideMark/>
          </w:tcPr>
          <w:p w14:paraId="79ADBA20" w14:textId="77777777" w:rsidR="00D42947" w:rsidRPr="00415798" w:rsidRDefault="00D42947" w:rsidP="00D42947">
            <w:pPr>
              <w:rPr>
                <w:color w:val="000000"/>
                <w:sz w:val="22"/>
                <w:szCs w:val="22"/>
              </w:rPr>
            </w:pPr>
            <w:r w:rsidRPr="00415798">
              <w:rPr>
                <w:color w:val="000000"/>
                <w:sz w:val="22"/>
                <w:szCs w:val="22"/>
              </w:rPr>
              <w:t>ΜΕ-160296</w:t>
            </w:r>
          </w:p>
        </w:tc>
        <w:tc>
          <w:tcPr>
            <w:tcW w:w="4138" w:type="dxa"/>
            <w:tcBorders>
              <w:top w:val="nil"/>
              <w:left w:val="nil"/>
              <w:bottom w:val="double" w:sz="6" w:space="0" w:color="auto"/>
              <w:right w:val="single" w:sz="8" w:space="0" w:color="auto"/>
            </w:tcBorders>
            <w:noWrap/>
            <w:vAlign w:val="center"/>
            <w:hideMark/>
          </w:tcPr>
          <w:p w14:paraId="18CA67A5" w14:textId="77777777" w:rsidR="00D42947" w:rsidRPr="00415798" w:rsidRDefault="00D42947" w:rsidP="00D42947">
            <w:pPr>
              <w:rPr>
                <w:color w:val="000000"/>
                <w:sz w:val="22"/>
                <w:szCs w:val="22"/>
              </w:rPr>
            </w:pPr>
            <w:r w:rsidRPr="00415798">
              <w:rPr>
                <w:color w:val="000000"/>
                <w:sz w:val="22"/>
                <w:szCs w:val="22"/>
              </w:rPr>
              <w:t>ΣΑΡΩΘΡΟ</w:t>
            </w:r>
          </w:p>
        </w:tc>
        <w:tc>
          <w:tcPr>
            <w:tcW w:w="1381" w:type="dxa"/>
            <w:tcBorders>
              <w:top w:val="nil"/>
              <w:left w:val="nil"/>
              <w:bottom w:val="double" w:sz="6" w:space="0" w:color="auto"/>
              <w:right w:val="double" w:sz="6" w:space="0" w:color="auto"/>
            </w:tcBorders>
            <w:noWrap/>
            <w:vAlign w:val="center"/>
            <w:hideMark/>
          </w:tcPr>
          <w:p w14:paraId="27F6EEE6" w14:textId="77777777" w:rsidR="00D42947" w:rsidRPr="00415798" w:rsidRDefault="00D42947" w:rsidP="00D42947">
            <w:pPr>
              <w:jc w:val="center"/>
              <w:rPr>
                <w:color w:val="000000"/>
                <w:sz w:val="22"/>
                <w:szCs w:val="22"/>
              </w:rPr>
            </w:pPr>
            <w:r w:rsidRPr="00415798">
              <w:rPr>
                <w:color w:val="000000"/>
                <w:sz w:val="22"/>
                <w:szCs w:val="22"/>
              </w:rPr>
              <w:t>75 (PS)</w:t>
            </w:r>
          </w:p>
        </w:tc>
        <w:tc>
          <w:tcPr>
            <w:tcW w:w="1820" w:type="dxa"/>
            <w:tcBorders>
              <w:top w:val="nil"/>
              <w:left w:val="nil"/>
              <w:bottom w:val="double" w:sz="6" w:space="0" w:color="auto"/>
              <w:right w:val="double" w:sz="6" w:space="0" w:color="auto"/>
            </w:tcBorders>
            <w:vAlign w:val="center"/>
            <w:hideMark/>
          </w:tcPr>
          <w:p w14:paraId="4737ABBF" w14:textId="77777777" w:rsidR="00D42947" w:rsidRPr="00415798" w:rsidRDefault="00D42947" w:rsidP="00D42947">
            <w:pPr>
              <w:jc w:val="center"/>
              <w:rPr>
                <w:color w:val="000000"/>
                <w:sz w:val="22"/>
                <w:szCs w:val="22"/>
              </w:rPr>
            </w:pPr>
            <w:r w:rsidRPr="00415798">
              <w:rPr>
                <w:color w:val="000000"/>
                <w:sz w:val="22"/>
                <w:szCs w:val="22"/>
              </w:rPr>
              <w:t>2025</w:t>
            </w:r>
          </w:p>
        </w:tc>
      </w:tr>
      <w:tr w:rsidR="00D42947" w:rsidRPr="00415798" w14:paraId="15F37312" w14:textId="77777777" w:rsidTr="00415798">
        <w:trPr>
          <w:trHeight w:val="315"/>
        </w:trPr>
        <w:tc>
          <w:tcPr>
            <w:tcW w:w="709" w:type="dxa"/>
            <w:tcBorders>
              <w:top w:val="nil"/>
              <w:left w:val="double" w:sz="6" w:space="0" w:color="auto"/>
              <w:bottom w:val="nil"/>
              <w:right w:val="single" w:sz="8" w:space="0" w:color="auto"/>
            </w:tcBorders>
            <w:noWrap/>
            <w:vAlign w:val="center"/>
            <w:hideMark/>
          </w:tcPr>
          <w:p w14:paraId="38B20A85" w14:textId="77777777" w:rsidR="00D42947" w:rsidRPr="00415798" w:rsidRDefault="00D42947" w:rsidP="00D42947">
            <w:pPr>
              <w:jc w:val="center"/>
              <w:rPr>
                <w:color w:val="000000"/>
                <w:sz w:val="22"/>
                <w:szCs w:val="22"/>
              </w:rPr>
            </w:pPr>
            <w:r w:rsidRPr="00415798">
              <w:rPr>
                <w:color w:val="000000"/>
                <w:sz w:val="22"/>
                <w:szCs w:val="22"/>
              </w:rPr>
              <w:t>89</w:t>
            </w:r>
          </w:p>
        </w:tc>
        <w:tc>
          <w:tcPr>
            <w:tcW w:w="1532" w:type="dxa"/>
            <w:tcBorders>
              <w:top w:val="nil"/>
              <w:left w:val="nil"/>
              <w:bottom w:val="nil"/>
              <w:right w:val="single" w:sz="8" w:space="0" w:color="auto"/>
            </w:tcBorders>
            <w:noWrap/>
            <w:vAlign w:val="center"/>
            <w:hideMark/>
          </w:tcPr>
          <w:p w14:paraId="214A6DC1" w14:textId="77777777" w:rsidR="00D42947" w:rsidRPr="00415798" w:rsidRDefault="00D42947" w:rsidP="00D42947">
            <w:pPr>
              <w:rPr>
                <w:color w:val="000000"/>
                <w:sz w:val="22"/>
                <w:szCs w:val="22"/>
              </w:rPr>
            </w:pPr>
            <w:r w:rsidRPr="00415798">
              <w:rPr>
                <w:color w:val="000000"/>
                <w:sz w:val="22"/>
                <w:szCs w:val="22"/>
              </w:rPr>
              <w:t>ΜΕ-166427</w:t>
            </w:r>
          </w:p>
        </w:tc>
        <w:tc>
          <w:tcPr>
            <w:tcW w:w="4138" w:type="dxa"/>
            <w:tcBorders>
              <w:top w:val="nil"/>
              <w:left w:val="nil"/>
              <w:bottom w:val="nil"/>
              <w:right w:val="single" w:sz="8" w:space="0" w:color="auto"/>
            </w:tcBorders>
            <w:noWrap/>
            <w:vAlign w:val="center"/>
            <w:hideMark/>
          </w:tcPr>
          <w:p w14:paraId="3F614BFF" w14:textId="77777777" w:rsidR="00D42947" w:rsidRPr="00415798" w:rsidRDefault="00D42947" w:rsidP="00D42947">
            <w:pPr>
              <w:rPr>
                <w:color w:val="000000"/>
                <w:sz w:val="22"/>
                <w:szCs w:val="22"/>
              </w:rPr>
            </w:pPr>
            <w:r w:rsidRPr="00415798">
              <w:rPr>
                <w:color w:val="000000"/>
                <w:sz w:val="22"/>
                <w:szCs w:val="22"/>
              </w:rPr>
              <w:t>ΣΑΡΩΘΡΟ</w:t>
            </w:r>
          </w:p>
        </w:tc>
        <w:tc>
          <w:tcPr>
            <w:tcW w:w="1381" w:type="dxa"/>
            <w:tcBorders>
              <w:top w:val="nil"/>
              <w:left w:val="nil"/>
              <w:bottom w:val="nil"/>
              <w:right w:val="double" w:sz="6" w:space="0" w:color="auto"/>
            </w:tcBorders>
            <w:noWrap/>
            <w:vAlign w:val="center"/>
            <w:hideMark/>
          </w:tcPr>
          <w:p w14:paraId="12AD4909" w14:textId="77777777" w:rsidR="00D42947" w:rsidRPr="00415798" w:rsidRDefault="00D42947" w:rsidP="00D42947">
            <w:pPr>
              <w:jc w:val="center"/>
              <w:rPr>
                <w:color w:val="000000"/>
                <w:sz w:val="22"/>
                <w:szCs w:val="22"/>
              </w:rPr>
            </w:pPr>
            <w:r w:rsidRPr="00415798">
              <w:rPr>
                <w:color w:val="000000"/>
                <w:sz w:val="22"/>
                <w:szCs w:val="22"/>
              </w:rPr>
              <w:t>109 (PS)</w:t>
            </w:r>
          </w:p>
        </w:tc>
        <w:tc>
          <w:tcPr>
            <w:tcW w:w="1820" w:type="dxa"/>
            <w:tcBorders>
              <w:top w:val="nil"/>
              <w:left w:val="nil"/>
              <w:bottom w:val="nil"/>
              <w:right w:val="double" w:sz="6" w:space="0" w:color="auto"/>
            </w:tcBorders>
            <w:vAlign w:val="center"/>
            <w:hideMark/>
          </w:tcPr>
          <w:p w14:paraId="1CD7981E" w14:textId="77777777" w:rsidR="00D42947" w:rsidRPr="00415798" w:rsidRDefault="00D42947" w:rsidP="00D42947">
            <w:pPr>
              <w:jc w:val="center"/>
              <w:rPr>
                <w:color w:val="000000"/>
                <w:sz w:val="22"/>
                <w:szCs w:val="22"/>
              </w:rPr>
            </w:pPr>
            <w:r w:rsidRPr="00415798">
              <w:rPr>
                <w:color w:val="000000"/>
                <w:sz w:val="22"/>
                <w:szCs w:val="22"/>
              </w:rPr>
              <w:t>2025</w:t>
            </w:r>
          </w:p>
        </w:tc>
      </w:tr>
      <w:tr w:rsidR="00D42947" w:rsidRPr="00415798" w14:paraId="204D7DB1" w14:textId="77777777" w:rsidTr="00415798">
        <w:trPr>
          <w:trHeight w:val="315"/>
        </w:trPr>
        <w:tc>
          <w:tcPr>
            <w:tcW w:w="709" w:type="dxa"/>
            <w:tcBorders>
              <w:top w:val="nil"/>
              <w:left w:val="double" w:sz="6" w:space="0" w:color="auto"/>
              <w:bottom w:val="single" w:sz="8" w:space="0" w:color="auto"/>
              <w:right w:val="single" w:sz="8" w:space="0" w:color="auto"/>
            </w:tcBorders>
            <w:noWrap/>
            <w:vAlign w:val="center"/>
          </w:tcPr>
          <w:p w14:paraId="3792278C" w14:textId="77777777" w:rsidR="00D42947" w:rsidRPr="00415798" w:rsidRDefault="00D42947" w:rsidP="00D42947">
            <w:pPr>
              <w:jc w:val="center"/>
              <w:rPr>
                <w:color w:val="000000"/>
                <w:sz w:val="22"/>
                <w:szCs w:val="22"/>
              </w:rPr>
            </w:pPr>
            <w:r w:rsidRPr="00415798">
              <w:rPr>
                <w:color w:val="000000"/>
                <w:sz w:val="22"/>
                <w:szCs w:val="22"/>
              </w:rPr>
              <w:t>90</w:t>
            </w:r>
          </w:p>
        </w:tc>
        <w:tc>
          <w:tcPr>
            <w:tcW w:w="1532" w:type="dxa"/>
            <w:tcBorders>
              <w:top w:val="nil"/>
              <w:left w:val="nil"/>
              <w:bottom w:val="double" w:sz="6" w:space="0" w:color="auto"/>
              <w:right w:val="single" w:sz="8" w:space="0" w:color="auto"/>
            </w:tcBorders>
            <w:noWrap/>
            <w:vAlign w:val="center"/>
          </w:tcPr>
          <w:p w14:paraId="7D03ED90" w14:textId="77777777" w:rsidR="00D42947" w:rsidRPr="00415798" w:rsidRDefault="00D42947" w:rsidP="00D42947">
            <w:pPr>
              <w:rPr>
                <w:color w:val="000000"/>
                <w:sz w:val="22"/>
                <w:szCs w:val="22"/>
              </w:rPr>
            </w:pPr>
            <w:r w:rsidRPr="00415798">
              <w:rPr>
                <w:color w:val="000000"/>
                <w:sz w:val="22"/>
                <w:szCs w:val="22"/>
              </w:rPr>
              <w:t>ΚΗΙ-1412</w:t>
            </w:r>
          </w:p>
        </w:tc>
        <w:tc>
          <w:tcPr>
            <w:tcW w:w="4138" w:type="dxa"/>
            <w:tcBorders>
              <w:top w:val="nil"/>
              <w:left w:val="nil"/>
              <w:bottom w:val="double" w:sz="6" w:space="0" w:color="auto"/>
              <w:right w:val="single" w:sz="8" w:space="0" w:color="auto"/>
            </w:tcBorders>
            <w:noWrap/>
            <w:vAlign w:val="center"/>
          </w:tcPr>
          <w:p w14:paraId="1ABDA700" w14:textId="77777777" w:rsidR="00D42947" w:rsidRPr="00415798" w:rsidRDefault="00D42947" w:rsidP="00D42947">
            <w:pPr>
              <w:rPr>
                <w:color w:val="000000"/>
                <w:sz w:val="22"/>
                <w:szCs w:val="22"/>
                <w:lang w:val="en-US"/>
              </w:rPr>
            </w:pPr>
            <w:r w:rsidRPr="00415798">
              <w:rPr>
                <w:color w:val="000000"/>
                <w:sz w:val="22"/>
                <w:szCs w:val="22"/>
              </w:rPr>
              <w:t xml:space="preserve">ΦΟΡΤΗΓΟ </w:t>
            </w:r>
            <w:r w:rsidRPr="00415798">
              <w:rPr>
                <w:color w:val="000000"/>
                <w:sz w:val="22"/>
                <w:szCs w:val="22"/>
                <w:lang w:val="en-US"/>
              </w:rPr>
              <w:t>MERCEDES</w:t>
            </w:r>
          </w:p>
        </w:tc>
        <w:tc>
          <w:tcPr>
            <w:tcW w:w="1381" w:type="dxa"/>
            <w:tcBorders>
              <w:top w:val="nil"/>
              <w:left w:val="nil"/>
              <w:bottom w:val="double" w:sz="6" w:space="0" w:color="auto"/>
              <w:right w:val="double" w:sz="6" w:space="0" w:color="auto"/>
            </w:tcBorders>
            <w:noWrap/>
            <w:vAlign w:val="center"/>
          </w:tcPr>
          <w:p w14:paraId="78BC5DE0" w14:textId="77777777" w:rsidR="00D42947" w:rsidRPr="00415798" w:rsidRDefault="00D42947" w:rsidP="00D42947">
            <w:pPr>
              <w:jc w:val="center"/>
              <w:rPr>
                <w:color w:val="000000"/>
                <w:sz w:val="22"/>
                <w:szCs w:val="22"/>
                <w:lang w:val="en-US"/>
              </w:rPr>
            </w:pPr>
            <w:r w:rsidRPr="00415798">
              <w:rPr>
                <w:color w:val="000000"/>
                <w:sz w:val="22"/>
                <w:szCs w:val="22"/>
                <w:lang w:val="en-US"/>
              </w:rPr>
              <w:t>36</w:t>
            </w:r>
          </w:p>
        </w:tc>
        <w:tc>
          <w:tcPr>
            <w:tcW w:w="1820" w:type="dxa"/>
            <w:tcBorders>
              <w:top w:val="nil"/>
              <w:left w:val="nil"/>
              <w:bottom w:val="double" w:sz="6" w:space="0" w:color="auto"/>
              <w:right w:val="double" w:sz="6" w:space="0" w:color="auto"/>
            </w:tcBorders>
            <w:vAlign w:val="center"/>
          </w:tcPr>
          <w:p w14:paraId="6D6A4106" w14:textId="77777777" w:rsidR="00D42947" w:rsidRPr="00415798" w:rsidRDefault="00D42947" w:rsidP="00D42947">
            <w:pPr>
              <w:jc w:val="center"/>
              <w:rPr>
                <w:color w:val="000000"/>
                <w:sz w:val="22"/>
                <w:szCs w:val="22"/>
                <w:lang w:val="en-US"/>
              </w:rPr>
            </w:pPr>
            <w:r w:rsidRPr="00415798">
              <w:rPr>
                <w:color w:val="000000"/>
                <w:sz w:val="22"/>
                <w:szCs w:val="22"/>
                <w:lang w:val="en-US"/>
              </w:rPr>
              <w:t>1994</w:t>
            </w:r>
          </w:p>
        </w:tc>
      </w:tr>
    </w:tbl>
    <w:p w14:paraId="57DBA22D" w14:textId="77777777" w:rsidR="00D42947" w:rsidRPr="00415798" w:rsidRDefault="00D42947" w:rsidP="00D42947">
      <w:pPr>
        <w:spacing w:line="276" w:lineRule="auto"/>
        <w:ind w:right="565" w:firstLine="720"/>
        <w:jc w:val="both"/>
        <w:rPr>
          <w:rFonts w:eastAsia="Calibri"/>
          <w:sz w:val="24"/>
          <w:szCs w:val="24"/>
          <w:lang w:eastAsia="en-US"/>
        </w:rPr>
      </w:pPr>
    </w:p>
    <w:p w14:paraId="1FE97F00" w14:textId="77777777" w:rsidR="00D42947" w:rsidRPr="00415798" w:rsidRDefault="00D42947" w:rsidP="00D42947">
      <w:pPr>
        <w:spacing w:line="276" w:lineRule="auto"/>
        <w:ind w:right="565" w:firstLine="720"/>
        <w:jc w:val="center"/>
        <w:rPr>
          <w:rFonts w:eastAsia="Calibri"/>
          <w:b/>
          <w:sz w:val="28"/>
          <w:szCs w:val="28"/>
          <w:u w:val="single"/>
          <w:lang w:eastAsia="en-US"/>
        </w:rPr>
      </w:pPr>
    </w:p>
    <w:p w14:paraId="5BB9F6FE" w14:textId="77777777" w:rsidR="00D42947" w:rsidRPr="00415798" w:rsidRDefault="00D42947" w:rsidP="00D42947">
      <w:pPr>
        <w:spacing w:line="276" w:lineRule="auto"/>
        <w:ind w:right="565" w:firstLine="720"/>
        <w:jc w:val="center"/>
        <w:rPr>
          <w:rFonts w:eastAsia="Calibri"/>
          <w:sz w:val="24"/>
          <w:szCs w:val="24"/>
          <w:lang w:eastAsia="en-US"/>
        </w:rPr>
      </w:pPr>
      <w:r w:rsidRPr="00415798">
        <w:rPr>
          <w:rFonts w:eastAsia="Calibri"/>
          <w:b/>
          <w:sz w:val="28"/>
          <w:szCs w:val="28"/>
          <w:u w:val="single"/>
          <w:lang w:eastAsia="en-US"/>
        </w:rPr>
        <w:t>2. ΤΕΧΝΙΚΕΣ ΠΡΟΔΙΑΓΡΑΦΕΣ</w:t>
      </w:r>
    </w:p>
    <w:p w14:paraId="08455FDE" w14:textId="77777777" w:rsidR="00D42947" w:rsidRPr="00415798" w:rsidRDefault="00D42947" w:rsidP="00D42947">
      <w:pPr>
        <w:spacing w:line="276" w:lineRule="auto"/>
        <w:ind w:left="426" w:right="565"/>
        <w:jc w:val="both"/>
        <w:rPr>
          <w:rFonts w:eastAsia="Calibri"/>
          <w:sz w:val="24"/>
          <w:szCs w:val="24"/>
          <w:lang w:eastAsia="en-US"/>
        </w:rPr>
      </w:pPr>
      <w:r w:rsidRPr="00415798">
        <w:rPr>
          <w:rFonts w:eastAsia="Calibri"/>
          <w:sz w:val="24"/>
          <w:szCs w:val="24"/>
          <w:lang w:eastAsia="en-US"/>
        </w:rPr>
        <w:t>Για όλα τα οχήματα (εκτός των δίκυκλων) και μηχανήματα έργου του Δήμου θα πρέπει να παρέχονται οι ακόλουθες ασφαλιστικές καλύψεις:</w:t>
      </w:r>
    </w:p>
    <w:p w14:paraId="687B8935" w14:textId="77777777" w:rsidR="00D42947" w:rsidRPr="00415798" w:rsidRDefault="00D42947" w:rsidP="00D42947">
      <w:pPr>
        <w:numPr>
          <w:ilvl w:val="0"/>
          <w:numId w:val="19"/>
        </w:numPr>
        <w:spacing w:after="200" w:line="276" w:lineRule="auto"/>
        <w:ind w:right="565"/>
        <w:contextualSpacing/>
        <w:jc w:val="both"/>
        <w:rPr>
          <w:rFonts w:eastAsia="Calibri"/>
          <w:sz w:val="24"/>
          <w:szCs w:val="24"/>
          <w:lang w:eastAsia="en-US"/>
        </w:rPr>
      </w:pPr>
      <w:r w:rsidRPr="00415798">
        <w:rPr>
          <w:rFonts w:eastAsia="Calibri"/>
          <w:sz w:val="24"/>
          <w:szCs w:val="24"/>
          <w:lang w:eastAsia="en-US"/>
        </w:rPr>
        <w:t>Σωματικές βλάβες τρίτων ανά θύμα σύμφωνα με τα ποσά της ισχύουσας νομοθεσίας</w:t>
      </w:r>
    </w:p>
    <w:p w14:paraId="664BB3FB" w14:textId="77777777" w:rsidR="00D42947" w:rsidRPr="00415798" w:rsidRDefault="00D42947" w:rsidP="00D42947">
      <w:pPr>
        <w:numPr>
          <w:ilvl w:val="0"/>
          <w:numId w:val="19"/>
        </w:numPr>
        <w:spacing w:after="200" w:line="276" w:lineRule="auto"/>
        <w:ind w:right="565"/>
        <w:contextualSpacing/>
        <w:jc w:val="both"/>
        <w:rPr>
          <w:rFonts w:eastAsia="Calibri"/>
          <w:sz w:val="24"/>
          <w:szCs w:val="24"/>
          <w:lang w:eastAsia="en-US"/>
        </w:rPr>
      </w:pPr>
      <w:r w:rsidRPr="00415798">
        <w:rPr>
          <w:rFonts w:eastAsia="Calibri"/>
          <w:sz w:val="24"/>
          <w:szCs w:val="24"/>
          <w:lang w:eastAsia="en-US"/>
        </w:rPr>
        <w:t>Υλικές ζημιές τρίτων ανά ατύχημα σύμφωνα με τα ποσά της ισχύουσας νομοθεσίας</w:t>
      </w:r>
    </w:p>
    <w:p w14:paraId="01449C73" w14:textId="77777777" w:rsidR="00D42947" w:rsidRPr="00415798" w:rsidRDefault="00D42947" w:rsidP="00D42947">
      <w:pPr>
        <w:numPr>
          <w:ilvl w:val="0"/>
          <w:numId w:val="19"/>
        </w:numPr>
        <w:spacing w:after="200" w:line="276" w:lineRule="auto"/>
        <w:ind w:right="565"/>
        <w:contextualSpacing/>
        <w:jc w:val="both"/>
        <w:rPr>
          <w:rFonts w:eastAsia="Calibri"/>
          <w:sz w:val="24"/>
          <w:szCs w:val="24"/>
          <w:lang w:eastAsia="en-US"/>
        </w:rPr>
      </w:pPr>
      <w:r w:rsidRPr="00415798">
        <w:rPr>
          <w:rFonts w:eastAsia="Calibri"/>
          <w:sz w:val="24"/>
          <w:szCs w:val="24"/>
          <w:lang w:eastAsia="en-US"/>
        </w:rPr>
        <w:t>Κάλυψη υλικών ζημιών από ανασφάλιστο όχημα ποσού τουλάχιστον 50.000,00 €</w:t>
      </w:r>
    </w:p>
    <w:p w14:paraId="40328958" w14:textId="77777777" w:rsidR="00D42947" w:rsidRPr="00415798" w:rsidRDefault="00D42947" w:rsidP="00D42947">
      <w:pPr>
        <w:numPr>
          <w:ilvl w:val="0"/>
          <w:numId w:val="19"/>
        </w:numPr>
        <w:spacing w:after="200" w:line="276" w:lineRule="auto"/>
        <w:ind w:right="565"/>
        <w:contextualSpacing/>
        <w:jc w:val="both"/>
        <w:rPr>
          <w:rFonts w:eastAsia="Calibri"/>
          <w:sz w:val="24"/>
          <w:szCs w:val="24"/>
          <w:lang w:eastAsia="en-US"/>
        </w:rPr>
      </w:pPr>
      <w:r w:rsidRPr="00415798">
        <w:rPr>
          <w:rFonts w:eastAsia="Calibri"/>
          <w:sz w:val="24"/>
          <w:szCs w:val="24"/>
          <w:lang w:eastAsia="en-US"/>
        </w:rPr>
        <w:t>Θραύση κρυστάλλων (ποσό τουλάχιστον 1.200,00 €) για</w:t>
      </w:r>
      <w:r w:rsidRPr="00415798">
        <w:rPr>
          <w:rFonts w:eastAsia="Calibri"/>
          <w:color w:val="242424"/>
          <w:sz w:val="21"/>
          <w:szCs w:val="21"/>
          <w:bdr w:val="none" w:sz="0" w:space="0" w:color="auto" w:frame="1"/>
          <w:shd w:val="clear" w:color="auto" w:fill="FFFFFF"/>
          <w:lang w:eastAsia="en-US"/>
        </w:rPr>
        <w:t xml:space="preserve"> </w:t>
      </w:r>
      <w:r w:rsidRPr="00415798">
        <w:rPr>
          <w:rFonts w:eastAsia="Calibri"/>
          <w:sz w:val="24"/>
          <w:szCs w:val="24"/>
          <w:lang w:eastAsia="en-US"/>
        </w:rPr>
        <w:t xml:space="preserve">όλα τα οχήματα (συμπεριλαμβανομένων των ηλεκτρικών) πλην </w:t>
      </w:r>
      <w:proofErr w:type="spellStart"/>
      <w:r w:rsidRPr="00415798">
        <w:rPr>
          <w:rFonts w:eastAsia="Calibri"/>
          <w:sz w:val="24"/>
          <w:szCs w:val="24"/>
          <w:lang w:eastAsia="en-US"/>
        </w:rPr>
        <w:t>Δικύκλων</w:t>
      </w:r>
      <w:proofErr w:type="spellEnd"/>
      <w:r w:rsidRPr="00415798">
        <w:rPr>
          <w:rFonts w:eastAsia="Calibri"/>
          <w:sz w:val="24"/>
          <w:szCs w:val="24"/>
          <w:lang w:eastAsia="en-US"/>
        </w:rPr>
        <w:t xml:space="preserve"> / Τρικύκλων και καλύπτει ζημιές που θα υποστούν, συνεπεία θραύσης από οποιαδήποτε εξωτερική αιτία, συμπεριλαμβανομένης και της θραύσης που οφείλεται σε σύγκρουση στην οποία εμπλέκεται τρίτο όχημα και για την οποία ευθύνεται αποκλειστικά ο οδηγός του ασφαλισμένου οχήματος, αλλά και της θραύσης που οφείλεται σε απόπειρα κλοπής. Η εν λόγω κάλυψη αφορά μόνο τις κρυστάλλινες επιφάνειες του ασφαλισμένου οχήματος, ήτοι εμπρόσθιος και οπίσθιος </w:t>
      </w:r>
      <w:proofErr w:type="spellStart"/>
      <w:r w:rsidRPr="00415798">
        <w:rPr>
          <w:rFonts w:eastAsia="Calibri"/>
          <w:sz w:val="24"/>
          <w:szCs w:val="24"/>
          <w:lang w:eastAsia="en-US"/>
        </w:rPr>
        <w:t>ανεμοθώρακας</w:t>
      </w:r>
      <w:proofErr w:type="spellEnd"/>
      <w:r w:rsidRPr="00415798">
        <w:rPr>
          <w:rFonts w:eastAsia="Calibri"/>
          <w:sz w:val="24"/>
          <w:szCs w:val="24"/>
          <w:lang w:eastAsia="en-US"/>
        </w:rPr>
        <w:t xml:space="preserve"> (</w:t>
      </w:r>
      <w:proofErr w:type="spellStart"/>
      <w:r w:rsidRPr="00415798">
        <w:rPr>
          <w:rFonts w:eastAsia="Calibri"/>
          <w:sz w:val="24"/>
          <w:szCs w:val="24"/>
          <w:lang w:eastAsia="en-US"/>
        </w:rPr>
        <w:t>παρ</w:t>
      </w:r>
      <w:proofErr w:type="spellEnd"/>
      <w:r w:rsidRPr="00415798">
        <w:rPr>
          <w:rFonts w:eastAsia="Calibri"/>
          <w:sz w:val="24"/>
          <w:szCs w:val="24"/>
          <w:lang w:eastAsia="en-US"/>
        </w:rPr>
        <w:t xml:space="preserve"> μπριζ), πλαϊνά τζάμια και εργοστασιακές </w:t>
      </w:r>
      <w:proofErr w:type="spellStart"/>
      <w:r w:rsidRPr="00415798">
        <w:rPr>
          <w:rFonts w:eastAsia="Calibri"/>
          <w:sz w:val="24"/>
          <w:szCs w:val="24"/>
          <w:lang w:eastAsia="en-US"/>
        </w:rPr>
        <w:t>ηλιοροφές</w:t>
      </w:r>
      <w:proofErr w:type="spellEnd"/>
      <w:r w:rsidRPr="00415798">
        <w:rPr>
          <w:rFonts w:eastAsia="Calibri"/>
          <w:sz w:val="24"/>
          <w:szCs w:val="24"/>
          <w:lang w:eastAsia="en-US"/>
        </w:rPr>
        <w:t xml:space="preserve"> ή/και εργοστασιακές πανοραμικές οροφές, συμπεριλαμβανομένων και των εξόδων τοποθέτησής τους</w:t>
      </w:r>
    </w:p>
    <w:p w14:paraId="6DCBDD31" w14:textId="77777777" w:rsidR="00D42947" w:rsidRPr="00415798" w:rsidRDefault="00D42947" w:rsidP="00D42947">
      <w:pPr>
        <w:numPr>
          <w:ilvl w:val="0"/>
          <w:numId w:val="19"/>
        </w:numPr>
        <w:spacing w:after="200" w:line="276" w:lineRule="auto"/>
        <w:ind w:right="565"/>
        <w:contextualSpacing/>
        <w:jc w:val="both"/>
        <w:rPr>
          <w:rFonts w:eastAsia="Calibri"/>
          <w:sz w:val="24"/>
          <w:szCs w:val="24"/>
          <w:lang w:eastAsia="en-US"/>
        </w:rPr>
      </w:pPr>
      <w:r w:rsidRPr="00415798">
        <w:rPr>
          <w:rFonts w:eastAsia="Calibri"/>
          <w:sz w:val="24"/>
          <w:szCs w:val="24"/>
          <w:lang w:eastAsia="en-US"/>
        </w:rPr>
        <w:t xml:space="preserve">Πυρκαγιά (ολική και μερική) για οποιοδήποτε λόγο καλυπτόμενη και από τρομοκρατικές ενέργειες, με ύψος </w:t>
      </w:r>
      <w:proofErr w:type="spellStart"/>
      <w:r w:rsidRPr="00415798">
        <w:rPr>
          <w:rFonts w:eastAsia="Calibri"/>
          <w:sz w:val="24"/>
          <w:szCs w:val="24"/>
          <w:lang w:eastAsia="en-US"/>
        </w:rPr>
        <w:t>ασφαλιζόμενου</w:t>
      </w:r>
      <w:proofErr w:type="spellEnd"/>
      <w:r w:rsidRPr="00415798">
        <w:rPr>
          <w:rFonts w:eastAsia="Calibri"/>
          <w:sz w:val="24"/>
          <w:szCs w:val="24"/>
          <w:lang w:eastAsia="en-US"/>
        </w:rPr>
        <w:t xml:space="preserve"> κεφαλαίου, όσο αυτό που αναγράφεται στο επισυναπτόμενο παράρτημα.</w:t>
      </w:r>
    </w:p>
    <w:p w14:paraId="40F19F81" w14:textId="77777777" w:rsidR="00D42947" w:rsidRPr="00415798" w:rsidRDefault="00D42947" w:rsidP="00D42947">
      <w:pPr>
        <w:numPr>
          <w:ilvl w:val="0"/>
          <w:numId w:val="19"/>
        </w:numPr>
        <w:spacing w:after="200" w:line="276" w:lineRule="auto"/>
        <w:contextualSpacing/>
        <w:rPr>
          <w:rFonts w:eastAsia="Calibri"/>
          <w:sz w:val="24"/>
          <w:szCs w:val="24"/>
          <w:lang w:eastAsia="en-US"/>
        </w:rPr>
      </w:pPr>
      <w:r w:rsidRPr="00415798">
        <w:rPr>
          <w:rFonts w:eastAsia="Calibri"/>
          <w:sz w:val="24"/>
          <w:szCs w:val="24"/>
          <w:lang w:eastAsia="en-US"/>
        </w:rPr>
        <w:t xml:space="preserve">Κάλυψη  ζημίας από θεομηνίες και φυσικές καταστροφές (θύελλα, καταιγίδα, πλημμύρα, χιονόπτωση). </w:t>
      </w:r>
    </w:p>
    <w:p w14:paraId="1080F7B3" w14:textId="77777777" w:rsidR="00D42947" w:rsidRPr="00415798" w:rsidRDefault="00D42947" w:rsidP="00D42947">
      <w:pPr>
        <w:numPr>
          <w:ilvl w:val="0"/>
          <w:numId w:val="19"/>
        </w:numPr>
        <w:spacing w:after="200" w:line="276" w:lineRule="auto"/>
        <w:contextualSpacing/>
        <w:rPr>
          <w:rFonts w:eastAsia="Calibri"/>
          <w:sz w:val="24"/>
          <w:szCs w:val="24"/>
          <w:lang w:eastAsia="en-US"/>
        </w:rPr>
      </w:pPr>
      <w:r w:rsidRPr="00415798">
        <w:rPr>
          <w:rFonts w:eastAsia="Calibri"/>
          <w:sz w:val="24"/>
          <w:szCs w:val="24"/>
          <w:lang w:eastAsia="en-US"/>
        </w:rPr>
        <w:t xml:space="preserve">Κάλυψη ολικής - μερικής κλοπής. </w:t>
      </w:r>
    </w:p>
    <w:p w14:paraId="3EAB4DB8" w14:textId="77777777" w:rsidR="00D42947" w:rsidRPr="00415798" w:rsidRDefault="00D42947" w:rsidP="00D42947">
      <w:pPr>
        <w:numPr>
          <w:ilvl w:val="0"/>
          <w:numId w:val="19"/>
        </w:numPr>
        <w:spacing w:after="200" w:line="276" w:lineRule="auto"/>
        <w:ind w:right="565"/>
        <w:contextualSpacing/>
        <w:jc w:val="both"/>
        <w:rPr>
          <w:rFonts w:eastAsia="Calibri"/>
          <w:sz w:val="24"/>
          <w:szCs w:val="24"/>
          <w:lang w:eastAsia="en-US"/>
        </w:rPr>
      </w:pPr>
      <w:r w:rsidRPr="00415798">
        <w:rPr>
          <w:rFonts w:eastAsia="Calibri"/>
          <w:sz w:val="24"/>
          <w:szCs w:val="24"/>
          <w:lang w:eastAsia="en-US"/>
        </w:rPr>
        <w:t xml:space="preserve">Επέκταση αστικής ευθύνης εντός φυλασσόμενων χώρων </w:t>
      </w:r>
    </w:p>
    <w:p w14:paraId="4CD14E74" w14:textId="77777777" w:rsidR="00D42947" w:rsidRPr="00415798" w:rsidRDefault="00D42947" w:rsidP="00D42947">
      <w:pPr>
        <w:numPr>
          <w:ilvl w:val="0"/>
          <w:numId w:val="19"/>
        </w:numPr>
        <w:spacing w:after="200" w:line="276" w:lineRule="auto"/>
        <w:ind w:right="565"/>
        <w:contextualSpacing/>
        <w:jc w:val="both"/>
        <w:rPr>
          <w:rFonts w:eastAsia="Calibri"/>
          <w:sz w:val="24"/>
          <w:szCs w:val="24"/>
          <w:lang w:eastAsia="en-US"/>
        </w:rPr>
      </w:pPr>
      <w:r w:rsidRPr="00415798">
        <w:rPr>
          <w:rFonts w:eastAsia="Calibri"/>
          <w:sz w:val="24"/>
          <w:szCs w:val="24"/>
          <w:lang w:eastAsia="en-US"/>
        </w:rPr>
        <w:t>Φροντίδα ατυχήματος</w:t>
      </w:r>
    </w:p>
    <w:p w14:paraId="14BBA457" w14:textId="77777777" w:rsidR="00D42947" w:rsidRPr="00415798" w:rsidRDefault="00D42947" w:rsidP="00D42947">
      <w:pPr>
        <w:numPr>
          <w:ilvl w:val="0"/>
          <w:numId w:val="19"/>
        </w:numPr>
        <w:spacing w:after="200" w:line="276" w:lineRule="auto"/>
        <w:contextualSpacing/>
        <w:jc w:val="both"/>
        <w:rPr>
          <w:rFonts w:eastAsia="Calibri"/>
          <w:sz w:val="24"/>
          <w:szCs w:val="24"/>
          <w:lang w:eastAsia="en-US"/>
        </w:rPr>
      </w:pPr>
      <w:r w:rsidRPr="00415798">
        <w:rPr>
          <w:rFonts w:eastAsia="Calibri"/>
          <w:sz w:val="24"/>
          <w:szCs w:val="24"/>
          <w:lang w:eastAsia="en-US"/>
        </w:rPr>
        <w:t xml:space="preserve">Ρυμούλκηση από ατύχημα και βλάβη με μικτό βάρος έως 3.500 </w:t>
      </w:r>
      <w:proofErr w:type="spellStart"/>
      <w:r w:rsidRPr="00415798">
        <w:rPr>
          <w:rFonts w:eastAsia="Calibri"/>
          <w:sz w:val="24"/>
          <w:szCs w:val="24"/>
          <w:lang w:eastAsia="en-US"/>
        </w:rPr>
        <w:t>Kg</w:t>
      </w:r>
      <w:proofErr w:type="spellEnd"/>
      <w:r w:rsidRPr="00415798">
        <w:rPr>
          <w:rFonts w:eastAsia="Calibri"/>
          <w:sz w:val="24"/>
          <w:szCs w:val="24"/>
          <w:lang w:eastAsia="en-US"/>
        </w:rPr>
        <w:t xml:space="preserve">,  απόσταση αξόνων (μεταξόνιο) έως 3,1 m, ύψος μέχρι 3,0 m και χωρίς διπλούς τροχούς πίσω </w:t>
      </w:r>
    </w:p>
    <w:p w14:paraId="7D9C5C2B" w14:textId="77777777" w:rsidR="00D42947" w:rsidRPr="00415798" w:rsidRDefault="00D42947" w:rsidP="00D42947">
      <w:pPr>
        <w:numPr>
          <w:ilvl w:val="0"/>
          <w:numId w:val="19"/>
        </w:numPr>
        <w:spacing w:after="200" w:line="276" w:lineRule="auto"/>
        <w:contextualSpacing/>
        <w:jc w:val="both"/>
        <w:rPr>
          <w:rFonts w:eastAsia="Calibri"/>
          <w:sz w:val="24"/>
          <w:szCs w:val="24"/>
          <w:lang w:eastAsia="en-US"/>
        </w:rPr>
      </w:pPr>
      <w:r w:rsidRPr="00415798">
        <w:rPr>
          <w:rFonts w:eastAsia="Calibri"/>
          <w:sz w:val="24"/>
          <w:szCs w:val="24"/>
          <w:lang w:eastAsia="en-US"/>
        </w:rPr>
        <w:t>Αστική ευθύνη εξωτερικού [πράσινη κάρτα]</w:t>
      </w:r>
    </w:p>
    <w:p w14:paraId="7288D128" w14:textId="77777777" w:rsidR="00D42947" w:rsidRPr="00415798" w:rsidRDefault="00D42947" w:rsidP="00D42947">
      <w:pPr>
        <w:numPr>
          <w:ilvl w:val="0"/>
          <w:numId w:val="19"/>
        </w:numPr>
        <w:spacing w:after="200" w:line="276" w:lineRule="auto"/>
        <w:contextualSpacing/>
        <w:jc w:val="both"/>
        <w:rPr>
          <w:rFonts w:eastAsia="Calibri"/>
          <w:sz w:val="24"/>
          <w:szCs w:val="24"/>
          <w:lang w:eastAsia="en-US"/>
        </w:rPr>
      </w:pPr>
      <w:r w:rsidRPr="00415798">
        <w:rPr>
          <w:rFonts w:eastAsia="Calibri"/>
          <w:sz w:val="24"/>
          <w:szCs w:val="24"/>
          <w:lang w:eastAsia="en-US"/>
        </w:rPr>
        <w:t xml:space="preserve">Αστική ευθύνη των οχημάτων όταν χρησιμοποιούνται ως εργαλεία έως 20.000€ </w:t>
      </w:r>
    </w:p>
    <w:p w14:paraId="05CCEF56" w14:textId="77777777" w:rsidR="00D42947" w:rsidRPr="00415798" w:rsidRDefault="00D42947" w:rsidP="00D42947">
      <w:pPr>
        <w:numPr>
          <w:ilvl w:val="0"/>
          <w:numId w:val="19"/>
        </w:numPr>
        <w:spacing w:after="200" w:line="276" w:lineRule="auto"/>
        <w:ind w:right="879"/>
        <w:contextualSpacing/>
        <w:jc w:val="both"/>
        <w:rPr>
          <w:rFonts w:eastAsia="Tahoma"/>
          <w:sz w:val="22"/>
          <w:szCs w:val="22"/>
          <w:lang w:eastAsia="en-US"/>
        </w:rPr>
      </w:pPr>
      <w:r w:rsidRPr="00415798">
        <w:rPr>
          <w:rFonts w:eastAsia="Calibri"/>
          <w:sz w:val="24"/>
          <w:szCs w:val="24"/>
          <w:lang w:eastAsia="en-US"/>
        </w:rPr>
        <w:t>Τα μηχανήματα έργου, καλύπτονται επιπλέον για:</w:t>
      </w:r>
      <w:r w:rsidRPr="00415798">
        <w:rPr>
          <w:rFonts w:eastAsia="Tahoma"/>
          <w:sz w:val="22"/>
          <w:szCs w:val="22"/>
          <w:lang w:eastAsia="en-US"/>
        </w:rPr>
        <w:t xml:space="preserve"> </w:t>
      </w:r>
    </w:p>
    <w:p w14:paraId="220656D7" w14:textId="77777777" w:rsidR="00D42947" w:rsidRPr="00415798" w:rsidRDefault="00D42947" w:rsidP="00D42947">
      <w:pPr>
        <w:spacing w:line="276" w:lineRule="auto"/>
        <w:ind w:left="709" w:right="565" w:firstLine="11"/>
        <w:jc w:val="both"/>
        <w:rPr>
          <w:rFonts w:eastAsia="Calibri"/>
          <w:sz w:val="24"/>
          <w:szCs w:val="24"/>
          <w:lang w:eastAsia="en-US"/>
        </w:rPr>
      </w:pPr>
      <w:r w:rsidRPr="00415798">
        <w:rPr>
          <w:rFonts w:eastAsia="Calibri"/>
          <w:sz w:val="24"/>
          <w:szCs w:val="24"/>
          <w:lang w:eastAsia="en-US"/>
        </w:rPr>
        <w:t>α) Αστική ευθύνη έναντι τρίτων κατά την λειτουργία του ως εργαλείο , έως του ποσού   των 50.000,00 € (*) ανά άτομο,</w:t>
      </w:r>
    </w:p>
    <w:p w14:paraId="683E2A1B" w14:textId="77777777" w:rsidR="00D42947" w:rsidRPr="00415798" w:rsidRDefault="00D42947" w:rsidP="00D42947">
      <w:pPr>
        <w:spacing w:line="276" w:lineRule="auto"/>
        <w:ind w:left="720" w:right="879"/>
        <w:contextualSpacing/>
        <w:jc w:val="both"/>
        <w:rPr>
          <w:rFonts w:eastAsia="Calibri"/>
          <w:sz w:val="24"/>
          <w:szCs w:val="24"/>
          <w:lang w:eastAsia="en-US"/>
        </w:rPr>
      </w:pPr>
      <w:r w:rsidRPr="00415798">
        <w:rPr>
          <w:rFonts w:eastAsia="Calibri"/>
          <w:sz w:val="24"/>
          <w:szCs w:val="24"/>
          <w:lang w:eastAsia="en-US"/>
        </w:rPr>
        <w:t>β) Υλικές ζημιές έναντι τρίτων κατά την λειτουργία του ως εργαλείο , έως του ποσού των 50.000,00 € (*) ανά γεγονός (ατύχημα).</w:t>
      </w:r>
    </w:p>
    <w:p w14:paraId="33E229E6" w14:textId="77777777" w:rsidR="00D42947" w:rsidRPr="00415798" w:rsidRDefault="00D42947" w:rsidP="00D42947">
      <w:pPr>
        <w:spacing w:line="276" w:lineRule="auto"/>
        <w:ind w:right="565" w:firstLine="720"/>
        <w:jc w:val="both"/>
        <w:rPr>
          <w:rFonts w:eastAsia="Calibri"/>
          <w:sz w:val="24"/>
          <w:szCs w:val="24"/>
          <w:lang w:eastAsia="en-US"/>
        </w:rPr>
      </w:pPr>
    </w:p>
    <w:p w14:paraId="066E191A" w14:textId="77777777" w:rsidR="00D42947" w:rsidRPr="00415798" w:rsidRDefault="00D42947" w:rsidP="00D42947">
      <w:pPr>
        <w:spacing w:line="276" w:lineRule="auto"/>
        <w:ind w:right="565"/>
        <w:jc w:val="both"/>
        <w:rPr>
          <w:rFonts w:eastAsia="Calibri"/>
          <w:sz w:val="24"/>
          <w:szCs w:val="24"/>
          <w:lang w:eastAsia="en-US"/>
        </w:rPr>
      </w:pPr>
      <w:r w:rsidRPr="00415798">
        <w:rPr>
          <w:rFonts w:eastAsia="Calibri"/>
          <w:sz w:val="24"/>
          <w:szCs w:val="24"/>
          <w:lang w:eastAsia="en-US"/>
        </w:rPr>
        <w:t>Στα Δίκυκλα θα πρέπει να παρέχονται οι κάτωθι αναφερόμενες καλύψεις :</w:t>
      </w:r>
    </w:p>
    <w:tbl>
      <w:tblPr>
        <w:tblW w:w="0" w:type="auto"/>
        <w:shd w:val="clear" w:color="auto" w:fill="FFFFFF"/>
        <w:tblCellMar>
          <w:left w:w="0" w:type="dxa"/>
          <w:right w:w="0" w:type="dxa"/>
        </w:tblCellMar>
        <w:tblLook w:val="04A0" w:firstRow="1" w:lastRow="0" w:firstColumn="1" w:lastColumn="0" w:noHBand="0" w:noVBand="1"/>
      </w:tblPr>
      <w:tblGrid>
        <w:gridCol w:w="9355"/>
      </w:tblGrid>
      <w:tr w:rsidR="00D42947" w:rsidRPr="00415798" w14:paraId="615517EC" w14:textId="77777777" w:rsidTr="00D42947">
        <w:trPr>
          <w:trHeight w:val="273"/>
        </w:trPr>
        <w:tc>
          <w:tcPr>
            <w:tcW w:w="10206" w:type="dxa"/>
            <w:shd w:val="clear" w:color="auto" w:fill="FFFFFF"/>
            <w:tcMar>
              <w:top w:w="0" w:type="dxa"/>
              <w:left w:w="108" w:type="dxa"/>
              <w:bottom w:w="0" w:type="dxa"/>
              <w:right w:w="108" w:type="dxa"/>
            </w:tcMar>
            <w:hideMark/>
          </w:tcPr>
          <w:p w14:paraId="48C5A4EE" w14:textId="77777777" w:rsidR="00D42947" w:rsidRPr="00415798" w:rsidRDefault="00D42947" w:rsidP="00D42947">
            <w:pPr>
              <w:numPr>
                <w:ilvl w:val="0"/>
                <w:numId w:val="22"/>
              </w:numPr>
              <w:spacing w:after="200" w:line="276" w:lineRule="auto"/>
              <w:ind w:right="565"/>
              <w:jc w:val="both"/>
              <w:rPr>
                <w:rFonts w:eastAsia="Calibri"/>
                <w:sz w:val="24"/>
                <w:szCs w:val="24"/>
                <w:lang w:eastAsia="en-US"/>
              </w:rPr>
            </w:pPr>
            <w:r w:rsidRPr="00415798">
              <w:rPr>
                <w:rFonts w:eastAsia="Calibri"/>
                <w:sz w:val="24"/>
                <w:szCs w:val="24"/>
                <w:lang w:eastAsia="en-US"/>
              </w:rPr>
              <w:t>Αστική Ευθύνη για Σωματικές βλάβες έναντι Τρίτων &amp; Επιβαινόντων κατ’ άτομο</w:t>
            </w:r>
          </w:p>
        </w:tc>
      </w:tr>
      <w:tr w:rsidR="00D42947" w:rsidRPr="00415798" w14:paraId="0FA868E1" w14:textId="77777777" w:rsidTr="00D42947">
        <w:trPr>
          <w:trHeight w:val="257"/>
        </w:trPr>
        <w:tc>
          <w:tcPr>
            <w:tcW w:w="10206" w:type="dxa"/>
            <w:shd w:val="clear" w:color="auto" w:fill="FFFFFF"/>
            <w:tcMar>
              <w:top w:w="0" w:type="dxa"/>
              <w:left w:w="108" w:type="dxa"/>
              <w:bottom w:w="0" w:type="dxa"/>
              <w:right w:w="108" w:type="dxa"/>
            </w:tcMar>
            <w:hideMark/>
          </w:tcPr>
          <w:p w14:paraId="1883B44B" w14:textId="77777777" w:rsidR="00D42947" w:rsidRPr="00415798" w:rsidRDefault="00D42947" w:rsidP="00D42947">
            <w:pPr>
              <w:numPr>
                <w:ilvl w:val="0"/>
                <w:numId w:val="23"/>
              </w:numPr>
              <w:spacing w:after="200" w:line="276" w:lineRule="auto"/>
              <w:ind w:right="565"/>
              <w:jc w:val="both"/>
              <w:rPr>
                <w:rFonts w:eastAsia="Calibri"/>
                <w:sz w:val="24"/>
                <w:szCs w:val="24"/>
                <w:lang w:eastAsia="en-US"/>
              </w:rPr>
            </w:pPr>
            <w:r w:rsidRPr="00415798">
              <w:rPr>
                <w:rFonts w:eastAsia="Calibri"/>
                <w:sz w:val="24"/>
                <w:szCs w:val="24"/>
                <w:lang w:eastAsia="en-US"/>
              </w:rPr>
              <w:t>Αστική Ευθύνη για Υλικές Ζημιές έναντι Τρίτων κατ’ ατύχημα</w:t>
            </w:r>
          </w:p>
        </w:tc>
      </w:tr>
      <w:tr w:rsidR="00D42947" w:rsidRPr="00415798" w14:paraId="1A8FEBB8" w14:textId="77777777" w:rsidTr="00D42947">
        <w:trPr>
          <w:trHeight w:val="273"/>
        </w:trPr>
        <w:tc>
          <w:tcPr>
            <w:tcW w:w="10206" w:type="dxa"/>
            <w:shd w:val="clear" w:color="auto" w:fill="FFFFFF"/>
            <w:tcMar>
              <w:top w:w="0" w:type="dxa"/>
              <w:left w:w="108" w:type="dxa"/>
              <w:bottom w:w="0" w:type="dxa"/>
              <w:right w:w="108" w:type="dxa"/>
            </w:tcMar>
            <w:hideMark/>
          </w:tcPr>
          <w:p w14:paraId="4ACC4C17" w14:textId="77777777" w:rsidR="00D42947" w:rsidRPr="00415798" w:rsidRDefault="00D42947" w:rsidP="00D42947">
            <w:pPr>
              <w:numPr>
                <w:ilvl w:val="0"/>
                <w:numId w:val="24"/>
              </w:numPr>
              <w:spacing w:after="200" w:line="276" w:lineRule="auto"/>
              <w:ind w:right="565"/>
              <w:jc w:val="both"/>
              <w:rPr>
                <w:rFonts w:eastAsia="Calibri"/>
                <w:sz w:val="24"/>
                <w:szCs w:val="24"/>
                <w:lang w:eastAsia="en-US"/>
              </w:rPr>
            </w:pPr>
            <w:r w:rsidRPr="00415798">
              <w:rPr>
                <w:rFonts w:eastAsia="Calibri"/>
                <w:sz w:val="24"/>
                <w:szCs w:val="24"/>
                <w:lang w:eastAsia="en-US"/>
              </w:rPr>
              <w:t>Υλικές Ζημιές από Ανασφάλιστο Όχημα</w:t>
            </w:r>
          </w:p>
        </w:tc>
      </w:tr>
      <w:tr w:rsidR="00D42947" w:rsidRPr="00415798" w14:paraId="657A36FE" w14:textId="77777777" w:rsidTr="00D42947">
        <w:trPr>
          <w:trHeight w:val="273"/>
        </w:trPr>
        <w:tc>
          <w:tcPr>
            <w:tcW w:w="10206" w:type="dxa"/>
            <w:shd w:val="clear" w:color="auto" w:fill="FFFFFF"/>
            <w:tcMar>
              <w:top w:w="0" w:type="dxa"/>
              <w:left w:w="108" w:type="dxa"/>
              <w:bottom w:w="0" w:type="dxa"/>
              <w:right w:w="108" w:type="dxa"/>
            </w:tcMar>
            <w:hideMark/>
          </w:tcPr>
          <w:p w14:paraId="1E52B1C3" w14:textId="77777777" w:rsidR="00D42947" w:rsidRPr="00415798" w:rsidRDefault="00D42947" w:rsidP="00D42947">
            <w:pPr>
              <w:numPr>
                <w:ilvl w:val="0"/>
                <w:numId w:val="25"/>
              </w:numPr>
              <w:spacing w:after="200" w:line="276" w:lineRule="auto"/>
              <w:ind w:right="565"/>
              <w:jc w:val="both"/>
              <w:rPr>
                <w:rFonts w:eastAsia="Calibri"/>
                <w:sz w:val="24"/>
                <w:szCs w:val="24"/>
                <w:lang w:eastAsia="en-US"/>
              </w:rPr>
            </w:pPr>
            <w:r w:rsidRPr="00415798">
              <w:rPr>
                <w:rFonts w:eastAsia="Calibri"/>
                <w:sz w:val="24"/>
                <w:szCs w:val="24"/>
                <w:lang w:eastAsia="en-US"/>
              </w:rPr>
              <w:t>Αστική Ευθύνη εντός φυλασσομένων χώρων</w:t>
            </w:r>
          </w:p>
        </w:tc>
      </w:tr>
      <w:tr w:rsidR="00D42947" w:rsidRPr="00415798" w14:paraId="3D0487DD" w14:textId="77777777" w:rsidTr="00D42947">
        <w:trPr>
          <w:trHeight w:val="257"/>
        </w:trPr>
        <w:tc>
          <w:tcPr>
            <w:tcW w:w="10206" w:type="dxa"/>
            <w:shd w:val="clear" w:color="auto" w:fill="FFFFFF"/>
            <w:tcMar>
              <w:top w:w="0" w:type="dxa"/>
              <w:left w:w="108" w:type="dxa"/>
              <w:bottom w:w="0" w:type="dxa"/>
              <w:right w:w="108" w:type="dxa"/>
            </w:tcMar>
            <w:hideMark/>
          </w:tcPr>
          <w:p w14:paraId="1C9C8E1C" w14:textId="77777777" w:rsidR="00D42947" w:rsidRPr="00415798" w:rsidRDefault="00D42947" w:rsidP="00D42947">
            <w:pPr>
              <w:numPr>
                <w:ilvl w:val="0"/>
                <w:numId w:val="26"/>
              </w:numPr>
              <w:spacing w:after="200" w:line="276" w:lineRule="auto"/>
              <w:ind w:right="565"/>
              <w:jc w:val="both"/>
              <w:rPr>
                <w:rFonts w:eastAsia="Calibri"/>
                <w:sz w:val="24"/>
                <w:szCs w:val="24"/>
                <w:lang w:eastAsia="en-US"/>
              </w:rPr>
            </w:pPr>
            <w:r w:rsidRPr="00415798">
              <w:rPr>
                <w:rFonts w:eastAsia="Calibri"/>
                <w:sz w:val="24"/>
                <w:szCs w:val="24"/>
                <w:lang w:eastAsia="en-US"/>
              </w:rPr>
              <w:t>Πράσινη κάρτα</w:t>
            </w:r>
          </w:p>
        </w:tc>
      </w:tr>
      <w:tr w:rsidR="00D42947" w:rsidRPr="00415798" w14:paraId="43529C63" w14:textId="77777777" w:rsidTr="00D42947">
        <w:trPr>
          <w:trHeight w:val="257"/>
        </w:trPr>
        <w:tc>
          <w:tcPr>
            <w:tcW w:w="10206" w:type="dxa"/>
            <w:shd w:val="clear" w:color="auto" w:fill="FFFFFF"/>
            <w:tcMar>
              <w:top w:w="0" w:type="dxa"/>
              <w:left w:w="108" w:type="dxa"/>
              <w:bottom w:w="0" w:type="dxa"/>
              <w:right w:w="108" w:type="dxa"/>
            </w:tcMar>
            <w:hideMark/>
          </w:tcPr>
          <w:p w14:paraId="71DCEBE5" w14:textId="77777777" w:rsidR="00D42947" w:rsidRPr="00415798" w:rsidRDefault="00D42947" w:rsidP="00D42947">
            <w:pPr>
              <w:numPr>
                <w:ilvl w:val="0"/>
                <w:numId w:val="27"/>
              </w:numPr>
              <w:spacing w:after="200" w:line="276" w:lineRule="auto"/>
              <w:ind w:right="565"/>
              <w:jc w:val="both"/>
              <w:rPr>
                <w:rFonts w:eastAsia="Calibri"/>
                <w:sz w:val="24"/>
                <w:szCs w:val="24"/>
                <w:lang w:eastAsia="en-US"/>
              </w:rPr>
            </w:pPr>
            <w:r w:rsidRPr="00415798">
              <w:rPr>
                <w:rFonts w:eastAsia="Calibri"/>
                <w:sz w:val="24"/>
                <w:szCs w:val="24"/>
                <w:lang w:eastAsia="en-US"/>
              </w:rPr>
              <w:t>Φροντίδα Ατυχήματος</w:t>
            </w:r>
          </w:p>
        </w:tc>
      </w:tr>
      <w:tr w:rsidR="00D42947" w:rsidRPr="00415798" w14:paraId="4EE62C5E" w14:textId="77777777" w:rsidTr="00D42947">
        <w:trPr>
          <w:trHeight w:val="273"/>
        </w:trPr>
        <w:tc>
          <w:tcPr>
            <w:tcW w:w="10206" w:type="dxa"/>
            <w:shd w:val="clear" w:color="auto" w:fill="FFFFFF"/>
            <w:tcMar>
              <w:top w:w="0" w:type="dxa"/>
              <w:left w:w="108" w:type="dxa"/>
              <w:bottom w:w="0" w:type="dxa"/>
              <w:right w:w="108" w:type="dxa"/>
            </w:tcMar>
            <w:hideMark/>
          </w:tcPr>
          <w:p w14:paraId="534666E4" w14:textId="77777777" w:rsidR="00D42947" w:rsidRPr="00415798" w:rsidRDefault="00D42947" w:rsidP="00D42947">
            <w:pPr>
              <w:numPr>
                <w:ilvl w:val="0"/>
                <w:numId w:val="29"/>
              </w:numPr>
              <w:spacing w:after="200" w:line="276" w:lineRule="auto"/>
              <w:ind w:right="565"/>
              <w:contextualSpacing/>
              <w:jc w:val="both"/>
              <w:rPr>
                <w:rFonts w:eastAsia="Calibri"/>
                <w:sz w:val="24"/>
                <w:szCs w:val="24"/>
                <w:lang w:eastAsia="en-US"/>
              </w:rPr>
            </w:pPr>
            <w:r w:rsidRPr="00415798">
              <w:rPr>
                <w:rFonts w:eastAsia="Calibri"/>
                <w:sz w:val="24"/>
                <w:szCs w:val="24"/>
                <w:lang w:eastAsia="en-US"/>
              </w:rPr>
              <w:t>Ρυμούλκηση από Ατύχημα και Οδική Ταξιδιωτική από 51c</w:t>
            </w:r>
            <w:r w:rsidRPr="00415798">
              <w:rPr>
                <w:rFonts w:eastAsia="Calibri"/>
                <w:sz w:val="24"/>
                <w:szCs w:val="24"/>
                <w:lang w:val="en-US" w:eastAsia="en-US"/>
              </w:rPr>
              <w:t>c </w:t>
            </w:r>
            <w:r w:rsidRPr="00415798">
              <w:rPr>
                <w:rFonts w:eastAsia="Calibri"/>
                <w:sz w:val="24"/>
                <w:szCs w:val="24"/>
                <w:lang w:eastAsia="en-US"/>
              </w:rPr>
              <w:t>και άνω</w:t>
            </w:r>
          </w:p>
        </w:tc>
      </w:tr>
      <w:tr w:rsidR="00D42947" w:rsidRPr="00415798" w14:paraId="300CE8DF" w14:textId="77777777" w:rsidTr="00D42947">
        <w:trPr>
          <w:trHeight w:val="257"/>
        </w:trPr>
        <w:tc>
          <w:tcPr>
            <w:tcW w:w="10206" w:type="dxa"/>
            <w:shd w:val="clear" w:color="auto" w:fill="FFFFFF"/>
            <w:tcMar>
              <w:top w:w="0" w:type="dxa"/>
              <w:left w:w="108" w:type="dxa"/>
              <w:bottom w:w="0" w:type="dxa"/>
              <w:right w:w="108" w:type="dxa"/>
            </w:tcMar>
            <w:hideMark/>
          </w:tcPr>
          <w:p w14:paraId="6F40EF6E" w14:textId="77777777" w:rsidR="00D42947" w:rsidRPr="00415798" w:rsidRDefault="00D42947" w:rsidP="00D42947">
            <w:pPr>
              <w:numPr>
                <w:ilvl w:val="0"/>
                <w:numId w:val="28"/>
              </w:numPr>
              <w:spacing w:after="200" w:line="276" w:lineRule="auto"/>
              <w:ind w:right="565"/>
              <w:jc w:val="both"/>
              <w:rPr>
                <w:rFonts w:eastAsia="Calibri"/>
                <w:sz w:val="24"/>
                <w:szCs w:val="24"/>
                <w:lang w:eastAsia="en-US"/>
              </w:rPr>
            </w:pPr>
            <w:r w:rsidRPr="00415798">
              <w:rPr>
                <w:rFonts w:eastAsia="Calibri"/>
                <w:sz w:val="24"/>
                <w:szCs w:val="24"/>
                <w:lang w:eastAsia="en-US"/>
              </w:rPr>
              <w:t>Δασική Πυρκαγιά</w:t>
            </w:r>
          </w:p>
          <w:p w14:paraId="292E54A2" w14:textId="77777777" w:rsidR="00D42947" w:rsidRPr="00415798" w:rsidRDefault="00D42947" w:rsidP="00D42947">
            <w:pPr>
              <w:numPr>
                <w:ilvl w:val="0"/>
                <w:numId w:val="28"/>
              </w:numPr>
              <w:spacing w:after="200" w:line="276" w:lineRule="auto"/>
              <w:ind w:right="565"/>
              <w:jc w:val="both"/>
              <w:rPr>
                <w:rFonts w:eastAsia="Calibri"/>
                <w:sz w:val="24"/>
                <w:szCs w:val="24"/>
                <w:lang w:eastAsia="en-US"/>
              </w:rPr>
            </w:pPr>
            <w:r w:rsidRPr="00415798">
              <w:rPr>
                <w:rFonts w:eastAsia="Calibri"/>
                <w:sz w:val="24"/>
                <w:szCs w:val="24"/>
                <w:lang w:eastAsia="en-US"/>
              </w:rPr>
              <w:t>Πλημμύρα</w:t>
            </w:r>
          </w:p>
          <w:p w14:paraId="7171A67C" w14:textId="77777777" w:rsidR="00D42947" w:rsidRPr="00415798" w:rsidRDefault="00D42947" w:rsidP="00D42947">
            <w:pPr>
              <w:numPr>
                <w:ilvl w:val="0"/>
                <w:numId w:val="28"/>
              </w:numPr>
              <w:spacing w:after="200" w:line="276" w:lineRule="auto"/>
              <w:ind w:right="565"/>
              <w:jc w:val="both"/>
              <w:rPr>
                <w:rFonts w:eastAsia="Calibri"/>
                <w:sz w:val="24"/>
                <w:szCs w:val="24"/>
                <w:lang w:eastAsia="en-US"/>
              </w:rPr>
            </w:pPr>
            <w:r w:rsidRPr="00415798">
              <w:rPr>
                <w:rFonts w:eastAsia="Calibri"/>
                <w:sz w:val="24"/>
                <w:szCs w:val="24"/>
                <w:lang w:eastAsia="en-US"/>
              </w:rPr>
              <w:t>Σεισμός</w:t>
            </w:r>
          </w:p>
        </w:tc>
      </w:tr>
    </w:tbl>
    <w:p w14:paraId="7A4E765E" w14:textId="77777777" w:rsidR="00D42947" w:rsidRPr="00415798" w:rsidRDefault="00D42947" w:rsidP="00D42947">
      <w:pPr>
        <w:spacing w:line="276" w:lineRule="auto"/>
        <w:ind w:right="565" w:firstLine="720"/>
        <w:jc w:val="both"/>
        <w:rPr>
          <w:rFonts w:eastAsia="Calibri"/>
          <w:sz w:val="24"/>
          <w:szCs w:val="24"/>
          <w:lang w:eastAsia="en-US"/>
        </w:rPr>
      </w:pPr>
    </w:p>
    <w:p w14:paraId="2F1FFFAB" w14:textId="77777777" w:rsidR="00D42947" w:rsidRPr="00415798" w:rsidRDefault="00D42947" w:rsidP="00D42947">
      <w:pPr>
        <w:spacing w:line="276" w:lineRule="auto"/>
        <w:ind w:right="565" w:firstLine="720"/>
        <w:jc w:val="both"/>
        <w:rPr>
          <w:rFonts w:eastAsia="Calibri"/>
          <w:sz w:val="24"/>
          <w:szCs w:val="24"/>
          <w:lang w:eastAsia="en-US"/>
        </w:rPr>
      </w:pPr>
      <w:r w:rsidRPr="00415798">
        <w:rPr>
          <w:rFonts w:eastAsia="Calibri"/>
          <w:sz w:val="24"/>
          <w:szCs w:val="24"/>
          <w:lang w:eastAsia="en-US"/>
        </w:rPr>
        <w:t xml:space="preserve">Νέα οχήματα και μηχανήματα έργου που θα περιέλθουν στην κατοχή του Δήμου κατά τη διάρκεια της σύμβασης, θα ασφαλίζονται για πρώτη φορά από την ημερομηνία κτήσης τους και μέχρι την ημερομηνία λήξης των ασφαλιστηρίων συμβολαίων όλων των υπολοίπων οχημάτων και η ασφάλιση τους (ασφάλιστρο και ασφαλιστικές καλύψεις) θα είναι όμοια με τη συμβατική ασφάλιση αντίστοιχου οχήματος του υπάρχοντος στόλου του Δήμου. </w:t>
      </w:r>
    </w:p>
    <w:p w14:paraId="799FFEFC" w14:textId="77777777" w:rsidR="00D42947" w:rsidRPr="00415798" w:rsidRDefault="00D42947" w:rsidP="00D42947">
      <w:pPr>
        <w:spacing w:line="276" w:lineRule="auto"/>
        <w:ind w:right="565" w:firstLine="720"/>
        <w:jc w:val="both"/>
        <w:rPr>
          <w:rFonts w:eastAsia="Calibri"/>
          <w:sz w:val="24"/>
          <w:szCs w:val="24"/>
          <w:lang w:eastAsia="en-US"/>
        </w:rPr>
      </w:pPr>
      <w:r w:rsidRPr="00415798">
        <w:rPr>
          <w:rFonts w:eastAsia="Calibri"/>
          <w:sz w:val="24"/>
          <w:szCs w:val="24"/>
          <w:lang w:eastAsia="en-US"/>
        </w:rPr>
        <w:t>Για όλο το χρονικό διάστημα ισχύος της σύμβασης που θα υπογραφεί, ο Δήμος διατηρεί το δικαίωμα διακοπής της ασφάλισης οχημάτων και μηχανημάτων που αποσύρονται από την κυκλοφορία και επέκτασης της ασφάλισης σε νέα αυτοκίνητα τα οποία θα θέτει σε κυκλοφορία.</w:t>
      </w:r>
    </w:p>
    <w:p w14:paraId="0A060EC6" w14:textId="77777777" w:rsidR="00D42947" w:rsidRPr="00415798" w:rsidRDefault="00D42947" w:rsidP="00D42947">
      <w:pPr>
        <w:spacing w:line="276" w:lineRule="auto"/>
        <w:ind w:right="565" w:firstLine="720"/>
        <w:jc w:val="both"/>
        <w:rPr>
          <w:rFonts w:eastAsia="Calibri"/>
          <w:sz w:val="24"/>
          <w:szCs w:val="24"/>
          <w:lang w:eastAsia="en-US"/>
        </w:rPr>
      </w:pPr>
      <w:r w:rsidRPr="00415798">
        <w:rPr>
          <w:rFonts w:eastAsia="Calibri"/>
          <w:sz w:val="24"/>
          <w:szCs w:val="24"/>
          <w:lang w:eastAsia="en-US"/>
        </w:rPr>
        <w:t>Η υποψήφια ανάδοχος ασφαλιστική εταιρεία θα πρέπει να διαθέτει Πιστοποιητικό Φερεγγυότητας.</w:t>
      </w:r>
    </w:p>
    <w:p w14:paraId="257173E9" w14:textId="77777777" w:rsidR="00D42947" w:rsidRPr="00415798" w:rsidRDefault="00D42947" w:rsidP="00D42947">
      <w:pPr>
        <w:widowControl w:val="0"/>
        <w:autoSpaceDE w:val="0"/>
        <w:autoSpaceDN w:val="0"/>
        <w:adjustRightInd w:val="0"/>
        <w:spacing w:after="200" w:line="276" w:lineRule="auto"/>
        <w:ind w:right="565"/>
        <w:jc w:val="center"/>
        <w:rPr>
          <w:rFonts w:eastAsiaTheme="minorHAnsi"/>
          <w:b/>
          <w:sz w:val="28"/>
          <w:szCs w:val="28"/>
          <w:u w:val="single"/>
          <w:lang w:eastAsia="en-US"/>
        </w:rPr>
      </w:pPr>
    </w:p>
    <w:p w14:paraId="0C786B0B" w14:textId="77777777" w:rsidR="00D42947" w:rsidRPr="00415798" w:rsidRDefault="00D42947" w:rsidP="00D42947">
      <w:pPr>
        <w:widowControl w:val="0"/>
        <w:autoSpaceDE w:val="0"/>
        <w:autoSpaceDN w:val="0"/>
        <w:adjustRightInd w:val="0"/>
        <w:ind w:left="142" w:right="279"/>
        <w:jc w:val="center"/>
        <w:rPr>
          <w:sz w:val="24"/>
          <w:szCs w:val="24"/>
        </w:rPr>
      </w:pPr>
    </w:p>
    <w:tbl>
      <w:tblPr>
        <w:tblW w:w="9464" w:type="dxa"/>
        <w:tblInd w:w="-142" w:type="dxa"/>
        <w:tblLayout w:type="fixed"/>
        <w:tblLook w:val="0000" w:firstRow="0" w:lastRow="0" w:firstColumn="0" w:lastColumn="0" w:noHBand="0" w:noVBand="0"/>
      </w:tblPr>
      <w:tblGrid>
        <w:gridCol w:w="3369"/>
        <w:gridCol w:w="2977"/>
        <w:gridCol w:w="3118"/>
      </w:tblGrid>
      <w:tr w:rsidR="00D42947" w:rsidRPr="00415798" w14:paraId="51A664FA" w14:textId="77777777" w:rsidTr="00D42947">
        <w:trPr>
          <w:cantSplit/>
        </w:trPr>
        <w:tc>
          <w:tcPr>
            <w:tcW w:w="3369" w:type="dxa"/>
          </w:tcPr>
          <w:p w14:paraId="02AF3DB9" w14:textId="77777777" w:rsidR="00D42947" w:rsidRPr="00415798" w:rsidRDefault="00D42947" w:rsidP="00D42947">
            <w:pPr>
              <w:widowControl w:val="0"/>
              <w:autoSpaceDE w:val="0"/>
              <w:autoSpaceDN w:val="0"/>
              <w:adjustRightInd w:val="0"/>
              <w:spacing w:after="200" w:line="276" w:lineRule="auto"/>
              <w:jc w:val="center"/>
              <w:rPr>
                <w:rFonts w:eastAsia="Arial"/>
                <w:color w:val="000000"/>
                <w:sz w:val="22"/>
                <w:szCs w:val="22"/>
                <w:lang w:eastAsia="en-US"/>
              </w:rPr>
            </w:pPr>
            <w:r w:rsidRPr="00415798">
              <w:rPr>
                <w:rFonts w:eastAsia="Calibri"/>
                <w:sz w:val="22"/>
                <w:szCs w:val="22"/>
                <w:lang w:eastAsia="en-US"/>
              </w:rPr>
              <w:t>Ξάνθη        /08/2026</w:t>
            </w:r>
          </w:p>
          <w:p w14:paraId="17DF8294" w14:textId="77777777" w:rsidR="00D42947" w:rsidRPr="00415798" w:rsidRDefault="00D42947" w:rsidP="00D42947">
            <w:pPr>
              <w:jc w:val="center"/>
              <w:rPr>
                <w:sz w:val="24"/>
                <w:szCs w:val="24"/>
              </w:rPr>
            </w:pPr>
            <w:r w:rsidRPr="00415798">
              <w:rPr>
                <w:sz w:val="24"/>
                <w:szCs w:val="24"/>
              </w:rPr>
              <w:t xml:space="preserve">Η </w:t>
            </w:r>
            <w:proofErr w:type="spellStart"/>
            <w:r w:rsidRPr="00415798">
              <w:rPr>
                <w:sz w:val="24"/>
                <w:szCs w:val="24"/>
              </w:rPr>
              <w:t>Συντάξασα</w:t>
            </w:r>
            <w:proofErr w:type="spellEnd"/>
          </w:p>
          <w:p w14:paraId="74A12D39" w14:textId="77777777" w:rsidR="00D42947" w:rsidRPr="00415798" w:rsidRDefault="00D42947" w:rsidP="00D42947">
            <w:pPr>
              <w:rPr>
                <w:sz w:val="24"/>
                <w:szCs w:val="24"/>
              </w:rPr>
            </w:pPr>
          </w:p>
        </w:tc>
        <w:tc>
          <w:tcPr>
            <w:tcW w:w="2977" w:type="dxa"/>
          </w:tcPr>
          <w:p w14:paraId="6650E328" w14:textId="77777777" w:rsidR="00D42947" w:rsidRPr="00415798" w:rsidRDefault="00D42947" w:rsidP="00D42947">
            <w:pPr>
              <w:widowControl w:val="0"/>
              <w:autoSpaceDE w:val="0"/>
              <w:autoSpaceDN w:val="0"/>
              <w:adjustRightInd w:val="0"/>
              <w:spacing w:after="200" w:line="276" w:lineRule="auto"/>
              <w:jc w:val="center"/>
              <w:rPr>
                <w:rFonts w:eastAsia="Arial"/>
                <w:color w:val="000000"/>
                <w:sz w:val="22"/>
                <w:szCs w:val="22"/>
                <w:lang w:eastAsia="en-US"/>
              </w:rPr>
            </w:pPr>
            <w:r w:rsidRPr="00415798">
              <w:rPr>
                <w:rFonts w:eastAsia="Calibri"/>
                <w:sz w:val="22"/>
                <w:szCs w:val="22"/>
                <w:lang w:eastAsia="en-US"/>
              </w:rPr>
              <w:t>Ξάνθη   /08/2026</w:t>
            </w:r>
          </w:p>
          <w:p w14:paraId="482774AF" w14:textId="77777777" w:rsidR="00D42947" w:rsidRPr="00415798" w:rsidRDefault="00D42947" w:rsidP="00D42947">
            <w:pPr>
              <w:widowControl w:val="0"/>
              <w:autoSpaceDE w:val="0"/>
              <w:autoSpaceDN w:val="0"/>
              <w:adjustRightInd w:val="0"/>
              <w:spacing w:after="200" w:line="276" w:lineRule="auto"/>
              <w:jc w:val="center"/>
              <w:rPr>
                <w:sz w:val="22"/>
                <w:szCs w:val="22"/>
                <w:lang w:eastAsia="en-US"/>
              </w:rPr>
            </w:pPr>
            <w:r w:rsidRPr="00415798">
              <w:rPr>
                <w:rFonts w:eastAsia="Calibri"/>
                <w:sz w:val="22"/>
                <w:szCs w:val="22"/>
                <w:lang w:eastAsia="en-US"/>
              </w:rPr>
              <w:t>Ο αν Προϊστάμενος</w:t>
            </w:r>
          </w:p>
          <w:p w14:paraId="2CB440C8" w14:textId="77777777" w:rsidR="00D42947" w:rsidRPr="00415798" w:rsidRDefault="00D42947" w:rsidP="00D42947">
            <w:pPr>
              <w:widowControl w:val="0"/>
              <w:autoSpaceDE w:val="0"/>
              <w:autoSpaceDN w:val="0"/>
              <w:adjustRightInd w:val="0"/>
              <w:spacing w:after="200" w:line="276" w:lineRule="auto"/>
              <w:jc w:val="center"/>
              <w:rPr>
                <w:rFonts w:eastAsia="Calibri"/>
                <w:sz w:val="22"/>
                <w:szCs w:val="22"/>
                <w:lang w:eastAsia="en-US"/>
              </w:rPr>
            </w:pPr>
            <w:r w:rsidRPr="00415798">
              <w:rPr>
                <w:rFonts w:eastAsia="Calibri"/>
                <w:sz w:val="22"/>
                <w:szCs w:val="22"/>
                <w:lang w:eastAsia="en-US"/>
              </w:rPr>
              <w:t>του Η/Μ Τμήματος</w:t>
            </w:r>
          </w:p>
          <w:p w14:paraId="1A25FF04" w14:textId="77777777" w:rsidR="00D42947" w:rsidRPr="00415798" w:rsidRDefault="00D42947" w:rsidP="00D42947">
            <w:pPr>
              <w:tabs>
                <w:tab w:val="left" w:pos="720"/>
                <w:tab w:val="center" w:pos="4153"/>
                <w:tab w:val="right" w:pos="8306"/>
              </w:tabs>
              <w:jc w:val="center"/>
              <w:rPr>
                <w:bCs/>
                <w:sz w:val="24"/>
                <w:szCs w:val="24"/>
              </w:rPr>
            </w:pPr>
          </w:p>
        </w:tc>
        <w:tc>
          <w:tcPr>
            <w:tcW w:w="3118" w:type="dxa"/>
          </w:tcPr>
          <w:p w14:paraId="3EB5056F" w14:textId="77777777" w:rsidR="00D42947" w:rsidRPr="00415798" w:rsidRDefault="00D42947" w:rsidP="00D42947">
            <w:pPr>
              <w:widowControl w:val="0"/>
              <w:autoSpaceDE w:val="0"/>
              <w:autoSpaceDN w:val="0"/>
              <w:adjustRightInd w:val="0"/>
              <w:spacing w:after="200" w:line="276" w:lineRule="auto"/>
              <w:jc w:val="center"/>
              <w:rPr>
                <w:rFonts w:eastAsia="Calibri"/>
                <w:bCs/>
                <w:sz w:val="22"/>
                <w:szCs w:val="22"/>
                <w:lang w:eastAsia="en-US"/>
              </w:rPr>
            </w:pPr>
            <w:r w:rsidRPr="00415798">
              <w:rPr>
                <w:rFonts w:eastAsia="Calibri"/>
                <w:bCs/>
                <w:sz w:val="22"/>
                <w:szCs w:val="22"/>
                <w:lang w:eastAsia="en-US"/>
              </w:rPr>
              <w:t>Ξάνθη       /08/2026</w:t>
            </w:r>
          </w:p>
          <w:p w14:paraId="419E4A04" w14:textId="77777777" w:rsidR="00D42947" w:rsidRPr="00415798" w:rsidRDefault="00D42947" w:rsidP="00D42947">
            <w:pPr>
              <w:widowControl w:val="0"/>
              <w:autoSpaceDE w:val="0"/>
              <w:autoSpaceDN w:val="0"/>
              <w:adjustRightInd w:val="0"/>
              <w:spacing w:after="200" w:line="276" w:lineRule="auto"/>
              <w:jc w:val="center"/>
              <w:rPr>
                <w:rFonts w:eastAsia="Calibri"/>
                <w:bCs/>
                <w:sz w:val="22"/>
                <w:szCs w:val="22"/>
                <w:lang w:eastAsia="en-US"/>
              </w:rPr>
            </w:pPr>
            <w:r w:rsidRPr="00415798">
              <w:rPr>
                <w:rFonts w:eastAsia="Calibri"/>
                <w:bCs/>
                <w:sz w:val="22"/>
                <w:szCs w:val="22"/>
                <w:lang w:eastAsia="en-US"/>
              </w:rPr>
              <w:t>Η αν Προϊσταμένη της</w:t>
            </w:r>
          </w:p>
          <w:p w14:paraId="708A5B5C" w14:textId="77777777" w:rsidR="00D42947" w:rsidRPr="00415798" w:rsidRDefault="00D42947" w:rsidP="00D42947">
            <w:pPr>
              <w:widowControl w:val="0"/>
              <w:autoSpaceDE w:val="0"/>
              <w:autoSpaceDN w:val="0"/>
              <w:adjustRightInd w:val="0"/>
              <w:spacing w:after="200" w:line="276" w:lineRule="auto"/>
              <w:jc w:val="center"/>
              <w:rPr>
                <w:rFonts w:eastAsia="Calibri"/>
                <w:bCs/>
                <w:sz w:val="22"/>
                <w:szCs w:val="22"/>
                <w:lang w:eastAsia="en-US"/>
              </w:rPr>
            </w:pPr>
            <w:r w:rsidRPr="00415798">
              <w:rPr>
                <w:rFonts w:eastAsia="Calibri"/>
                <w:bCs/>
                <w:sz w:val="22"/>
                <w:szCs w:val="22"/>
                <w:lang w:eastAsia="en-US"/>
              </w:rPr>
              <w:t>Δ/</w:t>
            </w:r>
            <w:proofErr w:type="spellStart"/>
            <w:r w:rsidRPr="00415798">
              <w:rPr>
                <w:rFonts w:eastAsia="Calibri"/>
                <w:bCs/>
                <w:sz w:val="22"/>
                <w:szCs w:val="22"/>
                <w:lang w:eastAsia="en-US"/>
              </w:rPr>
              <w:t>νσης</w:t>
            </w:r>
            <w:proofErr w:type="spellEnd"/>
            <w:r w:rsidRPr="00415798">
              <w:rPr>
                <w:rFonts w:eastAsia="Calibri"/>
                <w:bCs/>
                <w:sz w:val="22"/>
                <w:szCs w:val="22"/>
                <w:lang w:eastAsia="en-US"/>
              </w:rPr>
              <w:t xml:space="preserve"> Τεχνικών Υπηρεσιών</w:t>
            </w:r>
          </w:p>
          <w:p w14:paraId="06DFC572" w14:textId="77777777" w:rsidR="00D42947" w:rsidRPr="00415798" w:rsidRDefault="00D42947" w:rsidP="00D42947">
            <w:pPr>
              <w:tabs>
                <w:tab w:val="left" w:pos="720"/>
                <w:tab w:val="center" w:pos="4153"/>
                <w:tab w:val="right" w:pos="8306"/>
              </w:tabs>
              <w:jc w:val="center"/>
              <w:rPr>
                <w:bCs/>
                <w:sz w:val="24"/>
                <w:szCs w:val="24"/>
              </w:rPr>
            </w:pPr>
          </w:p>
        </w:tc>
      </w:tr>
      <w:tr w:rsidR="00D42947" w:rsidRPr="00415798" w14:paraId="64BDB520" w14:textId="77777777" w:rsidTr="00D42947">
        <w:trPr>
          <w:cantSplit/>
        </w:trPr>
        <w:tc>
          <w:tcPr>
            <w:tcW w:w="3369" w:type="dxa"/>
          </w:tcPr>
          <w:p w14:paraId="777CBE5B" w14:textId="77777777" w:rsidR="00D42947" w:rsidRPr="00415798" w:rsidRDefault="00D42947" w:rsidP="00D42947">
            <w:pPr>
              <w:rPr>
                <w:sz w:val="24"/>
                <w:szCs w:val="24"/>
              </w:rPr>
            </w:pPr>
          </w:p>
          <w:p w14:paraId="079FACB6" w14:textId="77777777" w:rsidR="00D42947" w:rsidRPr="00415798" w:rsidRDefault="00D42947" w:rsidP="00D42947">
            <w:pPr>
              <w:rPr>
                <w:sz w:val="24"/>
                <w:szCs w:val="24"/>
              </w:rPr>
            </w:pPr>
          </w:p>
        </w:tc>
        <w:tc>
          <w:tcPr>
            <w:tcW w:w="2977" w:type="dxa"/>
          </w:tcPr>
          <w:p w14:paraId="13B17B24" w14:textId="77777777" w:rsidR="00D42947" w:rsidRPr="00415798" w:rsidRDefault="00D42947" w:rsidP="00D42947">
            <w:pPr>
              <w:tabs>
                <w:tab w:val="left" w:pos="720"/>
                <w:tab w:val="center" w:pos="4153"/>
                <w:tab w:val="right" w:pos="8306"/>
              </w:tabs>
              <w:jc w:val="center"/>
              <w:rPr>
                <w:bCs/>
                <w:sz w:val="24"/>
                <w:szCs w:val="24"/>
              </w:rPr>
            </w:pPr>
          </w:p>
        </w:tc>
        <w:tc>
          <w:tcPr>
            <w:tcW w:w="3118" w:type="dxa"/>
          </w:tcPr>
          <w:p w14:paraId="1ACDD053" w14:textId="77777777" w:rsidR="00D42947" w:rsidRPr="00415798" w:rsidRDefault="00D42947" w:rsidP="00D42947">
            <w:pPr>
              <w:tabs>
                <w:tab w:val="left" w:pos="720"/>
                <w:tab w:val="center" w:pos="4153"/>
                <w:tab w:val="right" w:pos="8306"/>
              </w:tabs>
              <w:rPr>
                <w:bCs/>
                <w:sz w:val="24"/>
                <w:szCs w:val="24"/>
              </w:rPr>
            </w:pPr>
          </w:p>
        </w:tc>
      </w:tr>
      <w:tr w:rsidR="00D42947" w:rsidRPr="00415798" w14:paraId="1EA81B14" w14:textId="77777777" w:rsidTr="00D42947">
        <w:trPr>
          <w:cantSplit/>
        </w:trPr>
        <w:tc>
          <w:tcPr>
            <w:tcW w:w="3369" w:type="dxa"/>
          </w:tcPr>
          <w:p w14:paraId="5CDA7692" w14:textId="77777777" w:rsidR="00D42947" w:rsidRPr="00415798" w:rsidRDefault="00D42947" w:rsidP="00D42947">
            <w:pPr>
              <w:tabs>
                <w:tab w:val="left" w:pos="720"/>
                <w:tab w:val="center" w:pos="4153"/>
                <w:tab w:val="right" w:pos="8306"/>
              </w:tabs>
              <w:jc w:val="center"/>
              <w:rPr>
                <w:bCs/>
                <w:sz w:val="24"/>
                <w:szCs w:val="24"/>
              </w:rPr>
            </w:pPr>
            <w:proofErr w:type="spellStart"/>
            <w:r w:rsidRPr="00415798">
              <w:rPr>
                <w:bCs/>
                <w:sz w:val="24"/>
                <w:szCs w:val="24"/>
              </w:rPr>
              <w:t>Ντουλοπούλου</w:t>
            </w:r>
            <w:proofErr w:type="spellEnd"/>
            <w:r w:rsidRPr="00415798">
              <w:rPr>
                <w:bCs/>
                <w:sz w:val="24"/>
                <w:szCs w:val="24"/>
              </w:rPr>
              <w:t xml:space="preserve"> Μαρία</w:t>
            </w:r>
          </w:p>
          <w:p w14:paraId="4403B919" w14:textId="77777777" w:rsidR="00D42947" w:rsidRPr="00415798" w:rsidRDefault="00D42947" w:rsidP="00D42947">
            <w:pPr>
              <w:tabs>
                <w:tab w:val="left" w:pos="720"/>
                <w:tab w:val="center" w:pos="4153"/>
                <w:tab w:val="right" w:pos="8306"/>
              </w:tabs>
              <w:jc w:val="center"/>
              <w:rPr>
                <w:bCs/>
                <w:sz w:val="24"/>
                <w:szCs w:val="24"/>
              </w:rPr>
            </w:pPr>
            <w:r w:rsidRPr="00415798">
              <w:rPr>
                <w:bCs/>
                <w:sz w:val="24"/>
                <w:szCs w:val="24"/>
              </w:rPr>
              <w:t xml:space="preserve">Ηλεκτρολόγος Μηχανικός </w:t>
            </w:r>
          </w:p>
          <w:p w14:paraId="5DE0C9CC" w14:textId="77777777" w:rsidR="00D42947" w:rsidRPr="00415798" w:rsidRDefault="00D42947" w:rsidP="00D42947">
            <w:pPr>
              <w:tabs>
                <w:tab w:val="left" w:pos="720"/>
                <w:tab w:val="center" w:pos="4153"/>
                <w:tab w:val="right" w:pos="8306"/>
              </w:tabs>
              <w:jc w:val="center"/>
              <w:rPr>
                <w:bCs/>
                <w:sz w:val="24"/>
                <w:szCs w:val="24"/>
              </w:rPr>
            </w:pPr>
          </w:p>
        </w:tc>
        <w:tc>
          <w:tcPr>
            <w:tcW w:w="2977" w:type="dxa"/>
          </w:tcPr>
          <w:p w14:paraId="13AA8F86" w14:textId="77777777" w:rsidR="00D42947" w:rsidRPr="00415798" w:rsidRDefault="00D42947" w:rsidP="00D42947">
            <w:pPr>
              <w:tabs>
                <w:tab w:val="left" w:pos="720"/>
                <w:tab w:val="center" w:pos="4153"/>
                <w:tab w:val="right" w:pos="8306"/>
              </w:tabs>
              <w:jc w:val="center"/>
              <w:rPr>
                <w:rFonts w:eastAsia="Calibri"/>
                <w:sz w:val="22"/>
                <w:szCs w:val="22"/>
                <w:lang w:eastAsia="en-US"/>
              </w:rPr>
            </w:pPr>
            <w:r w:rsidRPr="00415798">
              <w:rPr>
                <w:rFonts w:eastAsia="Calibri"/>
                <w:sz w:val="22"/>
                <w:szCs w:val="22"/>
                <w:lang w:eastAsia="en-US"/>
              </w:rPr>
              <w:t xml:space="preserve">Γεώργιος </w:t>
            </w:r>
            <w:proofErr w:type="spellStart"/>
            <w:r w:rsidRPr="00415798">
              <w:rPr>
                <w:rFonts w:eastAsia="Calibri"/>
                <w:sz w:val="22"/>
                <w:szCs w:val="22"/>
                <w:lang w:eastAsia="en-US"/>
              </w:rPr>
              <w:t>Γουναρίδης</w:t>
            </w:r>
            <w:proofErr w:type="spellEnd"/>
          </w:p>
          <w:p w14:paraId="1150B730" w14:textId="77777777" w:rsidR="00D42947" w:rsidRPr="00415798" w:rsidRDefault="00D42947" w:rsidP="00D42947">
            <w:pPr>
              <w:tabs>
                <w:tab w:val="left" w:pos="720"/>
                <w:tab w:val="center" w:pos="4153"/>
                <w:tab w:val="right" w:pos="8306"/>
              </w:tabs>
              <w:jc w:val="center"/>
              <w:rPr>
                <w:bCs/>
                <w:sz w:val="24"/>
                <w:szCs w:val="24"/>
              </w:rPr>
            </w:pPr>
            <w:r w:rsidRPr="00415798">
              <w:rPr>
                <w:rFonts w:eastAsia="Calibri"/>
                <w:sz w:val="22"/>
                <w:szCs w:val="22"/>
                <w:lang w:eastAsia="en-US"/>
              </w:rPr>
              <w:t>Ηλεκτρολόγος</w:t>
            </w:r>
          </w:p>
        </w:tc>
        <w:tc>
          <w:tcPr>
            <w:tcW w:w="3118" w:type="dxa"/>
          </w:tcPr>
          <w:p w14:paraId="6090660E" w14:textId="77777777" w:rsidR="00D42947" w:rsidRPr="00415798" w:rsidRDefault="00D42947" w:rsidP="00D42947">
            <w:pPr>
              <w:tabs>
                <w:tab w:val="left" w:pos="720"/>
                <w:tab w:val="center" w:pos="4153"/>
                <w:tab w:val="right" w:pos="8306"/>
              </w:tabs>
              <w:jc w:val="center"/>
              <w:rPr>
                <w:bCs/>
                <w:sz w:val="24"/>
                <w:szCs w:val="24"/>
              </w:rPr>
            </w:pPr>
            <w:proofErr w:type="spellStart"/>
            <w:r w:rsidRPr="00415798">
              <w:rPr>
                <w:rFonts w:eastAsia="Calibri"/>
                <w:bCs/>
                <w:sz w:val="22"/>
                <w:szCs w:val="22"/>
                <w:lang w:eastAsia="en-US"/>
              </w:rPr>
              <w:t>Μπαρμπαλέξη</w:t>
            </w:r>
            <w:proofErr w:type="spellEnd"/>
            <w:r w:rsidRPr="00415798">
              <w:rPr>
                <w:rFonts w:eastAsia="Calibri"/>
                <w:bCs/>
                <w:sz w:val="22"/>
                <w:szCs w:val="22"/>
                <w:lang w:eastAsia="en-US"/>
              </w:rPr>
              <w:t xml:space="preserve"> Ευδοκία </w:t>
            </w:r>
            <w:r w:rsidRPr="00415798">
              <w:rPr>
                <w:rFonts w:eastAsia="Calibri"/>
                <w:sz w:val="22"/>
                <w:szCs w:val="22"/>
                <w:lang w:eastAsia="en-US"/>
              </w:rPr>
              <w:t>Μηχανολόγος Μηχανικός</w:t>
            </w:r>
          </w:p>
        </w:tc>
      </w:tr>
    </w:tbl>
    <w:p w14:paraId="322388A3" w14:textId="77777777" w:rsidR="00D42947" w:rsidRPr="00415798" w:rsidRDefault="00D42947" w:rsidP="00D42947">
      <w:pPr>
        <w:rPr>
          <w:rFonts w:eastAsia="Calibri"/>
          <w:b/>
          <w:sz w:val="28"/>
          <w:szCs w:val="28"/>
          <w:lang w:eastAsia="en-US"/>
        </w:rPr>
      </w:pPr>
      <w:r w:rsidRPr="00415798">
        <w:rPr>
          <w:rFonts w:eastAsia="Calibri"/>
          <w:b/>
          <w:sz w:val="24"/>
          <w:szCs w:val="24"/>
          <w:lang w:eastAsia="en-US"/>
        </w:rPr>
        <w:tab/>
      </w:r>
      <w:r w:rsidRPr="00415798">
        <w:rPr>
          <w:rFonts w:eastAsia="Calibri"/>
          <w:b/>
          <w:sz w:val="24"/>
          <w:szCs w:val="24"/>
          <w:lang w:eastAsia="en-US"/>
        </w:rPr>
        <w:tab/>
      </w:r>
      <w:r w:rsidRPr="00415798">
        <w:rPr>
          <w:rFonts w:eastAsia="Calibri"/>
          <w:b/>
          <w:sz w:val="24"/>
          <w:szCs w:val="24"/>
          <w:lang w:eastAsia="en-US"/>
        </w:rPr>
        <w:tab/>
      </w:r>
      <w:r w:rsidRPr="00415798">
        <w:rPr>
          <w:rFonts w:eastAsia="Calibri"/>
          <w:b/>
          <w:sz w:val="28"/>
          <w:szCs w:val="28"/>
          <w:lang w:eastAsia="en-US"/>
        </w:rPr>
        <w:tab/>
        <w:t xml:space="preserve">        </w:t>
      </w:r>
    </w:p>
    <w:p w14:paraId="0079C367" w14:textId="47F881CF" w:rsidR="009631FA" w:rsidRPr="00415798" w:rsidRDefault="009631FA" w:rsidP="00D42947">
      <w:pPr>
        <w:autoSpaceDE w:val="0"/>
        <w:autoSpaceDN w:val="0"/>
        <w:ind w:firstLine="720"/>
        <w:jc w:val="both"/>
        <w:rPr>
          <w:sz w:val="24"/>
          <w:szCs w:val="24"/>
        </w:rPr>
      </w:pPr>
    </w:p>
    <w:p w14:paraId="2398CE9F" w14:textId="383B7D3C" w:rsidR="00D42947" w:rsidRPr="00415798" w:rsidRDefault="00D42947" w:rsidP="00D42947">
      <w:pPr>
        <w:autoSpaceDE w:val="0"/>
        <w:autoSpaceDN w:val="0"/>
        <w:ind w:firstLine="720"/>
        <w:jc w:val="both"/>
        <w:rPr>
          <w:sz w:val="24"/>
          <w:szCs w:val="24"/>
        </w:rPr>
      </w:pPr>
    </w:p>
    <w:p w14:paraId="5D40279C" w14:textId="013C6A16" w:rsidR="00D42947" w:rsidRPr="00415798" w:rsidRDefault="00D42947" w:rsidP="00D42947">
      <w:pPr>
        <w:autoSpaceDE w:val="0"/>
        <w:autoSpaceDN w:val="0"/>
        <w:ind w:firstLine="720"/>
        <w:jc w:val="both"/>
        <w:rPr>
          <w:sz w:val="24"/>
          <w:szCs w:val="24"/>
        </w:rPr>
      </w:pPr>
    </w:p>
    <w:p w14:paraId="05BE7C60" w14:textId="77B6330F" w:rsidR="00D42947" w:rsidRPr="00415798" w:rsidRDefault="00D42947" w:rsidP="00D42947">
      <w:pPr>
        <w:autoSpaceDE w:val="0"/>
        <w:autoSpaceDN w:val="0"/>
        <w:ind w:firstLine="720"/>
        <w:jc w:val="both"/>
        <w:rPr>
          <w:sz w:val="24"/>
          <w:szCs w:val="24"/>
        </w:rPr>
      </w:pPr>
    </w:p>
    <w:p w14:paraId="23D1B707" w14:textId="3F674369" w:rsidR="00D42947" w:rsidRPr="00415798" w:rsidRDefault="00D42947" w:rsidP="00D42947">
      <w:pPr>
        <w:autoSpaceDE w:val="0"/>
        <w:autoSpaceDN w:val="0"/>
        <w:ind w:firstLine="720"/>
        <w:jc w:val="both"/>
        <w:rPr>
          <w:sz w:val="24"/>
          <w:szCs w:val="24"/>
        </w:rPr>
      </w:pPr>
    </w:p>
    <w:p w14:paraId="7791F200" w14:textId="34FDE88E" w:rsidR="00D42947" w:rsidRPr="00415798" w:rsidRDefault="00D42947" w:rsidP="00D42947">
      <w:pPr>
        <w:autoSpaceDE w:val="0"/>
        <w:autoSpaceDN w:val="0"/>
        <w:ind w:firstLine="720"/>
        <w:jc w:val="both"/>
        <w:rPr>
          <w:sz w:val="24"/>
          <w:szCs w:val="24"/>
        </w:rPr>
      </w:pPr>
    </w:p>
    <w:p w14:paraId="0BCF617C" w14:textId="2DDB99FB" w:rsidR="00D42947" w:rsidRPr="00415798" w:rsidRDefault="00D42947" w:rsidP="00D42947">
      <w:pPr>
        <w:autoSpaceDE w:val="0"/>
        <w:autoSpaceDN w:val="0"/>
        <w:ind w:firstLine="720"/>
        <w:jc w:val="both"/>
        <w:rPr>
          <w:sz w:val="24"/>
          <w:szCs w:val="24"/>
        </w:rPr>
      </w:pPr>
    </w:p>
    <w:p w14:paraId="5CAEF40B" w14:textId="3C1C666D" w:rsidR="00D42947" w:rsidRDefault="00D42947" w:rsidP="00D42947">
      <w:pPr>
        <w:autoSpaceDE w:val="0"/>
        <w:autoSpaceDN w:val="0"/>
        <w:ind w:firstLine="720"/>
        <w:jc w:val="both"/>
        <w:rPr>
          <w:sz w:val="24"/>
          <w:szCs w:val="24"/>
        </w:rPr>
      </w:pPr>
    </w:p>
    <w:p w14:paraId="28922FBA" w14:textId="0B3DBB08" w:rsidR="00415798" w:rsidRDefault="00415798" w:rsidP="00D42947">
      <w:pPr>
        <w:autoSpaceDE w:val="0"/>
        <w:autoSpaceDN w:val="0"/>
        <w:ind w:firstLine="720"/>
        <w:jc w:val="both"/>
        <w:rPr>
          <w:sz w:val="24"/>
          <w:szCs w:val="24"/>
        </w:rPr>
      </w:pPr>
    </w:p>
    <w:p w14:paraId="5A3CC7D2" w14:textId="68CA99AE" w:rsidR="00415798" w:rsidRDefault="00415798" w:rsidP="00D42947">
      <w:pPr>
        <w:autoSpaceDE w:val="0"/>
        <w:autoSpaceDN w:val="0"/>
        <w:ind w:firstLine="720"/>
        <w:jc w:val="both"/>
        <w:rPr>
          <w:sz w:val="24"/>
          <w:szCs w:val="24"/>
        </w:rPr>
      </w:pPr>
    </w:p>
    <w:p w14:paraId="3F76929C" w14:textId="42E341D0" w:rsidR="00415798" w:rsidRDefault="00415798" w:rsidP="00D42947">
      <w:pPr>
        <w:autoSpaceDE w:val="0"/>
        <w:autoSpaceDN w:val="0"/>
        <w:ind w:firstLine="720"/>
        <w:jc w:val="both"/>
        <w:rPr>
          <w:sz w:val="24"/>
          <w:szCs w:val="24"/>
        </w:rPr>
      </w:pPr>
    </w:p>
    <w:p w14:paraId="2360ABEB" w14:textId="4EB02AAA" w:rsidR="00415798" w:rsidRDefault="00415798" w:rsidP="00D42947">
      <w:pPr>
        <w:autoSpaceDE w:val="0"/>
        <w:autoSpaceDN w:val="0"/>
        <w:ind w:firstLine="720"/>
        <w:jc w:val="both"/>
        <w:rPr>
          <w:sz w:val="24"/>
          <w:szCs w:val="24"/>
        </w:rPr>
      </w:pPr>
    </w:p>
    <w:p w14:paraId="5761A2DC" w14:textId="57B1A95D" w:rsidR="00415798" w:rsidRDefault="00415798" w:rsidP="00D42947">
      <w:pPr>
        <w:autoSpaceDE w:val="0"/>
        <w:autoSpaceDN w:val="0"/>
        <w:ind w:firstLine="720"/>
        <w:jc w:val="both"/>
        <w:rPr>
          <w:sz w:val="24"/>
          <w:szCs w:val="24"/>
        </w:rPr>
      </w:pPr>
    </w:p>
    <w:p w14:paraId="55BB2DA6" w14:textId="08D3237B" w:rsidR="00415798" w:rsidRDefault="00415798" w:rsidP="00D42947">
      <w:pPr>
        <w:autoSpaceDE w:val="0"/>
        <w:autoSpaceDN w:val="0"/>
        <w:ind w:firstLine="720"/>
        <w:jc w:val="both"/>
        <w:rPr>
          <w:sz w:val="24"/>
          <w:szCs w:val="24"/>
        </w:rPr>
      </w:pPr>
    </w:p>
    <w:p w14:paraId="2704E7EC" w14:textId="02421218" w:rsidR="00415798" w:rsidRDefault="00415798" w:rsidP="00D42947">
      <w:pPr>
        <w:autoSpaceDE w:val="0"/>
        <w:autoSpaceDN w:val="0"/>
        <w:ind w:firstLine="720"/>
        <w:jc w:val="both"/>
        <w:rPr>
          <w:sz w:val="24"/>
          <w:szCs w:val="24"/>
        </w:rPr>
      </w:pPr>
    </w:p>
    <w:p w14:paraId="3BBCCF87" w14:textId="55723959" w:rsidR="00415798" w:rsidRDefault="00415798" w:rsidP="00D42947">
      <w:pPr>
        <w:autoSpaceDE w:val="0"/>
        <w:autoSpaceDN w:val="0"/>
        <w:ind w:firstLine="720"/>
        <w:jc w:val="both"/>
        <w:rPr>
          <w:sz w:val="24"/>
          <w:szCs w:val="24"/>
        </w:rPr>
      </w:pPr>
    </w:p>
    <w:p w14:paraId="1A0EEADE" w14:textId="495510D4" w:rsidR="00415798" w:rsidRDefault="00415798" w:rsidP="00D42947">
      <w:pPr>
        <w:autoSpaceDE w:val="0"/>
        <w:autoSpaceDN w:val="0"/>
        <w:ind w:firstLine="720"/>
        <w:jc w:val="both"/>
        <w:rPr>
          <w:sz w:val="24"/>
          <w:szCs w:val="24"/>
        </w:rPr>
      </w:pPr>
    </w:p>
    <w:p w14:paraId="5F73681C" w14:textId="696DE4DE" w:rsidR="00415798" w:rsidRDefault="00415798" w:rsidP="00D42947">
      <w:pPr>
        <w:autoSpaceDE w:val="0"/>
        <w:autoSpaceDN w:val="0"/>
        <w:ind w:firstLine="720"/>
        <w:jc w:val="both"/>
        <w:rPr>
          <w:sz w:val="24"/>
          <w:szCs w:val="24"/>
        </w:rPr>
      </w:pPr>
    </w:p>
    <w:p w14:paraId="37F20BAA" w14:textId="5BB64BA1" w:rsidR="00415798" w:rsidRDefault="00415798" w:rsidP="00D42947">
      <w:pPr>
        <w:autoSpaceDE w:val="0"/>
        <w:autoSpaceDN w:val="0"/>
        <w:ind w:firstLine="720"/>
        <w:jc w:val="both"/>
        <w:rPr>
          <w:sz w:val="24"/>
          <w:szCs w:val="24"/>
        </w:rPr>
      </w:pPr>
    </w:p>
    <w:p w14:paraId="7B803547" w14:textId="0088E42D" w:rsidR="00415798" w:rsidRDefault="00415798" w:rsidP="00D42947">
      <w:pPr>
        <w:autoSpaceDE w:val="0"/>
        <w:autoSpaceDN w:val="0"/>
        <w:ind w:firstLine="720"/>
        <w:jc w:val="both"/>
        <w:rPr>
          <w:sz w:val="24"/>
          <w:szCs w:val="24"/>
        </w:rPr>
      </w:pPr>
    </w:p>
    <w:p w14:paraId="1EA63DBC" w14:textId="6A9B0F4A" w:rsidR="00415798" w:rsidRDefault="00415798" w:rsidP="00D42947">
      <w:pPr>
        <w:autoSpaceDE w:val="0"/>
        <w:autoSpaceDN w:val="0"/>
        <w:ind w:firstLine="720"/>
        <w:jc w:val="both"/>
        <w:rPr>
          <w:sz w:val="24"/>
          <w:szCs w:val="24"/>
        </w:rPr>
      </w:pPr>
    </w:p>
    <w:p w14:paraId="59A685DA" w14:textId="6469D702" w:rsidR="00415798" w:rsidRDefault="00415798" w:rsidP="00D42947">
      <w:pPr>
        <w:autoSpaceDE w:val="0"/>
        <w:autoSpaceDN w:val="0"/>
        <w:ind w:firstLine="720"/>
        <w:jc w:val="both"/>
        <w:rPr>
          <w:sz w:val="24"/>
          <w:szCs w:val="24"/>
        </w:rPr>
      </w:pPr>
    </w:p>
    <w:p w14:paraId="4B6A4742" w14:textId="473C9F85" w:rsidR="00415798" w:rsidRDefault="00415798" w:rsidP="00D42947">
      <w:pPr>
        <w:autoSpaceDE w:val="0"/>
        <w:autoSpaceDN w:val="0"/>
        <w:ind w:firstLine="720"/>
        <w:jc w:val="both"/>
        <w:rPr>
          <w:sz w:val="24"/>
          <w:szCs w:val="24"/>
        </w:rPr>
      </w:pPr>
    </w:p>
    <w:p w14:paraId="7BC08469" w14:textId="23A49AD8" w:rsidR="00415798" w:rsidRDefault="00415798" w:rsidP="00D42947">
      <w:pPr>
        <w:autoSpaceDE w:val="0"/>
        <w:autoSpaceDN w:val="0"/>
        <w:ind w:firstLine="720"/>
        <w:jc w:val="both"/>
        <w:rPr>
          <w:sz w:val="24"/>
          <w:szCs w:val="24"/>
        </w:rPr>
      </w:pPr>
    </w:p>
    <w:p w14:paraId="7CD51D1E" w14:textId="16CB0123" w:rsidR="00415798" w:rsidRDefault="00415798" w:rsidP="00D42947">
      <w:pPr>
        <w:autoSpaceDE w:val="0"/>
        <w:autoSpaceDN w:val="0"/>
        <w:ind w:firstLine="720"/>
        <w:jc w:val="both"/>
        <w:rPr>
          <w:sz w:val="24"/>
          <w:szCs w:val="24"/>
        </w:rPr>
      </w:pPr>
    </w:p>
    <w:p w14:paraId="04F74B4C" w14:textId="1E106333" w:rsidR="00415798" w:rsidRDefault="00415798" w:rsidP="00D42947">
      <w:pPr>
        <w:autoSpaceDE w:val="0"/>
        <w:autoSpaceDN w:val="0"/>
        <w:ind w:firstLine="720"/>
        <w:jc w:val="both"/>
        <w:rPr>
          <w:sz w:val="24"/>
          <w:szCs w:val="24"/>
        </w:rPr>
      </w:pPr>
    </w:p>
    <w:p w14:paraId="75BA6507" w14:textId="77777777" w:rsidR="00415798" w:rsidRPr="00415798" w:rsidRDefault="00415798" w:rsidP="00D42947">
      <w:pPr>
        <w:autoSpaceDE w:val="0"/>
        <w:autoSpaceDN w:val="0"/>
        <w:ind w:firstLine="720"/>
        <w:jc w:val="both"/>
        <w:rPr>
          <w:sz w:val="24"/>
          <w:szCs w:val="24"/>
        </w:rPr>
      </w:pPr>
    </w:p>
    <w:p w14:paraId="159B0E93" w14:textId="788AE6D4" w:rsidR="00D42947" w:rsidRPr="00415798" w:rsidRDefault="00D42947" w:rsidP="00D42947">
      <w:pPr>
        <w:autoSpaceDE w:val="0"/>
        <w:autoSpaceDN w:val="0"/>
        <w:ind w:firstLine="720"/>
        <w:jc w:val="both"/>
        <w:rPr>
          <w:sz w:val="24"/>
          <w:szCs w:val="24"/>
        </w:rPr>
      </w:pPr>
    </w:p>
    <w:p w14:paraId="03C65386" w14:textId="6A7EDC92" w:rsidR="00D42947" w:rsidRPr="00415798" w:rsidRDefault="00D42947" w:rsidP="00D42947">
      <w:pPr>
        <w:autoSpaceDE w:val="0"/>
        <w:autoSpaceDN w:val="0"/>
        <w:ind w:firstLine="720"/>
        <w:jc w:val="both"/>
        <w:rPr>
          <w:sz w:val="24"/>
          <w:szCs w:val="24"/>
        </w:rPr>
      </w:pPr>
    </w:p>
    <w:p w14:paraId="1FE0C347" w14:textId="0CB04666" w:rsidR="00D42947" w:rsidRPr="00415798" w:rsidRDefault="00D42947" w:rsidP="00D42947">
      <w:pPr>
        <w:autoSpaceDE w:val="0"/>
        <w:autoSpaceDN w:val="0"/>
        <w:ind w:firstLine="720"/>
        <w:jc w:val="both"/>
        <w:rPr>
          <w:sz w:val="24"/>
          <w:szCs w:val="24"/>
        </w:rPr>
      </w:pPr>
    </w:p>
    <w:p w14:paraId="61897518" w14:textId="715E02D7" w:rsidR="00D42947" w:rsidRPr="00415798" w:rsidRDefault="00D42947" w:rsidP="00D42947">
      <w:pPr>
        <w:autoSpaceDE w:val="0"/>
        <w:autoSpaceDN w:val="0"/>
        <w:ind w:firstLine="720"/>
        <w:jc w:val="both"/>
        <w:rPr>
          <w:sz w:val="24"/>
          <w:szCs w:val="24"/>
        </w:rPr>
      </w:pPr>
    </w:p>
    <w:p w14:paraId="3E9FEC3D" w14:textId="1836BD00" w:rsidR="00D42947" w:rsidRPr="00415798" w:rsidRDefault="00D42947" w:rsidP="00D42947">
      <w:pPr>
        <w:autoSpaceDE w:val="0"/>
        <w:autoSpaceDN w:val="0"/>
        <w:ind w:firstLine="720"/>
        <w:jc w:val="both"/>
        <w:rPr>
          <w:sz w:val="24"/>
          <w:szCs w:val="24"/>
        </w:rPr>
      </w:pPr>
    </w:p>
    <w:p w14:paraId="06FD5E81" w14:textId="411F2280" w:rsidR="00D42947" w:rsidRPr="00415798" w:rsidRDefault="00D42947" w:rsidP="00D42947">
      <w:pPr>
        <w:autoSpaceDE w:val="0"/>
        <w:autoSpaceDN w:val="0"/>
        <w:ind w:firstLine="720"/>
        <w:jc w:val="both"/>
        <w:rPr>
          <w:sz w:val="24"/>
          <w:szCs w:val="24"/>
        </w:rPr>
      </w:pPr>
    </w:p>
    <w:p w14:paraId="303D5815" w14:textId="77777777" w:rsidR="00D42947" w:rsidRPr="00415798" w:rsidRDefault="00D42947" w:rsidP="00D42947">
      <w:pPr>
        <w:spacing w:line="360" w:lineRule="auto"/>
        <w:ind w:right="-2"/>
        <w:jc w:val="both"/>
        <w:rPr>
          <w:sz w:val="24"/>
          <w:szCs w:val="24"/>
          <w:lang w:val="en-US"/>
        </w:rPr>
      </w:pPr>
      <w:bookmarkStart w:id="3" w:name="_Hlk217035142"/>
      <w:r w:rsidRPr="00415798">
        <w:rPr>
          <w:noProof/>
          <w:sz w:val="24"/>
          <w:szCs w:val="24"/>
        </w:rPr>
        <w:drawing>
          <wp:inline distT="0" distB="0" distL="0" distR="0" wp14:anchorId="4B708D8D" wp14:editId="37F33BA1">
            <wp:extent cx="685800" cy="523875"/>
            <wp:effectExtent l="0" t="0" r="0" b="952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85800" cy="523875"/>
                    </a:xfrm>
                    <a:prstGeom prst="rect">
                      <a:avLst/>
                    </a:prstGeom>
                    <a:noFill/>
                    <a:ln>
                      <a:noFill/>
                    </a:ln>
                  </pic:spPr>
                </pic:pic>
              </a:graphicData>
            </a:graphic>
          </wp:inline>
        </w:drawing>
      </w:r>
    </w:p>
    <w:tbl>
      <w:tblPr>
        <w:tblpPr w:leftFromText="180" w:rightFromText="180" w:vertAnchor="page" w:horzAnchor="margin" w:tblpY="2911"/>
        <w:tblW w:w="9781" w:type="dxa"/>
        <w:tblLook w:val="0000" w:firstRow="0" w:lastRow="0" w:firstColumn="0" w:lastColumn="0" w:noHBand="0" w:noVBand="0"/>
      </w:tblPr>
      <w:tblGrid>
        <w:gridCol w:w="4994"/>
        <w:gridCol w:w="4787"/>
      </w:tblGrid>
      <w:tr w:rsidR="00D42947" w:rsidRPr="00415798" w14:paraId="29088545" w14:textId="77777777" w:rsidTr="00D42947">
        <w:trPr>
          <w:trHeight w:val="2984"/>
        </w:trPr>
        <w:tc>
          <w:tcPr>
            <w:tcW w:w="4994" w:type="dxa"/>
          </w:tcPr>
          <w:p w14:paraId="3C68F3A6" w14:textId="77777777" w:rsidR="00D42947" w:rsidRPr="00415798" w:rsidRDefault="00D42947" w:rsidP="00D42947">
            <w:pPr>
              <w:widowControl w:val="0"/>
              <w:autoSpaceDE w:val="0"/>
              <w:autoSpaceDN w:val="0"/>
              <w:adjustRightInd w:val="0"/>
              <w:rPr>
                <w:sz w:val="24"/>
              </w:rPr>
            </w:pPr>
            <w:r w:rsidRPr="00415798">
              <w:rPr>
                <w:sz w:val="22"/>
                <w:szCs w:val="22"/>
              </w:rPr>
              <w:t>ΕΛΛΗΝΙΚΗ ΔΗΜΟΚΡΑΤΙΑ</w:t>
            </w:r>
          </w:p>
          <w:p w14:paraId="2157EEDD" w14:textId="77777777" w:rsidR="00D42947" w:rsidRPr="00415798" w:rsidRDefault="00D42947" w:rsidP="00D42947">
            <w:pPr>
              <w:widowControl w:val="0"/>
              <w:autoSpaceDE w:val="0"/>
              <w:autoSpaceDN w:val="0"/>
              <w:adjustRightInd w:val="0"/>
              <w:rPr>
                <w:sz w:val="24"/>
              </w:rPr>
            </w:pPr>
            <w:r w:rsidRPr="00415798">
              <w:rPr>
                <w:sz w:val="22"/>
                <w:szCs w:val="22"/>
              </w:rPr>
              <w:t>ΝΟΜΟΣ ΞΑΝΘΗΣ</w:t>
            </w:r>
          </w:p>
          <w:p w14:paraId="457359AB" w14:textId="77777777" w:rsidR="00D42947" w:rsidRPr="00415798" w:rsidRDefault="00D42947" w:rsidP="00D42947">
            <w:pPr>
              <w:widowControl w:val="0"/>
              <w:autoSpaceDE w:val="0"/>
              <w:autoSpaceDN w:val="0"/>
              <w:adjustRightInd w:val="0"/>
              <w:rPr>
                <w:sz w:val="24"/>
              </w:rPr>
            </w:pPr>
            <w:r w:rsidRPr="00415798">
              <w:rPr>
                <w:sz w:val="22"/>
                <w:szCs w:val="22"/>
              </w:rPr>
              <w:t>ΔΗΜΟΣ ΞΑΝΘΗΣ</w:t>
            </w:r>
            <w:r w:rsidRPr="00415798">
              <w:rPr>
                <w:sz w:val="22"/>
                <w:szCs w:val="22"/>
              </w:rPr>
              <w:tab/>
            </w:r>
          </w:p>
          <w:p w14:paraId="7543D69A" w14:textId="77777777" w:rsidR="00D42947" w:rsidRPr="00415798" w:rsidRDefault="00D42947" w:rsidP="00D42947">
            <w:pPr>
              <w:widowControl w:val="0"/>
              <w:autoSpaceDE w:val="0"/>
              <w:autoSpaceDN w:val="0"/>
              <w:adjustRightInd w:val="0"/>
              <w:rPr>
                <w:sz w:val="24"/>
              </w:rPr>
            </w:pPr>
            <w:r w:rsidRPr="00415798">
              <w:rPr>
                <w:sz w:val="22"/>
                <w:szCs w:val="22"/>
              </w:rPr>
              <w:t>Δ/ΝΣΗ ΤΕΧΝΙΚΩΝ ΥΠΗΡΕΣΙΩΝ</w:t>
            </w:r>
          </w:p>
          <w:p w14:paraId="468CB7D9" w14:textId="77777777" w:rsidR="00D42947" w:rsidRPr="00415798" w:rsidRDefault="00D42947" w:rsidP="00D42947">
            <w:pPr>
              <w:widowControl w:val="0"/>
              <w:autoSpaceDE w:val="0"/>
              <w:autoSpaceDN w:val="0"/>
              <w:adjustRightInd w:val="0"/>
              <w:rPr>
                <w:sz w:val="24"/>
              </w:rPr>
            </w:pPr>
            <w:r w:rsidRPr="00415798">
              <w:rPr>
                <w:sz w:val="22"/>
                <w:szCs w:val="22"/>
              </w:rPr>
              <w:t>ΤΜΗΜΑ ΗΛΕΚΤΡΟΜΗΧΑΝΟΛΟΓΙΚΟ</w:t>
            </w:r>
          </w:p>
          <w:p w14:paraId="1F75DADF" w14:textId="77777777" w:rsidR="00D42947" w:rsidRPr="00415798" w:rsidRDefault="00D42947" w:rsidP="00D42947">
            <w:pPr>
              <w:widowControl w:val="0"/>
              <w:autoSpaceDE w:val="0"/>
              <w:autoSpaceDN w:val="0"/>
              <w:adjustRightInd w:val="0"/>
              <w:rPr>
                <w:sz w:val="24"/>
              </w:rPr>
            </w:pPr>
            <w:r w:rsidRPr="00415798">
              <w:rPr>
                <w:sz w:val="22"/>
                <w:szCs w:val="22"/>
              </w:rPr>
              <w:t xml:space="preserve">Πληροφορίες: </w:t>
            </w:r>
            <w:proofErr w:type="spellStart"/>
            <w:r w:rsidRPr="00415798">
              <w:rPr>
                <w:sz w:val="22"/>
                <w:szCs w:val="22"/>
              </w:rPr>
              <w:t>Ντουλοπούλου</w:t>
            </w:r>
            <w:proofErr w:type="spellEnd"/>
            <w:r w:rsidRPr="00415798">
              <w:rPr>
                <w:sz w:val="22"/>
                <w:szCs w:val="22"/>
              </w:rPr>
              <w:t xml:space="preserve"> Μαρία</w:t>
            </w:r>
          </w:p>
          <w:p w14:paraId="075A6B17" w14:textId="77777777" w:rsidR="00D42947" w:rsidRPr="00415798" w:rsidRDefault="00D42947" w:rsidP="00D42947">
            <w:pPr>
              <w:widowControl w:val="0"/>
              <w:autoSpaceDE w:val="0"/>
              <w:autoSpaceDN w:val="0"/>
              <w:adjustRightInd w:val="0"/>
              <w:rPr>
                <w:sz w:val="24"/>
              </w:rPr>
            </w:pPr>
            <w:proofErr w:type="spellStart"/>
            <w:r w:rsidRPr="00415798">
              <w:rPr>
                <w:sz w:val="22"/>
                <w:szCs w:val="22"/>
              </w:rPr>
              <w:t>Ταχ</w:t>
            </w:r>
            <w:proofErr w:type="spellEnd"/>
            <w:r w:rsidRPr="00415798">
              <w:rPr>
                <w:sz w:val="22"/>
                <w:szCs w:val="22"/>
              </w:rPr>
              <w:t>. Δ/</w:t>
            </w:r>
            <w:proofErr w:type="spellStart"/>
            <w:r w:rsidRPr="00415798">
              <w:rPr>
                <w:sz w:val="22"/>
                <w:szCs w:val="22"/>
              </w:rPr>
              <w:t>νση</w:t>
            </w:r>
            <w:proofErr w:type="spellEnd"/>
            <w:r w:rsidRPr="00415798">
              <w:rPr>
                <w:sz w:val="22"/>
                <w:szCs w:val="22"/>
              </w:rPr>
              <w:t>:    Ύδρας 1, 67100 Ξάνθη</w:t>
            </w:r>
          </w:p>
          <w:p w14:paraId="32CB0F2C" w14:textId="77777777" w:rsidR="00D42947" w:rsidRPr="00415798" w:rsidRDefault="00D42947" w:rsidP="00D42947">
            <w:pPr>
              <w:widowControl w:val="0"/>
              <w:autoSpaceDE w:val="0"/>
              <w:autoSpaceDN w:val="0"/>
              <w:adjustRightInd w:val="0"/>
              <w:rPr>
                <w:sz w:val="24"/>
              </w:rPr>
            </w:pPr>
            <w:r w:rsidRPr="00415798">
              <w:rPr>
                <w:sz w:val="22"/>
                <w:szCs w:val="22"/>
              </w:rPr>
              <w:t>Τηλέφωνο:       25410 22332</w:t>
            </w:r>
          </w:p>
          <w:p w14:paraId="3311DF34" w14:textId="77777777" w:rsidR="00D42947" w:rsidRPr="00415798" w:rsidRDefault="00D42947" w:rsidP="00D42947">
            <w:pPr>
              <w:widowControl w:val="0"/>
              <w:autoSpaceDE w:val="0"/>
              <w:autoSpaceDN w:val="0"/>
              <w:adjustRightInd w:val="0"/>
              <w:rPr>
                <w:sz w:val="22"/>
                <w:szCs w:val="22"/>
              </w:rPr>
            </w:pPr>
            <w:proofErr w:type="spellStart"/>
            <w:r w:rsidRPr="00415798">
              <w:rPr>
                <w:sz w:val="22"/>
                <w:szCs w:val="22"/>
              </w:rPr>
              <w:t>Αρ</w:t>
            </w:r>
            <w:proofErr w:type="spellEnd"/>
            <w:r w:rsidRPr="00415798">
              <w:rPr>
                <w:sz w:val="22"/>
                <w:szCs w:val="22"/>
              </w:rPr>
              <w:t>. Φακέλου Σύμβασης: Υ10/2026</w:t>
            </w:r>
          </w:p>
          <w:p w14:paraId="4FACAE06" w14:textId="77777777" w:rsidR="00D42947" w:rsidRPr="00415798" w:rsidRDefault="00D42947" w:rsidP="00D42947">
            <w:pPr>
              <w:widowControl w:val="0"/>
              <w:autoSpaceDE w:val="0"/>
              <w:autoSpaceDN w:val="0"/>
              <w:adjustRightInd w:val="0"/>
              <w:rPr>
                <w:sz w:val="24"/>
              </w:rPr>
            </w:pPr>
          </w:p>
        </w:tc>
        <w:tc>
          <w:tcPr>
            <w:tcW w:w="4787" w:type="dxa"/>
          </w:tcPr>
          <w:p w14:paraId="2E9CF7BE" w14:textId="77777777" w:rsidR="00D42947" w:rsidRPr="00415798" w:rsidRDefault="00D42947" w:rsidP="00D42947">
            <w:pPr>
              <w:spacing w:after="200" w:line="276" w:lineRule="auto"/>
              <w:rPr>
                <w:rFonts w:eastAsia="Calibri"/>
                <w:sz w:val="24"/>
                <w:szCs w:val="24"/>
                <w:lang w:eastAsia="en-US"/>
              </w:rPr>
            </w:pPr>
            <w:r w:rsidRPr="00415798">
              <w:rPr>
                <w:rFonts w:eastAsia="Calibri"/>
                <w:sz w:val="24"/>
                <w:szCs w:val="24"/>
                <w:lang w:eastAsia="en-US"/>
              </w:rPr>
              <w:t>«</w:t>
            </w:r>
            <w:r w:rsidRPr="00415798">
              <w:rPr>
                <w:rFonts w:eastAsia="Calibri"/>
                <w:sz w:val="22"/>
                <w:szCs w:val="22"/>
                <w:lang w:eastAsia="en-US"/>
              </w:rPr>
              <w:t xml:space="preserve"> </w:t>
            </w:r>
            <w:r w:rsidRPr="00415798">
              <w:rPr>
                <w:rFonts w:eastAsia="Calibri"/>
                <w:sz w:val="24"/>
                <w:szCs w:val="24"/>
                <w:lang w:eastAsia="en-US"/>
              </w:rPr>
              <w:t>Απευθείας ασφάλιση οχημάτων και μηχανημάτων έργου Δήμου Ξάνθης»</w:t>
            </w:r>
          </w:p>
          <w:p w14:paraId="56D90C83" w14:textId="77777777" w:rsidR="00D42947" w:rsidRPr="00415798" w:rsidRDefault="00D42947" w:rsidP="00D42947">
            <w:pPr>
              <w:widowControl w:val="0"/>
              <w:autoSpaceDE w:val="0"/>
              <w:autoSpaceDN w:val="0"/>
              <w:adjustRightInd w:val="0"/>
              <w:spacing w:line="276" w:lineRule="auto"/>
              <w:rPr>
                <w:rFonts w:eastAsia="Calibri"/>
                <w:sz w:val="22"/>
                <w:szCs w:val="22"/>
                <w:lang w:eastAsia="en-US"/>
              </w:rPr>
            </w:pPr>
          </w:p>
          <w:p w14:paraId="5FC1EB49" w14:textId="77777777" w:rsidR="00D42947" w:rsidRPr="00415798" w:rsidRDefault="00D42947" w:rsidP="00D42947">
            <w:pPr>
              <w:spacing w:after="200" w:line="276" w:lineRule="auto"/>
              <w:rPr>
                <w:rFonts w:eastAsia="Calibri"/>
                <w:sz w:val="22"/>
                <w:szCs w:val="22"/>
                <w:lang w:eastAsia="en-US"/>
              </w:rPr>
            </w:pPr>
            <w:r w:rsidRPr="00415798">
              <w:rPr>
                <w:rFonts w:eastAsia="Calibri"/>
                <w:sz w:val="22"/>
                <w:szCs w:val="22"/>
                <w:lang w:eastAsia="en-US"/>
              </w:rPr>
              <w:t>CPV: 66514110-0 (Υπηρεσίες ασφάλισης μηχανοκίνητων οχημάτων)</w:t>
            </w:r>
          </w:p>
          <w:p w14:paraId="2D6C265D" w14:textId="77777777" w:rsidR="00D42947" w:rsidRPr="00415798" w:rsidRDefault="00D42947" w:rsidP="00D42947">
            <w:pPr>
              <w:spacing w:after="200" w:line="276" w:lineRule="auto"/>
              <w:rPr>
                <w:sz w:val="22"/>
                <w:szCs w:val="22"/>
              </w:rPr>
            </w:pPr>
          </w:p>
        </w:tc>
      </w:tr>
    </w:tbl>
    <w:p w14:paraId="46ED667B" w14:textId="77777777" w:rsidR="00D42947" w:rsidRPr="00415798" w:rsidRDefault="00D42947" w:rsidP="00D42947">
      <w:pPr>
        <w:spacing w:after="200" w:line="276" w:lineRule="auto"/>
        <w:rPr>
          <w:rFonts w:eastAsia="Calibri"/>
          <w:sz w:val="28"/>
          <w:szCs w:val="28"/>
          <w:lang w:eastAsia="en-US"/>
        </w:rPr>
      </w:pPr>
    </w:p>
    <w:p w14:paraId="1C81624A" w14:textId="77777777" w:rsidR="00D42947" w:rsidRPr="00415798" w:rsidRDefault="00D42947" w:rsidP="00D42947">
      <w:pPr>
        <w:widowControl w:val="0"/>
        <w:autoSpaceDE w:val="0"/>
        <w:autoSpaceDN w:val="0"/>
        <w:adjustRightInd w:val="0"/>
        <w:spacing w:after="200" w:line="276" w:lineRule="auto"/>
        <w:ind w:right="565"/>
        <w:jc w:val="center"/>
        <w:rPr>
          <w:rFonts w:eastAsiaTheme="minorHAnsi"/>
          <w:b/>
          <w:sz w:val="28"/>
          <w:szCs w:val="28"/>
          <w:u w:val="single"/>
          <w:lang w:eastAsia="en-US"/>
        </w:rPr>
      </w:pPr>
      <w:r w:rsidRPr="00415798">
        <w:rPr>
          <w:rFonts w:eastAsiaTheme="minorHAnsi"/>
          <w:b/>
          <w:sz w:val="28"/>
          <w:szCs w:val="28"/>
          <w:u w:val="single"/>
          <w:lang w:eastAsia="en-US"/>
        </w:rPr>
        <w:t>ΙΙΙ.  ΣΥΓΓΡΑΦΗ  ΥΠΟΧΡΕΩΣΕΩΝ</w:t>
      </w:r>
    </w:p>
    <w:p w14:paraId="2AA4700D" w14:textId="77777777" w:rsidR="00D42947" w:rsidRPr="00415798" w:rsidRDefault="00D42947" w:rsidP="00D42947">
      <w:pPr>
        <w:spacing w:after="200"/>
        <w:jc w:val="both"/>
        <w:rPr>
          <w:rFonts w:eastAsiaTheme="minorHAnsi"/>
          <w:b/>
          <w:sz w:val="28"/>
          <w:szCs w:val="28"/>
          <w:lang w:eastAsia="en-US"/>
        </w:rPr>
      </w:pPr>
      <w:r w:rsidRPr="00415798">
        <w:rPr>
          <w:rFonts w:eastAsiaTheme="minorHAnsi"/>
          <w:b/>
          <w:sz w:val="28"/>
          <w:szCs w:val="28"/>
          <w:lang w:eastAsia="en-US"/>
        </w:rPr>
        <w:t xml:space="preserve">ΑΡΘΡΟ 1 -  Αντικείμενο </w:t>
      </w:r>
    </w:p>
    <w:p w14:paraId="016B5AEC" w14:textId="77777777" w:rsidR="00D42947" w:rsidRPr="00415798" w:rsidRDefault="00D42947" w:rsidP="00D42947">
      <w:pPr>
        <w:widowControl w:val="0"/>
        <w:autoSpaceDE w:val="0"/>
        <w:autoSpaceDN w:val="0"/>
        <w:adjustRightInd w:val="0"/>
        <w:spacing w:after="200" w:line="276" w:lineRule="auto"/>
        <w:ind w:right="565" w:hanging="993"/>
        <w:jc w:val="both"/>
        <w:rPr>
          <w:sz w:val="24"/>
          <w:szCs w:val="24"/>
          <w:lang w:eastAsia="en-US"/>
        </w:rPr>
      </w:pPr>
      <w:r w:rsidRPr="00415798">
        <w:rPr>
          <w:rFonts w:eastAsiaTheme="minorHAnsi"/>
          <w:sz w:val="28"/>
          <w:szCs w:val="28"/>
          <w:lang w:eastAsia="en-US"/>
        </w:rPr>
        <w:tab/>
      </w:r>
      <w:r w:rsidRPr="00415798">
        <w:rPr>
          <w:rFonts w:eastAsiaTheme="minorHAnsi"/>
          <w:sz w:val="28"/>
          <w:szCs w:val="28"/>
          <w:lang w:eastAsia="en-US"/>
        </w:rPr>
        <w:tab/>
        <w:t xml:space="preserve">Η </w:t>
      </w:r>
      <w:r w:rsidRPr="00415798">
        <w:rPr>
          <w:sz w:val="24"/>
          <w:szCs w:val="24"/>
          <w:lang w:eastAsia="en-US"/>
        </w:rPr>
        <w:t>παρούσα συγγραφή υποχρεώσεων αφορά στην ασφάλιση των οχημάτων και μηχανημάτων του δήμου Ξάνθης,  καθώς και στην ασφάλιση νέων οχημάτων ή μηχανημάτων έργου που θα περιέλθουν στην κατοχή του δήμου κατά τη διάρκεια  εκτέλεσης της σύμβασης.</w:t>
      </w:r>
    </w:p>
    <w:p w14:paraId="0E8BCC0E" w14:textId="77777777" w:rsidR="00D42947" w:rsidRPr="00415798" w:rsidRDefault="00D42947" w:rsidP="00D42947">
      <w:pPr>
        <w:widowControl w:val="0"/>
        <w:autoSpaceDE w:val="0"/>
        <w:autoSpaceDN w:val="0"/>
        <w:adjustRightInd w:val="0"/>
        <w:spacing w:after="200" w:line="276" w:lineRule="auto"/>
        <w:ind w:right="565" w:hanging="993"/>
        <w:jc w:val="both"/>
        <w:rPr>
          <w:rFonts w:eastAsiaTheme="minorHAnsi"/>
          <w:b/>
          <w:sz w:val="28"/>
          <w:szCs w:val="28"/>
          <w:lang w:eastAsia="en-US"/>
        </w:rPr>
      </w:pPr>
      <w:r w:rsidRPr="00415798">
        <w:rPr>
          <w:sz w:val="24"/>
          <w:szCs w:val="24"/>
          <w:lang w:eastAsia="en-US"/>
        </w:rPr>
        <w:tab/>
      </w:r>
      <w:r w:rsidRPr="00415798">
        <w:rPr>
          <w:rFonts w:eastAsiaTheme="minorHAnsi"/>
          <w:b/>
          <w:sz w:val="28"/>
          <w:szCs w:val="28"/>
          <w:lang w:eastAsia="en-US"/>
        </w:rPr>
        <w:t>ΑΡΘΡΟ 2 -  Ισχύουσες διατάξεις</w:t>
      </w:r>
    </w:p>
    <w:p w14:paraId="241FF108" w14:textId="77777777" w:rsidR="00D42947" w:rsidRPr="00415798" w:rsidRDefault="00D42947" w:rsidP="00D42947">
      <w:pPr>
        <w:spacing w:line="276" w:lineRule="auto"/>
        <w:ind w:firstLine="284"/>
        <w:contextualSpacing/>
        <w:jc w:val="both"/>
        <w:rPr>
          <w:rFonts w:eastAsiaTheme="minorHAnsi"/>
          <w:sz w:val="24"/>
          <w:szCs w:val="24"/>
          <w:lang w:eastAsia="en-US"/>
        </w:rPr>
      </w:pPr>
      <w:r w:rsidRPr="00415798">
        <w:rPr>
          <w:rFonts w:eastAsiaTheme="minorHAnsi"/>
          <w:sz w:val="24"/>
          <w:szCs w:val="24"/>
          <w:lang w:eastAsia="en-US"/>
        </w:rPr>
        <w:t xml:space="preserve">Η εν λόγω υπηρεσία </w:t>
      </w:r>
      <w:proofErr w:type="spellStart"/>
      <w:r w:rsidRPr="00415798">
        <w:rPr>
          <w:rFonts w:eastAsiaTheme="minorHAnsi"/>
          <w:sz w:val="24"/>
          <w:szCs w:val="24"/>
          <w:lang w:eastAsia="en-US"/>
        </w:rPr>
        <w:t>διέπεται</w:t>
      </w:r>
      <w:proofErr w:type="spellEnd"/>
      <w:r w:rsidRPr="00415798">
        <w:rPr>
          <w:rFonts w:eastAsiaTheme="minorHAnsi"/>
          <w:sz w:val="24"/>
          <w:szCs w:val="24"/>
          <w:lang w:eastAsia="en-US"/>
        </w:rPr>
        <w:t xml:space="preserve"> και θα εκτελεστεί σύμφωνα με τις ακόλουθες διατάξεις: </w:t>
      </w:r>
    </w:p>
    <w:p w14:paraId="786E8ADE" w14:textId="77777777" w:rsidR="00D42947" w:rsidRPr="00415798" w:rsidRDefault="00D42947" w:rsidP="00D42947">
      <w:pPr>
        <w:numPr>
          <w:ilvl w:val="0"/>
          <w:numId w:val="20"/>
        </w:numPr>
        <w:spacing w:after="5" w:line="276" w:lineRule="auto"/>
        <w:ind w:left="360" w:right="879"/>
        <w:jc w:val="both"/>
        <w:rPr>
          <w:rFonts w:eastAsia="Calibri"/>
          <w:sz w:val="24"/>
          <w:szCs w:val="24"/>
          <w:lang w:eastAsia="en-US"/>
        </w:rPr>
      </w:pPr>
      <w:r w:rsidRPr="00415798">
        <w:rPr>
          <w:rFonts w:eastAsia="Calibri"/>
          <w:sz w:val="24"/>
          <w:szCs w:val="24"/>
          <w:lang w:eastAsia="en-US"/>
        </w:rPr>
        <w:t xml:space="preserve">Του Ν.4412/2016»  </w:t>
      </w:r>
      <w:r w:rsidRPr="00415798">
        <w:rPr>
          <w:rFonts w:eastAsiaTheme="minorHAnsi"/>
          <w:sz w:val="24"/>
          <w:szCs w:val="24"/>
          <w:lang w:eastAsia="en-US"/>
        </w:rPr>
        <w:t>όπως έχει τροποποιηθεί και ισχύει.</w:t>
      </w:r>
    </w:p>
    <w:p w14:paraId="43D26FBB" w14:textId="77777777" w:rsidR="00D42947" w:rsidRPr="00415798" w:rsidRDefault="00D42947" w:rsidP="00D42947">
      <w:pPr>
        <w:numPr>
          <w:ilvl w:val="0"/>
          <w:numId w:val="20"/>
        </w:numPr>
        <w:spacing w:after="5" w:line="276" w:lineRule="auto"/>
        <w:ind w:left="360" w:right="879"/>
        <w:jc w:val="both"/>
        <w:rPr>
          <w:rFonts w:eastAsia="Calibri"/>
          <w:sz w:val="24"/>
          <w:szCs w:val="24"/>
          <w:lang w:eastAsia="en-US"/>
        </w:rPr>
      </w:pPr>
      <w:r w:rsidRPr="00415798">
        <w:rPr>
          <w:rFonts w:eastAsia="Calibri"/>
          <w:sz w:val="24"/>
          <w:szCs w:val="24"/>
          <w:lang w:eastAsia="en-US"/>
        </w:rPr>
        <w:t xml:space="preserve">Του Ν.3463/06 «Περί Κυρώσεως του Κώδικα Δήμων και Κοινοτήτων» </w:t>
      </w:r>
      <w:r w:rsidRPr="00415798">
        <w:rPr>
          <w:rFonts w:eastAsiaTheme="minorHAnsi"/>
          <w:sz w:val="24"/>
          <w:szCs w:val="24"/>
          <w:lang w:eastAsia="en-US"/>
        </w:rPr>
        <w:t>όπως έχει τροποποιηθεί και ισχύει.</w:t>
      </w:r>
    </w:p>
    <w:p w14:paraId="7B152B94" w14:textId="77777777" w:rsidR="00D42947" w:rsidRPr="00415798" w:rsidRDefault="00D42947" w:rsidP="00D42947">
      <w:pPr>
        <w:numPr>
          <w:ilvl w:val="0"/>
          <w:numId w:val="20"/>
        </w:numPr>
        <w:spacing w:after="5" w:line="276" w:lineRule="auto"/>
        <w:ind w:left="360" w:right="879"/>
        <w:jc w:val="both"/>
        <w:rPr>
          <w:rFonts w:eastAsia="Calibri"/>
          <w:sz w:val="24"/>
          <w:szCs w:val="24"/>
          <w:lang w:eastAsia="en-US"/>
        </w:rPr>
      </w:pPr>
      <w:r w:rsidRPr="00415798">
        <w:rPr>
          <w:rFonts w:eastAsia="Calibri"/>
          <w:sz w:val="24"/>
          <w:szCs w:val="24"/>
          <w:lang w:eastAsia="en-US"/>
        </w:rPr>
        <w:t xml:space="preserve">Του Ν.3852/10 «Πρόγραμμα Καλλικράτης»  </w:t>
      </w:r>
      <w:r w:rsidRPr="00415798">
        <w:rPr>
          <w:rFonts w:eastAsiaTheme="minorHAnsi"/>
          <w:sz w:val="24"/>
          <w:szCs w:val="24"/>
          <w:lang w:eastAsia="en-US"/>
        </w:rPr>
        <w:t>όπως έχει τροποποιηθεί και ισχύει.</w:t>
      </w:r>
    </w:p>
    <w:p w14:paraId="7635B404" w14:textId="77777777" w:rsidR="00D42947" w:rsidRPr="00415798" w:rsidRDefault="00D42947" w:rsidP="00D42947">
      <w:pPr>
        <w:numPr>
          <w:ilvl w:val="0"/>
          <w:numId w:val="20"/>
        </w:numPr>
        <w:spacing w:after="5" w:line="276" w:lineRule="auto"/>
        <w:ind w:left="360" w:right="879"/>
        <w:jc w:val="both"/>
        <w:rPr>
          <w:rFonts w:eastAsia="Calibri"/>
          <w:sz w:val="24"/>
          <w:szCs w:val="24"/>
          <w:lang w:eastAsia="en-US"/>
        </w:rPr>
      </w:pPr>
      <w:r w:rsidRPr="00415798">
        <w:rPr>
          <w:rFonts w:eastAsia="Calibri"/>
          <w:sz w:val="24"/>
          <w:szCs w:val="24"/>
          <w:lang w:eastAsia="en-US"/>
        </w:rPr>
        <w:t xml:space="preserve">Του Ν.2362/95 «Περί Δημοσίου Λογιστικού, ελέγχου των δαπανών του κράτους» όπως τροποποιήθηκε από το Ν.3871/2010 (ΦΕΚ 141/17-8-2010 τ. Α’)  </w:t>
      </w:r>
    </w:p>
    <w:p w14:paraId="0547E2FC" w14:textId="77777777" w:rsidR="00D42947" w:rsidRPr="00415798" w:rsidRDefault="00D42947" w:rsidP="00D42947">
      <w:pPr>
        <w:numPr>
          <w:ilvl w:val="0"/>
          <w:numId w:val="20"/>
        </w:numPr>
        <w:spacing w:after="5" w:line="276" w:lineRule="auto"/>
        <w:ind w:left="360" w:right="879"/>
        <w:jc w:val="both"/>
        <w:rPr>
          <w:rFonts w:eastAsia="Calibri"/>
          <w:sz w:val="24"/>
          <w:szCs w:val="24"/>
          <w:lang w:eastAsia="en-US"/>
        </w:rPr>
      </w:pPr>
      <w:r w:rsidRPr="00415798">
        <w:rPr>
          <w:rFonts w:eastAsia="Calibri"/>
          <w:sz w:val="24"/>
          <w:szCs w:val="24"/>
          <w:lang w:eastAsia="en-US"/>
        </w:rPr>
        <w:t xml:space="preserve">Του Ν.4281/2014 (ΦΕΚ 160/08-08-2014, Τ. Α’) «Μέτρα στήριξης και ανάπτυξης της ελληνικής οικονομίας, οργανωτικά θέματα Υπουργείου Οικονομικών και άλλες διατάξεις» </w:t>
      </w:r>
    </w:p>
    <w:p w14:paraId="31DB95D2" w14:textId="77777777" w:rsidR="00D42947" w:rsidRPr="00415798" w:rsidRDefault="00D42947" w:rsidP="00D42947">
      <w:pPr>
        <w:numPr>
          <w:ilvl w:val="0"/>
          <w:numId w:val="20"/>
        </w:numPr>
        <w:spacing w:after="32" w:line="276" w:lineRule="auto"/>
        <w:ind w:left="360" w:right="879"/>
        <w:jc w:val="both"/>
        <w:rPr>
          <w:rFonts w:eastAsia="Calibri"/>
          <w:sz w:val="24"/>
          <w:szCs w:val="24"/>
          <w:lang w:eastAsia="en-US"/>
        </w:rPr>
      </w:pPr>
      <w:r w:rsidRPr="00415798">
        <w:rPr>
          <w:rFonts w:eastAsia="Calibri"/>
          <w:sz w:val="24"/>
          <w:szCs w:val="24"/>
          <w:lang w:eastAsia="en-US"/>
        </w:rPr>
        <w:t xml:space="preserve">Π.∆. 237/86 « Κωδικοποίηση των διατάξεων του Ν. 489/76 περί υποχρεωτικής ασφάλισης της εξ ατυχημάτων αυτοκινήτων αστικής ευθύνης», όπως τροποποιήθηκε και συμπληρώθηκε από τον Ν.1569/85 και τα Π.∆.1091/81 και 118/85, </w:t>
      </w:r>
    </w:p>
    <w:p w14:paraId="500F5C93" w14:textId="77777777" w:rsidR="00D42947" w:rsidRPr="00415798" w:rsidRDefault="00D42947" w:rsidP="00D42947">
      <w:pPr>
        <w:numPr>
          <w:ilvl w:val="0"/>
          <w:numId w:val="20"/>
        </w:numPr>
        <w:spacing w:after="5" w:line="276" w:lineRule="auto"/>
        <w:ind w:left="360" w:right="879"/>
        <w:jc w:val="both"/>
        <w:rPr>
          <w:rFonts w:eastAsia="Calibri"/>
          <w:sz w:val="24"/>
          <w:szCs w:val="24"/>
          <w:lang w:eastAsia="en-US"/>
        </w:rPr>
      </w:pPr>
      <w:r w:rsidRPr="00415798">
        <w:rPr>
          <w:rFonts w:eastAsia="Calibri"/>
          <w:sz w:val="24"/>
          <w:szCs w:val="24"/>
          <w:lang w:eastAsia="en-US"/>
        </w:rPr>
        <w:t xml:space="preserve">Ν.∆. 400/70 «Περί ιδιωτικής επιχείρησης ασφάλισης» όπως τροποποιήθηκε µε το Π.∆. 10/2003,  </w:t>
      </w:r>
    </w:p>
    <w:p w14:paraId="785F5196" w14:textId="77777777" w:rsidR="00D42947" w:rsidRPr="00415798" w:rsidRDefault="00D42947" w:rsidP="00D42947">
      <w:pPr>
        <w:numPr>
          <w:ilvl w:val="0"/>
          <w:numId w:val="20"/>
        </w:numPr>
        <w:spacing w:after="5" w:line="276" w:lineRule="auto"/>
        <w:ind w:left="360" w:right="879"/>
        <w:jc w:val="both"/>
        <w:rPr>
          <w:rFonts w:eastAsia="Calibri"/>
          <w:sz w:val="24"/>
          <w:szCs w:val="24"/>
          <w:lang w:eastAsia="en-US"/>
        </w:rPr>
      </w:pPr>
      <w:r w:rsidRPr="00415798">
        <w:rPr>
          <w:rFonts w:eastAsia="Calibri"/>
          <w:sz w:val="24"/>
          <w:szCs w:val="24"/>
          <w:lang w:eastAsia="en-US"/>
        </w:rPr>
        <w:t xml:space="preserve">Ν. 3229/04 «Περί εποπτείας της ιδιωτικής ασφάλισης </w:t>
      </w:r>
      <w:proofErr w:type="spellStart"/>
      <w:r w:rsidRPr="00415798">
        <w:rPr>
          <w:rFonts w:eastAsia="Calibri"/>
          <w:sz w:val="24"/>
          <w:szCs w:val="24"/>
          <w:lang w:eastAsia="en-US"/>
        </w:rPr>
        <w:t>κ.λ.π</w:t>
      </w:r>
      <w:proofErr w:type="spellEnd"/>
      <w:r w:rsidRPr="00415798">
        <w:rPr>
          <w:rFonts w:eastAsia="Calibri"/>
          <w:sz w:val="24"/>
          <w:szCs w:val="24"/>
          <w:lang w:eastAsia="en-US"/>
        </w:rPr>
        <w:t xml:space="preserve">.»,  </w:t>
      </w:r>
    </w:p>
    <w:p w14:paraId="7BC9CDB1" w14:textId="77777777" w:rsidR="00D42947" w:rsidRPr="00415798" w:rsidRDefault="00D42947" w:rsidP="00D42947">
      <w:pPr>
        <w:numPr>
          <w:ilvl w:val="0"/>
          <w:numId w:val="20"/>
        </w:numPr>
        <w:spacing w:after="5" w:line="276" w:lineRule="auto"/>
        <w:ind w:left="360" w:right="879"/>
        <w:jc w:val="both"/>
        <w:rPr>
          <w:rFonts w:eastAsia="Calibri"/>
          <w:sz w:val="24"/>
          <w:szCs w:val="24"/>
          <w:lang w:eastAsia="en-US"/>
        </w:rPr>
      </w:pPr>
      <w:r w:rsidRPr="00415798">
        <w:rPr>
          <w:rFonts w:eastAsia="Calibri"/>
          <w:sz w:val="24"/>
          <w:szCs w:val="24"/>
          <w:lang w:eastAsia="en-US"/>
        </w:rPr>
        <w:t xml:space="preserve">Ν. 2496/97 «Περί ασφαλιστικής </w:t>
      </w:r>
      <w:proofErr w:type="spellStart"/>
      <w:r w:rsidRPr="00415798">
        <w:rPr>
          <w:rFonts w:eastAsia="Calibri"/>
          <w:sz w:val="24"/>
          <w:szCs w:val="24"/>
          <w:lang w:eastAsia="en-US"/>
        </w:rPr>
        <w:t>σύµβασης</w:t>
      </w:r>
      <w:proofErr w:type="spellEnd"/>
      <w:r w:rsidRPr="00415798">
        <w:rPr>
          <w:rFonts w:eastAsia="Calibri"/>
          <w:sz w:val="24"/>
          <w:szCs w:val="24"/>
          <w:lang w:eastAsia="en-US"/>
        </w:rPr>
        <w:t xml:space="preserve"> κλπ.»  </w:t>
      </w:r>
      <w:r w:rsidRPr="00415798">
        <w:rPr>
          <w:rFonts w:eastAsiaTheme="minorHAnsi"/>
          <w:sz w:val="24"/>
          <w:szCs w:val="24"/>
          <w:lang w:eastAsia="en-US"/>
        </w:rPr>
        <w:t>όπως έχει τροποποιηθεί και ισχύει.</w:t>
      </w:r>
    </w:p>
    <w:p w14:paraId="07E4F637" w14:textId="77777777" w:rsidR="00D42947" w:rsidRPr="00415798" w:rsidRDefault="00D42947" w:rsidP="00D42947">
      <w:pPr>
        <w:spacing w:after="200" w:line="276" w:lineRule="auto"/>
        <w:ind w:left="426" w:right="565" w:hanging="426"/>
        <w:contextualSpacing/>
        <w:jc w:val="both"/>
        <w:rPr>
          <w:rFonts w:eastAsia="Calibri"/>
          <w:sz w:val="24"/>
          <w:szCs w:val="24"/>
          <w:lang w:eastAsia="en-US"/>
        </w:rPr>
      </w:pPr>
      <w:r w:rsidRPr="00415798">
        <w:rPr>
          <w:rFonts w:eastAsia="Calibri"/>
          <w:sz w:val="24"/>
          <w:szCs w:val="24"/>
          <w:lang w:eastAsia="en-US"/>
        </w:rPr>
        <w:t>10)Του ν.4364/16 «Προσαρμογή της ελληνικής νομοθεσίας στην Οδηγία 2009/138/ΕΚ του Ευρωπαϊκού Κοινοβουλίου και του Συμβουλίου, της 25ης Νοεμβρίου 2009, σχετικά με την ανάληψη και την άσκηση δραστηριοτήτων ασφάλισης και αντασφάλισης (Φερεγγυότητα ΙΙ), στα άρθρα 2 και 8 της Οδηγίας 2014/51/ΕΕ του Ευρωπαϊκού Κοινοβουλίου και του Συμβουλίου της 16ης Απριλίου 2014 σχετικά με την τροποποίηση των Οδηγιών 2003/71/ΕΚ και 2009/138/ΕΚ, και των Κανονισμών (ΕΚ) αριθ. 1060/2009, (ΕΕ) αριθ. 1094/2010 και (ΕΕ) αριθ. 1095/2010, όσον αφορά τις εξουσίες της Ευρωπαϊκής Αρχής Ασφαλίσεων και Επαγγελματικών Συντάξεων (εφεξής ΕΑΑΕΣ) και της Ευρωπαϊκής Αρχής Κινητών Αξιών και Αγορών, καθώς και στο άρθρο 4 της Οδηγίας 2011/89/ΕΕ του Ευρωπαϊκού Κοινοβουλίου και του Συμβουλίου, της 16ης Νοεμβρίου 2011, σχετικά με τη συμπληρωματική εποπτεία των χρηματοπιστωτικών οντοτήτων που ανήκουν σε χρηματοπιστωτικούς ομίλους ετερογενών δραστηριοτήτων και συναφείς διατάξεις της νομοθεσίας περί της ιδιωτικής ασφάλισης και άλλες διατάξεις» και όλων των σχετικών Νόμων και Προεδρικών Διαταγμάτων που εναρμόνισαν την Εθνική νομοθεσία με το Κοινοτικό Δίκαιο</w:t>
      </w:r>
    </w:p>
    <w:p w14:paraId="75C659A5" w14:textId="77777777" w:rsidR="00D42947" w:rsidRPr="00415798" w:rsidRDefault="00D42947" w:rsidP="00D42947">
      <w:pPr>
        <w:numPr>
          <w:ilvl w:val="0"/>
          <w:numId w:val="21"/>
        </w:numPr>
        <w:spacing w:after="5" w:line="276" w:lineRule="auto"/>
        <w:ind w:right="879"/>
        <w:contextualSpacing/>
        <w:jc w:val="both"/>
        <w:rPr>
          <w:rFonts w:eastAsia="Calibri"/>
          <w:sz w:val="24"/>
          <w:szCs w:val="24"/>
          <w:lang w:eastAsia="en-US"/>
        </w:rPr>
      </w:pPr>
      <w:r w:rsidRPr="00415798">
        <w:rPr>
          <w:rFonts w:eastAsia="Calibri"/>
          <w:sz w:val="24"/>
          <w:szCs w:val="24"/>
          <w:lang w:eastAsia="en-US"/>
        </w:rPr>
        <w:t>Του άρθρου 9 παρ.13 Ν.2623/98.</w:t>
      </w:r>
    </w:p>
    <w:p w14:paraId="5569FB96" w14:textId="77777777" w:rsidR="00D42947" w:rsidRPr="00415798" w:rsidRDefault="00D42947" w:rsidP="00D42947">
      <w:pPr>
        <w:numPr>
          <w:ilvl w:val="0"/>
          <w:numId w:val="21"/>
        </w:numPr>
        <w:spacing w:after="5" w:line="276" w:lineRule="auto"/>
        <w:ind w:right="879"/>
        <w:contextualSpacing/>
        <w:jc w:val="both"/>
        <w:rPr>
          <w:rFonts w:eastAsia="Calibri"/>
          <w:sz w:val="24"/>
          <w:szCs w:val="24"/>
          <w:lang w:eastAsia="en-US"/>
        </w:rPr>
      </w:pPr>
      <w:r w:rsidRPr="00415798">
        <w:rPr>
          <w:rFonts w:eastAsia="Calibri"/>
          <w:sz w:val="24"/>
          <w:szCs w:val="24"/>
          <w:lang w:eastAsia="en-US"/>
        </w:rPr>
        <w:t xml:space="preserve">Του Π.Δ. 80/2016 (ΦΕΚ 145/Α/5-08-2016) «Ανάληψη υποχρεώσεων από τους </w:t>
      </w:r>
      <w:proofErr w:type="spellStart"/>
      <w:r w:rsidRPr="00415798">
        <w:rPr>
          <w:rFonts w:eastAsia="Calibri"/>
          <w:sz w:val="24"/>
          <w:szCs w:val="24"/>
          <w:lang w:eastAsia="en-US"/>
        </w:rPr>
        <w:t>διατάκτες</w:t>
      </w:r>
      <w:proofErr w:type="spellEnd"/>
      <w:r w:rsidRPr="00415798">
        <w:rPr>
          <w:rFonts w:eastAsia="Calibri"/>
          <w:sz w:val="24"/>
          <w:szCs w:val="24"/>
          <w:lang w:eastAsia="en-US"/>
        </w:rPr>
        <w:t>».</w:t>
      </w:r>
    </w:p>
    <w:p w14:paraId="5DE59204" w14:textId="77777777" w:rsidR="00D42947" w:rsidRPr="00415798" w:rsidRDefault="00D42947" w:rsidP="00D42947">
      <w:pPr>
        <w:ind w:left="644" w:right="565"/>
        <w:contextualSpacing/>
        <w:jc w:val="both"/>
        <w:rPr>
          <w:rFonts w:eastAsiaTheme="minorHAnsi"/>
          <w:sz w:val="28"/>
          <w:szCs w:val="28"/>
          <w:lang w:eastAsia="en-US"/>
        </w:rPr>
      </w:pPr>
      <w:r w:rsidRPr="00415798">
        <w:rPr>
          <w:rFonts w:eastAsiaTheme="minorHAnsi"/>
          <w:sz w:val="28"/>
          <w:szCs w:val="28"/>
          <w:lang w:eastAsia="en-US"/>
        </w:rPr>
        <w:t xml:space="preserve"> </w:t>
      </w:r>
    </w:p>
    <w:p w14:paraId="4B1F8C34" w14:textId="77777777" w:rsidR="00D42947" w:rsidRPr="00415798" w:rsidRDefault="00D42947" w:rsidP="00D42947">
      <w:pPr>
        <w:ind w:left="644" w:right="565" w:hanging="502"/>
        <w:contextualSpacing/>
        <w:jc w:val="both"/>
        <w:rPr>
          <w:rFonts w:eastAsiaTheme="minorHAnsi"/>
          <w:b/>
          <w:sz w:val="28"/>
          <w:szCs w:val="28"/>
          <w:lang w:eastAsia="en-US"/>
        </w:rPr>
      </w:pPr>
      <w:r w:rsidRPr="00415798">
        <w:rPr>
          <w:rFonts w:eastAsiaTheme="minorHAnsi"/>
          <w:b/>
          <w:sz w:val="28"/>
          <w:szCs w:val="28"/>
          <w:lang w:eastAsia="en-US"/>
        </w:rPr>
        <w:t>ΑΡΘΡΟ 3 - Συμβατικά τεύχη</w:t>
      </w:r>
    </w:p>
    <w:p w14:paraId="14527E2F" w14:textId="77777777" w:rsidR="00D42947" w:rsidRPr="00415798" w:rsidRDefault="00D42947" w:rsidP="00D42947">
      <w:pPr>
        <w:widowControl w:val="0"/>
        <w:tabs>
          <w:tab w:val="left" w:pos="3402"/>
        </w:tabs>
        <w:autoSpaceDE w:val="0"/>
        <w:autoSpaceDN w:val="0"/>
        <w:adjustRightInd w:val="0"/>
        <w:spacing w:line="276" w:lineRule="auto"/>
        <w:contextualSpacing/>
        <w:jc w:val="both"/>
        <w:rPr>
          <w:b/>
          <w:sz w:val="22"/>
          <w:szCs w:val="22"/>
          <w:u w:val="single"/>
        </w:rPr>
      </w:pPr>
    </w:p>
    <w:p w14:paraId="3BBF9C01" w14:textId="77777777" w:rsidR="00D42947" w:rsidRPr="00415798" w:rsidRDefault="00D42947" w:rsidP="00D42947">
      <w:pPr>
        <w:widowControl w:val="0"/>
        <w:autoSpaceDE w:val="0"/>
        <w:autoSpaceDN w:val="0"/>
        <w:adjustRightInd w:val="0"/>
        <w:spacing w:before="1" w:line="276" w:lineRule="auto"/>
        <w:ind w:left="208" w:right="565"/>
        <w:jc w:val="both"/>
        <w:rPr>
          <w:sz w:val="24"/>
          <w:szCs w:val="24"/>
        </w:rPr>
      </w:pPr>
      <w:r w:rsidRPr="00415798">
        <w:rPr>
          <w:sz w:val="22"/>
          <w:szCs w:val="22"/>
        </w:rPr>
        <w:t xml:space="preserve">  </w:t>
      </w:r>
      <w:r w:rsidRPr="00415798">
        <w:rPr>
          <w:sz w:val="24"/>
          <w:szCs w:val="24"/>
        </w:rPr>
        <w:tab/>
        <w:t xml:space="preserve">Τα </w:t>
      </w:r>
      <w:r w:rsidRPr="00415798">
        <w:rPr>
          <w:spacing w:val="17"/>
          <w:sz w:val="24"/>
          <w:szCs w:val="24"/>
        </w:rPr>
        <w:t xml:space="preserve"> </w:t>
      </w:r>
      <w:r w:rsidRPr="00415798">
        <w:rPr>
          <w:spacing w:val="-3"/>
          <w:w w:val="93"/>
          <w:sz w:val="24"/>
          <w:szCs w:val="24"/>
        </w:rPr>
        <w:t>σ</w:t>
      </w:r>
      <w:r w:rsidRPr="00415798">
        <w:rPr>
          <w:spacing w:val="2"/>
          <w:w w:val="116"/>
          <w:sz w:val="24"/>
          <w:szCs w:val="24"/>
        </w:rPr>
        <w:t>υ</w:t>
      </w:r>
      <w:r w:rsidRPr="00415798">
        <w:rPr>
          <w:spacing w:val="1"/>
          <w:w w:val="104"/>
          <w:sz w:val="24"/>
          <w:szCs w:val="24"/>
        </w:rPr>
        <w:t>μ</w:t>
      </w:r>
      <w:r w:rsidRPr="00415798">
        <w:rPr>
          <w:spacing w:val="1"/>
          <w:w w:val="99"/>
          <w:sz w:val="24"/>
          <w:szCs w:val="24"/>
        </w:rPr>
        <w:t>β</w:t>
      </w:r>
      <w:r w:rsidRPr="00415798">
        <w:rPr>
          <w:spacing w:val="2"/>
          <w:w w:val="104"/>
          <w:sz w:val="24"/>
          <w:szCs w:val="24"/>
        </w:rPr>
        <w:t>α</w:t>
      </w:r>
      <w:r w:rsidRPr="00415798">
        <w:rPr>
          <w:spacing w:val="2"/>
          <w:w w:val="113"/>
          <w:sz w:val="24"/>
          <w:szCs w:val="24"/>
        </w:rPr>
        <w:t>τ</w:t>
      </w:r>
      <w:r w:rsidRPr="00415798">
        <w:rPr>
          <w:w w:val="135"/>
          <w:sz w:val="24"/>
          <w:szCs w:val="24"/>
        </w:rPr>
        <w:t>ι</w:t>
      </w:r>
      <w:r w:rsidRPr="00415798">
        <w:rPr>
          <w:spacing w:val="2"/>
          <w:w w:val="116"/>
          <w:sz w:val="24"/>
          <w:szCs w:val="24"/>
        </w:rPr>
        <w:t>κ</w:t>
      </w:r>
      <w:r w:rsidRPr="00415798">
        <w:rPr>
          <w:w w:val="104"/>
          <w:sz w:val="24"/>
          <w:szCs w:val="24"/>
        </w:rPr>
        <w:t xml:space="preserve">ά </w:t>
      </w:r>
      <w:r w:rsidRPr="00415798">
        <w:rPr>
          <w:spacing w:val="2"/>
          <w:w w:val="104"/>
          <w:sz w:val="24"/>
          <w:szCs w:val="24"/>
        </w:rPr>
        <w:t xml:space="preserve"> </w:t>
      </w:r>
      <w:r w:rsidRPr="00415798">
        <w:rPr>
          <w:sz w:val="24"/>
          <w:szCs w:val="24"/>
        </w:rPr>
        <w:t>τ</w:t>
      </w:r>
      <w:r w:rsidRPr="00415798">
        <w:rPr>
          <w:spacing w:val="3"/>
          <w:sz w:val="24"/>
          <w:szCs w:val="24"/>
        </w:rPr>
        <w:t>ε</w:t>
      </w:r>
      <w:r w:rsidRPr="00415798">
        <w:rPr>
          <w:spacing w:val="1"/>
          <w:sz w:val="24"/>
          <w:szCs w:val="24"/>
        </w:rPr>
        <w:t>ύ</w:t>
      </w:r>
      <w:r w:rsidRPr="00415798">
        <w:rPr>
          <w:spacing w:val="3"/>
          <w:sz w:val="24"/>
          <w:szCs w:val="24"/>
        </w:rPr>
        <w:t>χ</w:t>
      </w:r>
      <w:r w:rsidRPr="00415798">
        <w:rPr>
          <w:sz w:val="24"/>
          <w:szCs w:val="24"/>
        </w:rPr>
        <w:t xml:space="preserve">η  </w:t>
      </w:r>
      <w:r w:rsidRPr="00415798">
        <w:rPr>
          <w:spacing w:val="17"/>
          <w:sz w:val="24"/>
          <w:szCs w:val="24"/>
        </w:rPr>
        <w:t xml:space="preserve"> </w:t>
      </w:r>
      <w:r w:rsidRPr="00415798">
        <w:rPr>
          <w:spacing w:val="2"/>
          <w:sz w:val="24"/>
          <w:szCs w:val="24"/>
        </w:rPr>
        <w:t>κ</w:t>
      </w:r>
      <w:r w:rsidRPr="00415798">
        <w:rPr>
          <w:spacing w:val="3"/>
          <w:sz w:val="24"/>
          <w:szCs w:val="24"/>
        </w:rPr>
        <w:t>α</w:t>
      </w:r>
      <w:r w:rsidRPr="00415798">
        <w:rPr>
          <w:sz w:val="24"/>
          <w:szCs w:val="24"/>
        </w:rPr>
        <w:t xml:space="preserve">ι </w:t>
      </w:r>
      <w:r w:rsidRPr="00415798">
        <w:rPr>
          <w:spacing w:val="41"/>
          <w:sz w:val="24"/>
          <w:szCs w:val="24"/>
        </w:rPr>
        <w:t xml:space="preserve"> </w:t>
      </w:r>
      <w:r w:rsidRPr="00415798">
        <w:rPr>
          <w:spacing w:val="1"/>
          <w:w w:val="110"/>
          <w:sz w:val="24"/>
          <w:szCs w:val="24"/>
        </w:rPr>
        <w:t>σ</w:t>
      </w:r>
      <w:r w:rsidRPr="00415798">
        <w:rPr>
          <w:spacing w:val="5"/>
          <w:w w:val="110"/>
          <w:sz w:val="24"/>
          <w:szCs w:val="24"/>
        </w:rPr>
        <w:t>τ</w:t>
      </w:r>
      <w:r w:rsidRPr="00415798">
        <w:rPr>
          <w:spacing w:val="2"/>
          <w:w w:val="110"/>
          <w:sz w:val="24"/>
          <w:szCs w:val="24"/>
        </w:rPr>
        <w:t>ο</w:t>
      </w:r>
      <w:r w:rsidRPr="00415798">
        <w:rPr>
          <w:spacing w:val="1"/>
          <w:w w:val="110"/>
          <w:sz w:val="24"/>
          <w:szCs w:val="24"/>
        </w:rPr>
        <w:t>ι</w:t>
      </w:r>
      <w:r w:rsidRPr="00415798">
        <w:rPr>
          <w:spacing w:val="3"/>
          <w:w w:val="110"/>
          <w:sz w:val="24"/>
          <w:szCs w:val="24"/>
        </w:rPr>
        <w:t>χ</w:t>
      </w:r>
      <w:r w:rsidRPr="00415798">
        <w:rPr>
          <w:spacing w:val="1"/>
          <w:w w:val="110"/>
          <w:sz w:val="24"/>
          <w:szCs w:val="24"/>
        </w:rPr>
        <w:t>εί</w:t>
      </w:r>
      <w:r w:rsidRPr="00415798">
        <w:rPr>
          <w:spacing w:val="3"/>
          <w:w w:val="110"/>
          <w:sz w:val="24"/>
          <w:szCs w:val="24"/>
        </w:rPr>
        <w:t>α</w:t>
      </w:r>
      <w:r w:rsidRPr="00415798">
        <w:rPr>
          <w:w w:val="110"/>
          <w:sz w:val="24"/>
          <w:szCs w:val="24"/>
        </w:rPr>
        <w:t>,</w:t>
      </w:r>
      <w:r w:rsidRPr="00415798">
        <w:rPr>
          <w:spacing w:val="66"/>
          <w:w w:val="110"/>
          <w:sz w:val="24"/>
          <w:szCs w:val="24"/>
        </w:rPr>
        <w:t xml:space="preserve"> </w:t>
      </w:r>
      <w:r w:rsidRPr="00415798">
        <w:rPr>
          <w:sz w:val="24"/>
          <w:szCs w:val="24"/>
        </w:rPr>
        <w:t xml:space="preserve">με </w:t>
      </w:r>
      <w:r w:rsidRPr="00415798">
        <w:rPr>
          <w:spacing w:val="15"/>
          <w:sz w:val="24"/>
          <w:szCs w:val="24"/>
        </w:rPr>
        <w:t xml:space="preserve"> </w:t>
      </w:r>
      <w:r w:rsidRPr="00415798">
        <w:rPr>
          <w:spacing w:val="-1"/>
          <w:sz w:val="24"/>
          <w:szCs w:val="24"/>
        </w:rPr>
        <w:t>β</w:t>
      </w:r>
      <w:r w:rsidRPr="00415798">
        <w:rPr>
          <w:spacing w:val="3"/>
          <w:sz w:val="24"/>
          <w:szCs w:val="24"/>
        </w:rPr>
        <w:t>ά</w:t>
      </w:r>
      <w:r w:rsidRPr="00415798">
        <w:rPr>
          <w:spacing w:val="-1"/>
          <w:sz w:val="24"/>
          <w:szCs w:val="24"/>
        </w:rPr>
        <w:t>σ</w:t>
      </w:r>
      <w:r w:rsidRPr="00415798">
        <w:rPr>
          <w:sz w:val="24"/>
          <w:szCs w:val="24"/>
        </w:rPr>
        <w:t xml:space="preserve">η </w:t>
      </w:r>
      <w:r w:rsidRPr="00415798">
        <w:rPr>
          <w:spacing w:val="16"/>
          <w:sz w:val="24"/>
          <w:szCs w:val="24"/>
        </w:rPr>
        <w:t xml:space="preserve"> </w:t>
      </w:r>
      <w:r w:rsidRPr="00415798">
        <w:rPr>
          <w:sz w:val="24"/>
          <w:szCs w:val="24"/>
        </w:rPr>
        <w:t xml:space="preserve">τα </w:t>
      </w:r>
      <w:r w:rsidRPr="00415798">
        <w:rPr>
          <w:spacing w:val="17"/>
          <w:sz w:val="24"/>
          <w:szCs w:val="24"/>
        </w:rPr>
        <w:t xml:space="preserve"> </w:t>
      </w:r>
      <w:r w:rsidRPr="00415798">
        <w:rPr>
          <w:sz w:val="24"/>
          <w:szCs w:val="24"/>
        </w:rPr>
        <w:t>οπο</w:t>
      </w:r>
      <w:r w:rsidRPr="00415798">
        <w:rPr>
          <w:spacing w:val="3"/>
          <w:sz w:val="24"/>
          <w:szCs w:val="24"/>
        </w:rPr>
        <w:t>ί</w:t>
      </w:r>
      <w:r w:rsidRPr="00415798">
        <w:rPr>
          <w:sz w:val="24"/>
          <w:szCs w:val="24"/>
        </w:rPr>
        <w:t xml:space="preserve">α </w:t>
      </w:r>
      <w:r w:rsidRPr="00415798">
        <w:rPr>
          <w:spacing w:val="50"/>
          <w:sz w:val="24"/>
          <w:szCs w:val="24"/>
        </w:rPr>
        <w:t xml:space="preserve"> </w:t>
      </w:r>
      <w:r w:rsidRPr="00415798">
        <w:rPr>
          <w:sz w:val="24"/>
          <w:szCs w:val="24"/>
        </w:rPr>
        <w:t xml:space="preserve">θα εκτελεστεί η συγκεκριμένη </w:t>
      </w:r>
      <w:r w:rsidRPr="00415798">
        <w:rPr>
          <w:w w:val="114"/>
          <w:sz w:val="24"/>
          <w:szCs w:val="24"/>
        </w:rPr>
        <w:t xml:space="preserve"> </w:t>
      </w:r>
      <w:r w:rsidRPr="00415798">
        <w:rPr>
          <w:spacing w:val="1"/>
          <w:w w:val="110"/>
          <w:sz w:val="24"/>
          <w:szCs w:val="24"/>
        </w:rPr>
        <w:t>υ</w:t>
      </w:r>
      <w:r w:rsidRPr="00415798">
        <w:rPr>
          <w:spacing w:val="2"/>
          <w:w w:val="110"/>
          <w:sz w:val="24"/>
          <w:szCs w:val="24"/>
        </w:rPr>
        <w:t>π</w:t>
      </w:r>
      <w:r w:rsidRPr="00415798">
        <w:rPr>
          <w:spacing w:val="5"/>
          <w:w w:val="110"/>
          <w:sz w:val="24"/>
          <w:szCs w:val="24"/>
        </w:rPr>
        <w:t>ηρ</w:t>
      </w:r>
      <w:r w:rsidRPr="00415798">
        <w:rPr>
          <w:spacing w:val="1"/>
          <w:w w:val="110"/>
          <w:sz w:val="24"/>
          <w:szCs w:val="24"/>
        </w:rPr>
        <w:t>εσί</w:t>
      </w:r>
      <w:r w:rsidRPr="00415798">
        <w:rPr>
          <w:w w:val="110"/>
          <w:sz w:val="24"/>
          <w:szCs w:val="24"/>
        </w:rPr>
        <w:t>α,</w:t>
      </w:r>
      <w:r w:rsidRPr="00415798">
        <w:rPr>
          <w:spacing w:val="8"/>
          <w:w w:val="110"/>
          <w:sz w:val="24"/>
          <w:szCs w:val="24"/>
        </w:rPr>
        <w:t xml:space="preserve"> </w:t>
      </w:r>
      <w:r w:rsidRPr="00415798">
        <w:rPr>
          <w:spacing w:val="-2"/>
          <w:sz w:val="24"/>
          <w:szCs w:val="24"/>
        </w:rPr>
        <w:t>ε</w:t>
      </w:r>
      <w:r w:rsidRPr="00415798">
        <w:rPr>
          <w:spacing w:val="1"/>
          <w:sz w:val="24"/>
          <w:szCs w:val="24"/>
        </w:rPr>
        <w:t>ί</w:t>
      </w:r>
      <w:r w:rsidRPr="00415798">
        <w:rPr>
          <w:spacing w:val="2"/>
          <w:sz w:val="24"/>
          <w:szCs w:val="24"/>
        </w:rPr>
        <w:t>ν</w:t>
      </w:r>
      <w:r w:rsidRPr="00415798">
        <w:rPr>
          <w:spacing w:val="3"/>
          <w:sz w:val="24"/>
          <w:szCs w:val="24"/>
        </w:rPr>
        <w:t>α</w:t>
      </w:r>
      <w:r w:rsidRPr="00415798">
        <w:rPr>
          <w:sz w:val="24"/>
          <w:szCs w:val="24"/>
        </w:rPr>
        <w:t xml:space="preserve">ι </w:t>
      </w:r>
      <w:r w:rsidRPr="00415798">
        <w:rPr>
          <w:spacing w:val="21"/>
          <w:sz w:val="24"/>
          <w:szCs w:val="24"/>
        </w:rPr>
        <w:t xml:space="preserve"> </w:t>
      </w:r>
      <w:r w:rsidRPr="00415798">
        <w:rPr>
          <w:spacing w:val="-3"/>
          <w:sz w:val="24"/>
          <w:szCs w:val="24"/>
        </w:rPr>
        <w:t>τ</w:t>
      </w:r>
      <w:r w:rsidRPr="00415798">
        <w:rPr>
          <w:sz w:val="24"/>
          <w:szCs w:val="24"/>
        </w:rPr>
        <w:t>α</w:t>
      </w:r>
      <w:r w:rsidRPr="00415798">
        <w:rPr>
          <w:spacing w:val="34"/>
          <w:sz w:val="24"/>
          <w:szCs w:val="24"/>
        </w:rPr>
        <w:t xml:space="preserve"> </w:t>
      </w:r>
      <w:r w:rsidRPr="00415798">
        <w:rPr>
          <w:spacing w:val="1"/>
          <w:sz w:val="24"/>
          <w:szCs w:val="24"/>
        </w:rPr>
        <w:t>ανα</w:t>
      </w:r>
      <w:r w:rsidRPr="00415798">
        <w:rPr>
          <w:spacing w:val="-1"/>
          <w:sz w:val="24"/>
          <w:szCs w:val="24"/>
        </w:rPr>
        <w:t>φ</w:t>
      </w:r>
      <w:r w:rsidRPr="00415798">
        <w:rPr>
          <w:spacing w:val="1"/>
          <w:sz w:val="24"/>
          <w:szCs w:val="24"/>
        </w:rPr>
        <w:t>ερ</w:t>
      </w:r>
      <w:r w:rsidRPr="00415798">
        <w:rPr>
          <w:spacing w:val="2"/>
          <w:sz w:val="24"/>
          <w:szCs w:val="24"/>
        </w:rPr>
        <w:t>ό</w:t>
      </w:r>
      <w:r w:rsidRPr="00415798">
        <w:rPr>
          <w:spacing w:val="3"/>
          <w:sz w:val="24"/>
          <w:szCs w:val="24"/>
        </w:rPr>
        <w:t>μ</w:t>
      </w:r>
      <w:r w:rsidRPr="00415798">
        <w:rPr>
          <w:spacing w:val="1"/>
          <w:sz w:val="24"/>
          <w:szCs w:val="24"/>
        </w:rPr>
        <w:t>εν</w:t>
      </w:r>
      <w:r w:rsidRPr="00415798">
        <w:rPr>
          <w:sz w:val="24"/>
          <w:szCs w:val="24"/>
        </w:rPr>
        <w:t xml:space="preserve">α </w:t>
      </w:r>
      <w:r w:rsidRPr="00415798">
        <w:rPr>
          <w:spacing w:val="33"/>
          <w:sz w:val="24"/>
          <w:szCs w:val="24"/>
        </w:rPr>
        <w:t xml:space="preserve"> </w:t>
      </w:r>
      <w:r w:rsidRPr="00415798">
        <w:rPr>
          <w:spacing w:val="1"/>
          <w:sz w:val="24"/>
          <w:szCs w:val="24"/>
        </w:rPr>
        <w:t>παρακ</w:t>
      </w:r>
      <w:r w:rsidRPr="00415798">
        <w:rPr>
          <w:spacing w:val="-1"/>
          <w:sz w:val="24"/>
          <w:szCs w:val="24"/>
        </w:rPr>
        <w:t>ά</w:t>
      </w:r>
      <w:r w:rsidRPr="00415798">
        <w:rPr>
          <w:spacing w:val="2"/>
          <w:sz w:val="24"/>
          <w:szCs w:val="24"/>
        </w:rPr>
        <w:t>τω</w:t>
      </w:r>
      <w:r w:rsidRPr="00415798">
        <w:rPr>
          <w:sz w:val="24"/>
          <w:szCs w:val="24"/>
        </w:rPr>
        <w:t>:</w:t>
      </w:r>
    </w:p>
    <w:p w14:paraId="40D09E6A" w14:textId="77777777" w:rsidR="00D42947" w:rsidRPr="00415798" w:rsidRDefault="00D42947" w:rsidP="00D42947">
      <w:pPr>
        <w:widowControl w:val="0"/>
        <w:autoSpaceDE w:val="0"/>
        <w:autoSpaceDN w:val="0"/>
        <w:adjustRightInd w:val="0"/>
        <w:spacing w:before="6" w:line="276" w:lineRule="auto"/>
        <w:ind w:left="208" w:right="565"/>
        <w:jc w:val="both"/>
        <w:rPr>
          <w:sz w:val="24"/>
          <w:szCs w:val="24"/>
        </w:rPr>
      </w:pPr>
      <w:r w:rsidRPr="00415798">
        <w:rPr>
          <w:spacing w:val="1"/>
          <w:sz w:val="24"/>
          <w:szCs w:val="24"/>
        </w:rPr>
        <w:t xml:space="preserve">  α</w:t>
      </w:r>
      <w:r w:rsidRPr="00415798">
        <w:rPr>
          <w:sz w:val="24"/>
          <w:szCs w:val="24"/>
        </w:rPr>
        <w:t>)</w:t>
      </w:r>
      <w:r w:rsidRPr="00415798">
        <w:rPr>
          <w:spacing w:val="56"/>
          <w:sz w:val="24"/>
          <w:szCs w:val="24"/>
        </w:rPr>
        <w:t xml:space="preserve"> </w:t>
      </w:r>
      <w:r w:rsidRPr="00415798">
        <w:rPr>
          <w:sz w:val="24"/>
          <w:szCs w:val="24"/>
        </w:rPr>
        <w:t>Η σύμβαση</w:t>
      </w:r>
    </w:p>
    <w:p w14:paraId="1E5A305C" w14:textId="77777777" w:rsidR="00D42947" w:rsidRPr="00415798" w:rsidRDefault="00D42947" w:rsidP="00D42947">
      <w:pPr>
        <w:widowControl w:val="0"/>
        <w:autoSpaceDE w:val="0"/>
        <w:autoSpaceDN w:val="0"/>
        <w:adjustRightInd w:val="0"/>
        <w:spacing w:before="6" w:line="276" w:lineRule="auto"/>
        <w:ind w:left="208" w:right="565"/>
        <w:jc w:val="both"/>
        <w:rPr>
          <w:spacing w:val="46"/>
          <w:w w:val="109"/>
          <w:sz w:val="24"/>
          <w:szCs w:val="24"/>
        </w:rPr>
      </w:pPr>
      <w:r w:rsidRPr="00415798">
        <w:rPr>
          <w:sz w:val="24"/>
          <w:szCs w:val="24"/>
        </w:rPr>
        <w:t xml:space="preserve">  β)  Η διακήρυξη</w:t>
      </w:r>
    </w:p>
    <w:p w14:paraId="04FE09D3" w14:textId="77777777" w:rsidR="00D42947" w:rsidRPr="00415798" w:rsidRDefault="00D42947" w:rsidP="00D42947">
      <w:pPr>
        <w:widowControl w:val="0"/>
        <w:autoSpaceDE w:val="0"/>
        <w:autoSpaceDN w:val="0"/>
        <w:adjustRightInd w:val="0"/>
        <w:spacing w:before="6" w:line="276" w:lineRule="auto"/>
        <w:ind w:left="208" w:right="565"/>
        <w:jc w:val="both"/>
        <w:rPr>
          <w:spacing w:val="2"/>
          <w:sz w:val="24"/>
          <w:szCs w:val="24"/>
        </w:rPr>
      </w:pPr>
      <w:r w:rsidRPr="00415798">
        <w:rPr>
          <w:spacing w:val="46"/>
          <w:w w:val="109"/>
          <w:sz w:val="24"/>
          <w:szCs w:val="24"/>
        </w:rPr>
        <w:t xml:space="preserve"> </w:t>
      </w:r>
      <w:r w:rsidRPr="00415798">
        <w:rPr>
          <w:sz w:val="24"/>
          <w:szCs w:val="24"/>
        </w:rPr>
        <w:t xml:space="preserve">γ) </w:t>
      </w:r>
      <w:r w:rsidRPr="00415798">
        <w:rPr>
          <w:spacing w:val="6"/>
          <w:sz w:val="24"/>
          <w:szCs w:val="24"/>
        </w:rPr>
        <w:t xml:space="preserve"> Η οικονομική προσφορά του αναδόχου</w:t>
      </w:r>
    </w:p>
    <w:p w14:paraId="20CB934F" w14:textId="77777777" w:rsidR="00D42947" w:rsidRPr="00415798" w:rsidRDefault="00D42947" w:rsidP="00D42947">
      <w:pPr>
        <w:widowControl w:val="0"/>
        <w:autoSpaceDE w:val="0"/>
        <w:autoSpaceDN w:val="0"/>
        <w:adjustRightInd w:val="0"/>
        <w:spacing w:before="6" w:line="276" w:lineRule="auto"/>
        <w:ind w:left="208" w:right="565"/>
        <w:jc w:val="both"/>
        <w:rPr>
          <w:sz w:val="24"/>
          <w:szCs w:val="24"/>
        </w:rPr>
      </w:pPr>
      <w:r w:rsidRPr="00415798">
        <w:rPr>
          <w:spacing w:val="2"/>
          <w:sz w:val="24"/>
          <w:szCs w:val="24"/>
        </w:rPr>
        <w:t xml:space="preserve">  </w:t>
      </w:r>
      <w:r w:rsidRPr="00415798">
        <w:rPr>
          <w:spacing w:val="1"/>
          <w:sz w:val="24"/>
          <w:szCs w:val="24"/>
        </w:rPr>
        <w:t>δ</w:t>
      </w:r>
      <w:r w:rsidRPr="00415798">
        <w:rPr>
          <w:sz w:val="24"/>
          <w:szCs w:val="24"/>
        </w:rPr>
        <w:t>)  Η Συγγραφή υποχρεώσεων</w:t>
      </w:r>
    </w:p>
    <w:p w14:paraId="3CDF0542" w14:textId="77777777" w:rsidR="00D42947" w:rsidRPr="00415798" w:rsidRDefault="00D42947" w:rsidP="00D42947">
      <w:pPr>
        <w:widowControl w:val="0"/>
        <w:autoSpaceDE w:val="0"/>
        <w:autoSpaceDN w:val="0"/>
        <w:adjustRightInd w:val="0"/>
        <w:spacing w:before="6" w:line="276" w:lineRule="auto"/>
        <w:ind w:left="208" w:right="565"/>
        <w:jc w:val="both"/>
        <w:rPr>
          <w:sz w:val="24"/>
          <w:szCs w:val="24"/>
        </w:rPr>
      </w:pPr>
      <w:r w:rsidRPr="00415798">
        <w:rPr>
          <w:sz w:val="24"/>
          <w:szCs w:val="24"/>
        </w:rPr>
        <w:t xml:space="preserve">  </w:t>
      </w:r>
      <w:proofErr w:type="spellStart"/>
      <w:r w:rsidRPr="00415798">
        <w:rPr>
          <w:sz w:val="24"/>
          <w:szCs w:val="24"/>
        </w:rPr>
        <w:t>στ</w:t>
      </w:r>
      <w:proofErr w:type="spellEnd"/>
      <w:r w:rsidRPr="00415798">
        <w:rPr>
          <w:sz w:val="24"/>
          <w:szCs w:val="24"/>
        </w:rPr>
        <w:t>)  Η Τεχνική περιγραφή - Τεχνικές Προδιαγραφές</w:t>
      </w:r>
    </w:p>
    <w:p w14:paraId="52D97A5C" w14:textId="77777777" w:rsidR="00D42947" w:rsidRPr="00415798" w:rsidRDefault="00D42947" w:rsidP="00D42947">
      <w:pPr>
        <w:widowControl w:val="0"/>
        <w:autoSpaceDE w:val="0"/>
        <w:autoSpaceDN w:val="0"/>
        <w:adjustRightInd w:val="0"/>
        <w:spacing w:before="6" w:line="276" w:lineRule="auto"/>
        <w:ind w:left="208" w:right="565"/>
        <w:jc w:val="both"/>
        <w:rPr>
          <w:rFonts w:eastAsia="Calibri"/>
          <w:sz w:val="22"/>
          <w:szCs w:val="22"/>
          <w:lang w:eastAsia="en-US"/>
        </w:rPr>
      </w:pPr>
      <w:r w:rsidRPr="00415798">
        <w:rPr>
          <w:sz w:val="22"/>
          <w:szCs w:val="22"/>
        </w:rPr>
        <w:t xml:space="preserve">  </w:t>
      </w:r>
      <w:r w:rsidRPr="00415798">
        <w:rPr>
          <w:rFonts w:eastAsia="Calibri"/>
          <w:sz w:val="22"/>
          <w:szCs w:val="22"/>
          <w:lang w:eastAsia="en-US"/>
        </w:rPr>
        <w:t xml:space="preserve"> </w:t>
      </w:r>
      <w:r w:rsidRPr="00415798">
        <w:rPr>
          <w:rFonts w:eastAsia="Calibri"/>
          <w:sz w:val="16"/>
          <w:szCs w:val="22"/>
          <w:lang w:eastAsia="en-US"/>
        </w:rPr>
        <w:t xml:space="preserve"> </w:t>
      </w:r>
    </w:p>
    <w:p w14:paraId="7C37FCE6" w14:textId="77777777" w:rsidR="00D42947" w:rsidRPr="00415798" w:rsidRDefault="00D42947" w:rsidP="00D42947">
      <w:pPr>
        <w:ind w:left="644" w:right="565" w:hanging="502"/>
        <w:contextualSpacing/>
        <w:jc w:val="both"/>
        <w:rPr>
          <w:rFonts w:eastAsiaTheme="minorHAnsi"/>
          <w:b/>
          <w:sz w:val="28"/>
          <w:szCs w:val="28"/>
          <w:lang w:eastAsia="en-US"/>
        </w:rPr>
      </w:pPr>
      <w:r w:rsidRPr="00415798">
        <w:rPr>
          <w:rFonts w:eastAsiaTheme="minorHAnsi"/>
          <w:b/>
          <w:sz w:val="28"/>
          <w:szCs w:val="28"/>
          <w:lang w:eastAsia="en-US"/>
        </w:rPr>
        <w:t>ΑΡΘΡΟ 4 – Διάρκεια σύμβασης</w:t>
      </w:r>
    </w:p>
    <w:p w14:paraId="0AEE0FD3" w14:textId="77777777" w:rsidR="00D42947" w:rsidRPr="00415798" w:rsidRDefault="00D42947" w:rsidP="00D42947">
      <w:pPr>
        <w:widowControl w:val="0"/>
        <w:autoSpaceDE w:val="0"/>
        <w:autoSpaceDN w:val="0"/>
        <w:adjustRightInd w:val="0"/>
        <w:spacing w:line="276" w:lineRule="auto"/>
        <w:ind w:right="271" w:firstLine="720"/>
        <w:contextualSpacing/>
        <w:jc w:val="both"/>
        <w:rPr>
          <w:spacing w:val="-1"/>
          <w:sz w:val="22"/>
          <w:szCs w:val="22"/>
        </w:rPr>
      </w:pPr>
    </w:p>
    <w:p w14:paraId="69E1C653" w14:textId="77777777" w:rsidR="00D42947" w:rsidRPr="00415798" w:rsidRDefault="00D42947" w:rsidP="00D42947">
      <w:pPr>
        <w:ind w:right="565" w:firstLine="644"/>
        <w:contextualSpacing/>
        <w:jc w:val="both"/>
        <w:rPr>
          <w:rFonts w:eastAsiaTheme="minorHAnsi"/>
          <w:sz w:val="24"/>
          <w:szCs w:val="24"/>
          <w:lang w:eastAsia="en-US"/>
        </w:rPr>
      </w:pPr>
      <w:r w:rsidRPr="00415798">
        <w:rPr>
          <w:rFonts w:eastAsiaTheme="minorHAnsi"/>
          <w:sz w:val="24"/>
          <w:szCs w:val="24"/>
          <w:lang w:eastAsia="en-US"/>
        </w:rPr>
        <w:t xml:space="preserve">Η σύμβαση θα έχει διάρκεια τρία χρόνια από 29/09/2026 – 28/12/2026. </w:t>
      </w:r>
    </w:p>
    <w:p w14:paraId="15825298" w14:textId="77777777" w:rsidR="00D42947" w:rsidRPr="00415798" w:rsidRDefault="00D42947" w:rsidP="00D42947">
      <w:pPr>
        <w:ind w:left="644" w:right="565" w:hanging="502"/>
        <w:contextualSpacing/>
        <w:jc w:val="both"/>
        <w:rPr>
          <w:rFonts w:eastAsiaTheme="minorHAnsi"/>
          <w:b/>
          <w:sz w:val="28"/>
          <w:szCs w:val="28"/>
          <w:lang w:eastAsia="en-US"/>
        </w:rPr>
      </w:pPr>
    </w:p>
    <w:p w14:paraId="43A74F09" w14:textId="77777777" w:rsidR="00D42947" w:rsidRPr="00415798" w:rsidRDefault="00D42947" w:rsidP="00D42947">
      <w:pPr>
        <w:ind w:left="644" w:right="565" w:hanging="502"/>
        <w:contextualSpacing/>
        <w:jc w:val="both"/>
        <w:rPr>
          <w:rFonts w:eastAsiaTheme="minorHAnsi"/>
          <w:b/>
          <w:sz w:val="28"/>
          <w:szCs w:val="28"/>
          <w:lang w:eastAsia="en-US"/>
        </w:rPr>
      </w:pPr>
      <w:r w:rsidRPr="00415798">
        <w:rPr>
          <w:rFonts w:eastAsiaTheme="minorHAnsi"/>
          <w:b/>
          <w:sz w:val="28"/>
          <w:szCs w:val="28"/>
          <w:lang w:eastAsia="en-US"/>
        </w:rPr>
        <w:t>ΑΡΘΡΟ 5 -  Τρόπος εκτέλεσης της υπηρεσίας</w:t>
      </w:r>
    </w:p>
    <w:p w14:paraId="048FE07E" w14:textId="77777777" w:rsidR="00D42947" w:rsidRPr="00415798" w:rsidRDefault="00D42947" w:rsidP="00D42947">
      <w:pPr>
        <w:ind w:right="565" w:firstLine="644"/>
        <w:contextualSpacing/>
        <w:jc w:val="both"/>
        <w:rPr>
          <w:rFonts w:eastAsiaTheme="minorHAnsi"/>
          <w:sz w:val="24"/>
          <w:szCs w:val="24"/>
          <w:lang w:eastAsia="en-US"/>
        </w:rPr>
      </w:pPr>
      <w:r w:rsidRPr="00415798">
        <w:rPr>
          <w:rFonts w:eastAsiaTheme="minorHAnsi"/>
          <w:sz w:val="24"/>
          <w:szCs w:val="24"/>
          <w:lang w:eastAsia="en-US"/>
        </w:rPr>
        <w:t xml:space="preserve">Η εκτέλεση της υπηρεσίας θα γίνει όπως προβλέπεται από την ισχύουσα νομοθεσία, για τέτοιου είδους υπηρεσίες, με κριτήριο κατακύρωσης τη συνολική χαμηλότερη τιμή. Οι προσφερόμενες τιμές θα είναι σε ευρώ. </w:t>
      </w:r>
    </w:p>
    <w:p w14:paraId="1EA3FB8C" w14:textId="77777777" w:rsidR="00D42947" w:rsidRPr="00415798" w:rsidRDefault="00D42947" w:rsidP="00D42947">
      <w:pPr>
        <w:spacing w:after="200"/>
        <w:ind w:right="565"/>
        <w:jc w:val="both"/>
        <w:rPr>
          <w:bCs/>
          <w:sz w:val="24"/>
          <w:szCs w:val="24"/>
        </w:rPr>
      </w:pPr>
    </w:p>
    <w:p w14:paraId="13F5DF10" w14:textId="77777777" w:rsidR="00D42947" w:rsidRPr="00415798" w:rsidRDefault="00D42947" w:rsidP="00D42947">
      <w:pPr>
        <w:ind w:right="565"/>
        <w:contextualSpacing/>
        <w:jc w:val="both"/>
        <w:rPr>
          <w:rFonts w:eastAsiaTheme="minorHAnsi"/>
          <w:b/>
          <w:sz w:val="28"/>
          <w:szCs w:val="28"/>
          <w:lang w:eastAsia="en-US"/>
        </w:rPr>
      </w:pPr>
      <w:r w:rsidRPr="00415798">
        <w:rPr>
          <w:rFonts w:eastAsiaTheme="minorHAnsi"/>
          <w:b/>
          <w:sz w:val="28"/>
          <w:szCs w:val="28"/>
          <w:lang w:eastAsia="en-US"/>
        </w:rPr>
        <w:t>ΑΡΘΡΟ 6 -  Ποινικές ρήτρες – έκπτωση του αναδόχου</w:t>
      </w:r>
    </w:p>
    <w:p w14:paraId="5A7B1AF0" w14:textId="77777777" w:rsidR="00D42947" w:rsidRPr="00415798" w:rsidRDefault="00D42947" w:rsidP="00D42947">
      <w:pPr>
        <w:ind w:right="565" w:firstLine="644"/>
        <w:contextualSpacing/>
        <w:jc w:val="both"/>
        <w:rPr>
          <w:rFonts w:eastAsiaTheme="minorHAnsi"/>
          <w:sz w:val="24"/>
          <w:szCs w:val="24"/>
          <w:lang w:eastAsia="en-US"/>
        </w:rPr>
      </w:pPr>
      <w:r w:rsidRPr="00415798">
        <w:rPr>
          <w:rFonts w:eastAsiaTheme="minorHAnsi"/>
          <w:sz w:val="28"/>
          <w:szCs w:val="28"/>
          <w:lang w:eastAsia="en-US"/>
        </w:rPr>
        <w:tab/>
      </w:r>
      <w:r w:rsidRPr="00415798">
        <w:rPr>
          <w:rFonts w:eastAsiaTheme="minorHAnsi"/>
          <w:sz w:val="24"/>
          <w:szCs w:val="24"/>
          <w:lang w:eastAsia="en-US"/>
        </w:rPr>
        <w:t>Ο ανάδοχος που δεν θα προσέλθει να υπογράψει τη σχετική σύμβαση, κηρύσσεται υποχρεωτικά έκπτωτος από την ανάθεση που έγινε στο όνομά του και από κάθε δικαίωμα που απορρέει από αυτήν και ακολουθούνται οι νόμιμες διαδικασίες.</w:t>
      </w:r>
    </w:p>
    <w:p w14:paraId="3FC556E2" w14:textId="77777777" w:rsidR="00D42947" w:rsidRPr="00415798" w:rsidRDefault="00D42947" w:rsidP="00D42947">
      <w:pPr>
        <w:ind w:right="565" w:firstLine="644"/>
        <w:contextualSpacing/>
        <w:jc w:val="both"/>
        <w:rPr>
          <w:rFonts w:eastAsiaTheme="minorHAnsi"/>
          <w:sz w:val="24"/>
          <w:szCs w:val="24"/>
          <w:lang w:eastAsia="en-US"/>
        </w:rPr>
      </w:pPr>
    </w:p>
    <w:p w14:paraId="10A2F2F2" w14:textId="77777777" w:rsidR="00D42947" w:rsidRPr="00415798" w:rsidRDefault="00D42947" w:rsidP="00D42947">
      <w:pPr>
        <w:ind w:right="565" w:firstLine="644"/>
        <w:contextualSpacing/>
        <w:jc w:val="both"/>
        <w:rPr>
          <w:rFonts w:eastAsiaTheme="minorHAnsi"/>
          <w:sz w:val="24"/>
          <w:szCs w:val="24"/>
          <w:lang w:eastAsia="en-US"/>
        </w:rPr>
      </w:pPr>
    </w:p>
    <w:p w14:paraId="564EF565" w14:textId="77777777" w:rsidR="00D42947" w:rsidRPr="00415798" w:rsidRDefault="00D42947" w:rsidP="00D42947">
      <w:pPr>
        <w:ind w:right="565"/>
        <w:contextualSpacing/>
        <w:jc w:val="both"/>
        <w:rPr>
          <w:rFonts w:eastAsiaTheme="minorHAnsi"/>
          <w:b/>
          <w:sz w:val="28"/>
          <w:szCs w:val="28"/>
          <w:lang w:eastAsia="en-US"/>
        </w:rPr>
      </w:pPr>
      <w:r w:rsidRPr="00415798">
        <w:rPr>
          <w:rFonts w:eastAsiaTheme="minorHAnsi"/>
          <w:b/>
          <w:sz w:val="28"/>
          <w:szCs w:val="28"/>
          <w:lang w:eastAsia="en-US"/>
        </w:rPr>
        <w:t xml:space="preserve">ΆΡΘΡΟ 7 - Αθέτηση όρων συμφωνίας </w:t>
      </w:r>
    </w:p>
    <w:p w14:paraId="2E290879" w14:textId="77777777" w:rsidR="00D42947" w:rsidRPr="00415798" w:rsidRDefault="00D42947" w:rsidP="00D42947">
      <w:pPr>
        <w:ind w:right="565" w:firstLine="644"/>
        <w:contextualSpacing/>
        <w:jc w:val="both"/>
        <w:rPr>
          <w:rFonts w:eastAsiaTheme="minorHAnsi"/>
          <w:sz w:val="24"/>
          <w:szCs w:val="24"/>
          <w:lang w:eastAsia="en-US"/>
        </w:rPr>
      </w:pPr>
    </w:p>
    <w:p w14:paraId="7736C932" w14:textId="77777777" w:rsidR="00D42947" w:rsidRPr="00415798" w:rsidRDefault="00D42947" w:rsidP="00D42947">
      <w:pPr>
        <w:ind w:right="565" w:firstLine="644"/>
        <w:contextualSpacing/>
        <w:jc w:val="both"/>
        <w:rPr>
          <w:rFonts w:eastAsiaTheme="minorHAnsi"/>
          <w:sz w:val="24"/>
          <w:szCs w:val="24"/>
          <w:lang w:eastAsia="en-US"/>
        </w:rPr>
      </w:pPr>
      <w:r w:rsidRPr="00415798">
        <w:rPr>
          <w:rFonts w:eastAsiaTheme="minorHAnsi"/>
          <w:sz w:val="24"/>
          <w:szCs w:val="24"/>
          <w:lang w:eastAsia="en-US"/>
        </w:rPr>
        <w:t>Η από μέρους του αναδόχου αθέτηση όρου της παρούσης και της υπογραφείσας σύμβασης ή η μη πλήρης συμμόρφωσή του προς τους όρους αυτών παρέχει στον Δήμο το δικαίωμα να επιβάλλει κυρώσεις που προβλέπονται στις διατάξεις του Ν. 4412/2016 .</w:t>
      </w:r>
    </w:p>
    <w:p w14:paraId="0BD168B2" w14:textId="77777777" w:rsidR="00D42947" w:rsidRPr="00415798" w:rsidRDefault="00D42947" w:rsidP="00D42947">
      <w:pPr>
        <w:ind w:right="565"/>
        <w:contextualSpacing/>
        <w:jc w:val="both"/>
        <w:rPr>
          <w:rFonts w:eastAsiaTheme="minorHAnsi"/>
          <w:b/>
          <w:sz w:val="28"/>
          <w:szCs w:val="28"/>
          <w:lang w:eastAsia="en-US"/>
        </w:rPr>
      </w:pPr>
    </w:p>
    <w:p w14:paraId="7BAA2CEF" w14:textId="77777777" w:rsidR="00D42947" w:rsidRPr="00415798" w:rsidRDefault="00D42947" w:rsidP="00D42947">
      <w:pPr>
        <w:ind w:right="565"/>
        <w:contextualSpacing/>
        <w:jc w:val="both"/>
        <w:rPr>
          <w:rFonts w:eastAsiaTheme="minorHAnsi"/>
          <w:b/>
          <w:sz w:val="28"/>
          <w:szCs w:val="28"/>
          <w:lang w:eastAsia="en-US"/>
        </w:rPr>
      </w:pPr>
      <w:r w:rsidRPr="00415798">
        <w:rPr>
          <w:rFonts w:eastAsiaTheme="minorHAnsi"/>
          <w:b/>
          <w:sz w:val="28"/>
          <w:szCs w:val="28"/>
          <w:lang w:eastAsia="en-US"/>
        </w:rPr>
        <w:t>ΑΡΘΡΟ 8 – Φόροι – τέλη – κρατήσεις</w:t>
      </w:r>
    </w:p>
    <w:p w14:paraId="4A8AB679" w14:textId="77777777" w:rsidR="00D42947" w:rsidRPr="00415798" w:rsidRDefault="00D42947" w:rsidP="00D42947">
      <w:pPr>
        <w:ind w:right="565" w:firstLine="644"/>
        <w:contextualSpacing/>
        <w:jc w:val="both"/>
        <w:rPr>
          <w:rFonts w:eastAsiaTheme="minorHAnsi"/>
          <w:sz w:val="28"/>
          <w:szCs w:val="28"/>
          <w:lang w:eastAsia="en-US"/>
        </w:rPr>
      </w:pPr>
      <w:r w:rsidRPr="00415798">
        <w:rPr>
          <w:rFonts w:eastAsiaTheme="minorHAnsi"/>
          <w:sz w:val="28"/>
          <w:szCs w:val="28"/>
          <w:lang w:eastAsia="en-US"/>
        </w:rPr>
        <w:tab/>
      </w:r>
    </w:p>
    <w:p w14:paraId="46871E4B" w14:textId="77777777" w:rsidR="00D42947" w:rsidRPr="00415798" w:rsidRDefault="00D42947" w:rsidP="00D42947">
      <w:pPr>
        <w:ind w:right="565" w:firstLine="644"/>
        <w:contextualSpacing/>
        <w:jc w:val="both"/>
        <w:rPr>
          <w:rFonts w:eastAsiaTheme="minorHAnsi"/>
          <w:sz w:val="24"/>
          <w:szCs w:val="24"/>
          <w:lang w:eastAsia="en-US"/>
        </w:rPr>
      </w:pPr>
      <w:r w:rsidRPr="00415798">
        <w:rPr>
          <w:rFonts w:eastAsiaTheme="minorHAnsi"/>
          <w:sz w:val="24"/>
          <w:szCs w:val="24"/>
          <w:lang w:eastAsia="en-US"/>
        </w:rPr>
        <w:t>Ο ασφαλιστής επιβαρύνεται με όλους τους φόρους, τα τέλη και τις κρατήσεις που ισχύουν  κατά την κείμενη νομοθεσία.</w:t>
      </w:r>
    </w:p>
    <w:p w14:paraId="48A1F105" w14:textId="77777777" w:rsidR="00D42947" w:rsidRPr="00415798" w:rsidRDefault="00D42947" w:rsidP="00D42947">
      <w:pPr>
        <w:ind w:right="565" w:firstLine="644"/>
        <w:contextualSpacing/>
        <w:jc w:val="both"/>
        <w:rPr>
          <w:rFonts w:eastAsiaTheme="minorHAnsi"/>
          <w:sz w:val="24"/>
          <w:szCs w:val="24"/>
          <w:lang w:eastAsia="en-US"/>
        </w:rPr>
      </w:pPr>
    </w:p>
    <w:p w14:paraId="07A83B7D" w14:textId="77777777" w:rsidR="00D42947" w:rsidRPr="00415798" w:rsidRDefault="00D42947" w:rsidP="00D42947">
      <w:pPr>
        <w:ind w:right="565"/>
        <w:contextualSpacing/>
        <w:jc w:val="both"/>
        <w:rPr>
          <w:rFonts w:eastAsiaTheme="minorHAnsi"/>
          <w:b/>
          <w:sz w:val="28"/>
          <w:szCs w:val="28"/>
          <w:lang w:eastAsia="en-US"/>
        </w:rPr>
      </w:pPr>
      <w:r w:rsidRPr="00415798">
        <w:rPr>
          <w:rFonts w:eastAsiaTheme="minorHAnsi"/>
          <w:b/>
          <w:sz w:val="28"/>
          <w:szCs w:val="28"/>
          <w:lang w:eastAsia="en-US"/>
        </w:rPr>
        <w:t xml:space="preserve">ΑΡΘΡΟ 9 -  Αναθεώρηση τιμών </w:t>
      </w:r>
    </w:p>
    <w:p w14:paraId="5BFEE8C0" w14:textId="77777777" w:rsidR="00D42947" w:rsidRPr="00415798" w:rsidRDefault="00D42947" w:rsidP="00D42947">
      <w:pPr>
        <w:ind w:right="565" w:firstLine="644"/>
        <w:contextualSpacing/>
        <w:jc w:val="both"/>
        <w:rPr>
          <w:rFonts w:eastAsiaTheme="minorHAnsi"/>
          <w:sz w:val="24"/>
          <w:szCs w:val="24"/>
          <w:lang w:eastAsia="en-US"/>
        </w:rPr>
      </w:pPr>
    </w:p>
    <w:p w14:paraId="5D33EC62" w14:textId="77777777" w:rsidR="00D42947" w:rsidRPr="00415798" w:rsidRDefault="00D42947" w:rsidP="00D42947">
      <w:pPr>
        <w:ind w:right="565" w:firstLine="644"/>
        <w:contextualSpacing/>
        <w:jc w:val="both"/>
        <w:rPr>
          <w:rFonts w:eastAsiaTheme="minorHAnsi"/>
          <w:sz w:val="24"/>
          <w:szCs w:val="24"/>
          <w:lang w:eastAsia="en-US"/>
        </w:rPr>
      </w:pPr>
      <w:r w:rsidRPr="00415798">
        <w:rPr>
          <w:rFonts w:eastAsiaTheme="minorHAnsi"/>
          <w:sz w:val="24"/>
          <w:szCs w:val="24"/>
          <w:lang w:eastAsia="en-US"/>
        </w:rPr>
        <w:t>Οι τιμές δεν υπόκεινται σε καμία αναθεώρηση για οποιονδήποτε λόγο ή αιτία, αλλά παραμένουν σταθερές και αμετάβλητες καθ΄ όλη τη διάρκεια της σύμβασης.</w:t>
      </w:r>
    </w:p>
    <w:p w14:paraId="2C005541" w14:textId="77777777" w:rsidR="00D42947" w:rsidRPr="00415798" w:rsidRDefault="00D42947" w:rsidP="00D42947">
      <w:pPr>
        <w:ind w:right="565"/>
        <w:contextualSpacing/>
        <w:jc w:val="both"/>
        <w:rPr>
          <w:rFonts w:eastAsiaTheme="minorHAnsi"/>
          <w:b/>
          <w:sz w:val="28"/>
          <w:szCs w:val="28"/>
          <w:lang w:eastAsia="en-US"/>
        </w:rPr>
      </w:pPr>
    </w:p>
    <w:p w14:paraId="23D35670" w14:textId="77777777" w:rsidR="00D42947" w:rsidRPr="00415798" w:rsidRDefault="00D42947" w:rsidP="00D42947">
      <w:pPr>
        <w:ind w:right="565"/>
        <w:contextualSpacing/>
        <w:jc w:val="both"/>
        <w:rPr>
          <w:rFonts w:eastAsiaTheme="minorHAnsi"/>
          <w:b/>
          <w:sz w:val="28"/>
          <w:szCs w:val="28"/>
          <w:lang w:eastAsia="en-US"/>
        </w:rPr>
      </w:pPr>
      <w:r w:rsidRPr="00415798">
        <w:rPr>
          <w:rFonts w:eastAsiaTheme="minorHAnsi"/>
          <w:b/>
          <w:sz w:val="28"/>
          <w:szCs w:val="28"/>
          <w:lang w:eastAsia="en-US"/>
        </w:rPr>
        <w:t xml:space="preserve">ΑΡΘΡΟ 10 -  Επίλυση διαφορών </w:t>
      </w:r>
    </w:p>
    <w:p w14:paraId="1DAEF9E3" w14:textId="0AC2C504" w:rsidR="00D42947" w:rsidRPr="00415798" w:rsidRDefault="00D42947" w:rsidP="00415798">
      <w:pPr>
        <w:ind w:right="565" w:firstLine="644"/>
        <w:contextualSpacing/>
        <w:jc w:val="both"/>
        <w:rPr>
          <w:rFonts w:eastAsiaTheme="minorHAnsi"/>
          <w:sz w:val="24"/>
          <w:szCs w:val="24"/>
          <w:lang w:eastAsia="en-US"/>
        </w:rPr>
      </w:pPr>
      <w:r w:rsidRPr="00415798">
        <w:rPr>
          <w:rFonts w:eastAsiaTheme="minorHAnsi"/>
          <w:sz w:val="24"/>
          <w:szCs w:val="24"/>
          <w:lang w:eastAsia="en-US"/>
        </w:rPr>
        <w:t>Οι διαφορές που θα εμφανιστούν μετά την υπογραφή της σύμβασης, επιλύονται σύμφωνα με τις διατάξεις του Ν. 4412/2016, όπως αυτός έχει τροποποιηθεί και ισχύει.</w:t>
      </w:r>
    </w:p>
    <w:p w14:paraId="5CB53FBF" w14:textId="77777777" w:rsidR="00D42947" w:rsidRPr="00415798" w:rsidRDefault="00D42947" w:rsidP="00D42947">
      <w:pPr>
        <w:widowControl w:val="0"/>
        <w:autoSpaceDE w:val="0"/>
        <w:autoSpaceDN w:val="0"/>
        <w:adjustRightInd w:val="0"/>
        <w:spacing w:after="200" w:line="276" w:lineRule="auto"/>
        <w:ind w:right="565"/>
        <w:jc w:val="center"/>
        <w:rPr>
          <w:rFonts w:eastAsiaTheme="minorHAnsi"/>
          <w:b/>
          <w:sz w:val="28"/>
          <w:szCs w:val="28"/>
          <w:u w:val="single"/>
          <w:lang w:eastAsia="en-US"/>
        </w:rPr>
      </w:pPr>
      <w:r w:rsidRPr="00415798">
        <w:rPr>
          <w:rFonts w:eastAsiaTheme="minorHAnsi"/>
          <w:b/>
          <w:sz w:val="28"/>
          <w:szCs w:val="28"/>
          <w:u w:val="single"/>
          <w:lang w:eastAsia="en-US"/>
        </w:rPr>
        <w:t>ΙV.  ΕΝΔΕΙΚΤΙΚΟΣ ΠΡΟΫΠΟΛΟΓΙΣΜΟΣ</w:t>
      </w:r>
    </w:p>
    <w:p w14:paraId="305B6AC3" w14:textId="77777777" w:rsidR="00D42947" w:rsidRPr="00415798" w:rsidRDefault="00D42947" w:rsidP="00D42947">
      <w:pPr>
        <w:ind w:right="565" w:firstLine="644"/>
        <w:contextualSpacing/>
        <w:jc w:val="both"/>
        <w:rPr>
          <w:rFonts w:eastAsiaTheme="minorHAnsi"/>
          <w:sz w:val="24"/>
          <w:szCs w:val="24"/>
          <w:lang w:eastAsia="en-US"/>
        </w:rPr>
      </w:pPr>
      <w:r w:rsidRPr="00415798">
        <w:rPr>
          <w:rFonts w:eastAsiaTheme="minorHAnsi"/>
          <w:sz w:val="24"/>
          <w:szCs w:val="24"/>
          <w:lang w:eastAsia="en-US"/>
        </w:rPr>
        <w:t xml:space="preserve">Ο προϋπολογισμός συντάχθηκε με βάση τις τρέχουσες τιμές αγοράς μετά από έρευνα της σχετικής αγοράς. </w:t>
      </w:r>
    </w:p>
    <w:p w14:paraId="3E1B95A7" w14:textId="77777777" w:rsidR="00D42947" w:rsidRPr="00415798" w:rsidRDefault="00D42947" w:rsidP="00D42947">
      <w:pPr>
        <w:ind w:right="565"/>
        <w:contextualSpacing/>
        <w:jc w:val="both"/>
        <w:rPr>
          <w:rFonts w:eastAsiaTheme="minorHAnsi"/>
          <w:sz w:val="24"/>
          <w:szCs w:val="24"/>
          <w:lang w:eastAsia="en-US"/>
        </w:rPr>
      </w:pPr>
    </w:p>
    <w:tbl>
      <w:tblPr>
        <w:tblW w:w="9929" w:type="dxa"/>
        <w:tblInd w:w="-714" w:type="dxa"/>
        <w:tblLook w:val="04A0" w:firstRow="1" w:lastRow="0" w:firstColumn="1" w:lastColumn="0" w:noHBand="0" w:noVBand="1"/>
      </w:tblPr>
      <w:tblGrid>
        <w:gridCol w:w="709"/>
        <w:gridCol w:w="1281"/>
        <w:gridCol w:w="3114"/>
        <w:gridCol w:w="1417"/>
        <w:gridCol w:w="1815"/>
        <w:gridCol w:w="1600"/>
      </w:tblGrid>
      <w:tr w:rsidR="00D42947" w:rsidRPr="00415798" w14:paraId="79E0E52E" w14:textId="77777777" w:rsidTr="00415798">
        <w:trPr>
          <w:trHeight w:val="88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90734" w14:textId="77777777" w:rsidR="00D42947" w:rsidRPr="00415798" w:rsidRDefault="00D42947" w:rsidP="00D42947">
            <w:pPr>
              <w:jc w:val="center"/>
              <w:rPr>
                <w:color w:val="000000"/>
                <w:sz w:val="22"/>
                <w:szCs w:val="22"/>
              </w:rPr>
            </w:pPr>
            <w:bookmarkStart w:id="4" w:name="_Hlk240368008"/>
            <w:r w:rsidRPr="00415798">
              <w:rPr>
                <w:color w:val="000000"/>
                <w:sz w:val="22"/>
                <w:szCs w:val="22"/>
              </w:rPr>
              <w:t>Α/Α</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62011" w14:textId="77777777" w:rsidR="00D42947" w:rsidRPr="00415798" w:rsidRDefault="00D42947" w:rsidP="00D42947">
            <w:pPr>
              <w:jc w:val="center"/>
              <w:rPr>
                <w:color w:val="000000"/>
                <w:sz w:val="22"/>
                <w:szCs w:val="22"/>
              </w:rPr>
            </w:pPr>
            <w:r w:rsidRPr="00415798">
              <w:rPr>
                <w:color w:val="000000"/>
                <w:sz w:val="22"/>
                <w:szCs w:val="22"/>
              </w:rPr>
              <w:t>ΑΡ.ΚΥΚΛ.</w:t>
            </w:r>
          </w:p>
        </w:tc>
        <w:tc>
          <w:tcPr>
            <w:tcW w:w="31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925A2" w14:textId="77777777" w:rsidR="00D42947" w:rsidRPr="00415798" w:rsidRDefault="00D42947" w:rsidP="00D42947">
            <w:pPr>
              <w:jc w:val="center"/>
              <w:rPr>
                <w:color w:val="000000"/>
                <w:sz w:val="22"/>
                <w:szCs w:val="22"/>
              </w:rPr>
            </w:pPr>
            <w:r w:rsidRPr="00415798">
              <w:rPr>
                <w:color w:val="000000"/>
                <w:sz w:val="22"/>
                <w:szCs w:val="22"/>
              </w:rPr>
              <w:t>ΧΡΗΣΗ ΒΑΣH ΑΔΕΙΑΣ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5A28E" w14:textId="77777777" w:rsidR="00D42947" w:rsidRPr="00415798" w:rsidRDefault="00D42947" w:rsidP="00D42947">
            <w:pPr>
              <w:jc w:val="center"/>
              <w:rPr>
                <w:color w:val="000000"/>
                <w:sz w:val="22"/>
                <w:szCs w:val="22"/>
              </w:rPr>
            </w:pPr>
            <w:r w:rsidRPr="00415798">
              <w:rPr>
                <w:color w:val="000000"/>
                <w:sz w:val="22"/>
                <w:szCs w:val="22"/>
              </w:rPr>
              <w:t>ΦΟΡΟΛΟΓ. ΙΠΠΟΙ ΒΑΣH ΑΔΕΙΑΣ</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9C7E1" w14:textId="77777777" w:rsidR="00D42947" w:rsidRPr="00415798" w:rsidRDefault="00D42947" w:rsidP="00D42947">
            <w:pPr>
              <w:jc w:val="center"/>
              <w:rPr>
                <w:color w:val="000000"/>
                <w:sz w:val="22"/>
                <w:szCs w:val="22"/>
              </w:rPr>
            </w:pPr>
            <w:r w:rsidRPr="00415798">
              <w:rPr>
                <w:color w:val="000000"/>
                <w:sz w:val="22"/>
                <w:szCs w:val="22"/>
              </w:rPr>
              <w:t>ΕΤΟΣ 1</w:t>
            </w:r>
            <w:r w:rsidRPr="00415798">
              <w:rPr>
                <w:color w:val="000000"/>
                <w:sz w:val="22"/>
                <w:szCs w:val="22"/>
                <w:vertAlign w:val="superscript"/>
              </w:rPr>
              <w:t xml:space="preserve">ης </w:t>
            </w:r>
            <w:r w:rsidRPr="00415798">
              <w:rPr>
                <w:color w:val="000000"/>
                <w:sz w:val="22"/>
                <w:szCs w:val="22"/>
              </w:rPr>
              <w:t>ΚΥΚΛΟΦΟΡΙΑΣ</w:t>
            </w:r>
          </w:p>
        </w:tc>
        <w:tc>
          <w:tcPr>
            <w:tcW w:w="1593" w:type="dxa"/>
            <w:tcBorders>
              <w:top w:val="single" w:sz="4" w:space="0" w:color="auto"/>
              <w:left w:val="single" w:sz="4" w:space="0" w:color="auto"/>
              <w:bottom w:val="single" w:sz="4" w:space="0" w:color="auto"/>
              <w:right w:val="single" w:sz="4" w:space="0" w:color="auto"/>
            </w:tcBorders>
            <w:vAlign w:val="center"/>
          </w:tcPr>
          <w:p w14:paraId="4BC5AF3F" w14:textId="77777777" w:rsidR="00D42947" w:rsidRPr="00415798" w:rsidRDefault="00D42947" w:rsidP="00D42947">
            <w:pPr>
              <w:jc w:val="center"/>
              <w:rPr>
                <w:color w:val="000000"/>
                <w:sz w:val="22"/>
                <w:szCs w:val="22"/>
              </w:rPr>
            </w:pPr>
            <w:r w:rsidRPr="00415798">
              <w:rPr>
                <w:color w:val="000000"/>
                <w:sz w:val="22"/>
                <w:szCs w:val="22"/>
              </w:rPr>
              <w:t>ΟΛΙΚΑ ΑΣΦΑΛΙΣΤΡΑ</w:t>
            </w:r>
          </w:p>
        </w:tc>
      </w:tr>
      <w:tr w:rsidR="00D42947" w:rsidRPr="00415798" w14:paraId="158F39D0"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C4FD69" w14:textId="77777777" w:rsidR="00D42947" w:rsidRPr="00415798" w:rsidRDefault="00D42947" w:rsidP="00D42947">
            <w:pPr>
              <w:jc w:val="center"/>
              <w:rPr>
                <w:color w:val="000000"/>
                <w:sz w:val="22"/>
                <w:szCs w:val="22"/>
              </w:rPr>
            </w:pPr>
            <w:r w:rsidRPr="00415798">
              <w:rPr>
                <w:color w:val="000000"/>
                <w:sz w:val="22"/>
                <w:szCs w:val="22"/>
              </w:rPr>
              <w:t>1</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A8DF7" w14:textId="77777777" w:rsidR="00D42947" w:rsidRPr="00415798" w:rsidRDefault="00D42947" w:rsidP="00D42947">
            <w:pPr>
              <w:rPr>
                <w:color w:val="000000"/>
                <w:sz w:val="22"/>
                <w:szCs w:val="22"/>
              </w:rPr>
            </w:pPr>
            <w:r w:rsidRPr="00415798">
              <w:rPr>
                <w:color w:val="000000"/>
                <w:sz w:val="22"/>
                <w:szCs w:val="22"/>
              </w:rPr>
              <w:t>ΚΗΙ 1414</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5415B" w14:textId="77777777" w:rsidR="00D42947" w:rsidRPr="00415798" w:rsidRDefault="00D42947" w:rsidP="00D42947">
            <w:pPr>
              <w:rPr>
                <w:color w:val="000000"/>
                <w:sz w:val="22"/>
                <w:szCs w:val="22"/>
              </w:rPr>
            </w:pPr>
            <w:r w:rsidRPr="00415798">
              <w:rPr>
                <w:color w:val="000000"/>
                <w:sz w:val="22"/>
                <w:szCs w:val="22"/>
              </w:rPr>
              <w:t>ΦΟΡΤΗΓΟ-ΓΕΡΑΝΟΦΟΡΟ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90703" w14:textId="77777777" w:rsidR="00D42947" w:rsidRPr="00415798" w:rsidRDefault="00D42947" w:rsidP="00D42947">
            <w:pPr>
              <w:jc w:val="center"/>
              <w:rPr>
                <w:color w:val="000000"/>
                <w:sz w:val="22"/>
                <w:szCs w:val="22"/>
              </w:rPr>
            </w:pPr>
            <w:r w:rsidRPr="00415798">
              <w:rPr>
                <w:color w:val="000000"/>
                <w:sz w:val="22"/>
                <w:szCs w:val="22"/>
              </w:rPr>
              <w:t>30</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EFED0" w14:textId="77777777" w:rsidR="00D42947" w:rsidRPr="00415798" w:rsidRDefault="00D42947" w:rsidP="00D42947">
            <w:pPr>
              <w:jc w:val="center"/>
              <w:rPr>
                <w:color w:val="000000"/>
                <w:sz w:val="22"/>
                <w:szCs w:val="22"/>
              </w:rPr>
            </w:pPr>
            <w:r w:rsidRPr="00415798">
              <w:rPr>
                <w:color w:val="000000"/>
                <w:sz w:val="22"/>
                <w:szCs w:val="22"/>
              </w:rPr>
              <w:t>2002</w:t>
            </w:r>
          </w:p>
        </w:tc>
        <w:tc>
          <w:tcPr>
            <w:tcW w:w="1593" w:type="dxa"/>
            <w:tcBorders>
              <w:top w:val="single" w:sz="4" w:space="0" w:color="auto"/>
              <w:left w:val="single" w:sz="4" w:space="0" w:color="auto"/>
              <w:bottom w:val="single" w:sz="4" w:space="0" w:color="auto"/>
              <w:right w:val="single" w:sz="4" w:space="0" w:color="auto"/>
            </w:tcBorders>
            <w:vAlign w:val="bottom"/>
          </w:tcPr>
          <w:p w14:paraId="07E2742B"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75,25</w:t>
            </w:r>
          </w:p>
        </w:tc>
      </w:tr>
      <w:tr w:rsidR="00D42947" w:rsidRPr="00415798" w14:paraId="0188810A"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9B023" w14:textId="77777777" w:rsidR="00D42947" w:rsidRPr="00415798" w:rsidRDefault="00D42947" w:rsidP="00D42947">
            <w:pPr>
              <w:jc w:val="center"/>
              <w:rPr>
                <w:color w:val="000000"/>
                <w:sz w:val="22"/>
                <w:szCs w:val="22"/>
              </w:rPr>
            </w:pPr>
            <w:r w:rsidRPr="00415798">
              <w:rPr>
                <w:color w:val="000000"/>
                <w:sz w:val="22"/>
                <w:szCs w:val="22"/>
              </w:rPr>
              <w:t>2</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704CF" w14:textId="77777777" w:rsidR="00D42947" w:rsidRPr="00415798" w:rsidRDefault="00D42947" w:rsidP="00D42947">
            <w:pPr>
              <w:rPr>
                <w:color w:val="000000"/>
                <w:sz w:val="22"/>
                <w:szCs w:val="22"/>
              </w:rPr>
            </w:pPr>
            <w:r w:rsidRPr="00415798">
              <w:rPr>
                <w:color w:val="000000"/>
                <w:sz w:val="22"/>
                <w:szCs w:val="22"/>
              </w:rPr>
              <w:t>ΚΗΙ 1435</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047B8" w14:textId="77777777" w:rsidR="00D42947" w:rsidRPr="00415798" w:rsidRDefault="00D42947" w:rsidP="00D42947">
            <w:pPr>
              <w:rPr>
                <w:color w:val="000000"/>
                <w:sz w:val="22"/>
                <w:szCs w:val="22"/>
              </w:rPr>
            </w:pPr>
            <w:r w:rsidRPr="00415798">
              <w:rPr>
                <w:color w:val="000000"/>
                <w:sz w:val="22"/>
                <w:szCs w:val="22"/>
              </w:rPr>
              <w:t>ΦΟΡΤΗΓΟ-ΓΕΡΑΝΟΦΟΡΟ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C6BD6" w14:textId="77777777" w:rsidR="00D42947" w:rsidRPr="00415798" w:rsidRDefault="00D42947" w:rsidP="00D42947">
            <w:pPr>
              <w:jc w:val="center"/>
              <w:rPr>
                <w:color w:val="000000"/>
                <w:sz w:val="22"/>
                <w:szCs w:val="22"/>
              </w:rPr>
            </w:pPr>
            <w:r w:rsidRPr="00415798">
              <w:rPr>
                <w:color w:val="000000"/>
                <w:sz w:val="22"/>
                <w:szCs w:val="22"/>
              </w:rPr>
              <w:t>36</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1AC4F" w14:textId="77777777" w:rsidR="00D42947" w:rsidRPr="00415798" w:rsidRDefault="00D42947" w:rsidP="00D42947">
            <w:pPr>
              <w:jc w:val="center"/>
              <w:rPr>
                <w:color w:val="000000"/>
                <w:sz w:val="22"/>
                <w:szCs w:val="22"/>
              </w:rPr>
            </w:pPr>
            <w:r w:rsidRPr="00415798">
              <w:rPr>
                <w:color w:val="000000"/>
                <w:sz w:val="22"/>
                <w:szCs w:val="22"/>
              </w:rPr>
              <w:t>2004</w:t>
            </w:r>
          </w:p>
        </w:tc>
        <w:tc>
          <w:tcPr>
            <w:tcW w:w="1593" w:type="dxa"/>
            <w:tcBorders>
              <w:top w:val="single" w:sz="4" w:space="0" w:color="auto"/>
              <w:left w:val="single" w:sz="4" w:space="0" w:color="auto"/>
              <w:bottom w:val="single" w:sz="4" w:space="0" w:color="auto"/>
              <w:right w:val="single" w:sz="4" w:space="0" w:color="auto"/>
            </w:tcBorders>
            <w:vAlign w:val="bottom"/>
          </w:tcPr>
          <w:p w14:paraId="03AC3C0D"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82,00</w:t>
            </w:r>
          </w:p>
        </w:tc>
      </w:tr>
      <w:tr w:rsidR="00D42947" w:rsidRPr="00415798" w14:paraId="6B616D8E"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B0697" w14:textId="77777777" w:rsidR="00D42947" w:rsidRPr="00415798" w:rsidRDefault="00D42947" w:rsidP="00D42947">
            <w:pPr>
              <w:jc w:val="center"/>
              <w:rPr>
                <w:color w:val="000000"/>
                <w:sz w:val="22"/>
                <w:szCs w:val="22"/>
              </w:rPr>
            </w:pPr>
            <w:r w:rsidRPr="00415798">
              <w:rPr>
                <w:color w:val="000000"/>
                <w:sz w:val="22"/>
                <w:szCs w:val="22"/>
              </w:rPr>
              <w:t>3</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C8C445" w14:textId="77777777" w:rsidR="00D42947" w:rsidRPr="00415798" w:rsidRDefault="00D42947" w:rsidP="00D42947">
            <w:pPr>
              <w:rPr>
                <w:color w:val="000000"/>
                <w:sz w:val="22"/>
                <w:szCs w:val="22"/>
              </w:rPr>
            </w:pPr>
            <w:r w:rsidRPr="00415798">
              <w:rPr>
                <w:color w:val="000000"/>
                <w:sz w:val="22"/>
                <w:szCs w:val="22"/>
              </w:rPr>
              <w:t>ΚΗΗ 4190</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E625D" w14:textId="77777777" w:rsidR="00D42947" w:rsidRPr="00415798" w:rsidRDefault="00D42947" w:rsidP="00D42947">
            <w:pPr>
              <w:rPr>
                <w:color w:val="000000"/>
                <w:sz w:val="22"/>
                <w:szCs w:val="22"/>
              </w:rPr>
            </w:pPr>
            <w:r w:rsidRPr="00415798">
              <w:rPr>
                <w:color w:val="000000"/>
                <w:sz w:val="22"/>
                <w:szCs w:val="22"/>
              </w:rPr>
              <w:t>ΑΠΟΡΙΜΜΑΤΟΦΟΡΟ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02E5A" w14:textId="77777777" w:rsidR="00D42947" w:rsidRPr="00415798" w:rsidRDefault="00D42947" w:rsidP="00D42947">
            <w:pPr>
              <w:jc w:val="center"/>
              <w:rPr>
                <w:color w:val="000000"/>
                <w:sz w:val="22"/>
                <w:szCs w:val="22"/>
              </w:rPr>
            </w:pPr>
            <w:r w:rsidRPr="00415798">
              <w:rPr>
                <w:color w:val="000000"/>
                <w:sz w:val="22"/>
                <w:szCs w:val="22"/>
              </w:rPr>
              <w:t>38</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EFEBF" w14:textId="77777777" w:rsidR="00D42947" w:rsidRPr="00415798" w:rsidRDefault="00D42947" w:rsidP="00D42947">
            <w:pPr>
              <w:jc w:val="center"/>
              <w:rPr>
                <w:color w:val="000000"/>
                <w:sz w:val="22"/>
                <w:szCs w:val="22"/>
              </w:rPr>
            </w:pPr>
            <w:r w:rsidRPr="00415798">
              <w:rPr>
                <w:color w:val="000000"/>
                <w:sz w:val="22"/>
                <w:szCs w:val="22"/>
              </w:rPr>
              <w:t>2001</w:t>
            </w:r>
          </w:p>
        </w:tc>
        <w:tc>
          <w:tcPr>
            <w:tcW w:w="1593" w:type="dxa"/>
            <w:tcBorders>
              <w:top w:val="single" w:sz="4" w:space="0" w:color="auto"/>
              <w:left w:val="single" w:sz="4" w:space="0" w:color="auto"/>
              <w:bottom w:val="single" w:sz="4" w:space="0" w:color="auto"/>
              <w:right w:val="single" w:sz="4" w:space="0" w:color="auto"/>
            </w:tcBorders>
            <w:vAlign w:val="bottom"/>
          </w:tcPr>
          <w:p w14:paraId="58AFCD3C" w14:textId="77777777" w:rsidR="00D42947" w:rsidRPr="00415798" w:rsidRDefault="00D42947" w:rsidP="00D42947">
            <w:pPr>
              <w:jc w:val="center"/>
              <w:rPr>
                <w:color w:val="000000"/>
                <w:sz w:val="22"/>
                <w:szCs w:val="22"/>
                <w:highlight w:val="yellow"/>
                <w:lang w:val="en-US"/>
              </w:rPr>
            </w:pPr>
            <w:r w:rsidRPr="00415798">
              <w:rPr>
                <w:rFonts w:eastAsia="Calibri"/>
                <w:color w:val="000000"/>
                <w:sz w:val="22"/>
                <w:szCs w:val="22"/>
                <w:lang w:eastAsia="en-US"/>
              </w:rPr>
              <w:t>97,50</w:t>
            </w:r>
          </w:p>
        </w:tc>
      </w:tr>
      <w:tr w:rsidR="00D42947" w:rsidRPr="00415798" w14:paraId="4AF0D418"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4DCF8" w14:textId="77777777" w:rsidR="00D42947" w:rsidRPr="00415798" w:rsidRDefault="00D42947" w:rsidP="00D42947">
            <w:pPr>
              <w:jc w:val="center"/>
              <w:rPr>
                <w:color w:val="000000"/>
                <w:sz w:val="22"/>
                <w:szCs w:val="22"/>
              </w:rPr>
            </w:pPr>
            <w:r w:rsidRPr="00415798">
              <w:rPr>
                <w:color w:val="000000"/>
                <w:sz w:val="22"/>
                <w:szCs w:val="22"/>
              </w:rPr>
              <w:t>4</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DDDA7" w14:textId="77777777" w:rsidR="00D42947" w:rsidRPr="00415798" w:rsidRDefault="00D42947" w:rsidP="00D42947">
            <w:pPr>
              <w:rPr>
                <w:color w:val="000000"/>
                <w:sz w:val="22"/>
                <w:szCs w:val="22"/>
              </w:rPr>
            </w:pPr>
            <w:r w:rsidRPr="00415798">
              <w:rPr>
                <w:color w:val="000000"/>
                <w:sz w:val="22"/>
                <w:szCs w:val="22"/>
              </w:rPr>
              <w:t>ΚΗΥ 4272</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D150E" w14:textId="77777777" w:rsidR="00D42947" w:rsidRPr="00415798" w:rsidRDefault="00D42947" w:rsidP="00D42947">
            <w:pPr>
              <w:rPr>
                <w:color w:val="000000"/>
                <w:sz w:val="22"/>
                <w:szCs w:val="22"/>
              </w:rPr>
            </w:pPr>
            <w:r w:rsidRPr="00415798">
              <w:rPr>
                <w:color w:val="000000"/>
                <w:sz w:val="22"/>
                <w:szCs w:val="22"/>
              </w:rPr>
              <w:t>ΑΠΟΡΙΜΜΑΤΟΦΟΡΟ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D7535" w14:textId="77777777" w:rsidR="00D42947" w:rsidRPr="00415798" w:rsidRDefault="00D42947" w:rsidP="00D42947">
            <w:pPr>
              <w:jc w:val="center"/>
              <w:rPr>
                <w:color w:val="000000"/>
                <w:sz w:val="22"/>
                <w:szCs w:val="22"/>
              </w:rPr>
            </w:pPr>
            <w:r w:rsidRPr="00415798">
              <w:rPr>
                <w:color w:val="000000"/>
                <w:sz w:val="22"/>
                <w:szCs w:val="22"/>
              </w:rPr>
              <w:t>38</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631CC" w14:textId="77777777" w:rsidR="00D42947" w:rsidRPr="00415798" w:rsidRDefault="00D42947" w:rsidP="00D42947">
            <w:pPr>
              <w:jc w:val="center"/>
              <w:rPr>
                <w:color w:val="000000"/>
                <w:sz w:val="22"/>
                <w:szCs w:val="22"/>
              </w:rPr>
            </w:pPr>
            <w:r w:rsidRPr="00415798">
              <w:rPr>
                <w:color w:val="000000"/>
                <w:sz w:val="22"/>
                <w:szCs w:val="22"/>
              </w:rPr>
              <w:t>1999</w:t>
            </w:r>
          </w:p>
        </w:tc>
        <w:tc>
          <w:tcPr>
            <w:tcW w:w="1593" w:type="dxa"/>
            <w:tcBorders>
              <w:top w:val="single" w:sz="4" w:space="0" w:color="auto"/>
              <w:left w:val="single" w:sz="4" w:space="0" w:color="auto"/>
              <w:bottom w:val="single" w:sz="4" w:space="0" w:color="auto"/>
              <w:right w:val="single" w:sz="4" w:space="0" w:color="auto"/>
            </w:tcBorders>
            <w:vAlign w:val="bottom"/>
          </w:tcPr>
          <w:p w14:paraId="17D113C9" w14:textId="77777777" w:rsidR="00D42947" w:rsidRPr="00415798" w:rsidRDefault="00D42947" w:rsidP="00D42947">
            <w:pPr>
              <w:jc w:val="center"/>
              <w:rPr>
                <w:color w:val="000000"/>
                <w:sz w:val="22"/>
                <w:szCs w:val="22"/>
                <w:highlight w:val="yellow"/>
                <w:lang w:val="en-US"/>
              </w:rPr>
            </w:pPr>
            <w:r w:rsidRPr="00415798">
              <w:rPr>
                <w:rFonts w:eastAsia="Calibri"/>
                <w:color w:val="000000"/>
                <w:sz w:val="22"/>
                <w:szCs w:val="22"/>
                <w:lang w:eastAsia="en-US"/>
              </w:rPr>
              <w:t>97,50</w:t>
            </w:r>
          </w:p>
        </w:tc>
      </w:tr>
      <w:tr w:rsidR="00D42947" w:rsidRPr="00415798" w14:paraId="762A6186"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0580E7" w14:textId="77777777" w:rsidR="00D42947" w:rsidRPr="00415798" w:rsidRDefault="00D42947" w:rsidP="00D42947">
            <w:pPr>
              <w:jc w:val="center"/>
              <w:rPr>
                <w:color w:val="000000"/>
                <w:sz w:val="22"/>
                <w:szCs w:val="22"/>
              </w:rPr>
            </w:pPr>
            <w:r w:rsidRPr="00415798">
              <w:rPr>
                <w:color w:val="000000"/>
                <w:sz w:val="22"/>
                <w:szCs w:val="22"/>
              </w:rPr>
              <w:t>5</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ECBC6" w14:textId="77777777" w:rsidR="00D42947" w:rsidRPr="00415798" w:rsidRDefault="00D42947" w:rsidP="00D42947">
            <w:pPr>
              <w:rPr>
                <w:color w:val="000000"/>
                <w:sz w:val="22"/>
                <w:szCs w:val="22"/>
              </w:rPr>
            </w:pPr>
            <w:r w:rsidRPr="00415798">
              <w:rPr>
                <w:color w:val="000000"/>
                <w:sz w:val="22"/>
                <w:szCs w:val="22"/>
              </w:rPr>
              <w:t>ΚΗΙ 1405</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C4B10" w14:textId="77777777" w:rsidR="00D42947" w:rsidRPr="00415798" w:rsidRDefault="00D42947" w:rsidP="00D42947">
            <w:pPr>
              <w:rPr>
                <w:color w:val="000000"/>
                <w:sz w:val="22"/>
                <w:szCs w:val="22"/>
              </w:rPr>
            </w:pPr>
            <w:r w:rsidRPr="00415798">
              <w:rPr>
                <w:color w:val="000000"/>
                <w:sz w:val="22"/>
                <w:szCs w:val="22"/>
              </w:rPr>
              <w:t>ΦΟΡΤΗΓΟ-ΓΕΡΑΝΟΦΟΡΟ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88060" w14:textId="77777777" w:rsidR="00D42947" w:rsidRPr="00415798" w:rsidRDefault="00D42947" w:rsidP="00D42947">
            <w:pPr>
              <w:jc w:val="center"/>
              <w:rPr>
                <w:color w:val="000000"/>
                <w:sz w:val="22"/>
                <w:szCs w:val="22"/>
              </w:rPr>
            </w:pPr>
            <w:r w:rsidRPr="00415798">
              <w:rPr>
                <w:color w:val="000000"/>
                <w:sz w:val="22"/>
                <w:szCs w:val="22"/>
              </w:rPr>
              <w:t>57</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91BB5E" w14:textId="77777777" w:rsidR="00D42947" w:rsidRPr="00415798" w:rsidRDefault="00D42947" w:rsidP="00D42947">
            <w:pPr>
              <w:jc w:val="center"/>
              <w:rPr>
                <w:color w:val="000000"/>
                <w:sz w:val="22"/>
                <w:szCs w:val="22"/>
              </w:rPr>
            </w:pPr>
            <w:r w:rsidRPr="00415798">
              <w:rPr>
                <w:color w:val="000000"/>
                <w:sz w:val="22"/>
                <w:szCs w:val="22"/>
              </w:rPr>
              <w:t>2000</w:t>
            </w:r>
          </w:p>
        </w:tc>
        <w:tc>
          <w:tcPr>
            <w:tcW w:w="1593" w:type="dxa"/>
            <w:tcBorders>
              <w:top w:val="single" w:sz="4" w:space="0" w:color="auto"/>
              <w:left w:val="single" w:sz="4" w:space="0" w:color="auto"/>
              <w:bottom w:val="single" w:sz="4" w:space="0" w:color="auto"/>
              <w:right w:val="single" w:sz="4" w:space="0" w:color="auto"/>
            </w:tcBorders>
            <w:vAlign w:val="bottom"/>
          </w:tcPr>
          <w:p w14:paraId="54CDCC7B"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124,50</w:t>
            </w:r>
          </w:p>
        </w:tc>
      </w:tr>
      <w:tr w:rsidR="00D42947" w:rsidRPr="00415798" w14:paraId="2FC9475D"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C3F86" w14:textId="77777777" w:rsidR="00D42947" w:rsidRPr="00415798" w:rsidRDefault="00D42947" w:rsidP="00D42947">
            <w:pPr>
              <w:jc w:val="center"/>
              <w:rPr>
                <w:color w:val="000000"/>
                <w:sz w:val="22"/>
                <w:szCs w:val="22"/>
              </w:rPr>
            </w:pPr>
            <w:r w:rsidRPr="00415798">
              <w:rPr>
                <w:color w:val="000000"/>
                <w:sz w:val="22"/>
                <w:szCs w:val="22"/>
              </w:rPr>
              <w:t>6</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DDC9C" w14:textId="77777777" w:rsidR="00D42947" w:rsidRPr="00415798" w:rsidRDefault="00D42947" w:rsidP="00D42947">
            <w:pPr>
              <w:rPr>
                <w:color w:val="000000"/>
                <w:sz w:val="22"/>
                <w:szCs w:val="22"/>
              </w:rPr>
            </w:pPr>
            <w:r w:rsidRPr="00415798">
              <w:rPr>
                <w:color w:val="000000"/>
                <w:sz w:val="22"/>
                <w:szCs w:val="22"/>
              </w:rPr>
              <w:t>ΚΗΙ 1432</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519D9" w14:textId="77777777" w:rsidR="00D42947" w:rsidRPr="00415798" w:rsidRDefault="00D42947" w:rsidP="00D42947">
            <w:pPr>
              <w:rPr>
                <w:color w:val="000000"/>
                <w:sz w:val="22"/>
                <w:szCs w:val="22"/>
              </w:rPr>
            </w:pPr>
            <w:r w:rsidRPr="00415798">
              <w:rPr>
                <w:color w:val="000000"/>
                <w:sz w:val="22"/>
                <w:szCs w:val="22"/>
              </w:rPr>
              <w:t>ΦΟΡΤΗΓΟ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D771E" w14:textId="77777777" w:rsidR="00D42947" w:rsidRPr="00415798" w:rsidRDefault="00D42947" w:rsidP="00D42947">
            <w:pPr>
              <w:jc w:val="center"/>
              <w:rPr>
                <w:color w:val="000000"/>
                <w:sz w:val="22"/>
                <w:szCs w:val="22"/>
              </w:rPr>
            </w:pPr>
            <w:r w:rsidRPr="00415798">
              <w:rPr>
                <w:color w:val="000000"/>
                <w:sz w:val="22"/>
                <w:szCs w:val="22"/>
              </w:rPr>
              <w:t>23</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F9934" w14:textId="77777777" w:rsidR="00D42947" w:rsidRPr="00415798" w:rsidRDefault="00D42947" w:rsidP="00D42947">
            <w:pPr>
              <w:jc w:val="center"/>
              <w:rPr>
                <w:color w:val="000000"/>
                <w:sz w:val="22"/>
                <w:szCs w:val="22"/>
              </w:rPr>
            </w:pPr>
            <w:r w:rsidRPr="00415798">
              <w:rPr>
                <w:color w:val="000000"/>
                <w:sz w:val="22"/>
                <w:szCs w:val="22"/>
              </w:rPr>
              <w:t>2003</w:t>
            </w:r>
          </w:p>
        </w:tc>
        <w:tc>
          <w:tcPr>
            <w:tcW w:w="1593" w:type="dxa"/>
            <w:tcBorders>
              <w:top w:val="single" w:sz="4" w:space="0" w:color="auto"/>
              <w:left w:val="single" w:sz="4" w:space="0" w:color="auto"/>
              <w:bottom w:val="single" w:sz="4" w:space="0" w:color="auto"/>
              <w:right w:val="single" w:sz="4" w:space="0" w:color="auto"/>
            </w:tcBorders>
            <w:vAlign w:val="bottom"/>
          </w:tcPr>
          <w:p w14:paraId="7B4561E3"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57,50</w:t>
            </w:r>
          </w:p>
        </w:tc>
      </w:tr>
      <w:tr w:rsidR="00D42947" w:rsidRPr="00415798" w14:paraId="0D9AF6F7"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3850A" w14:textId="77777777" w:rsidR="00D42947" w:rsidRPr="00415798" w:rsidRDefault="00D42947" w:rsidP="00D42947">
            <w:pPr>
              <w:jc w:val="center"/>
              <w:rPr>
                <w:color w:val="000000"/>
                <w:sz w:val="22"/>
                <w:szCs w:val="22"/>
              </w:rPr>
            </w:pPr>
            <w:r w:rsidRPr="00415798">
              <w:rPr>
                <w:color w:val="000000"/>
                <w:sz w:val="22"/>
                <w:szCs w:val="22"/>
              </w:rPr>
              <w:t>7</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3AAB3" w14:textId="77777777" w:rsidR="00D42947" w:rsidRPr="00415798" w:rsidRDefault="00D42947" w:rsidP="00D42947">
            <w:pPr>
              <w:rPr>
                <w:color w:val="000000"/>
                <w:sz w:val="22"/>
                <w:szCs w:val="22"/>
              </w:rPr>
            </w:pPr>
            <w:r w:rsidRPr="00415798">
              <w:rPr>
                <w:color w:val="000000"/>
                <w:sz w:val="22"/>
                <w:szCs w:val="22"/>
              </w:rPr>
              <w:t>ΚΗΙ 1453</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48553F" w14:textId="77777777" w:rsidR="00D42947" w:rsidRPr="00415798" w:rsidRDefault="00D42947" w:rsidP="00D42947">
            <w:pPr>
              <w:rPr>
                <w:color w:val="000000"/>
                <w:sz w:val="22"/>
                <w:szCs w:val="22"/>
              </w:rPr>
            </w:pPr>
            <w:r w:rsidRPr="00415798">
              <w:rPr>
                <w:color w:val="000000"/>
                <w:sz w:val="22"/>
                <w:szCs w:val="22"/>
              </w:rPr>
              <w:t>ΦΟΡΤΗΓΟ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AF88E" w14:textId="77777777" w:rsidR="00D42947" w:rsidRPr="00415798" w:rsidRDefault="00D42947" w:rsidP="00D42947">
            <w:pPr>
              <w:jc w:val="center"/>
              <w:rPr>
                <w:color w:val="000000"/>
                <w:sz w:val="22"/>
                <w:szCs w:val="22"/>
              </w:rPr>
            </w:pPr>
            <w:r w:rsidRPr="00415798">
              <w:rPr>
                <w:color w:val="000000"/>
                <w:sz w:val="22"/>
                <w:szCs w:val="22"/>
              </w:rPr>
              <w:t>69</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E1F90" w14:textId="77777777" w:rsidR="00D42947" w:rsidRPr="00415798" w:rsidRDefault="00D42947" w:rsidP="00D42947">
            <w:pPr>
              <w:jc w:val="center"/>
              <w:rPr>
                <w:color w:val="000000"/>
                <w:sz w:val="22"/>
                <w:szCs w:val="22"/>
              </w:rPr>
            </w:pPr>
            <w:r w:rsidRPr="00415798">
              <w:rPr>
                <w:color w:val="000000"/>
                <w:sz w:val="22"/>
                <w:szCs w:val="22"/>
              </w:rPr>
              <w:t>2005</w:t>
            </w:r>
          </w:p>
        </w:tc>
        <w:tc>
          <w:tcPr>
            <w:tcW w:w="1593" w:type="dxa"/>
            <w:tcBorders>
              <w:top w:val="single" w:sz="4" w:space="0" w:color="auto"/>
              <w:left w:val="single" w:sz="4" w:space="0" w:color="auto"/>
              <w:bottom w:val="single" w:sz="4" w:space="0" w:color="auto"/>
              <w:right w:val="single" w:sz="4" w:space="0" w:color="auto"/>
            </w:tcBorders>
            <w:vAlign w:val="bottom"/>
          </w:tcPr>
          <w:p w14:paraId="13ADCCEA"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106,50</w:t>
            </w:r>
          </w:p>
        </w:tc>
      </w:tr>
      <w:tr w:rsidR="00D42947" w:rsidRPr="00415798" w14:paraId="53498082"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11FED" w14:textId="77777777" w:rsidR="00D42947" w:rsidRPr="00415798" w:rsidRDefault="00D42947" w:rsidP="00D42947">
            <w:pPr>
              <w:jc w:val="center"/>
              <w:rPr>
                <w:color w:val="000000"/>
                <w:sz w:val="22"/>
                <w:szCs w:val="22"/>
              </w:rPr>
            </w:pPr>
            <w:r w:rsidRPr="00415798">
              <w:rPr>
                <w:color w:val="000000"/>
                <w:sz w:val="22"/>
                <w:szCs w:val="22"/>
              </w:rPr>
              <w:t>8</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2716E" w14:textId="77777777" w:rsidR="00D42947" w:rsidRPr="00415798" w:rsidRDefault="00D42947" w:rsidP="00D42947">
            <w:pPr>
              <w:rPr>
                <w:color w:val="000000"/>
                <w:sz w:val="22"/>
                <w:szCs w:val="22"/>
              </w:rPr>
            </w:pPr>
            <w:r w:rsidRPr="00415798">
              <w:rPr>
                <w:color w:val="000000"/>
                <w:sz w:val="22"/>
                <w:szCs w:val="22"/>
              </w:rPr>
              <w:t>ΚΗΙ 1455</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67ADA" w14:textId="77777777" w:rsidR="00D42947" w:rsidRPr="00415798" w:rsidRDefault="00D42947" w:rsidP="00D42947">
            <w:pPr>
              <w:rPr>
                <w:color w:val="000000"/>
                <w:sz w:val="22"/>
                <w:szCs w:val="22"/>
              </w:rPr>
            </w:pPr>
            <w:r w:rsidRPr="00415798">
              <w:rPr>
                <w:color w:val="000000"/>
                <w:sz w:val="22"/>
                <w:szCs w:val="22"/>
              </w:rPr>
              <w:t>ΦΟΡΤΗΓΟ-ΓΕΡΑΝΟΦΟΡΟ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13DAA2" w14:textId="77777777" w:rsidR="00D42947" w:rsidRPr="00415798" w:rsidRDefault="00D42947" w:rsidP="00D42947">
            <w:pPr>
              <w:jc w:val="center"/>
              <w:rPr>
                <w:color w:val="000000"/>
                <w:sz w:val="22"/>
                <w:szCs w:val="22"/>
              </w:rPr>
            </w:pPr>
            <w:r w:rsidRPr="00415798">
              <w:rPr>
                <w:color w:val="000000"/>
                <w:sz w:val="22"/>
                <w:szCs w:val="22"/>
              </w:rPr>
              <w:t>72</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73FBD" w14:textId="77777777" w:rsidR="00D42947" w:rsidRPr="00415798" w:rsidRDefault="00D42947" w:rsidP="00D42947">
            <w:pPr>
              <w:jc w:val="center"/>
              <w:rPr>
                <w:color w:val="000000"/>
                <w:sz w:val="22"/>
                <w:szCs w:val="22"/>
              </w:rPr>
            </w:pPr>
            <w:r w:rsidRPr="00415798">
              <w:rPr>
                <w:color w:val="000000"/>
                <w:sz w:val="22"/>
                <w:szCs w:val="22"/>
              </w:rPr>
              <w:t>2005</w:t>
            </w:r>
          </w:p>
        </w:tc>
        <w:tc>
          <w:tcPr>
            <w:tcW w:w="1593" w:type="dxa"/>
            <w:tcBorders>
              <w:top w:val="single" w:sz="4" w:space="0" w:color="auto"/>
              <w:left w:val="single" w:sz="4" w:space="0" w:color="auto"/>
              <w:bottom w:val="single" w:sz="4" w:space="0" w:color="auto"/>
              <w:right w:val="single" w:sz="4" w:space="0" w:color="auto"/>
            </w:tcBorders>
            <w:vAlign w:val="bottom"/>
          </w:tcPr>
          <w:p w14:paraId="0314E2B2"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125,50</w:t>
            </w:r>
          </w:p>
        </w:tc>
      </w:tr>
      <w:tr w:rsidR="00D42947" w:rsidRPr="00415798" w14:paraId="707EF519"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3DDC2" w14:textId="77777777" w:rsidR="00D42947" w:rsidRPr="00415798" w:rsidRDefault="00D42947" w:rsidP="00D42947">
            <w:pPr>
              <w:jc w:val="center"/>
              <w:rPr>
                <w:color w:val="000000"/>
                <w:sz w:val="22"/>
                <w:szCs w:val="22"/>
              </w:rPr>
            </w:pPr>
            <w:r w:rsidRPr="00415798">
              <w:rPr>
                <w:color w:val="000000"/>
                <w:sz w:val="22"/>
                <w:szCs w:val="22"/>
              </w:rPr>
              <w:t>9</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F46D9" w14:textId="77777777" w:rsidR="00D42947" w:rsidRPr="00415798" w:rsidRDefault="00D42947" w:rsidP="00D42947">
            <w:pPr>
              <w:rPr>
                <w:color w:val="000000"/>
                <w:sz w:val="22"/>
                <w:szCs w:val="22"/>
              </w:rPr>
            </w:pPr>
            <w:r w:rsidRPr="00415798">
              <w:rPr>
                <w:color w:val="000000"/>
                <w:sz w:val="22"/>
                <w:szCs w:val="22"/>
              </w:rPr>
              <w:t>ΚΗΙ 1463</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DD7D6" w14:textId="77777777" w:rsidR="00D42947" w:rsidRPr="00415798" w:rsidRDefault="00D42947" w:rsidP="00D42947">
            <w:pPr>
              <w:rPr>
                <w:color w:val="000000"/>
                <w:sz w:val="22"/>
                <w:szCs w:val="22"/>
              </w:rPr>
            </w:pPr>
            <w:r w:rsidRPr="00415798">
              <w:rPr>
                <w:color w:val="000000"/>
                <w:sz w:val="22"/>
                <w:szCs w:val="22"/>
              </w:rPr>
              <w:t>ΦΟΡΤΗΓΟ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E00E3" w14:textId="77777777" w:rsidR="00D42947" w:rsidRPr="00415798" w:rsidRDefault="00D42947" w:rsidP="00D42947">
            <w:pPr>
              <w:jc w:val="center"/>
              <w:rPr>
                <w:color w:val="000000"/>
                <w:sz w:val="22"/>
                <w:szCs w:val="22"/>
              </w:rPr>
            </w:pPr>
            <w:r w:rsidRPr="00415798">
              <w:rPr>
                <w:color w:val="000000"/>
                <w:sz w:val="22"/>
                <w:szCs w:val="22"/>
              </w:rPr>
              <w:t>12</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4DDA2" w14:textId="77777777" w:rsidR="00D42947" w:rsidRPr="00415798" w:rsidRDefault="00D42947" w:rsidP="00D42947">
            <w:pPr>
              <w:jc w:val="center"/>
              <w:rPr>
                <w:color w:val="000000"/>
                <w:sz w:val="22"/>
                <w:szCs w:val="22"/>
              </w:rPr>
            </w:pPr>
            <w:r w:rsidRPr="00415798">
              <w:rPr>
                <w:color w:val="000000"/>
                <w:sz w:val="22"/>
                <w:szCs w:val="22"/>
              </w:rPr>
              <w:t>2006</w:t>
            </w:r>
          </w:p>
        </w:tc>
        <w:tc>
          <w:tcPr>
            <w:tcW w:w="1593" w:type="dxa"/>
            <w:tcBorders>
              <w:top w:val="single" w:sz="4" w:space="0" w:color="auto"/>
              <w:left w:val="single" w:sz="4" w:space="0" w:color="auto"/>
              <w:bottom w:val="single" w:sz="4" w:space="0" w:color="auto"/>
              <w:right w:val="single" w:sz="4" w:space="0" w:color="auto"/>
            </w:tcBorders>
            <w:vAlign w:val="bottom"/>
          </w:tcPr>
          <w:p w14:paraId="76B7492B"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47,25</w:t>
            </w:r>
          </w:p>
        </w:tc>
      </w:tr>
      <w:tr w:rsidR="00D42947" w:rsidRPr="00415798" w14:paraId="01034365"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DB14C" w14:textId="77777777" w:rsidR="00D42947" w:rsidRPr="00415798" w:rsidRDefault="00D42947" w:rsidP="00D42947">
            <w:pPr>
              <w:jc w:val="center"/>
              <w:rPr>
                <w:color w:val="000000"/>
                <w:sz w:val="22"/>
                <w:szCs w:val="22"/>
              </w:rPr>
            </w:pPr>
            <w:r w:rsidRPr="00415798">
              <w:rPr>
                <w:color w:val="000000"/>
                <w:sz w:val="22"/>
                <w:szCs w:val="22"/>
              </w:rPr>
              <w:t>10</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79C22" w14:textId="77777777" w:rsidR="00D42947" w:rsidRPr="00415798" w:rsidRDefault="00D42947" w:rsidP="00D42947">
            <w:pPr>
              <w:rPr>
                <w:color w:val="000000"/>
                <w:sz w:val="22"/>
                <w:szCs w:val="22"/>
              </w:rPr>
            </w:pPr>
            <w:r w:rsidRPr="00415798">
              <w:rPr>
                <w:color w:val="000000"/>
                <w:sz w:val="22"/>
                <w:szCs w:val="22"/>
              </w:rPr>
              <w:t>ΚΗΙ 1476</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D90EE" w14:textId="77777777" w:rsidR="00D42947" w:rsidRPr="00415798" w:rsidRDefault="00D42947" w:rsidP="00D42947">
            <w:pPr>
              <w:rPr>
                <w:color w:val="000000"/>
                <w:sz w:val="22"/>
                <w:szCs w:val="22"/>
              </w:rPr>
            </w:pPr>
            <w:r w:rsidRPr="00415798">
              <w:rPr>
                <w:color w:val="000000"/>
                <w:sz w:val="22"/>
                <w:szCs w:val="22"/>
              </w:rPr>
              <w:t>ΑΠΟΡΙΜΜΑΤΟΦΟΡΟ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DC65C" w14:textId="77777777" w:rsidR="00D42947" w:rsidRPr="00415798" w:rsidRDefault="00D42947" w:rsidP="00D42947">
            <w:pPr>
              <w:jc w:val="center"/>
              <w:rPr>
                <w:color w:val="000000"/>
                <w:sz w:val="22"/>
                <w:szCs w:val="22"/>
              </w:rPr>
            </w:pPr>
            <w:r w:rsidRPr="00415798">
              <w:rPr>
                <w:color w:val="000000"/>
                <w:sz w:val="22"/>
                <w:szCs w:val="22"/>
              </w:rPr>
              <w:t>36</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FB7B4" w14:textId="77777777" w:rsidR="00D42947" w:rsidRPr="00415798" w:rsidRDefault="00D42947" w:rsidP="00D42947">
            <w:pPr>
              <w:jc w:val="center"/>
              <w:rPr>
                <w:color w:val="000000"/>
                <w:sz w:val="22"/>
                <w:szCs w:val="22"/>
              </w:rPr>
            </w:pPr>
            <w:r w:rsidRPr="00415798">
              <w:rPr>
                <w:color w:val="000000"/>
                <w:sz w:val="22"/>
                <w:szCs w:val="22"/>
              </w:rPr>
              <w:t>2007</w:t>
            </w:r>
          </w:p>
        </w:tc>
        <w:tc>
          <w:tcPr>
            <w:tcW w:w="1593" w:type="dxa"/>
            <w:tcBorders>
              <w:top w:val="single" w:sz="4" w:space="0" w:color="auto"/>
              <w:left w:val="single" w:sz="4" w:space="0" w:color="auto"/>
              <w:bottom w:val="single" w:sz="4" w:space="0" w:color="auto"/>
              <w:right w:val="single" w:sz="4" w:space="0" w:color="auto"/>
            </w:tcBorders>
            <w:vAlign w:val="bottom"/>
          </w:tcPr>
          <w:p w14:paraId="282726AB"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114,75</w:t>
            </w:r>
          </w:p>
        </w:tc>
      </w:tr>
      <w:tr w:rsidR="00D42947" w:rsidRPr="00415798" w14:paraId="6D6F5919"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3D21ED" w14:textId="77777777" w:rsidR="00D42947" w:rsidRPr="00415798" w:rsidRDefault="00D42947" w:rsidP="00D42947">
            <w:pPr>
              <w:jc w:val="center"/>
              <w:rPr>
                <w:color w:val="000000"/>
                <w:sz w:val="22"/>
                <w:szCs w:val="22"/>
              </w:rPr>
            </w:pPr>
            <w:r w:rsidRPr="00415798">
              <w:rPr>
                <w:color w:val="000000"/>
                <w:sz w:val="22"/>
                <w:szCs w:val="22"/>
              </w:rPr>
              <w:t>11</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B6FB1" w14:textId="77777777" w:rsidR="00D42947" w:rsidRPr="00415798" w:rsidRDefault="00D42947" w:rsidP="00D42947">
            <w:pPr>
              <w:rPr>
                <w:color w:val="000000"/>
                <w:sz w:val="22"/>
                <w:szCs w:val="22"/>
              </w:rPr>
            </w:pPr>
            <w:r w:rsidRPr="00415798">
              <w:rPr>
                <w:color w:val="000000"/>
                <w:sz w:val="22"/>
                <w:szCs w:val="22"/>
              </w:rPr>
              <w:t>ΚΗΙ 1483</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8C292" w14:textId="77777777" w:rsidR="00D42947" w:rsidRPr="00415798" w:rsidRDefault="00D42947" w:rsidP="00D42947">
            <w:pPr>
              <w:rPr>
                <w:color w:val="000000"/>
                <w:sz w:val="22"/>
                <w:szCs w:val="22"/>
              </w:rPr>
            </w:pPr>
            <w:r w:rsidRPr="00415798">
              <w:rPr>
                <w:color w:val="000000"/>
                <w:sz w:val="22"/>
                <w:szCs w:val="22"/>
              </w:rPr>
              <w:t>ΦΟΡΤΗΓΟ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D631C" w14:textId="77777777" w:rsidR="00D42947" w:rsidRPr="00415798" w:rsidRDefault="00D42947" w:rsidP="00D42947">
            <w:pPr>
              <w:jc w:val="center"/>
              <w:rPr>
                <w:color w:val="000000"/>
                <w:sz w:val="22"/>
                <w:szCs w:val="22"/>
              </w:rPr>
            </w:pPr>
            <w:r w:rsidRPr="00415798">
              <w:rPr>
                <w:color w:val="000000"/>
                <w:sz w:val="22"/>
                <w:szCs w:val="22"/>
              </w:rPr>
              <w:t>17</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FFD9E" w14:textId="77777777" w:rsidR="00D42947" w:rsidRPr="00415798" w:rsidRDefault="00D42947" w:rsidP="00D42947">
            <w:pPr>
              <w:jc w:val="center"/>
              <w:rPr>
                <w:color w:val="000000"/>
                <w:sz w:val="22"/>
                <w:szCs w:val="22"/>
              </w:rPr>
            </w:pPr>
            <w:r w:rsidRPr="00415798">
              <w:rPr>
                <w:color w:val="000000"/>
                <w:sz w:val="22"/>
                <w:szCs w:val="22"/>
              </w:rPr>
              <w:t>2007</w:t>
            </w:r>
          </w:p>
        </w:tc>
        <w:tc>
          <w:tcPr>
            <w:tcW w:w="1593" w:type="dxa"/>
            <w:tcBorders>
              <w:top w:val="single" w:sz="4" w:space="0" w:color="auto"/>
              <w:left w:val="single" w:sz="4" w:space="0" w:color="auto"/>
              <w:bottom w:val="single" w:sz="4" w:space="0" w:color="auto"/>
              <w:right w:val="single" w:sz="4" w:space="0" w:color="auto"/>
            </w:tcBorders>
            <w:vAlign w:val="bottom"/>
          </w:tcPr>
          <w:p w14:paraId="02616514"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67,50</w:t>
            </w:r>
          </w:p>
        </w:tc>
      </w:tr>
      <w:tr w:rsidR="00D42947" w:rsidRPr="00415798" w14:paraId="7FCFF23D"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A140F" w14:textId="77777777" w:rsidR="00D42947" w:rsidRPr="00415798" w:rsidRDefault="00D42947" w:rsidP="00D42947">
            <w:pPr>
              <w:jc w:val="center"/>
              <w:rPr>
                <w:color w:val="000000"/>
                <w:sz w:val="22"/>
                <w:szCs w:val="22"/>
              </w:rPr>
            </w:pPr>
            <w:r w:rsidRPr="00415798">
              <w:rPr>
                <w:color w:val="000000"/>
                <w:sz w:val="22"/>
                <w:szCs w:val="22"/>
              </w:rPr>
              <w:t>12</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A07DA8" w14:textId="77777777" w:rsidR="00D42947" w:rsidRPr="00415798" w:rsidRDefault="00D42947" w:rsidP="00D42947">
            <w:pPr>
              <w:rPr>
                <w:color w:val="000000"/>
                <w:sz w:val="22"/>
                <w:szCs w:val="22"/>
              </w:rPr>
            </w:pPr>
            <w:r w:rsidRPr="00415798">
              <w:rPr>
                <w:color w:val="000000"/>
                <w:sz w:val="22"/>
                <w:szCs w:val="22"/>
              </w:rPr>
              <w:t>ΚΗΙ 1493</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179AF" w14:textId="77777777" w:rsidR="00D42947" w:rsidRPr="00415798" w:rsidRDefault="00D42947" w:rsidP="00D42947">
            <w:pPr>
              <w:rPr>
                <w:color w:val="000000"/>
                <w:sz w:val="22"/>
                <w:szCs w:val="22"/>
              </w:rPr>
            </w:pPr>
            <w:r w:rsidRPr="00415798">
              <w:rPr>
                <w:color w:val="000000"/>
                <w:sz w:val="22"/>
                <w:szCs w:val="22"/>
              </w:rPr>
              <w:t>ΕΠΙΒΑΤΙΚΟ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61EE4" w14:textId="77777777" w:rsidR="00D42947" w:rsidRPr="00415798" w:rsidRDefault="00D42947" w:rsidP="00D42947">
            <w:pPr>
              <w:jc w:val="center"/>
              <w:rPr>
                <w:color w:val="000000"/>
                <w:sz w:val="22"/>
                <w:szCs w:val="22"/>
              </w:rPr>
            </w:pPr>
            <w:r w:rsidRPr="00415798">
              <w:rPr>
                <w:color w:val="000000"/>
                <w:sz w:val="22"/>
                <w:szCs w:val="22"/>
              </w:rPr>
              <w:t>14</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BF562" w14:textId="77777777" w:rsidR="00D42947" w:rsidRPr="00415798" w:rsidRDefault="00D42947" w:rsidP="00D42947">
            <w:pPr>
              <w:jc w:val="center"/>
              <w:rPr>
                <w:color w:val="000000"/>
                <w:sz w:val="22"/>
                <w:szCs w:val="22"/>
              </w:rPr>
            </w:pPr>
            <w:r w:rsidRPr="00415798">
              <w:rPr>
                <w:color w:val="000000"/>
                <w:sz w:val="22"/>
                <w:szCs w:val="22"/>
              </w:rPr>
              <w:t>2009</w:t>
            </w:r>
          </w:p>
        </w:tc>
        <w:tc>
          <w:tcPr>
            <w:tcW w:w="1593" w:type="dxa"/>
            <w:tcBorders>
              <w:top w:val="single" w:sz="4" w:space="0" w:color="auto"/>
              <w:left w:val="single" w:sz="4" w:space="0" w:color="auto"/>
              <w:bottom w:val="single" w:sz="4" w:space="0" w:color="auto"/>
              <w:right w:val="single" w:sz="4" w:space="0" w:color="auto"/>
            </w:tcBorders>
            <w:vAlign w:val="bottom"/>
          </w:tcPr>
          <w:p w14:paraId="27018173"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59,25</w:t>
            </w:r>
          </w:p>
        </w:tc>
      </w:tr>
      <w:tr w:rsidR="00D42947" w:rsidRPr="00415798" w14:paraId="6FF5B8A8"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D09B7" w14:textId="77777777" w:rsidR="00D42947" w:rsidRPr="00415798" w:rsidRDefault="00D42947" w:rsidP="00D42947">
            <w:pPr>
              <w:jc w:val="center"/>
              <w:rPr>
                <w:color w:val="000000"/>
                <w:sz w:val="22"/>
                <w:szCs w:val="22"/>
              </w:rPr>
            </w:pPr>
            <w:r w:rsidRPr="00415798">
              <w:rPr>
                <w:color w:val="000000"/>
                <w:sz w:val="22"/>
                <w:szCs w:val="22"/>
              </w:rPr>
              <w:t>13</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BA9F8D" w14:textId="77777777" w:rsidR="00D42947" w:rsidRPr="00415798" w:rsidRDefault="00D42947" w:rsidP="00D42947">
            <w:pPr>
              <w:rPr>
                <w:color w:val="000000"/>
                <w:sz w:val="22"/>
                <w:szCs w:val="22"/>
              </w:rPr>
            </w:pPr>
            <w:r w:rsidRPr="00415798">
              <w:rPr>
                <w:color w:val="000000"/>
                <w:sz w:val="22"/>
                <w:szCs w:val="22"/>
              </w:rPr>
              <w:t>ΚΗΙ 1494</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7B78C" w14:textId="77777777" w:rsidR="00D42947" w:rsidRPr="00415798" w:rsidRDefault="00D42947" w:rsidP="00D42947">
            <w:pPr>
              <w:rPr>
                <w:color w:val="000000"/>
                <w:sz w:val="22"/>
                <w:szCs w:val="22"/>
              </w:rPr>
            </w:pPr>
            <w:r w:rsidRPr="00415798">
              <w:rPr>
                <w:color w:val="000000"/>
                <w:sz w:val="22"/>
                <w:szCs w:val="22"/>
              </w:rPr>
              <w:t>ΕΠΙΒΑΤΙΚΟ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928BC" w14:textId="77777777" w:rsidR="00D42947" w:rsidRPr="00415798" w:rsidRDefault="00D42947" w:rsidP="00D42947">
            <w:pPr>
              <w:jc w:val="center"/>
              <w:rPr>
                <w:color w:val="000000"/>
                <w:sz w:val="22"/>
                <w:szCs w:val="22"/>
              </w:rPr>
            </w:pPr>
            <w:r w:rsidRPr="00415798">
              <w:rPr>
                <w:color w:val="000000"/>
                <w:sz w:val="22"/>
                <w:szCs w:val="22"/>
              </w:rPr>
              <w:t>7</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BC9AF4" w14:textId="77777777" w:rsidR="00D42947" w:rsidRPr="00415798" w:rsidRDefault="00D42947" w:rsidP="00D42947">
            <w:pPr>
              <w:jc w:val="center"/>
              <w:rPr>
                <w:color w:val="000000"/>
                <w:sz w:val="22"/>
                <w:szCs w:val="22"/>
              </w:rPr>
            </w:pPr>
            <w:r w:rsidRPr="00415798">
              <w:rPr>
                <w:color w:val="000000"/>
                <w:sz w:val="22"/>
                <w:szCs w:val="22"/>
              </w:rPr>
              <w:t>2009</w:t>
            </w:r>
          </w:p>
        </w:tc>
        <w:tc>
          <w:tcPr>
            <w:tcW w:w="1593" w:type="dxa"/>
            <w:tcBorders>
              <w:top w:val="single" w:sz="4" w:space="0" w:color="auto"/>
              <w:left w:val="single" w:sz="4" w:space="0" w:color="auto"/>
              <w:bottom w:val="single" w:sz="4" w:space="0" w:color="auto"/>
              <w:right w:val="single" w:sz="4" w:space="0" w:color="auto"/>
            </w:tcBorders>
            <w:vAlign w:val="bottom"/>
          </w:tcPr>
          <w:p w14:paraId="2F913046"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46,25</w:t>
            </w:r>
          </w:p>
        </w:tc>
      </w:tr>
      <w:tr w:rsidR="00D42947" w:rsidRPr="00415798" w14:paraId="2EB54323"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9ECF5" w14:textId="77777777" w:rsidR="00D42947" w:rsidRPr="00415798" w:rsidRDefault="00D42947" w:rsidP="00D42947">
            <w:pPr>
              <w:jc w:val="center"/>
              <w:rPr>
                <w:color w:val="000000"/>
                <w:sz w:val="22"/>
                <w:szCs w:val="22"/>
              </w:rPr>
            </w:pPr>
            <w:r w:rsidRPr="00415798">
              <w:rPr>
                <w:color w:val="000000"/>
                <w:sz w:val="22"/>
                <w:szCs w:val="22"/>
              </w:rPr>
              <w:t>14</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44A72" w14:textId="77777777" w:rsidR="00D42947" w:rsidRPr="00415798" w:rsidRDefault="00D42947" w:rsidP="00D42947">
            <w:pPr>
              <w:rPr>
                <w:color w:val="000000"/>
                <w:sz w:val="22"/>
                <w:szCs w:val="22"/>
              </w:rPr>
            </w:pPr>
            <w:r w:rsidRPr="00415798">
              <w:rPr>
                <w:color w:val="000000"/>
                <w:sz w:val="22"/>
                <w:szCs w:val="22"/>
              </w:rPr>
              <w:t>ΚΗΙ 1499</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8D049" w14:textId="77777777" w:rsidR="00D42947" w:rsidRPr="00415798" w:rsidRDefault="00D42947" w:rsidP="00D42947">
            <w:pPr>
              <w:rPr>
                <w:color w:val="000000"/>
                <w:sz w:val="22"/>
                <w:szCs w:val="22"/>
              </w:rPr>
            </w:pPr>
            <w:r w:rsidRPr="00415798">
              <w:rPr>
                <w:color w:val="000000"/>
                <w:sz w:val="22"/>
                <w:szCs w:val="22"/>
              </w:rPr>
              <w:t>ΦΟΡΤΗΓΟ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B1DF7" w14:textId="77777777" w:rsidR="00D42947" w:rsidRPr="00415798" w:rsidRDefault="00D42947" w:rsidP="00D42947">
            <w:pPr>
              <w:jc w:val="center"/>
              <w:rPr>
                <w:color w:val="000000"/>
                <w:sz w:val="22"/>
                <w:szCs w:val="22"/>
              </w:rPr>
            </w:pPr>
            <w:r w:rsidRPr="00415798">
              <w:rPr>
                <w:color w:val="000000"/>
                <w:sz w:val="22"/>
                <w:szCs w:val="22"/>
              </w:rPr>
              <w:t>14</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97555" w14:textId="77777777" w:rsidR="00D42947" w:rsidRPr="00415798" w:rsidRDefault="00D42947" w:rsidP="00D42947">
            <w:pPr>
              <w:jc w:val="center"/>
              <w:rPr>
                <w:color w:val="000000"/>
                <w:sz w:val="22"/>
                <w:szCs w:val="22"/>
              </w:rPr>
            </w:pPr>
            <w:r w:rsidRPr="00415798">
              <w:rPr>
                <w:color w:val="000000"/>
                <w:sz w:val="22"/>
                <w:szCs w:val="22"/>
              </w:rPr>
              <w:t>2010</w:t>
            </w:r>
          </w:p>
        </w:tc>
        <w:tc>
          <w:tcPr>
            <w:tcW w:w="1593" w:type="dxa"/>
            <w:tcBorders>
              <w:top w:val="single" w:sz="4" w:space="0" w:color="auto"/>
              <w:left w:val="single" w:sz="4" w:space="0" w:color="auto"/>
              <w:bottom w:val="single" w:sz="4" w:space="0" w:color="auto"/>
              <w:right w:val="single" w:sz="4" w:space="0" w:color="auto"/>
            </w:tcBorders>
            <w:vAlign w:val="bottom"/>
          </w:tcPr>
          <w:p w14:paraId="1567159F"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62,50</w:t>
            </w:r>
          </w:p>
        </w:tc>
      </w:tr>
      <w:tr w:rsidR="00D42947" w:rsidRPr="00415798" w14:paraId="193FA097"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DD6F67" w14:textId="77777777" w:rsidR="00D42947" w:rsidRPr="00415798" w:rsidRDefault="00D42947" w:rsidP="00D42947">
            <w:pPr>
              <w:jc w:val="center"/>
              <w:rPr>
                <w:color w:val="000000"/>
                <w:sz w:val="22"/>
                <w:szCs w:val="22"/>
              </w:rPr>
            </w:pPr>
            <w:r w:rsidRPr="00415798">
              <w:rPr>
                <w:color w:val="000000"/>
                <w:sz w:val="22"/>
                <w:szCs w:val="22"/>
              </w:rPr>
              <w:t>15</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7AC85" w14:textId="77777777" w:rsidR="00D42947" w:rsidRPr="00415798" w:rsidRDefault="00D42947" w:rsidP="00D42947">
            <w:pPr>
              <w:rPr>
                <w:color w:val="000000"/>
                <w:sz w:val="22"/>
                <w:szCs w:val="22"/>
              </w:rPr>
            </w:pPr>
            <w:r w:rsidRPr="00415798">
              <w:rPr>
                <w:color w:val="000000"/>
                <w:sz w:val="22"/>
                <w:szCs w:val="22"/>
              </w:rPr>
              <w:t>ΚΗΙ 1451</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22595" w14:textId="77777777" w:rsidR="00D42947" w:rsidRPr="00415798" w:rsidRDefault="00D42947" w:rsidP="00D42947">
            <w:pPr>
              <w:rPr>
                <w:color w:val="000000"/>
                <w:sz w:val="22"/>
                <w:szCs w:val="22"/>
              </w:rPr>
            </w:pPr>
            <w:r w:rsidRPr="00415798">
              <w:rPr>
                <w:color w:val="000000"/>
                <w:sz w:val="22"/>
                <w:szCs w:val="22"/>
              </w:rPr>
              <w:t>ΕΠΙΒΑΤΙΚΟ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8B8F8" w14:textId="77777777" w:rsidR="00D42947" w:rsidRPr="00415798" w:rsidRDefault="00D42947" w:rsidP="00D42947">
            <w:pPr>
              <w:jc w:val="center"/>
              <w:rPr>
                <w:color w:val="000000"/>
                <w:sz w:val="22"/>
                <w:szCs w:val="22"/>
              </w:rPr>
            </w:pPr>
            <w:r w:rsidRPr="00415798">
              <w:rPr>
                <w:color w:val="000000"/>
                <w:sz w:val="22"/>
                <w:szCs w:val="22"/>
              </w:rPr>
              <w:t>16</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CD50B" w14:textId="77777777" w:rsidR="00D42947" w:rsidRPr="00415798" w:rsidRDefault="00D42947" w:rsidP="00D42947">
            <w:pPr>
              <w:jc w:val="center"/>
              <w:rPr>
                <w:color w:val="000000"/>
                <w:sz w:val="22"/>
                <w:szCs w:val="22"/>
              </w:rPr>
            </w:pPr>
            <w:r w:rsidRPr="00415798">
              <w:rPr>
                <w:color w:val="000000"/>
                <w:sz w:val="22"/>
                <w:szCs w:val="22"/>
              </w:rPr>
              <w:t>2005</w:t>
            </w:r>
          </w:p>
        </w:tc>
        <w:tc>
          <w:tcPr>
            <w:tcW w:w="1593" w:type="dxa"/>
            <w:tcBorders>
              <w:top w:val="single" w:sz="4" w:space="0" w:color="auto"/>
              <w:left w:val="single" w:sz="4" w:space="0" w:color="auto"/>
              <w:bottom w:val="single" w:sz="4" w:space="0" w:color="auto"/>
              <w:right w:val="single" w:sz="4" w:space="0" w:color="auto"/>
            </w:tcBorders>
            <w:vAlign w:val="bottom"/>
          </w:tcPr>
          <w:p w14:paraId="0A05BD66"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49,50</w:t>
            </w:r>
          </w:p>
        </w:tc>
      </w:tr>
      <w:tr w:rsidR="00D42947" w:rsidRPr="00415798" w14:paraId="39103029"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0839C" w14:textId="77777777" w:rsidR="00D42947" w:rsidRPr="00415798" w:rsidRDefault="00D42947" w:rsidP="00D42947">
            <w:pPr>
              <w:jc w:val="center"/>
              <w:rPr>
                <w:color w:val="000000"/>
                <w:sz w:val="22"/>
                <w:szCs w:val="22"/>
              </w:rPr>
            </w:pPr>
            <w:r w:rsidRPr="00415798">
              <w:rPr>
                <w:color w:val="000000"/>
                <w:sz w:val="22"/>
                <w:szCs w:val="22"/>
              </w:rPr>
              <w:t>16</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5BC31" w14:textId="77777777" w:rsidR="00D42947" w:rsidRPr="00415798" w:rsidRDefault="00D42947" w:rsidP="00D42947">
            <w:pPr>
              <w:rPr>
                <w:color w:val="000000"/>
                <w:sz w:val="22"/>
                <w:szCs w:val="22"/>
              </w:rPr>
            </w:pPr>
            <w:r w:rsidRPr="00415798">
              <w:rPr>
                <w:color w:val="000000"/>
                <w:sz w:val="22"/>
                <w:szCs w:val="22"/>
              </w:rPr>
              <w:t>ΚΗΙ 1406</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19518" w14:textId="77777777" w:rsidR="00D42947" w:rsidRPr="00415798" w:rsidRDefault="00D42947" w:rsidP="00D42947">
            <w:pPr>
              <w:rPr>
                <w:color w:val="000000"/>
                <w:sz w:val="22"/>
                <w:szCs w:val="22"/>
              </w:rPr>
            </w:pPr>
            <w:r w:rsidRPr="00415798">
              <w:rPr>
                <w:color w:val="000000"/>
                <w:sz w:val="22"/>
                <w:szCs w:val="22"/>
              </w:rPr>
              <w:t>ΕΠΙΒΑΤΙΚΟ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5185C6" w14:textId="77777777" w:rsidR="00D42947" w:rsidRPr="00415798" w:rsidRDefault="00D42947" w:rsidP="00D42947">
            <w:pPr>
              <w:jc w:val="center"/>
              <w:rPr>
                <w:color w:val="000000"/>
                <w:sz w:val="22"/>
                <w:szCs w:val="22"/>
              </w:rPr>
            </w:pPr>
            <w:r w:rsidRPr="00415798">
              <w:rPr>
                <w:color w:val="000000"/>
                <w:sz w:val="22"/>
                <w:szCs w:val="22"/>
              </w:rPr>
              <w:t>17</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5BE6A" w14:textId="77777777" w:rsidR="00D42947" w:rsidRPr="00415798" w:rsidRDefault="00D42947" w:rsidP="00D42947">
            <w:pPr>
              <w:jc w:val="center"/>
              <w:rPr>
                <w:color w:val="000000"/>
                <w:sz w:val="22"/>
                <w:szCs w:val="22"/>
              </w:rPr>
            </w:pPr>
            <w:r w:rsidRPr="00415798">
              <w:rPr>
                <w:color w:val="000000"/>
                <w:sz w:val="22"/>
                <w:szCs w:val="22"/>
              </w:rPr>
              <w:t>2000</w:t>
            </w:r>
          </w:p>
        </w:tc>
        <w:tc>
          <w:tcPr>
            <w:tcW w:w="1593" w:type="dxa"/>
            <w:tcBorders>
              <w:top w:val="single" w:sz="4" w:space="0" w:color="auto"/>
              <w:left w:val="single" w:sz="4" w:space="0" w:color="auto"/>
              <w:bottom w:val="single" w:sz="4" w:space="0" w:color="auto"/>
              <w:right w:val="single" w:sz="4" w:space="0" w:color="auto"/>
            </w:tcBorders>
            <w:vAlign w:val="bottom"/>
          </w:tcPr>
          <w:p w14:paraId="49E6DF45"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44,75</w:t>
            </w:r>
          </w:p>
        </w:tc>
      </w:tr>
      <w:tr w:rsidR="00D42947" w:rsidRPr="00415798" w14:paraId="7B394147"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4636B" w14:textId="77777777" w:rsidR="00D42947" w:rsidRPr="00415798" w:rsidRDefault="00D42947" w:rsidP="00D42947">
            <w:pPr>
              <w:jc w:val="center"/>
              <w:rPr>
                <w:color w:val="000000"/>
                <w:sz w:val="22"/>
                <w:szCs w:val="22"/>
              </w:rPr>
            </w:pPr>
            <w:r w:rsidRPr="00415798">
              <w:rPr>
                <w:color w:val="000000"/>
                <w:sz w:val="22"/>
                <w:szCs w:val="22"/>
              </w:rPr>
              <w:t>17</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6E77F" w14:textId="77777777" w:rsidR="00D42947" w:rsidRPr="00415798" w:rsidRDefault="00D42947" w:rsidP="00D42947">
            <w:pPr>
              <w:rPr>
                <w:color w:val="000000"/>
                <w:sz w:val="22"/>
                <w:szCs w:val="22"/>
              </w:rPr>
            </w:pPr>
            <w:r w:rsidRPr="00415798">
              <w:rPr>
                <w:color w:val="000000"/>
                <w:sz w:val="22"/>
                <w:szCs w:val="22"/>
              </w:rPr>
              <w:t>ΚΗΙ 1500</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BD4FF" w14:textId="77777777" w:rsidR="00D42947" w:rsidRPr="00415798" w:rsidRDefault="00D42947" w:rsidP="00D42947">
            <w:pPr>
              <w:rPr>
                <w:color w:val="000000"/>
                <w:sz w:val="22"/>
                <w:szCs w:val="22"/>
              </w:rPr>
            </w:pPr>
            <w:r w:rsidRPr="00415798">
              <w:rPr>
                <w:color w:val="000000"/>
                <w:sz w:val="22"/>
                <w:szCs w:val="22"/>
              </w:rPr>
              <w:t>ΕΠΙΒΑΤΙΚΟ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6F6A8" w14:textId="77777777" w:rsidR="00D42947" w:rsidRPr="00415798" w:rsidRDefault="00D42947" w:rsidP="00D42947">
            <w:pPr>
              <w:jc w:val="center"/>
              <w:rPr>
                <w:color w:val="000000"/>
                <w:sz w:val="22"/>
                <w:szCs w:val="22"/>
              </w:rPr>
            </w:pPr>
            <w:r w:rsidRPr="00415798">
              <w:rPr>
                <w:color w:val="000000"/>
                <w:sz w:val="22"/>
                <w:szCs w:val="22"/>
              </w:rPr>
              <w:t>14</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15177" w14:textId="77777777" w:rsidR="00D42947" w:rsidRPr="00415798" w:rsidRDefault="00D42947" w:rsidP="00D42947">
            <w:pPr>
              <w:jc w:val="center"/>
              <w:rPr>
                <w:color w:val="000000"/>
                <w:sz w:val="22"/>
                <w:szCs w:val="22"/>
              </w:rPr>
            </w:pPr>
            <w:r w:rsidRPr="00415798">
              <w:rPr>
                <w:color w:val="000000"/>
                <w:sz w:val="22"/>
                <w:szCs w:val="22"/>
              </w:rPr>
              <w:t>2009</w:t>
            </w:r>
          </w:p>
        </w:tc>
        <w:tc>
          <w:tcPr>
            <w:tcW w:w="1593" w:type="dxa"/>
            <w:tcBorders>
              <w:top w:val="single" w:sz="4" w:space="0" w:color="auto"/>
              <w:left w:val="single" w:sz="4" w:space="0" w:color="auto"/>
              <w:bottom w:val="single" w:sz="4" w:space="0" w:color="auto"/>
              <w:right w:val="single" w:sz="4" w:space="0" w:color="auto"/>
            </w:tcBorders>
            <w:vAlign w:val="bottom"/>
          </w:tcPr>
          <w:p w14:paraId="360F122E"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61,25</w:t>
            </w:r>
          </w:p>
        </w:tc>
      </w:tr>
      <w:tr w:rsidR="00D42947" w:rsidRPr="00415798" w14:paraId="55FC6156"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A4770" w14:textId="77777777" w:rsidR="00D42947" w:rsidRPr="00415798" w:rsidRDefault="00D42947" w:rsidP="00D42947">
            <w:pPr>
              <w:jc w:val="center"/>
              <w:rPr>
                <w:color w:val="000000"/>
                <w:sz w:val="22"/>
                <w:szCs w:val="22"/>
              </w:rPr>
            </w:pPr>
            <w:r w:rsidRPr="00415798">
              <w:rPr>
                <w:color w:val="000000"/>
                <w:sz w:val="22"/>
                <w:szCs w:val="22"/>
              </w:rPr>
              <w:t>18</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37D42" w14:textId="77777777" w:rsidR="00D42947" w:rsidRPr="00415798" w:rsidRDefault="00D42947" w:rsidP="00D42947">
            <w:pPr>
              <w:rPr>
                <w:color w:val="000000"/>
                <w:sz w:val="22"/>
                <w:szCs w:val="22"/>
              </w:rPr>
            </w:pPr>
            <w:r w:rsidRPr="00415798">
              <w:rPr>
                <w:color w:val="000000"/>
                <w:sz w:val="22"/>
                <w:szCs w:val="22"/>
              </w:rPr>
              <w:t>ΚΗΗ 4187</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94A8F" w14:textId="77777777" w:rsidR="00D42947" w:rsidRPr="00415798" w:rsidRDefault="00D42947" w:rsidP="00D42947">
            <w:pPr>
              <w:rPr>
                <w:color w:val="000000"/>
                <w:sz w:val="22"/>
                <w:szCs w:val="22"/>
              </w:rPr>
            </w:pPr>
            <w:r w:rsidRPr="00415798">
              <w:rPr>
                <w:color w:val="000000"/>
                <w:sz w:val="22"/>
                <w:szCs w:val="22"/>
              </w:rPr>
              <w:t>ΕΠΙΒΑΤΙΚΟ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E13E9" w14:textId="77777777" w:rsidR="00D42947" w:rsidRPr="00415798" w:rsidRDefault="00D42947" w:rsidP="00D42947">
            <w:pPr>
              <w:jc w:val="center"/>
              <w:rPr>
                <w:color w:val="000000"/>
                <w:sz w:val="22"/>
                <w:szCs w:val="22"/>
              </w:rPr>
            </w:pPr>
            <w:r w:rsidRPr="00415798">
              <w:rPr>
                <w:color w:val="000000"/>
                <w:sz w:val="22"/>
                <w:szCs w:val="22"/>
              </w:rPr>
              <w:t>16</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EA1D2" w14:textId="77777777" w:rsidR="00D42947" w:rsidRPr="00415798" w:rsidRDefault="00D42947" w:rsidP="00D42947">
            <w:pPr>
              <w:jc w:val="center"/>
              <w:rPr>
                <w:color w:val="000000"/>
                <w:sz w:val="22"/>
                <w:szCs w:val="22"/>
              </w:rPr>
            </w:pPr>
            <w:r w:rsidRPr="00415798">
              <w:rPr>
                <w:color w:val="000000"/>
                <w:sz w:val="22"/>
                <w:szCs w:val="22"/>
              </w:rPr>
              <w:t>2005</w:t>
            </w:r>
          </w:p>
        </w:tc>
        <w:tc>
          <w:tcPr>
            <w:tcW w:w="1593" w:type="dxa"/>
            <w:tcBorders>
              <w:top w:val="single" w:sz="4" w:space="0" w:color="auto"/>
              <w:left w:val="single" w:sz="4" w:space="0" w:color="auto"/>
              <w:bottom w:val="single" w:sz="4" w:space="0" w:color="auto"/>
              <w:right w:val="single" w:sz="4" w:space="0" w:color="auto"/>
            </w:tcBorders>
            <w:vAlign w:val="bottom"/>
          </w:tcPr>
          <w:p w14:paraId="3062B667" w14:textId="77777777" w:rsidR="00D42947" w:rsidRPr="00415798" w:rsidRDefault="00D42947" w:rsidP="00D42947">
            <w:pPr>
              <w:jc w:val="center"/>
              <w:rPr>
                <w:color w:val="000000"/>
                <w:sz w:val="22"/>
                <w:szCs w:val="22"/>
                <w:highlight w:val="yellow"/>
                <w:lang w:val="en-US"/>
              </w:rPr>
            </w:pPr>
            <w:r w:rsidRPr="00415798">
              <w:rPr>
                <w:rFonts w:eastAsia="Calibri"/>
                <w:color w:val="000000"/>
                <w:sz w:val="22"/>
                <w:szCs w:val="22"/>
                <w:lang w:eastAsia="en-US"/>
              </w:rPr>
              <w:t>52,00</w:t>
            </w:r>
          </w:p>
        </w:tc>
      </w:tr>
      <w:tr w:rsidR="00D42947" w:rsidRPr="00415798" w14:paraId="57F7F72C"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F0ADD" w14:textId="77777777" w:rsidR="00D42947" w:rsidRPr="00415798" w:rsidRDefault="00D42947" w:rsidP="00D42947">
            <w:pPr>
              <w:jc w:val="center"/>
              <w:rPr>
                <w:color w:val="000000"/>
                <w:sz w:val="22"/>
                <w:szCs w:val="22"/>
              </w:rPr>
            </w:pPr>
            <w:r w:rsidRPr="00415798">
              <w:rPr>
                <w:color w:val="000000"/>
                <w:sz w:val="22"/>
                <w:szCs w:val="22"/>
              </w:rPr>
              <w:t>19</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0AC54" w14:textId="77777777" w:rsidR="00D42947" w:rsidRPr="00415798" w:rsidRDefault="00D42947" w:rsidP="00D42947">
            <w:pPr>
              <w:rPr>
                <w:color w:val="000000"/>
                <w:sz w:val="22"/>
                <w:szCs w:val="22"/>
              </w:rPr>
            </w:pPr>
            <w:r w:rsidRPr="00415798">
              <w:rPr>
                <w:color w:val="000000"/>
                <w:sz w:val="22"/>
                <w:szCs w:val="22"/>
              </w:rPr>
              <w:t>ΚΗΗ 4188</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00FDE" w14:textId="77777777" w:rsidR="00D42947" w:rsidRPr="00415798" w:rsidRDefault="00D42947" w:rsidP="00D42947">
            <w:pPr>
              <w:rPr>
                <w:color w:val="000000"/>
                <w:sz w:val="22"/>
                <w:szCs w:val="22"/>
              </w:rPr>
            </w:pPr>
            <w:r w:rsidRPr="00415798">
              <w:rPr>
                <w:color w:val="000000"/>
                <w:sz w:val="22"/>
                <w:szCs w:val="22"/>
              </w:rPr>
              <w:t>ΕΠΙΒΑΤΙΚΟ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DB382" w14:textId="77777777" w:rsidR="00D42947" w:rsidRPr="00415798" w:rsidRDefault="00D42947" w:rsidP="00D42947">
            <w:pPr>
              <w:jc w:val="center"/>
              <w:rPr>
                <w:color w:val="000000"/>
                <w:sz w:val="22"/>
                <w:szCs w:val="22"/>
              </w:rPr>
            </w:pPr>
            <w:r w:rsidRPr="00415798">
              <w:rPr>
                <w:color w:val="000000"/>
                <w:sz w:val="22"/>
                <w:szCs w:val="22"/>
              </w:rPr>
              <w:t>17</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C3F5E" w14:textId="77777777" w:rsidR="00D42947" w:rsidRPr="00415798" w:rsidRDefault="00D42947" w:rsidP="00D42947">
            <w:pPr>
              <w:jc w:val="center"/>
              <w:rPr>
                <w:color w:val="000000"/>
                <w:sz w:val="22"/>
                <w:szCs w:val="22"/>
              </w:rPr>
            </w:pPr>
            <w:r w:rsidRPr="00415798">
              <w:rPr>
                <w:color w:val="000000"/>
                <w:sz w:val="22"/>
                <w:szCs w:val="22"/>
              </w:rPr>
              <w:t>2001</w:t>
            </w:r>
          </w:p>
        </w:tc>
        <w:tc>
          <w:tcPr>
            <w:tcW w:w="1593" w:type="dxa"/>
            <w:tcBorders>
              <w:top w:val="single" w:sz="4" w:space="0" w:color="auto"/>
              <w:left w:val="single" w:sz="4" w:space="0" w:color="auto"/>
              <w:bottom w:val="single" w:sz="4" w:space="0" w:color="auto"/>
              <w:right w:val="single" w:sz="4" w:space="0" w:color="auto"/>
            </w:tcBorders>
            <w:vAlign w:val="bottom"/>
          </w:tcPr>
          <w:p w14:paraId="5587DB61"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52,00</w:t>
            </w:r>
          </w:p>
        </w:tc>
      </w:tr>
      <w:tr w:rsidR="00D42947" w:rsidRPr="00415798" w14:paraId="432523D1"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23224" w14:textId="77777777" w:rsidR="00D42947" w:rsidRPr="00415798" w:rsidRDefault="00D42947" w:rsidP="00D42947">
            <w:pPr>
              <w:jc w:val="center"/>
              <w:rPr>
                <w:color w:val="000000"/>
                <w:sz w:val="22"/>
                <w:szCs w:val="22"/>
              </w:rPr>
            </w:pPr>
            <w:r w:rsidRPr="00415798">
              <w:rPr>
                <w:color w:val="000000"/>
                <w:sz w:val="22"/>
                <w:szCs w:val="22"/>
              </w:rPr>
              <w:t>20</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A8324" w14:textId="77777777" w:rsidR="00D42947" w:rsidRPr="00415798" w:rsidRDefault="00D42947" w:rsidP="00D42947">
            <w:pPr>
              <w:rPr>
                <w:color w:val="000000"/>
                <w:sz w:val="22"/>
                <w:szCs w:val="22"/>
              </w:rPr>
            </w:pPr>
            <w:r w:rsidRPr="00415798">
              <w:rPr>
                <w:color w:val="000000"/>
                <w:sz w:val="22"/>
                <w:szCs w:val="22"/>
              </w:rPr>
              <w:t>ΚΗΗ 4156</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5E3C8" w14:textId="77777777" w:rsidR="00D42947" w:rsidRPr="00415798" w:rsidRDefault="00D42947" w:rsidP="00D42947">
            <w:pPr>
              <w:rPr>
                <w:color w:val="000000"/>
                <w:sz w:val="22"/>
                <w:szCs w:val="22"/>
              </w:rPr>
            </w:pPr>
            <w:r w:rsidRPr="00415798">
              <w:rPr>
                <w:color w:val="000000"/>
                <w:sz w:val="22"/>
                <w:szCs w:val="22"/>
              </w:rPr>
              <w:t>ΕΠΙΒΑΤΙΚΟ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60321F" w14:textId="77777777" w:rsidR="00D42947" w:rsidRPr="00415798" w:rsidRDefault="00D42947" w:rsidP="00D42947">
            <w:pPr>
              <w:jc w:val="center"/>
              <w:rPr>
                <w:color w:val="000000"/>
                <w:sz w:val="22"/>
                <w:szCs w:val="22"/>
              </w:rPr>
            </w:pPr>
            <w:r w:rsidRPr="00415798">
              <w:rPr>
                <w:color w:val="000000"/>
                <w:sz w:val="22"/>
                <w:szCs w:val="22"/>
              </w:rPr>
              <w:t>14</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F8729" w14:textId="77777777" w:rsidR="00D42947" w:rsidRPr="00415798" w:rsidRDefault="00D42947" w:rsidP="00D42947">
            <w:pPr>
              <w:jc w:val="center"/>
              <w:rPr>
                <w:color w:val="000000"/>
                <w:sz w:val="22"/>
                <w:szCs w:val="22"/>
              </w:rPr>
            </w:pPr>
            <w:r w:rsidRPr="00415798">
              <w:rPr>
                <w:color w:val="000000"/>
                <w:sz w:val="22"/>
                <w:szCs w:val="22"/>
              </w:rPr>
              <w:t>2009</w:t>
            </w:r>
          </w:p>
        </w:tc>
        <w:tc>
          <w:tcPr>
            <w:tcW w:w="1593" w:type="dxa"/>
            <w:tcBorders>
              <w:top w:val="single" w:sz="4" w:space="0" w:color="auto"/>
              <w:left w:val="single" w:sz="4" w:space="0" w:color="auto"/>
              <w:bottom w:val="single" w:sz="4" w:space="0" w:color="auto"/>
              <w:right w:val="single" w:sz="4" w:space="0" w:color="auto"/>
            </w:tcBorders>
            <w:vAlign w:val="bottom"/>
          </w:tcPr>
          <w:p w14:paraId="1DA0F6B4"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53,75</w:t>
            </w:r>
          </w:p>
        </w:tc>
      </w:tr>
      <w:tr w:rsidR="00D42947" w:rsidRPr="00415798" w14:paraId="5F3CB142"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BED42" w14:textId="77777777" w:rsidR="00D42947" w:rsidRPr="00415798" w:rsidRDefault="00D42947" w:rsidP="00D42947">
            <w:pPr>
              <w:jc w:val="center"/>
              <w:rPr>
                <w:color w:val="000000"/>
                <w:sz w:val="22"/>
                <w:szCs w:val="22"/>
              </w:rPr>
            </w:pPr>
            <w:r w:rsidRPr="00415798">
              <w:rPr>
                <w:color w:val="000000"/>
                <w:sz w:val="22"/>
                <w:szCs w:val="22"/>
              </w:rPr>
              <w:t>21</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9B8C5" w14:textId="77777777" w:rsidR="00D42947" w:rsidRPr="00415798" w:rsidRDefault="00D42947" w:rsidP="00D42947">
            <w:pPr>
              <w:rPr>
                <w:color w:val="000000"/>
                <w:sz w:val="22"/>
                <w:szCs w:val="22"/>
              </w:rPr>
            </w:pPr>
            <w:r w:rsidRPr="00415798">
              <w:rPr>
                <w:color w:val="000000"/>
                <w:sz w:val="22"/>
                <w:szCs w:val="22"/>
              </w:rPr>
              <w:t>ΚΗΗ 4157</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23576" w14:textId="77777777" w:rsidR="00D42947" w:rsidRPr="00415798" w:rsidRDefault="00D42947" w:rsidP="00D42947">
            <w:pPr>
              <w:rPr>
                <w:color w:val="000000"/>
                <w:sz w:val="22"/>
                <w:szCs w:val="22"/>
              </w:rPr>
            </w:pPr>
            <w:r w:rsidRPr="00415798">
              <w:rPr>
                <w:color w:val="000000"/>
                <w:sz w:val="22"/>
                <w:szCs w:val="22"/>
              </w:rPr>
              <w:t>ΕΠΙΒΑΤΙΚΟ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E9BCD2" w14:textId="77777777" w:rsidR="00D42947" w:rsidRPr="00415798" w:rsidRDefault="00D42947" w:rsidP="00D42947">
            <w:pPr>
              <w:jc w:val="center"/>
              <w:rPr>
                <w:color w:val="000000"/>
                <w:sz w:val="22"/>
                <w:szCs w:val="22"/>
              </w:rPr>
            </w:pPr>
            <w:r w:rsidRPr="00415798">
              <w:rPr>
                <w:color w:val="000000"/>
                <w:sz w:val="22"/>
                <w:szCs w:val="22"/>
              </w:rPr>
              <w:t>14</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D8CAC" w14:textId="77777777" w:rsidR="00D42947" w:rsidRPr="00415798" w:rsidRDefault="00D42947" w:rsidP="00D42947">
            <w:pPr>
              <w:jc w:val="center"/>
              <w:rPr>
                <w:color w:val="000000"/>
                <w:sz w:val="22"/>
                <w:szCs w:val="22"/>
              </w:rPr>
            </w:pPr>
            <w:r w:rsidRPr="00415798">
              <w:rPr>
                <w:color w:val="000000"/>
                <w:sz w:val="22"/>
                <w:szCs w:val="22"/>
              </w:rPr>
              <w:t>2009</w:t>
            </w:r>
          </w:p>
        </w:tc>
        <w:tc>
          <w:tcPr>
            <w:tcW w:w="1593" w:type="dxa"/>
            <w:tcBorders>
              <w:top w:val="single" w:sz="4" w:space="0" w:color="auto"/>
              <w:left w:val="single" w:sz="4" w:space="0" w:color="auto"/>
              <w:bottom w:val="single" w:sz="4" w:space="0" w:color="auto"/>
              <w:right w:val="single" w:sz="4" w:space="0" w:color="auto"/>
            </w:tcBorders>
            <w:vAlign w:val="bottom"/>
          </w:tcPr>
          <w:p w14:paraId="390A67CB"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57,50</w:t>
            </w:r>
          </w:p>
        </w:tc>
      </w:tr>
      <w:tr w:rsidR="00D42947" w:rsidRPr="00415798" w14:paraId="5C425838"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91B00" w14:textId="77777777" w:rsidR="00D42947" w:rsidRPr="00415798" w:rsidRDefault="00D42947" w:rsidP="00D42947">
            <w:pPr>
              <w:jc w:val="center"/>
              <w:rPr>
                <w:color w:val="000000"/>
                <w:sz w:val="22"/>
                <w:szCs w:val="22"/>
              </w:rPr>
            </w:pPr>
            <w:r w:rsidRPr="00415798">
              <w:rPr>
                <w:color w:val="000000"/>
                <w:sz w:val="22"/>
                <w:szCs w:val="22"/>
              </w:rPr>
              <w:t>22</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DA9A9" w14:textId="77777777" w:rsidR="00D42947" w:rsidRPr="00415798" w:rsidRDefault="00D42947" w:rsidP="00D42947">
            <w:pPr>
              <w:rPr>
                <w:color w:val="000000"/>
                <w:sz w:val="22"/>
                <w:szCs w:val="22"/>
              </w:rPr>
            </w:pPr>
            <w:r w:rsidRPr="00415798">
              <w:rPr>
                <w:color w:val="000000"/>
                <w:sz w:val="22"/>
                <w:szCs w:val="22"/>
              </w:rPr>
              <w:t>ΚΗΗ 4158</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A2B05B" w14:textId="77777777" w:rsidR="00D42947" w:rsidRPr="00415798" w:rsidRDefault="00D42947" w:rsidP="00D42947">
            <w:pPr>
              <w:rPr>
                <w:color w:val="000000"/>
                <w:sz w:val="22"/>
                <w:szCs w:val="22"/>
              </w:rPr>
            </w:pPr>
            <w:r w:rsidRPr="00415798">
              <w:rPr>
                <w:color w:val="000000"/>
                <w:sz w:val="22"/>
                <w:szCs w:val="22"/>
              </w:rPr>
              <w:t>ΦΟΡΤΗΓΟ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4658D" w14:textId="77777777" w:rsidR="00D42947" w:rsidRPr="00415798" w:rsidRDefault="00D42947" w:rsidP="00D42947">
            <w:pPr>
              <w:jc w:val="center"/>
              <w:rPr>
                <w:color w:val="000000"/>
                <w:sz w:val="22"/>
                <w:szCs w:val="22"/>
              </w:rPr>
            </w:pPr>
            <w:r w:rsidRPr="00415798">
              <w:rPr>
                <w:color w:val="000000"/>
                <w:sz w:val="22"/>
                <w:szCs w:val="22"/>
              </w:rPr>
              <w:t>17</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8D1E7" w14:textId="77777777" w:rsidR="00D42947" w:rsidRPr="00415798" w:rsidRDefault="00D42947" w:rsidP="00D42947">
            <w:pPr>
              <w:jc w:val="center"/>
              <w:rPr>
                <w:color w:val="000000"/>
                <w:sz w:val="22"/>
                <w:szCs w:val="22"/>
              </w:rPr>
            </w:pPr>
            <w:r w:rsidRPr="00415798">
              <w:rPr>
                <w:color w:val="000000"/>
                <w:sz w:val="22"/>
                <w:szCs w:val="22"/>
              </w:rPr>
              <w:t>2009</w:t>
            </w:r>
          </w:p>
        </w:tc>
        <w:tc>
          <w:tcPr>
            <w:tcW w:w="1593" w:type="dxa"/>
            <w:tcBorders>
              <w:top w:val="single" w:sz="4" w:space="0" w:color="auto"/>
              <w:left w:val="single" w:sz="4" w:space="0" w:color="auto"/>
              <w:bottom w:val="single" w:sz="4" w:space="0" w:color="auto"/>
              <w:right w:val="single" w:sz="4" w:space="0" w:color="auto"/>
            </w:tcBorders>
            <w:vAlign w:val="bottom"/>
          </w:tcPr>
          <w:p w14:paraId="5029522D"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66,50</w:t>
            </w:r>
          </w:p>
        </w:tc>
      </w:tr>
      <w:tr w:rsidR="00D42947" w:rsidRPr="00415798" w14:paraId="0D17085B"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3F4E4E" w14:textId="77777777" w:rsidR="00D42947" w:rsidRPr="00415798" w:rsidRDefault="00D42947" w:rsidP="00D42947">
            <w:pPr>
              <w:jc w:val="center"/>
              <w:rPr>
                <w:color w:val="000000"/>
                <w:sz w:val="22"/>
                <w:szCs w:val="22"/>
              </w:rPr>
            </w:pPr>
            <w:r w:rsidRPr="00415798">
              <w:rPr>
                <w:color w:val="000000"/>
                <w:sz w:val="22"/>
                <w:szCs w:val="22"/>
              </w:rPr>
              <w:t>23</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C111B" w14:textId="77777777" w:rsidR="00D42947" w:rsidRPr="00415798" w:rsidRDefault="00D42947" w:rsidP="00D42947">
            <w:pPr>
              <w:rPr>
                <w:color w:val="000000"/>
                <w:sz w:val="22"/>
                <w:szCs w:val="22"/>
              </w:rPr>
            </w:pPr>
            <w:r w:rsidRPr="00415798">
              <w:rPr>
                <w:color w:val="000000"/>
                <w:sz w:val="22"/>
                <w:szCs w:val="22"/>
              </w:rPr>
              <w:t>ΚΗΗ 4159</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8FB91" w14:textId="77777777" w:rsidR="00D42947" w:rsidRPr="00415798" w:rsidRDefault="00D42947" w:rsidP="00D42947">
            <w:pPr>
              <w:rPr>
                <w:color w:val="000000"/>
                <w:sz w:val="22"/>
                <w:szCs w:val="22"/>
              </w:rPr>
            </w:pPr>
            <w:r w:rsidRPr="00415798">
              <w:rPr>
                <w:color w:val="000000"/>
                <w:sz w:val="22"/>
                <w:szCs w:val="22"/>
              </w:rPr>
              <w:t>ΦΟΡΤΗΓΟ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7E3D0" w14:textId="77777777" w:rsidR="00D42947" w:rsidRPr="00415798" w:rsidRDefault="00D42947" w:rsidP="00D42947">
            <w:pPr>
              <w:jc w:val="center"/>
              <w:rPr>
                <w:color w:val="000000"/>
                <w:sz w:val="22"/>
                <w:szCs w:val="22"/>
              </w:rPr>
            </w:pPr>
            <w:r w:rsidRPr="00415798">
              <w:rPr>
                <w:color w:val="000000"/>
                <w:sz w:val="22"/>
                <w:szCs w:val="22"/>
              </w:rPr>
              <w:t>17</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B5909" w14:textId="77777777" w:rsidR="00D42947" w:rsidRPr="00415798" w:rsidRDefault="00D42947" w:rsidP="00D42947">
            <w:pPr>
              <w:jc w:val="center"/>
              <w:rPr>
                <w:color w:val="000000"/>
                <w:sz w:val="22"/>
                <w:szCs w:val="22"/>
              </w:rPr>
            </w:pPr>
            <w:r w:rsidRPr="00415798">
              <w:rPr>
                <w:color w:val="000000"/>
                <w:sz w:val="22"/>
                <w:szCs w:val="22"/>
              </w:rPr>
              <w:t>2009</w:t>
            </w:r>
          </w:p>
        </w:tc>
        <w:tc>
          <w:tcPr>
            <w:tcW w:w="1593" w:type="dxa"/>
            <w:tcBorders>
              <w:top w:val="single" w:sz="4" w:space="0" w:color="auto"/>
              <w:left w:val="single" w:sz="4" w:space="0" w:color="auto"/>
              <w:bottom w:val="single" w:sz="4" w:space="0" w:color="auto"/>
              <w:right w:val="single" w:sz="4" w:space="0" w:color="auto"/>
            </w:tcBorders>
            <w:vAlign w:val="bottom"/>
          </w:tcPr>
          <w:p w14:paraId="6F438A21"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66,50</w:t>
            </w:r>
          </w:p>
        </w:tc>
      </w:tr>
      <w:tr w:rsidR="00D42947" w:rsidRPr="00415798" w14:paraId="0184CEAA"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841FB" w14:textId="77777777" w:rsidR="00D42947" w:rsidRPr="00415798" w:rsidRDefault="00D42947" w:rsidP="00D42947">
            <w:pPr>
              <w:jc w:val="center"/>
              <w:rPr>
                <w:color w:val="000000"/>
                <w:sz w:val="22"/>
                <w:szCs w:val="22"/>
              </w:rPr>
            </w:pPr>
            <w:r w:rsidRPr="00415798">
              <w:rPr>
                <w:color w:val="000000"/>
                <w:sz w:val="22"/>
                <w:szCs w:val="22"/>
              </w:rPr>
              <w:t>24</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F8197F" w14:textId="77777777" w:rsidR="00D42947" w:rsidRPr="00415798" w:rsidRDefault="00D42947" w:rsidP="00D42947">
            <w:pPr>
              <w:rPr>
                <w:color w:val="000000"/>
                <w:sz w:val="22"/>
                <w:szCs w:val="22"/>
              </w:rPr>
            </w:pPr>
            <w:r w:rsidRPr="00415798">
              <w:rPr>
                <w:color w:val="000000"/>
                <w:sz w:val="22"/>
                <w:szCs w:val="22"/>
              </w:rPr>
              <w:t>ΚΗΗ 4162</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6D268" w14:textId="77777777" w:rsidR="00D42947" w:rsidRPr="00415798" w:rsidRDefault="00D42947" w:rsidP="00D42947">
            <w:pPr>
              <w:rPr>
                <w:color w:val="000000"/>
                <w:sz w:val="22"/>
                <w:szCs w:val="22"/>
              </w:rPr>
            </w:pPr>
            <w:r w:rsidRPr="00415798">
              <w:rPr>
                <w:color w:val="000000"/>
                <w:sz w:val="22"/>
                <w:szCs w:val="22"/>
              </w:rPr>
              <w:t>ΦΟΡΤΗΓΟ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F2E59B" w14:textId="77777777" w:rsidR="00D42947" w:rsidRPr="00415798" w:rsidRDefault="00D42947" w:rsidP="00D42947">
            <w:pPr>
              <w:jc w:val="center"/>
              <w:rPr>
                <w:color w:val="000000"/>
                <w:sz w:val="22"/>
                <w:szCs w:val="22"/>
              </w:rPr>
            </w:pPr>
            <w:r w:rsidRPr="00415798">
              <w:rPr>
                <w:color w:val="000000"/>
                <w:sz w:val="22"/>
                <w:szCs w:val="22"/>
              </w:rPr>
              <w:t>17</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F2EAB" w14:textId="77777777" w:rsidR="00D42947" w:rsidRPr="00415798" w:rsidRDefault="00D42947" w:rsidP="00D42947">
            <w:pPr>
              <w:jc w:val="center"/>
              <w:rPr>
                <w:color w:val="000000"/>
                <w:sz w:val="22"/>
                <w:szCs w:val="22"/>
              </w:rPr>
            </w:pPr>
            <w:r w:rsidRPr="00415798">
              <w:rPr>
                <w:color w:val="000000"/>
                <w:sz w:val="22"/>
                <w:szCs w:val="22"/>
              </w:rPr>
              <w:t>2010</w:t>
            </w:r>
          </w:p>
        </w:tc>
        <w:tc>
          <w:tcPr>
            <w:tcW w:w="1593" w:type="dxa"/>
            <w:tcBorders>
              <w:top w:val="single" w:sz="4" w:space="0" w:color="auto"/>
              <w:left w:val="single" w:sz="4" w:space="0" w:color="auto"/>
              <w:bottom w:val="single" w:sz="4" w:space="0" w:color="auto"/>
              <w:right w:val="single" w:sz="4" w:space="0" w:color="auto"/>
            </w:tcBorders>
            <w:vAlign w:val="bottom"/>
          </w:tcPr>
          <w:p w14:paraId="0E8E3B47"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68,50</w:t>
            </w:r>
          </w:p>
        </w:tc>
      </w:tr>
      <w:tr w:rsidR="00D42947" w:rsidRPr="00415798" w14:paraId="6F801AE8"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F90841" w14:textId="77777777" w:rsidR="00D42947" w:rsidRPr="00415798" w:rsidRDefault="00D42947" w:rsidP="00D42947">
            <w:pPr>
              <w:jc w:val="center"/>
              <w:rPr>
                <w:color w:val="000000"/>
                <w:sz w:val="22"/>
                <w:szCs w:val="22"/>
              </w:rPr>
            </w:pPr>
            <w:r w:rsidRPr="00415798">
              <w:rPr>
                <w:color w:val="000000"/>
                <w:sz w:val="22"/>
                <w:szCs w:val="22"/>
              </w:rPr>
              <w:t>25</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E7DCF" w14:textId="77777777" w:rsidR="00D42947" w:rsidRPr="00415798" w:rsidRDefault="00D42947" w:rsidP="00D42947">
            <w:pPr>
              <w:rPr>
                <w:color w:val="000000"/>
                <w:sz w:val="22"/>
                <w:szCs w:val="22"/>
              </w:rPr>
            </w:pPr>
            <w:r w:rsidRPr="00415798">
              <w:rPr>
                <w:color w:val="000000"/>
                <w:sz w:val="22"/>
                <w:szCs w:val="22"/>
              </w:rPr>
              <w:t>ΚΗΗ 4165</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D251F" w14:textId="77777777" w:rsidR="00D42947" w:rsidRPr="00415798" w:rsidRDefault="00D42947" w:rsidP="00D42947">
            <w:pPr>
              <w:rPr>
                <w:color w:val="000000"/>
                <w:sz w:val="22"/>
                <w:szCs w:val="22"/>
              </w:rPr>
            </w:pPr>
            <w:r w:rsidRPr="00415798">
              <w:rPr>
                <w:color w:val="000000"/>
                <w:sz w:val="22"/>
                <w:szCs w:val="22"/>
              </w:rPr>
              <w:t>ΒΥΤΙΟΦΟΡΟ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5F593" w14:textId="77777777" w:rsidR="00D42947" w:rsidRPr="00415798" w:rsidRDefault="00D42947" w:rsidP="00D42947">
            <w:pPr>
              <w:jc w:val="center"/>
              <w:rPr>
                <w:color w:val="000000"/>
                <w:sz w:val="22"/>
                <w:szCs w:val="22"/>
              </w:rPr>
            </w:pPr>
            <w:r w:rsidRPr="00415798">
              <w:rPr>
                <w:color w:val="000000"/>
                <w:sz w:val="22"/>
                <w:szCs w:val="22"/>
              </w:rPr>
              <w:t>77</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ABDAE" w14:textId="77777777" w:rsidR="00D42947" w:rsidRPr="00415798" w:rsidRDefault="00D42947" w:rsidP="00D42947">
            <w:pPr>
              <w:jc w:val="center"/>
              <w:rPr>
                <w:color w:val="000000"/>
                <w:sz w:val="22"/>
                <w:szCs w:val="22"/>
              </w:rPr>
            </w:pPr>
            <w:r w:rsidRPr="00415798">
              <w:rPr>
                <w:color w:val="000000"/>
                <w:sz w:val="22"/>
                <w:szCs w:val="22"/>
              </w:rPr>
              <w:t>1997</w:t>
            </w:r>
          </w:p>
        </w:tc>
        <w:tc>
          <w:tcPr>
            <w:tcW w:w="1593" w:type="dxa"/>
            <w:tcBorders>
              <w:top w:val="single" w:sz="4" w:space="0" w:color="auto"/>
              <w:left w:val="single" w:sz="4" w:space="0" w:color="auto"/>
              <w:bottom w:val="single" w:sz="4" w:space="0" w:color="auto"/>
              <w:right w:val="single" w:sz="4" w:space="0" w:color="auto"/>
            </w:tcBorders>
            <w:vAlign w:val="bottom"/>
          </w:tcPr>
          <w:p w14:paraId="026B754F"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115,25</w:t>
            </w:r>
          </w:p>
        </w:tc>
      </w:tr>
      <w:tr w:rsidR="00D42947" w:rsidRPr="00415798" w14:paraId="7C485421"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533DE" w14:textId="77777777" w:rsidR="00D42947" w:rsidRPr="00415798" w:rsidRDefault="00D42947" w:rsidP="00D42947">
            <w:pPr>
              <w:jc w:val="center"/>
              <w:rPr>
                <w:color w:val="000000"/>
                <w:sz w:val="22"/>
                <w:szCs w:val="22"/>
              </w:rPr>
            </w:pPr>
            <w:r w:rsidRPr="00415798">
              <w:rPr>
                <w:color w:val="000000"/>
                <w:sz w:val="22"/>
                <w:szCs w:val="22"/>
              </w:rPr>
              <w:t>26</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F38053" w14:textId="77777777" w:rsidR="00D42947" w:rsidRPr="00415798" w:rsidRDefault="00D42947" w:rsidP="00D42947">
            <w:pPr>
              <w:rPr>
                <w:color w:val="000000"/>
                <w:sz w:val="22"/>
                <w:szCs w:val="22"/>
              </w:rPr>
            </w:pPr>
            <w:r w:rsidRPr="00415798">
              <w:rPr>
                <w:color w:val="000000"/>
                <w:sz w:val="22"/>
                <w:szCs w:val="22"/>
              </w:rPr>
              <w:t>ΚΗΥ 4246</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EBE3B" w14:textId="77777777" w:rsidR="00D42947" w:rsidRPr="00415798" w:rsidRDefault="00D42947" w:rsidP="00D42947">
            <w:pPr>
              <w:rPr>
                <w:color w:val="000000"/>
                <w:sz w:val="22"/>
                <w:szCs w:val="22"/>
              </w:rPr>
            </w:pPr>
            <w:r w:rsidRPr="00415798">
              <w:rPr>
                <w:color w:val="000000"/>
                <w:sz w:val="22"/>
                <w:szCs w:val="22"/>
              </w:rPr>
              <w:t>ΦΟΡΤΗΓΟ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49B3F" w14:textId="77777777" w:rsidR="00D42947" w:rsidRPr="00415798" w:rsidRDefault="00D42947" w:rsidP="00D42947">
            <w:pPr>
              <w:jc w:val="center"/>
              <w:rPr>
                <w:color w:val="000000"/>
                <w:sz w:val="22"/>
                <w:szCs w:val="22"/>
              </w:rPr>
            </w:pPr>
            <w:r w:rsidRPr="00415798">
              <w:rPr>
                <w:color w:val="000000"/>
                <w:sz w:val="22"/>
                <w:szCs w:val="22"/>
              </w:rPr>
              <w:t>9</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4BA79" w14:textId="77777777" w:rsidR="00D42947" w:rsidRPr="00415798" w:rsidRDefault="00D42947" w:rsidP="00D42947">
            <w:pPr>
              <w:jc w:val="center"/>
              <w:rPr>
                <w:color w:val="000000"/>
                <w:sz w:val="22"/>
                <w:szCs w:val="22"/>
              </w:rPr>
            </w:pPr>
            <w:r w:rsidRPr="00415798">
              <w:rPr>
                <w:color w:val="000000"/>
                <w:sz w:val="22"/>
                <w:szCs w:val="22"/>
              </w:rPr>
              <w:t>1996</w:t>
            </w:r>
          </w:p>
        </w:tc>
        <w:tc>
          <w:tcPr>
            <w:tcW w:w="1593" w:type="dxa"/>
            <w:tcBorders>
              <w:top w:val="single" w:sz="4" w:space="0" w:color="auto"/>
              <w:left w:val="single" w:sz="4" w:space="0" w:color="auto"/>
              <w:bottom w:val="single" w:sz="4" w:space="0" w:color="auto"/>
              <w:right w:val="single" w:sz="4" w:space="0" w:color="auto"/>
            </w:tcBorders>
            <w:vAlign w:val="bottom"/>
          </w:tcPr>
          <w:p w14:paraId="33526DBA"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37,75</w:t>
            </w:r>
          </w:p>
        </w:tc>
      </w:tr>
      <w:tr w:rsidR="00D42947" w:rsidRPr="00415798" w14:paraId="3FCD182F"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0833A" w14:textId="77777777" w:rsidR="00D42947" w:rsidRPr="00415798" w:rsidRDefault="00D42947" w:rsidP="00D42947">
            <w:pPr>
              <w:jc w:val="center"/>
              <w:rPr>
                <w:color w:val="000000"/>
                <w:sz w:val="22"/>
                <w:szCs w:val="22"/>
              </w:rPr>
            </w:pPr>
            <w:r w:rsidRPr="00415798">
              <w:rPr>
                <w:color w:val="000000"/>
                <w:sz w:val="22"/>
                <w:szCs w:val="22"/>
              </w:rPr>
              <w:t>27</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7310C" w14:textId="77777777" w:rsidR="00D42947" w:rsidRPr="00415798" w:rsidRDefault="00D42947" w:rsidP="00D42947">
            <w:pPr>
              <w:rPr>
                <w:color w:val="000000"/>
                <w:sz w:val="22"/>
                <w:szCs w:val="22"/>
              </w:rPr>
            </w:pPr>
            <w:r w:rsidRPr="00415798">
              <w:rPr>
                <w:color w:val="000000"/>
                <w:sz w:val="22"/>
                <w:szCs w:val="22"/>
              </w:rPr>
              <w:t>ΚΗΥ 4297</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315F45" w14:textId="77777777" w:rsidR="00D42947" w:rsidRPr="00415798" w:rsidRDefault="00D42947" w:rsidP="00D42947">
            <w:pPr>
              <w:rPr>
                <w:color w:val="000000"/>
                <w:sz w:val="22"/>
                <w:szCs w:val="22"/>
              </w:rPr>
            </w:pPr>
            <w:r w:rsidRPr="00415798">
              <w:rPr>
                <w:color w:val="000000"/>
                <w:sz w:val="22"/>
                <w:szCs w:val="22"/>
              </w:rPr>
              <w:t>ΦΟΡΤΗΓΟ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09F9A" w14:textId="77777777" w:rsidR="00D42947" w:rsidRPr="00415798" w:rsidRDefault="00D42947" w:rsidP="00D42947">
            <w:pPr>
              <w:jc w:val="center"/>
              <w:rPr>
                <w:color w:val="000000"/>
                <w:sz w:val="22"/>
                <w:szCs w:val="22"/>
              </w:rPr>
            </w:pPr>
            <w:r w:rsidRPr="00415798">
              <w:rPr>
                <w:color w:val="000000"/>
                <w:sz w:val="22"/>
                <w:szCs w:val="22"/>
              </w:rPr>
              <w:t>17</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7A001" w14:textId="77777777" w:rsidR="00D42947" w:rsidRPr="00415798" w:rsidRDefault="00D42947" w:rsidP="00D42947">
            <w:pPr>
              <w:jc w:val="center"/>
              <w:rPr>
                <w:color w:val="000000"/>
                <w:sz w:val="22"/>
                <w:szCs w:val="22"/>
              </w:rPr>
            </w:pPr>
            <w:r w:rsidRPr="00415798">
              <w:rPr>
                <w:color w:val="000000"/>
                <w:sz w:val="22"/>
                <w:szCs w:val="22"/>
              </w:rPr>
              <w:t>2000</w:t>
            </w:r>
          </w:p>
        </w:tc>
        <w:tc>
          <w:tcPr>
            <w:tcW w:w="1593" w:type="dxa"/>
            <w:tcBorders>
              <w:top w:val="single" w:sz="4" w:space="0" w:color="auto"/>
              <w:left w:val="single" w:sz="4" w:space="0" w:color="auto"/>
              <w:bottom w:val="single" w:sz="4" w:space="0" w:color="auto"/>
              <w:right w:val="single" w:sz="4" w:space="0" w:color="auto"/>
            </w:tcBorders>
            <w:vAlign w:val="bottom"/>
          </w:tcPr>
          <w:p w14:paraId="73E1FDA8"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65,00</w:t>
            </w:r>
          </w:p>
        </w:tc>
      </w:tr>
      <w:tr w:rsidR="00D42947" w:rsidRPr="00415798" w14:paraId="344EB45B" w14:textId="77777777" w:rsidTr="00415798">
        <w:trPr>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58A2F" w14:textId="77777777" w:rsidR="00D42947" w:rsidRPr="00415798" w:rsidRDefault="00D42947" w:rsidP="00D42947">
            <w:pPr>
              <w:jc w:val="center"/>
              <w:rPr>
                <w:color w:val="000000"/>
                <w:sz w:val="22"/>
                <w:szCs w:val="22"/>
              </w:rPr>
            </w:pPr>
            <w:r w:rsidRPr="00415798">
              <w:rPr>
                <w:color w:val="000000"/>
                <w:sz w:val="22"/>
                <w:szCs w:val="22"/>
              </w:rPr>
              <w:t>28</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2EF03" w14:textId="77777777" w:rsidR="00D42947" w:rsidRPr="00415798" w:rsidRDefault="00D42947" w:rsidP="00D42947">
            <w:pPr>
              <w:rPr>
                <w:color w:val="000000"/>
                <w:sz w:val="22"/>
                <w:szCs w:val="22"/>
              </w:rPr>
            </w:pPr>
            <w:r w:rsidRPr="00415798">
              <w:rPr>
                <w:color w:val="000000"/>
                <w:sz w:val="22"/>
                <w:szCs w:val="22"/>
              </w:rPr>
              <w:t>ΚΗΗ 4186</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819EF" w14:textId="77777777" w:rsidR="00D42947" w:rsidRPr="00415798" w:rsidRDefault="00D42947" w:rsidP="00D42947">
            <w:pPr>
              <w:rPr>
                <w:color w:val="000000"/>
                <w:sz w:val="22"/>
                <w:szCs w:val="22"/>
              </w:rPr>
            </w:pPr>
            <w:r w:rsidRPr="00415798">
              <w:rPr>
                <w:color w:val="000000"/>
                <w:sz w:val="22"/>
                <w:szCs w:val="22"/>
              </w:rPr>
              <w:t>ΦΟΡΤΗΓΟ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7C97A" w14:textId="77777777" w:rsidR="00D42947" w:rsidRPr="00415798" w:rsidRDefault="00D42947" w:rsidP="00D42947">
            <w:pPr>
              <w:jc w:val="center"/>
              <w:rPr>
                <w:color w:val="000000"/>
                <w:sz w:val="22"/>
                <w:szCs w:val="22"/>
              </w:rPr>
            </w:pPr>
            <w:r w:rsidRPr="00415798">
              <w:rPr>
                <w:color w:val="000000"/>
                <w:sz w:val="22"/>
                <w:szCs w:val="22"/>
              </w:rPr>
              <w:t>36</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93D7D" w14:textId="77777777" w:rsidR="00D42947" w:rsidRPr="00415798" w:rsidRDefault="00D42947" w:rsidP="00D42947">
            <w:pPr>
              <w:jc w:val="center"/>
              <w:rPr>
                <w:color w:val="000000"/>
                <w:sz w:val="22"/>
                <w:szCs w:val="22"/>
              </w:rPr>
            </w:pPr>
            <w:r w:rsidRPr="00415798">
              <w:rPr>
                <w:color w:val="000000"/>
                <w:sz w:val="22"/>
                <w:szCs w:val="22"/>
              </w:rPr>
              <w:t>2001</w:t>
            </w:r>
          </w:p>
        </w:tc>
        <w:tc>
          <w:tcPr>
            <w:tcW w:w="1593" w:type="dxa"/>
            <w:tcBorders>
              <w:top w:val="single" w:sz="4" w:space="0" w:color="auto"/>
              <w:left w:val="single" w:sz="4" w:space="0" w:color="auto"/>
              <w:bottom w:val="single" w:sz="4" w:space="0" w:color="auto"/>
              <w:right w:val="single" w:sz="4" w:space="0" w:color="auto"/>
            </w:tcBorders>
            <w:vAlign w:val="bottom"/>
          </w:tcPr>
          <w:p w14:paraId="2E98BB1B"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59,00</w:t>
            </w:r>
          </w:p>
        </w:tc>
      </w:tr>
      <w:tr w:rsidR="00D42947" w:rsidRPr="00415798" w14:paraId="01A2B752"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9CDB7" w14:textId="77777777" w:rsidR="00D42947" w:rsidRPr="00415798" w:rsidRDefault="00D42947" w:rsidP="00D42947">
            <w:pPr>
              <w:jc w:val="center"/>
              <w:rPr>
                <w:color w:val="000000"/>
                <w:sz w:val="22"/>
                <w:szCs w:val="22"/>
              </w:rPr>
            </w:pPr>
            <w:r w:rsidRPr="00415798">
              <w:rPr>
                <w:color w:val="000000"/>
                <w:sz w:val="22"/>
                <w:szCs w:val="22"/>
              </w:rPr>
              <w:t>29</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5CA55" w14:textId="77777777" w:rsidR="00D42947" w:rsidRPr="00415798" w:rsidRDefault="00D42947" w:rsidP="00D42947">
            <w:pPr>
              <w:rPr>
                <w:color w:val="000000"/>
                <w:sz w:val="22"/>
                <w:szCs w:val="22"/>
              </w:rPr>
            </w:pPr>
            <w:r w:rsidRPr="00415798">
              <w:rPr>
                <w:color w:val="000000"/>
                <w:sz w:val="22"/>
                <w:szCs w:val="22"/>
              </w:rPr>
              <w:t>ΚΗΗ 4191</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00B73" w14:textId="77777777" w:rsidR="00D42947" w:rsidRPr="00415798" w:rsidRDefault="00D42947" w:rsidP="00D42947">
            <w:pPr>
              <w:rPr>
                <w:color w:val="000000"/>
                <w:sz w:val="22"/>
                <w:szCs w:val="22"/>
              </w:rPr>
            </w:pPr>
            <w:r w:rsidRPr="00415798">
              <w:rPr>
                <w:color w:val="000000"/>
                <w:sz w:val="22"/>
                <w:szCs w:val="22"/>
              </w:rPr>
              <w:t>ΕΠΙΒΑΤΙΚΟ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341C2F" w14:textId="77777777" w:rsidR="00D42947" w:rsidRPr="00415798" w:rsidRDefault="00D42947" w:rsidP="00D42947">
            <w:pPr>
              <w:jc w:val="center"/>
              <w:rPr>
                <w:color w:val="000000"/>
                <w:sz w:val="22"/>
                <w:szCs w:val="22"/>
              </w:rPr>
            </w:pPr>
            <w:r w:rsidRPr="00415798">
              <w:rPr>
                <w:color w:val="000000"/>
                <w:sz w:val="22"/>
                <w:szCs w:val="22"/>
              </w:rPr>
              <w:t>8</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A1601" w14:textId="77777777" w:rsidR="00D42947" w:rsidRPr="00415798" w:rsidRDefault="00D42947" w:rsidP="00D42947">
            <w:pPr>
              <w:jc w:val="center"/>
              <w:rPr>
                <w:color w:val="000000"/>
                <w:sz w:val="22"/>
                <w:szCs w:val="22"/>
              </w:rPr>
            </w:pPr>
            <w:r w:rsidRPr="00415798">
              <w:rPr>
                <w:color w:val="000000"/>
                <w:sz w:val="22"/>
                <w:szCs w:val="22"/>
              </w:rPr>
              <w:t>2012</w:t>
            </w:r>
          </w:p>
        </w:tc>
        <w:tc>
          <w:tcPr>
            <w:tcW w:w="1593" w:type="dxa"/>
            <w:tcBorders>
              <w:top w:val="single" w:sz="4" w:space="0" w:color="auto"/>
              <w:left w:val="single" w:sz="4" w:space="0" w:color="auto"/>
              <w:bottom w:val="single" w:sz="4" w:space="0" w:color="auto"/>
              <w:right w:val="single" w:sz="4" w:space="0" w:color="auto"/>
            </w:tcBorders>
            <w:vAlign w:val="bottom"/>
          </w:tcPr>
          <w:p w14:paraId="5E9B29E2"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48,75</w:t>
            </w:r>
          </w:p>
        </w:tc>
      </w:tr>
      <w:tr w:rsidR="00D42947" w:rsidRPr="00415798" w14:paraId="67E3E890"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F6DB3" w14:textId="77777777" w:rsidR="00D42947" w:rsidRPr="00415798" w:rsidRDefault="00D42947" w:rsidP="00D42947">
            <w:pPr>
              <w:jc w:val="center"/>
              <w:rPr>
                <w:color w:val="000000"/>
                <w:sz w:val="22"/>
                <w:szCs w:val="22"/>
              </w:rPr>
            </w:pPr>
            <w:r w:rsidRPr="00415798">
              <w:rPr>
                <w:color w:val="000000"/>
                <w:sz w:val="22"/>
                <w:szCs w:val="22"/>
              </w:rPr>
              <w:t>30</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04C9D" w14:textId="77777777" w:rsidR="00D42947" w:rsidRPr="00415798" w:rsidRDefault="00D42947" w:rsidP="00D42947">
            <w:pPr>
              <w:rPr>
                <w:color w:val="000000"/>
                <w:sz w:val="22"/>
                <w:szCs w:val="22"/>
              </w:rPr>
            </w:pPr>
            <w:r w:rsidRPr="00415798">
              <w:rPr>
                <w:color w:val="000000"/>
                <w:sz w:val="22"/>
                <w:szCs w:val="22"/>
              </w:rPr>
              <w:t>ΜΕ 116384</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7E726" w14:textId="77777777" w:rsidR="00D42947" w:rsidRPr="00415798" w:rsidRDefault="00D42947" w:rsidP="00D42947">
            <w:pPr>
              <w:rPr>
                <w:color w:val="000000"/>
                <w:sz w:val="22"/>
                <w:szCs w:val="22"/>
              </w:rPr>
            </w:pPr>
            <w:r w:rsidRPr="00415798">
              <w:rPr>
                <w:color w:val="000000"/>
                <w:sz w:val="22"/>
                <w:szCs w:val="22"/>
              </w:rPr>
              <w:t>ΦΟΡΤΩΤΗΣ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B548D" w14:textId="77777777" w:rsidR="00D42947" w:rsidRPr="00415798" w:rsidRDefault="00D42947" w:rsidP="00D42947">
            <w:pPr>
              <w:jc w:val="center"/>
              <w:rPr>
                <w:color w:val="000000"/>
                <w:sz w:val="22"/>
                <w:szCs w:val="22"/>
              </w:rPr>
            </w:pPr>
            <w:r w:rsidRPr="00415798">
              <w:rPr>
                <w:color w:val="000000"/>
                <w:sz w:val="22"/>
                <w:szCs w:val="22"/>
              </w:rPr>
              <w:t>64 HP</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78475" w14:textId="77777777" w:rsidR="00D42947" w:rsidRPr="00415798" w:rsidRDefault="00D42947" w:rsidP="00D42947">
            <w:pPr>
              <w:jc w:val="center"/>
              <w:rPr>
                <w:color w:val="000000"/>
                <w:sz w:val="22"/>
                <w:szCs w:val="22"/>
              </w:rPr>
            </w:pPr>
            <w:r w:rsidRPr="00415798">
              <w:rPr>
                <w:color w:val="000000"/>
                <w:sz w:val="22"/>
                <w:szCs w:val="22"/>
              </w:rPr>
              <w:t>2010</w:t>
            </w:r>
          </w:p>
        </w:tc>
        <w:tc>
          <w:tcPr>
            <w:tcW w:w="1593" w:type="dxa"/>
            <w:tcBorders>
              <w:top w:val="single" w:sz="4" w:space="0" w:color="auto"/>
              <w:left w:val="single" w:sz="4" w:space="0" w:color="auto"/>
              <w:bottom w:val="single" w:sz="4" w:space="0" w:color="auto"/>
              <w:right w:val="single" w:sz="4" w:space="0" w:color="auto"/>
            </w:tcBorders>
            <w:vAlign w:val="bottom"/>
          </w:tcPr>
          <w:p w14:paraId="3E91512C"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70,50</w:t>
            </w:r>
          </w:p>
        </w:tc>
      </w:tr>
      <w:tr w:rsidR="00D42947" w:rsidRPr="00415798" w14:paraId="2312DFF0"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DC583" w14:textId="77777777" w:rsidR="00D42947" w:rsidRPr="00415798" w:rsidRDefault="00D42947" w:rsidP="00D42947">
            <w:pPr>
              <w:jc w:val="center"/>
              <w:rPr>
                <w:color w:val="000000"/>
                <w:sz w:val="22"/>
                <w:szCs w:val="22"/>
              </w:rPr>
            </w:pPr>
            <w:r w:rsidRPr="00415798">
              <w:rPr>
                <w:color w:val="000000"/>
                <w:sz w:val="22"/>
                <w:szCs w:val="22"/>
              </w:rPr>
              <w:t>31</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F0D55" w14:textId="77777777" w:rsidR="00D42947" w:rsidRPr="00415798" w:rsidRDefault="00D42947" w:rsidP="00D42947">
            <w:pPr>
              <w:rPr>
                <w:color w:val="000000"/>
                <w:sz w:val="22"/>
                <w:szCs w:val="22"/>
              </w:rPr>
            </w:pPr>
            <w:r w:rsidRPr="00415798">
              <w:rPr>
                <w:color w:val="000000"/>
                <w:sz w:val="22"/>
                <w:szCs w:val="22"/>
              </w:rPr>
              <w:t>ΜΕ 29537</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F2815" w14:textId="77777777" w:rsidR="00D42947" w:rsidRPr="00415798" w:rsidRDefault="00D42947" w:rsidP="00D42947">
            <w:pPr>
              <w:rPr>
                <w:color w:val="000000"/>
                <w:sz w:val="22"/>
                <w:szCs w:val="22"/>
              </w:rPr>
            </w:pPr>
            <w:r w:rsidRPr="00415798">
              <w:rPr>
                <w:color w:val="000000"/>
                <w:sz w:val="22"/>
                <w:szCs w:val="22"/>
              </w:rPr>
              <w:t>ΕΚΣΚΑΦΕΑΣ-ΦΟΡΤΩΤΗΣ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17BEF" w14:textId="77777777" w:rsidR="00D42947" w:rsidRPr="00415798" w:rsidRDefault="00D42947" w:rsidP="00D42947">
            <w:pPr>
              <w:jc w:val="center"/>
              <w:rPr>
                <w:color w:val="000000"/>
                <w:sz w:val="22"/>
                <w:szCs w:val="22"/>
              </w:rPr>
            </w:pPr>
            <w:r w:rsidRPr="00415798">
              <w:rPr>
                <w:color w:val="000000"/>
                <w:sz w:val="22"/>
                <w:szCs w:val="22"/>
              </w:rPr>
              <w:t>85 HP</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C37AF" w14:textId="77777777" w:rsidR="00D42947" w:rsidRPr="00415798" w:rsidRDefault="00D42947" w:rsidP="00D42947">
            <w:pPr>
              <w:jc w:val="center"/>
              <w:rPr>
                <w:color w:val="000000"/>
                <w:sz w:val="22"/>
                <w:szCs w:val="22"/>
              </w:rPr>
            </w:pPr>
            <w:r w:rsidRPr="00415798">
              <w:rPr>
                <w:color w:val="000000"/>
                <w:sz w:val="22"/>
                <w:szCs w:val="22"/>
              </w:rPr>
              <w:t>1993</w:t>
            </w:r>
          </w:p>
        </w:tc>
        <w:tc>
          <w:tcPr>
            <w:tcW w:w="1593" w:type="dxa"/>
            <w:tcBorders>
              <w:top w:val="single" w:sz="4" w:space="0" w:color="auto"/>
              <w:left w:val="single" w:sz="4" w:space="0" w:color="auto"/>
              <w:bottom w:val="single" w:sz="4" w:space="0" w:color="auto"/>
              <w:right w:val="single" w:sz="4" w:space="0" w:color="auto"/>
            </w:tcBorders>
            <w:vAlign w:val="bottom"/>
          </w:tcPr>
          <w:p w14:paraId="60010B14"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71,50</w:t>
            </w:r>
          </w:p>
        </w:tc>
      </w:tr>
      <w:tr w:rsidR="00D42947" w:rsidRPr="00415798" w14:paraId="157A6B75"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5B7EE" w14:textId="77777777" w:rsidR="00D42947" w:rsidRPr="00415798" w:rsidRDefault="00D42947" w:rsidP="00D42947">
            <w:pPr>
              <w:jc w:val="center"/>
              <w:rPr>
                <w:color w:val="000000"/>
                <w:sz w:val="22"/>
                <w:szCs w:val="22"/>
              </w:rPr>
            </w:pPr>
            <w:r w:rsidRPr="00415798">
              <w:rPr>
                <w:color w:val="000000"/>
                <w:sz w:val="22"/>
                <w:szCs w:val="22"/>
              </w:rPr>
              <w:t>32</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DF2B7" w14:textId="77777777" w:rsidR="00D42947" w:rsidRPr="00415798" w:rsidRDefault="00D42947" w:rsidP="00D42947">
            <w:pPr>
              <w:rPr>
                <w:color w:val="000000"/>
                <w:sz w:val="22"/>
                <w:szCs w:val="22"/>
              </w:rPr>
            </w:pPr>
            <w:r w:rsidRPr="00415798">
              <w:rPr>
                <w:color w:val="000000"/>
                <w:sz w:val="22"/>
                <w:szCs w:val="22"/>
              </w:rPr>
              <w:t>ΜΕ 29542</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51460" w14:textId="77777777" w:rsidR="00D42947" w:rsidRPr="00415798" w:rsidRDefault="00D42947" w:rsidP="00D42947">
            <w:pPr>
              <w:rPr>
                <w:color w:val="000000"/>
                <w:sz w:val="22"/>
                <w:szCs w:val="22"/>
              </w:rPr>
            </w:pPr>
            <w:r w:rsidRPr="00415798">
              <w:rPr>
                <w:color w:val="000000"/>
                <w:sz w:val="22"/>
                <w:szCs w:val="22"/>
              </w:rPr>
              <w:t>ΚΑΔΟΦΟΡΟ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8B5BB3" w14:textId="77777777" w:rsidR="00D42947" w:rsidRPr="00415798" w:rsidRDefault="00D42947" w:rsidP="00D42947">
            <w:pPr>
              <w:jc w:val="center"/>
              <w:rPr>
                <w:color w:val="000000"/>
                <w:sz w:val="22"/>
                <w:szCs w:val="22"/>
              </w:rPr>
            </w:pPr>
            <w:r w:rsidRPr="00415798">
              <w:rPr>
                <w:color w:val="000000"/>
                <w:sz w:val="22"/>
                <w:szCs w:val="22"/>
              </w:rPr>
              <w:t>94 HP</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9BE0A" w14:textId="77777777" w:rsidR="00D42947" w:rsidRPr="00415798" w:rsidRDefault="00D42947" w:rsidP="00D42947">
            <w:pPr>
              <w:jc w:val="center"/>
              <w:rPr>
                <w:color w:val="000000"/>
                <w:sz w:val="22"/>
                <w:szCs w:val="22"/>
              </w:rPr>
            </w:pPr>
            <w:r w:rsidRPr="00415798">
              <w:rPr>
                <w:color w:val="000000"/>
                <w:sz w:val="22"/>
                <w:szCs w:val="22"/>
              </w:rPr>
              <w:t>1994</w:t>
            </w:r>
          </w:p>
        </w:tc>
        <w:tc>
          <w:tcPr>
            <w:tcW w:w="1593" w:type="dxa"/>
            <w:tcBorders>
              <w:top w:val="single" w:sz="4" w:space="0" w:color="auto"/>
              <w:left w:val="single" w:sz="4" w:space="0" w:color="auto"/>
              <w:bottom w:val="single" w:sz="4" w:space="0" w:color="auto"/>
              <w:right w:val="single" w:sz="4" w:space="0" w:color="auto"/>
            </w:tcBorders>
            <w:vAlign w:val="bottom"/>
          </w:tcPr>
          <w:p w14:paraId="4C0C7893"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83,75</w:t>
            </w:r>
          </w:p>
        </w:tc>
      </w:tr>
      <w:tr w:rsidR="00D42947" w:rsidRPr="00415798" w14:paraId="0221F7A5"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928FF" w14:textId="77777777" w:rsidR="00D42947" w:rsidRPr="00415798" w:rsidRDefault="00D42947" w:rsidP="00D42947">
            <w:pPr>
              <w:jc w:val="center"/>
              <w:rPr>
                <w:color w:val="000000"/>
                <w:sz w:val="22"/>
                <w:szCs w:val="22"/>
              </w:rPr>
            </w:pPr>
            <w:r w:rsidRPr="00415798">
              <w:rPr>
                <w:color w:val="000000"/>
                <w:sz w:val="22"/>
                <w:szCs w:val="22"/>
              </w:rPr>
              <w:t>33</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668AD" w14:textId="77777777" w:rsidR="00D42947" w:rsidRPr="00415798" w:rsidRDefault="00D42947" w:rsidP="00D42947">
            <w:pPr>
              <w:rPr>
                <w:color w:val="000000"/>
                <w:sz w:val="22"/>
                <w:szCs w:val="22"/>
              </w:rPr>
            </w:pPr>
            <w:r w:rsidRPr="00415798">
              <w:rPr>
                <w:color w:val="000000"/>
                <w:sz w:val="22"/>
                <w:szCs w:val="22"/>
              </w:rPr>
              <w:t>ΜΕ 34556</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A6480" w14:textId="77777777" w:rsidR="00D42947" w:rsidRPr="00415798" w:rsidRDefault="00D42947" w:rsidP="00D42947">
            <w:pPr>
              <w:rPr>
                <w:color w:val="000000"/>
                <w:sz w:val="22"/>
                <w:szCs w:val="22"/>
              </w:rPr>
            </w:pPr>
            <w:r w:rsidRPr="00415798">
              <w:rPr>
                <w:color w:val="000000"/>
                <w:sz w:val="22"/>
                <w:szCs w:val="22"/>
              </w:rPr>
              <w:t>ΙΣΟΠΕΔΩΤΗΣ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E706C" w14:textId="77777777" w:rsidR="00D42947" w:rsidRPr="00415798" w:rsidRDefault="00D42947" w:rsidP="00D42947">
            <w:pPr>
              <w:jc w:val="center"/>
              <w:rPr>
                <w:color w:val="000000"/>
                <w:sz w:val="22"/>
                <w:szCs w:val="22"/>
              </w:rPr>
            </w:pPr>
            <w:r w:rsidRPr="00415798">
              <w:rPr>
                <w:color w:val="000000"/>
                <w:sz w:val="22"/>
                <w:szCs w:val="22"/>
              </w:rPr>
              <w:t>140 (PS)</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BA49E" w14:textId="77777777" w:rsidR="00D42947" w:rsidRPr="00415798" w:rsidRDefault="00D42947" w:rsidP="00D42947">
            <w:pPr>
              <w:jc w:val="center"/>
              <w:rPr>
                <w:color w:val="000000"/>
                <w:sz w:val="22"/>
                <w:szCs w:val="22"/>
              </w:rPr>
            </w:pPr>
            <w:r w:rsidRPr="00415798">
              <w:rPr>
                <w:color w:val="000000"/>
                <w:sz w:val="22"/>
                <w:szCs w:val="22"/>
              </w:rPr>
              <w:t>1999</w:t>
            </w:r>
          </w:p>
        </w:tc>
        <w:tc>
          <w:tcPr>
            <w:tcW w:w="1593" w:type="dxa"/>
            <w:tcBorders>
              <w:top w:val="single" w:sz="4" w:space="0" w:color="auto"/>
              <w:left w:val="single" w:sz="4" w:space="0" w:color="auto"/>
              <w:bottom w:val="single" w:sz="4" w:space="0" w:color="auto"/>
              <w:right w:val="single" w:sz="4" w:space="0" w:color="auto"/>
            </w:tcBorders>
            <w:vAlign w:val="bottom"/>
          </w:tcPr>
          <w:p w14:paraId="359722E2"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114,50</w:t>
            </w:r>
          </w:p>
        </w:tc>
      </w:tr>
      <w:tr w:rsidR="00D42947" w:rsidRPr="00415798" w14:paraId="2ACA0AD2"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6299D" w14:textId="77777777" w:rsidR="00D42947" w:rsidRPr="00415798" w:rsidRDefault="00D42947" w:rsidP="00D42947">
            <w:pPr>
              <w:jc w:val="center"/>
              <w:rPr>
                <w:color w:val="000000"/>
                <w:sz w:val="22"/>
                <w:szCs w:val="22"/>
              </w:rPr>
            </w:pPr>
            <w:r w:rsidRPr="00415798">
              <w:rPr>
                <w:color w:val="000000"/>
                <w:sz w:val="22"/>
                <w:szCs w:val="22"/>
              </w:rPr>
              <w:t>34</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7607B" w14:textId="77777777" w:rsidR="00D42947" w:rsidRPr="00415798" w:rsidRDefault="00D42947" w:rsidP="00D42947">
            <w:pPr>
              <w:rPr>
                <w:color w:val="000000"/>
                <w:sz w:val="22"/>
                <w:szCs w:val="22"/>
              </w:rPr>
            </w:pPr>
            <w:r w:rsidRPr="00415798">
              <w:rPr>
                <w:color w:val="000000"/>
                <w:sz w:val="22"/>
                <w:szCs w:val="22"/>
              </w:rPr>
              <w:t>ΜΕ 118828</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CFD38" w14:textId="77777777" w:rsidR="00D42947" w:rsidRPr="00415798" w:rsidRDefault="00D42947" w:rsidP="00D42947">
            <w:pPr>
              <w:rPr>
                <w:color w:val="000000"/>
                <w:sz w:val="22"/>
                <w:szCs w:val="22"/>
              </w:rPr>
            </w:pPr>
            <w:r w:rsidRPr="00415798">
              <w:rPr>
                <w:color w:val="000000"/>
                <w:sz w:val="22"/>
                <w:szCs w:val="22"/>
              </w:rPr>
              <w:t>ΚΑΛΑΘΟΦΟΡΟ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EAF91A" w14:textId="77777777" w:rsidR="00D42947" w:rsidRPr="00415798" w:rsidRDefault="00D42947" w:rsidP="00D42947">
            <w:pPr>
              <w:jc w:val="center"/>
              <w:rPr>
                <w:color w:val="000000"/>
                <w:sz w:val="22"/>
                <w:szCs w:val="22"/>
              </w:rPr>
            </w:pPr>
            <w:r w:rsidRPr="00415798">
              <w:rPr>
                <w:color w:val="000000"/>
                <w:sz w:val="22"/>
                <w:szCs w:val="22"/>
              </w:rPr>
              <w:t>131 (PS)</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33749" w14:textId="77777777" w:rsidR="00D42947" w:rsidRPr="00415798" w:rsidRDefault="00D42947" w:rsidP="00D42947">
            <w:pPr>
              <w:jc w:val="center"/>
              <w:rPr>
                <w:color w:val="000000"/>
                <w:sz w:val="22"/>
                <w:szCs w:val="22"/>
              </w:rPr>
            </w:pPr>
            <w:r w:rsidRPr="00415798">
              <w:rPr>
                <w:color w:val="000000"/>
                <w:sz w:val="22"/>
                <w:szCs w:val="22"/>
              </w:rPr>
              <w:t>2010</w:t>
            </w:r>
          </w:p>
        </w:tc>
        <w:tc>
          <w:tcPr>
            <w:tcW w:w="1593" w:type="dxa"/>
            <w:tcBorders>
              <w:top w:val="single" w:sz="4" w:space="0" w:color="auto"/>
              <w:left w:val="single" w:sz="4" w:space="0" w:color="auto"/>
              <w:bottom w:val="single" w:sz="4" w:space="0" w:color="auto"/>
              <w:right w:val="single" w:sz="4" w:space="0" w:color="auto"/>
            </w:tcBorders>
            <w:vAlign w:val="bottom"/>
          </w:tcPr>
          <w:p w14:paraId="244CA105"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90,75</w:t>
            </w:r>
          </w:p>
        </w:tc>
      </w:tr>
      <w:tr w:rsidR="00D42947" w:rsidRPr="00415798" w14:paraId="21D52757"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DD123" w14:textId="77777777" w:rsidR="00D42947" w:rsidRPr="00415798" w:rsidRDefault="00D42947" w:rsidP="00D42947">
            <w:pPr>
              <w:jc w:val="center"/>
              <w:rPr>
                <w:color w:val="000000"/>
                <w:sz w:val="22"/>
                <w:szCs w:val="22"/>
              </w:rPr>
            </w:pPr>
            <w:r w:rsidRPr="00415798">
              <w:rPr>
                <w:color w:val="000000"/>
                <w:sz w:val="22"/>
                <w:szCs w:val="22"/>
              </w:rPr>
              <w:t>35</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D040E" w14:textId="77777777" w:rsidR="00D42947" w:rsidRPr="00415798" w:rsidRDefault="00D42947" w:rsidP="00D42947">
            <w:pPr>
              <w:rPr>
                <w:color w:val="000000"/>
                <w:sz w:val="22"/>
                <w:szCs w:val="22"/>
              </w:rPr>
            </w:pPr>
            <w:r w:rsidRPr="00415798">
              <w:rPr>
                <w:color w:val="000000"/>
                <w:sz w:val="22"/>
                <w:szCs w:val="22"/>
              </w:rPr>
              <w:t>ΜΕ 118836</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16CD9" w14:textId="77777777" w:rsidR="00D42947" w:rsidRPr="00415798" w:rsidRDefault="00D42947" w:rsidP="00D42947">
            <w:pPr>
              <w:rPr>
                <w:color w:val="000000"/>
                <w:sz w:val="22"/>
                <w:szCs w:val="22"/>
              </w:rPr>
            </w:pPr>
            <w:r w:rsidRPr="00415798">
              <w:rPr>
                <w:color w:val="000000"/>
                <w:sz w:val="22"/>
                <w:szCs w:val="22"/>
              </w:rPr>
              <w:t>ΦΟΡΤΩΤΗΣ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9798E" w14:textId="77777777" w:rsidR="00D42947" w:rsidRPr="00415798" w:rsidRDefault="00D42947" w:rsidP="00D42947">
            <w:pPr>
              <w:jc w:val="center"/>
              <w:rPr>
                <w:color w:val="000000"/>
                <w:sz w:val="22"/>
                <w:szCs w:val="22"/>
              </w:rPr>
            </w:pPr>
            <w:r w:rsidRPr="00415798">
              <w:rPr>
                <w:color w:val="000000"/>
                <w:sz w:val="22"/>
                <w:szCs w:val="22"/>
              </w:rPr>
              <w:t>51 (PS)</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90352" w14:textId="77777777" w:rsidR="00D42947" w:rsidRPr="00415798" w:rsidRDefault="00D42947" w:rsidP="00D42947">
            <w:pPr>
              <w:jc w:val="center"/>
              <w:rPr>
                <w:color w:val="000000"/>
                <w:sz w:val="22"/>
                <w:szCs w:val="22"/>
              </w:rPr>
            </w:pPr>
            <w:r w:rsidRPr="00415798">
              <w:rPr>
                <w:color w:val="000000"/>
                <w:sz w:val="22"/>
                <w:szCs w:val="22"/>
              </w:rPr>
              <w:t>2011</w:t>
            </w:r>
          </w:p>
        </w:tc>
        <w:tc>
          <w:tcPr>
            <w:tcW w:w="1593" w:type="dxa"/>
            <w:tcBorders>
              <w:top w:val="single" w:sz="4" w:space="0" w:color="auto"/>
              <w:left w:val="single" w:sz="4" w:space="0" w:color="auto"/>
              <w:bottom w:val="single" w:sz="4" w:space="0" w:color="auto"/>
              <w:right w:val="single" w:sz="4" w:space="0" w:color="auto"/>
            </w:tcBorders>
            <w:vAlign w:val="bottom"/>
          </w:tcPr>
          <w:p w14:paraId="3A712640" w14:textId="77777777" w:rsidR="00D42947" w:rsidRPr="00415798" w:rsidRDefault="00D42947" w:rsidP="00D42947">
            <w:pPr>
              <w:jc w:val="center"/>
              <w:rPr>
                <w:color w:val="000000"/>
                <w:sz w:val="22"/>
                <w:szCs w:val="22"/>
                <w:highlight w:val="yellow"/>
                <w:lang w:val="en-US"/>
              </w:rPr>
            </w:pPr>
            <w:r w:rsidRPr="00415798">
              <w:rPr>
                <w:rFonts w:eastAsia="Calibri"/>
                <w:color w:val="000000"/>
                <w:sz w:val="22"/>
                <w:szCs w:val="22"/>
                <w:lang w:eastAsia="en-US"/>
              </w:rPr>
              <w:t>80,75</w:t>
            </w:r>
          </w:p>
        </w:tc>
      </w:tr>
      <w:tr w:rsidR="00D42947" w:rsidRPr="00415798" w14:paraId="3700328A"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2F007" w14:textId="77777777" w:rsidR="00D42947" w:rsidRPr="00415798" w:rsidRDefault="00D42947" w:rsidP="00D42947">
            <w:pPr>
              <w:jc w:val="center"/>
              <w:rPr>
                <w:color w:val="000000"/>
                <w:sz w:val="22"/>
                <w:szCs w:val="22"/>
              </w:rPr>
            </w:pPr>
            <w:r w:rsidRPr="00415798">
              <w:rPr>
                <w:color w:val="000000"/>
                <w:sz w:val="22"/>
                <w:szCs w:val="22"/>
              </w:rPr>
              <w:t>36</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CEF197" w14:textId="77777777" w:rsidR="00D42947" w:rsidRPr="00415798" w:rsidRDefault="00D42947" w:rsidP="00D42947">
            <w:pPr>
              <w:rPr>
                <w:color w:val="000000"/>
                <w:sz w:val="22"/>
                <w:szCs w:val="22"/>
              </w:rPr>
            </w:pPr>
            <w:r w:rsidRPr="00415798">
              <w:rPr>
                <w:color w:val="000000"/>
                <w:sz w:val="22"/>
                <w:szCs w:val="22"/>
              </w:rPr>
              <w:t>ΜΕ 118835</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71EC6" w14:textId="77777777" w:rsidR="00D42947" w:rsidRPr="00415798" w:rsidRDefault="00D42947" w:rsidP="00D42947">
            <w:pPr>
              <w:rPr>
                <w:color w:val="000000"/>
                <w:sz w:val="22"/>
                <w:szCs w:val="22"/>
              </w:rPr>
            </w:pPr>
            <w:r w:rsidRPr="00415798">
              <w:rPr>
                <w:color w:val="000000"/>
                <w:sz w:val="22"/>
                <w:szCs w:val="22"/>
              </w:rPr>
              <w:t>ΕΚΣΚΑΦΕΑΣ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46180" w14:textId="77777777" w:rsidR="00D42947" w:rsidRPr="00415798" w:rsidRDefault="00D42947" w:rsidP="00D42947">
            <w:pPr>
              <w:jc w:val="center"/>
              <w:rPr>
                <w:color w:val="000000"/>
                <w:sz w:val="22"/>
                <w:szCs w:val="22"/>
              </w:rPr>
            </w:pPr>
            <w:r w:rsidRPr="00415798">
              <w:rPr>
                <w:color w:val="000000"/>
                <w:sz w:val="22"/>
                <w:szCs w:val="22"/>
              </w:rPr>
              <w:t>28 (PS)</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D67F4" w14:textId="77777777" w:rsidR="00D42947" w:rsidRPr="00415798" w:rsidRDefault="00D42947" w:rsidP="00D42947">
            <w:pPr>
              <w:jc w:val="center"/>
              <w:rPr>
                <w:color w:val="000000"/>
                <w:sz w:val="22"/>
                <w:szCs w:val="22"/>
              </w:rPr>
            </w:pPr>
            <w:r w:rsidRPr="00415798">
              <w:rPr>
                <w:color w:val="000000"/>
                <w:sz w:val="22"/>
                <w:szCs w:val="22"/>
              </w:rPr>
              <w:t>2011</w:t>
            </w:r>
          </w:p>
        </w:tc>
        <w:tc>
          <w:tcPr>
            <w:tcW w:w="1593" w:type="dxa"/>
            <w:tcBorders>
              <w:top w:val="single" w:sz="4" w:space="0" w:color="auto"/>
              <w:left w:val="single" w:sz="4" w:space="0" w:color="auto"/>
              <w:bottom w:val="single" w:sz="4" w:space="0" w:color="auto"/>
              <w:right w:val="single" w:sz="4" w:space="0" w:color="auto"/>
            </w:tcBorders>
            <w:vAlign w:val="bottom"/>
          </w:tcPr>
          <w:p w14:paraId="6F29F09A"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90,75</w:t>
            </w:r>
          </w:p>
        </w:tc>
      </w:tr>
      <w:tr w:rsidR="00D42947" w:rsidRPr="00415798" w14:paraId="3399C1BF"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9FB5DF" w14:textId="77777777" w:rsidR="00D42947" w:rsidRPr="00415798" w:rsidRDefault="00D42947" w:rsidP="00D42947">
            <w:pPr>
              <w:jc w:val="center"/>
              <w:rPr>
                <w:color w:val="000000"/>
                <w:sz w:val="22"/>
                <w:szCs w:val="22"/>
              </w:rPr>
            </w:pPr>
            <w:r w:rsidRPr="00415798">
              <w:rPr>
                <w:color w:val="000000"/>
                <w:sz w:val="22"/>
                <w:szCs w:val="22"/>
              </w:rPr>
              <w:t>37</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10E868" w14:textId="77777777" w:rsidR="00D42947" w:rsidRPr="00415798" w:rsidRDefault="00D42947" w:rsidP="00D42947">
            <w:pPr>
              <w:rPr>
                <w:color w:val="000000"/>
                <w:sz w:val="22"/>
                <w:szCs w:val="22"/>
              </w:rPr>
            </w:pPr>
            <w:r w:rsidRPr="00415798">
              <w:rPr>
                <w:color w:val="000000"/>
                <w:sz w:val="22"/>
                <w:szCs w:val="22"/>
              </w:rPr>
              <w:t>ΜΕ-131250</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0A0B2" w14:textId="77777777" w:rsidR="00D42947" w:rsidRPr="00415798" w:rsidRDefault="00D42947" w:rsidP="00D42947">
            <w:pPr>
              <w:rPr>
                <w:color w:val="000000"/>
                <w:sz w:val="22"/>
                <w:szCs w:val="22"/>
              </w:rPr>
            </w:pPr>
            <w:r w:rsidRPr="00415798">
              <w:rPr>
                <w:color w:val="000000"/>
                <w:sz w:val="22"/>
                <w:szCs w:val="22"/>
              </w:rPr>
              <w:t>ΕΚΣΚΑΦΕΑΣ-ΦΟΡΤΩΤΗΣ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118802" w14:textId="77777777" w:rsidR="00D42947" w:rsidRPr="00415798" w:rsidRDefault="00D42947" w:rsidP="00D42947">
            <w:pPr>
              <w:jc w:val="center"/>
              <w:rPr>
                <w:color w:val="000000"/>
                <w:sz w:val="22"/>
                <w:szCs w:val="22"/>
              </w:rPr>
            </w:pPr>
            <w:r w:rsidRPr="00415798">
              <w:rPr>
                <w:color w:val="000000"/>
                <w:sz w:val="22"/>
                <w:szCs w:val="22"/>
              </w:rPr>
              <w:t>110 (PS)</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B892B" w14:textId="77777777" w:rsidR="00D42947" w:rsidRPr="00415798" w:rsidRDefault="00D42947" w:rsidP="00D42947">
            <w:pPr>
              <w:jc w:val="center"/>
              <w:rPr>
                <w:color w:val="000000"/>
                <w:sz w:val="22"/>
                <w:szCs w:val="22"/>
              </w:rPr>
            </w:pPr>
            <w:r w:rsidRPr="00415798">
              <w:rPr>
                <w:color w:val="000000"/>
                <w:sz w:val="22"/>
                <w:szCs w:val="22"/>
              </w:rPr>
              <w:t>2019</w:t>
            </w:r>
          </w:p>
        </w:tc>
        <w:tc>
          <w:tcPr>
            <w:tcW w:w="1593" w:type="dxa"/>
            <w:tcBorders>
              <w:top w:val="single" w:sz="4" w:space="0" w:color="auto"/>
              <w:left w:val="single" w:sz="4" w:space="0" w:color="auto"/>
              <w:bottom w:val="single" w:sz="4" w:space="0" w:color="auto"/>
              <w:right w:val="single" w:sz="4" w:space="0" w:color="auto"/>
            </w:tcBorders>
            <w:vAlign w:val="bottom"/>
          </w:tcPr>
          <w:p w14:paraId="75EA2BA8"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148,50</w:t>
            </w:r>
          </w:p>
        </w:tc>
      </w:tr>
      <w:tr w:rsidR="00D42947" w:rsidRPr="00415798" w14:paraId="3416A140"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A7DA7" w14:textId="77777777" w:rsidR="00D42947" w:rsidRPr="00415798" w:rsidRDefault="00D42947" w:rsidP="00D42947">
            <w:pPr>
              <w:jc w:val="center"/>
              <w:rPr>
                <w:color w:val="000000"/>
                <w:sz w:val="22"/>
                <w:szCs w:val="22"/>
              </w:rPr>
            </w:pPr>
            <w:r w:rsidRPr="00415798">
              <w:rPr>
                <w:color w:val="000000"/>
                <w:sz w:val="22"/>
                <w:szCs w:val="22"/>
              </w:rPr>
              <w:t>38</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32B2A" w14:textId="77777777" w:rsidR="00D42947" w:rsidRPr="00415798" w:rsidRDefault="00D42947" w:rsidP="00D42947">
            <w:pPr>
              <w:rPr>
                <w:color w:val="000000"/>
                <w:sz w:val="22"/>
                <w:szCs w:val="22"/>
              </w:rPr>
            </w:pPr>
            <w:r w:rsidRPr="00415798">
              <w:rPr>
                <w:color w:val="000000"/>
                <w:sz w:val="22"/>
                <w:szCs w:val="22"/>
              </w:rPr>
              <w:t>ΜΕ-131251</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BA646" w14:textId="77777777" w:rsidR="00D42947" w:rsidRPr="00415798" w:rsidRDefault="00D42947" w:rsidP="00D42947">
            <w:pPr>
              <w:rPr>
                <w:color w:val="000000"/>
                <w:sz w:val="22"/>
                <w:szCs w:val="22"/>
              </w:rPr>
            </w:pPr>
            <w:r w:rsidRPr="00415798">
              <w:rPr>
                <w:color w:val="000000"/>
                <w:sz w:val="22"/>
                <w:szCs w:val="22"/>
              </w:rPr>
              <w:t>ΕΚΣΚΑΦΕΑΣ-ΦΟΡΤΩΤΗΣ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6B83A" w14:textId="77777777" w:rsidR="00D42947" w:rsidRPr="00415798" w:rsidRDefault="00D42947" w:rsidP="00D42947">
            <w:pPr>
              <w:jc w:val="center"/>
              <w:rPr>
                <w:color w:val="000000"/>
                <w:sz w:val="22"/>
                <w:szCs w:val="22"/>
              </w:rPr>
            </w:pPr>
            <w:r w:rsidRPr="00415798">
              <w:rPr>
                <w:color w:val="000000"/>
                <w:sz w:val="22"/>
                <w:szCs w:val="22"/>
              </w:rPr>
              <w:t>74 (PS)</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65906" w14:textId="77777777" w:rsidR="00D42947" w:rsidRPr="00415798" w:rsidRDefault="00D42947" w:rsidP="00D42947">
            <w:pPr>
              <w:jc w:val="center"/>
              <w:rPr>
                <w:color w:val="000000"/>
                <w:sz w:val="22"/>
                <w:szCs w:val="22"/>
              </w:rPr>
            </w:pPr>
            <w:r w:rsidRPr="00415798">
              <w:rPr>
                <w:color w:val="000000"/>
                <w:sz w:val="22"/>
                <w:szCs w:val="22"/>
              </w:rPr>
              <w:t>2019</w:t>
            </w:r>
          </w:p>
        </w:tc>
        <w:tc>
          <w:tcPr>
            <w:tcW w:w="1593" w:type="dxa"/>
            <w:tcBorders>
              <w:top w:val="single" w:sz="4" w:space="0" w:color="auto"/>
              <w:left w:val="single" w:sz="4" w:space="0" w:color="auto"/>
              <w:bottom w:val="single" w:sz="4" w:space="0" w:color="auto"/>
              <w:right w:val="single" w:sz="4" w:space="0" w:color="auto"/>
            </w:tcBorders>
            <w:vAlign w:val="bottom"/>
          </w:tcPr>
          <w:p w14:paraId="1001E764"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124,25</w:t>
            </w:r>
          </w:p>
        </w:tc>
      </w:tr>
      <w:tr w:rsidR="00D42947" w:rsidRPr="00415798" w14:paraId="3C6D2A19"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34D762" w14:textId="77777777" w:rsidR="00D42947" w:rsidRPr="00415798" w:rsidRDefault="00D42947" w:rsidP="00D42947">
            <w:pPr>
              <w:jc w:val="center"/>
              <w:rPr>
                <w:color w:val="000000"/>
                <w:sz w:val="22"/>
                <w:szCs w:val="22"/>
              </w:rPr>
            </w:pPr>
            <w:r w:rsidRPr="00415798">
              <w:rPr>
                <w:color w:val="000000"/>
                <w:sz w:val="22"/>
                <w:szCs w:val="22"/>
              </w:rPr>
              <w:t>39</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7C136" w14:textId="77777777" w:rsidR="00D42947" w:rsidRPr="00415798" w:rsidRDefault="00D42947" w:rsidP="00D42947">
            <w:pPr>
              <w:rPr>
                <w:color w:val="000000"/>
                <w:sz w:val="22"/>
                <w:szCs w:val="22"/>
              </w:rPr>
            </w:pPr>
            <w:r w:rsidRPr="00415798">
              <w:rPr>
                <w:color w:val="000000"/>
                <w:sz w:val="22"/>
                <w:szCs w:val="22"/>
              </w:rPr>
              <w:t>ΜΕ-131252</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FC230F" w14:textId="77777777" w:rsidR="00D42947" w:rsidRPr="00415798" w:rsidRDefault="00D42947" w:rsidP="00D42947">
            <w:pPr>
              <w:rPr>
                <w:color w:val="000000"/>
                <w:sz w:val="22"/>
                <w:szCs w:val="22"/>
              </w:rPr>
            </w:pPr>
            <w:r w:rsidRPr="00415798">
              <w:rPr>
                <w:color w:val="000000"/>
                <w:sz w:val="22"/>
                <w:szCs w:val="22"/>
              </w:rPr>
              <w:t>ΕΚΣΚΑΦΕΑΣ-ΦΟΡΤΩΤΗΣ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9ECC4" w14:textId="77777777" w:rsidR="00D42947" w:rsidRPr="00415798" w:rsidRDefault="00D42947" w:rsidP="00D42947">
            <w:pPr>
              <w:jc w:val="center"/>
              <w:rPr>
                <w:color w:val="000000"/>
                <w:sz w:val="22"/>
                <w:szCs w:val="22"/>
              </w:rPr>
            </w:pPr>
            <w:r w:rsidRPr="00415798">
              <w:rPr>
                <w:color w:val="000000"/>
                <w:sz w:val="22"/>
                <w:szCs w:val="22"/>
              </w:rPr>
              <w:t>110 HP</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CC76A" w14:textId="77777777" w:rsidR="00D42947" w:rsidRPr="00415798" w:rsidRDefault="00D42947" w:rsidP="00D42947">
            <w:pPr>
              <w:jc w:val="center"/>
              <w:rPr>
                <w:color w:val="000000"/>
                <w:sz w:val="22"/>
                <w:szCs w:val="22"/>
              </w:rPr>
            </w:pPr>
            <w:r w:rsidRPr="00415798">
              <w:rPr>
                <w:color w:val="000000"/>
                <w:sz w:val="22"/>
                <w:szCs w:val="22"/>
              </w:rPr>
              <w:t>2019</w:t>
            </w:r>
          </w:p>
        </w:tc>
        <w:tc>
          <w:tcPr>
            <w:tcW w:w="1593" w:type="dxa"/>
            <w:tcBorders>
              <w:top w:val="single" w:sz="4" w:space="0" w:color="auto"/>
              <w:left w:val="single" w:sz="4" w:space="0" w:color="auto"/>
              <w:bottom w:val="single" w:sz="4" w:space="0" w:color="auto"/>
              <w:right w:val="single" w:sz="4" w:space="0" w:color="auto"/>
            </w:tcBorders>
            <w:vAlign w:val="bottom"/>
          </w:tcPr>
          <w:p w14:paraId="6A5AE76D"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148,50</w:t>
            </w:r>
          </w:p>
        </w:tc>
      </w:tr>
      <w:tr w:rsidR="00D42947" w:rsidRPr="00415798" w14:paraId="69D815AB"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4D155" w14:textId="77777777" w:rsidR="00D42947" w:rsidRPr="00415798" w:rsidRDefault="00D42947" w:rsidP="00D42947">
            <w:pPr>
              <w:jc w:val="center"/>
              <w:rPr>
                <w:color w:val="000000"/>
                <w:sz w:val="22"/>
                <w:szCs w:val="22"/>
              </w:rPr>
            </w:pPr>
            <w:r w:rsidRPr="00415798">
              <w:rPr>
                <w:color w:val="000000"/>
                <w:sz w:val="22"/>
                <w:szCs w:val="22"/>
              </w:rPr>
              <w:t>40</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F71F6" w14:textId="77777777" w:rsidR="00D42947" w:rsidRPr="00415798" w:rsidRDefault="00D42947" w:rsidP="00D42947">
            <w:pPr>
              <w:rPr>
                <w:color w:val="000000"/>
                <w:sz w:val="22"/>
                <w:szCs w:val="22"/>
              </w:rPr>
            </w:pPr>
            <w:r w:rsidRPr="00415798">
              <w:rPr>
                <w:color w:val="000000"/>
                <w:sz w:val="22"/>
                <w:szCs w:val="22"/>
              </w:rPr>
              <w:t>ΑΜ 55631</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3BA2A" w14:textId="77777777" w:rsidR="00D42947" w:rsidRPr="00415798" w:rsidRDefault="00D42947" w:rsidP="00D42947">
            <w:pPr>
              <w:rPr>
                <w:color w:val="000000"/>
                <w:sz w:val="22"/>
                <w:szCs w:val="22"/>
              </w:rPr>
            </w:pPr>
            <w:r w:rsidRPr="00415798">
              <w:rPr>
                <w:color w:val="000000"/>
                <w:sz w:val="22"/>
                <w:szCs w:val="22"/>
              </w:rPr>
              <w:t>ΓΕΩΡΓΙΚΟΣ ΕΛΚΥΣΤΗΡΑΣ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9C841" w14:textId="77777777" w:rsidR="00D42947" w:rsidRPr="00415798" w:rsidRDefault="00D42947" w:rsidP="00D42947">
            <w:pPr>
              <w:jc w:val="center"/>
              <w:rPr>
                <w:color w:val="000000"/>
                <w:sz w:val="22"/>
                <w:szCs w:val="22"/>
              </w:rPr>
            </w:pPr>
            <w:r w:rsidRPr="00415798">
              <w:rPr>
                <w:color w:val="000000"/>
                <w:sz w:val="22"/>
                <w:szCs w:val="22"/>
              </w:rPr>
              <w:t>81.6 HP</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44E23" w14:textId="77777777" w:rsidR="00D42947" w:rsidRPr="00415798" w:rsidRDefault="00D42947" w:rsidP="00D42947">
            <w:pPr>
              <w:jc w:val="center"/>
              <w:rPr>
                <w:color w:val="000000"/>
                <w:sz w:val="22"/>
                <w:szCs w:val="22"/>
              </w:rPr>
            </w:pPr>
            <w:r w:rsidRPr="00415798">
              <w:rPr>
                <w:color w:val="000000"/>
                <w:sz w:val="22"/>
                <w:szCs w:val="22"/>
              </w:rPr>
              <w:t>2010</w:t>
            </w:r>
          </w:p>
        </w:tc>
        <w:tc>
          <w:tcPr>
            <w:tcW w:w="1593" w:type="dxa"/>
            <w:tcBorders>
              <w:top w:val="single" w:sz="4" w:space="0" w:color="auto"/>
              <w:left w:val="single" w:sz="4" w:space="0" w:color="auto"/>
              <w:bottom w:val="single" w:sz="4" w:space="0" w:color="auto"/>
              <w:right w:val="single" w:sz="4" w:space="0" w:color="auto"/>
            </w:tcBorders>
            <w:vAlign w:val="bottom"/>
          </w:tcPr>
          <w:p w14:paraId="30167D77"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164,50</w:t>
            </w:r>
          </w:p>
        </w:tc>
      </w:tr>
      <w:tr w:rsidR="00D42947" w:rsidRPr="00415798" w14:paraId="05C43466"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4405A" w14:textId="77777777" w:rsidR="00D42947" w:rsidRPr="00415798" w:rsidRDefault="00D42947" w:rsidP="00D42947">
            <w:pPr>
              <w:jc w:val="center"/>
              <w:rPr>
                <w:color w:val="000000"/>
                <w:sz w:val="22"/>
                <w:szCs w:val="22"/>
              </w:rPr>
            </w:pPr>
            <w:r w:rsidRPr="00415798">
              <w:rPr>
                <w:color w:val="000000"/>
                <w:sz w:val="22"/>
                <w:szCs w:val="22"/>
              </w:rPr>
              <w:t>41</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58082" w14:textId="77777777" w:rsidR="00D42947" w:rsidRPr="00415798" w:rsidRDefault="00D42947" w:rsidP="00D42947">
            <w:pPr>
              <w:rPr>
                <w:color w:val="000000"/>
                <w:sz w:val="22"/>
                <w:szCs w:val="22"/>
              </w:rPr>
            </w:pPr>
            <w:r w:rsidRPr="00415798">
              <w:rPr>
                <w:color w:val="000000"/>
                <w:sz w:val="22"/>
                <w:szCs w:val="22"/>
              </w:rPr>
              <w:t>ΑΜ 56212</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7FBD76" w14:textId="77777777" w:rsidR="00D42947" w:rsidRPr="00415798" w:rsidRDefault="00D42947" w:rsidP="00D42947">
            <w:pPr>
              <w:rPr>
                <w:color w:val="000000"/>
                <w:sz w:val="22"/>
                <w:szCs w:val="22"/>
              </w:rPr>
            </w:pPr>
            <w:r w:rsidRPr="00415798">
              <w:rPr>
                <w:color w:val="000000"/>
                <w:sz w:val="22"/>
                <w:szCs w:val="22"/>
              </w:rPr>
              <w:t>ΓΕΩΡΓΙΚΟΣ ΕΛΚΥΣΤΗΡΑΣ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44796" w14:textId="77777777" w:rsidR="00D42947" w:rsidRPr="00415798" w:rsidRDefault="00D42947" w:rsidP="00D42947">
            <w:pPr>
              <w:jc w:val="center"/>
              <w:rPr>
                <w:color w:val="000000"/>
                <w:sz w:val="22"/>
                <w:szCs w:val="22"/>
              </w:rPr>
            </w:pPr>
            <w:r w:rsidRPr="00415798">
              <w:rPr>
                <w:color w:val="000000"/>
                <w:sz w:val="22"/>
                <w:szCs w:val="22"/>
              </w:rPr>
              <w:t>24,3 HP</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B2446" w14:textId="77777777" w:rsidR="00D42947" w:rsidRPr="00415798" w:rsidRDefault="00D42947" w:rsidP="00D42947">
            <w:pPr>
              <w:jc w:val="center"/>
              <w:rPr>
                <w:color w:val="000000"/>
                <w:sz w:val="22"/>
                <w:szCs w:val="22"/>
              </w:rPr>
            </w:pPr>
            <w:r w:rsidRPr="00415798">
              <w:rPr>
                <w:color w:val="000000"/>
                <w:sz w:val="22"/>
                <w:szCs w:val="22"/>
              </w:rPr>
              <w:t>1999</w:t>
            </w:r>
          </w:p>
        </w:tc>
        <w:tc>
          <w:tcPr>
            <w:tcW w:w="1593" w:type="dxa"/>
            <w:tcBorders>
              <w:top w:val="single" w:sz="4" w:space="0" w:color="auto"/>
              <w:left w:val="single" w:sz="4" w:space="0" w:color="auto"/>
              <w:bottom w:val="single" w:sz="4" w:space="0" w:color="auto"/>
              <w:right w:val="single" w:sz="4" w:space="0" w:color="auto"/>
            </w:tcBorders>
            <w:vAlign w:val="bottom"/>
          </w:tcPr>
          <w:p w14:paraId="0DFB8905"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103,25</w:t>
            </w:r>
          </w:p>
        </w:tc>
      </w:tr>
      <w:tr w:rsidR="00D42947" w:rsidRPr="00415798" w14:paraId="37FF3A73"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AEDA4" w14:textId="77777777" w:rsidR="00D42947" w:rsidRPr="00415798" w:rsidRDefault="00D42947" w:rsidP="00D42947">
            <w:pPr>
              <w:jc w:val="center"/>
              <w:rPr>
                <w:color w:val="000000"/>
                <w:sz w:val="22"/>
                <w:szCs w:val="22"/>
              </w:rPr>
            </w:pPr>
            <w:r w:rsidRPr="00415798">
              <w:rPr>
                <w:color w:val="000000"/>
                <w:sz w:val="22"/>
                <w:szCs w:val="22"/>
              </w:rPr>
              <w:t>42</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1B9C72" w14:textId="77777777" w:rsidR="00D42947" w:rsidRPr="00415798" w:rsidRDefault="00D42947" w:rsidP="00D42947">
            <w:pPr>
              <w:rPr>
                <w:color w:val="000000"/>
                <w:sz w:val="22"/>
                <w:szCs w:val="22"/>
              </w:rPr>
            </w:pPr>
            <w:r w:rsidRPr="00415798">
              <w:rPr>
                <w:color w:val="000000"/>
                <w:sz w:val="22"/>
                <w:szCs w:val="22"/>
              </w:rPr>
              <w:t>ΑΗΟ 0600</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DA285" w14:textId="77777777" w:rsidR="00D42947" w:rsidRPr="00415798" w:rsidRDefault="00D42947" w:rsidP="00D42947">
            <w:pPr>
              <w:rPr>
                <w:color w:val="000000"/>
                <w:sz w:val="22"/>
                <w:szCs w:val="22"/>
              </w:rPr>
            </w:pPr>
            <w:r w:rsidRPr="00415798">
              <w:rPr>
                <w:color w:val="000000"/>
                <w:sz w:val="22"/>
                <w:szCs w:val="22"/>
              </w:rPr>
              <w:t>ΔΙΚΥΚΛΟ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60B1BE" w14:textId="77777777" w:rsidR="00D42947" w:rsidRPr="00415798" w:rsidRDefault="00D42947" w:rsidP="00D42947">
            <w:pPr>
              <w:jc w:val="center"/>
              <w:rPr>
                <w:color w:val="000000"/>
                <w:sz w:val="22"/>
                <w:szCs w:val="22"/>
              </w:rPr>
            </w:pPr>
            <w:r w:rsidRPr="00415798">
              <w:rPr>
                <w:color w:val="000000"/>
                <w:sz w:val="22"/>
                <w:szCs w:val="22"/>
              </w:rPr>
              <w:t>151cc</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F8F60" w14:textId="77777777" w:rsidR="00D42947" w:rsidRPr="00415798" w:rsidRDefault="00D42947" w:rsidP="00D42947">
            <w:pPr>
              <w:jc w:val="center"/>
              <w:rPr>
                <w:color w:val="000000"/>
                <w:sz w:val="22"/>
                <w:szCs w:val="22"/>
              </w:rPr>
            </w:pPr>
            <w:r w:rsidRPr="00415798">
              <w:rPr>
                <w:color w:val="000000"/>
                <w:sz w:val="22"/>
                <w:szCs w:val="22"/>
              </w:rPr>
              <w:t>2007</w:t>
            </w:r>
          </w:p>
        </w:tc>
        <w:tc>
          <w:tcPr>
            <w:tcW w:w="1593" w:type="dxa"/>
            <w:tcBorders>
              <w:top w:val="single" w:sz="4" w:space="0" w:color="auto"/>
              <w:left w:val="single" w:sz="4" w:space="0" w:color="auto"/>
              <w:bottom w:val="single" w:sz="4" w:space="0" w:color="auto"/>
              <w:right w:val="single" w:sz="4" w:space="0" w:color="auto"/>
            </w:tcBorders>
            <w:vAlign w:val="bottom"/>
          </w:tcPr>
          <w:p w14:paraId="2C7C4F69" w14:textId="77777777" w:rsidR="00D42947" w:rsidRPr="00415798" w:rsidRDefault="00D42947" w:rsidP="00D42947">
            <w:pPr>
              <w:jc w:val="center"/>
              <w:rPr>
                <w:color w:val="000000"/>
                <w:sz w:val="22"/>
                <w:szCs w:val="22"/>
                <w:highlight w:val="yellow"/>
                <w:lang w:val="en-US"/>
              </w:rPr>
            </w:pPr>
            <w:r w:rsidRPr="00415798">
              <w:rPr>
                <w:rFonts w:eastAsia="Calibri"/>
                <w:color w:val="000000"/>
                <w:sz w:val="22"/>
                <w:szCs w:val="22"/>
                <w:lang w:eastAsia="en-US"/>
              </w:rPr>
              <w:t>14,00</w:t>
            </w:r>
          </w:p>
        </w:tc>
      </w:tr>
      <w:tr w:rsidR="00D42947" w:rsidRPr="00415798" w14:paraId="3185E2FF"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2164F" w14:textId="77777777" w:rsidR="00D42947" w:rsidRPr="00415798" w:rsidRDefault="00D42947" w:rsidP="00D42947">
            <w:pPr>
              <w:jc w:val="center"/>
              <w:rPr>
                <w:color w:val="000000"/>
                <w:sz w:val="22"/>
                <w:szCs w:val="22"/>
              </w:rPr>
            </w:pPr>
            <w:r w:rsidRPr="00415798">
              <w:rPr>
                <w:color w:val="000000"/>
                <w:sz w:val="22"/>
                <w:szCs w:val="22"/>
              </w:rPr>
              <w:t>43</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EA7F3" w14:textId="77777777" w:rsidR="00D42947" w:rsidRPr="00415798" w:rsidRDefault="00D42947" w:rsidP="00D42947">
            <w:pPr>
              <w:rPr>
                <w:color w:val="000000"/>
                <w:sz w:val="22"/>
                <w:szCs w:val="22"/>
              </w:rPr>
            </w:pPr>
            <w:r w:rsidRPr="00415798">
              <w:rPr>
                <w:color w:val="000000"/>
                <w:sz w:val="22"/>
                <w:szCs w:val="22"/>
              </w:rPr>
              <w:t>ΡΒΜ 1762</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DC12F" w14:textId="77777777" w:rsidR="00D42947" w:rsidRPr="00415798" w:rsidRDefault="00D42947" w:rsidP="00D42947">
            <w:pPr>
              <w:rPr>
                <w:color w:val="000000"/>
                <w:sz w:val="22"/>
                <w:szCs w:val="22"/>
              </w:rPr>
            </w:pPr>
            <w:r w:rsidRPr="00415798">
              <w:rPr>
                <w:color w:val="000000"/>
                <w:sz w:val="22"/>
                <w:szCs w:val="22"/>
              </w:rPr>
              <w:t>ΔΙΚΥΚΛΟ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912D9" w14:textId="77777777" w:rsidR="00D42947" w:rsidRPr="00415798" w:rsidRDefault="00D42947" w:rsidP="00D42947">
            <w:pPr>
              <w:jc w:val="center"/>
              <w:rPr>
                <w:color w:val="000000"/>
                <w:sz w:val="22"/>
                <w:szCs w:val="22"/>
              </w:rPr>
            </w:pPr>
            <w:r w:rsidRPr="00415798">
              <w:rPr>
                <w:color w:val="000000"/>
                <w:sz w:val="22"/>
                <w:szCs w:val="22"/>
              </w:rPr>
              <w:t>&lt;50cc</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4E273" w14:textId="77777777" w:rsidR="00D42947" w:rsidRPr="00415798" w:rsidRDefault="00D42947" w:rsidP="00D42947">
            <w:pPr>
              <w:jc w:val="center"/>
              <w:rPr>
                <w:color w:val="000000"/>
                <w:sz w:val="22"/>
                <w:szCs w:val="22"/>
              </w:rPr>
            </w:pPr>
            <w:r w:rsidRPr="00415798">
              <w:rPr>
                <w:color w:val="000000"/>
                <w:sz w:val="22"/>
                <w:szCs w:val="22"/>
              </w:rPr>
              <w:t>2007</w:t>
            </w:r>
          </w:p>
        </w:tc>
        <w:tc>
          <w:tcPr>
            <w:tcW w:w="1593" w:type="dxa"/>
            <w:tcBorders>
              <w:top w:val="single" w:sz="4" w:space="0" w:color="auto"/>
              <w:left w:val="single" w:sz="4" w:space="0" w:color="auto"/>
              <w:bottom w:val="single" w:sz="4" w:space="0" w:color="auto"/>
              <w:right w:val="single" w:sz="4" w:space="0" w:color="auto"/>
            </w:tcBorders>
            <w:vAlign w:val="bottom"/>
          </w:tcPr>
          <w:p w14:paraId="04404AE5" w14:textId="77777777" w:rsidR="00D42947" w:rsidRPr="00415798" w:rsidRDefault="00D42947" w:rsidP="00D42947">
            <w:pPr>
              <w:jc w:val="center"/>
              <w:rPr>
                <w:color w:val="000000"/>
                <w:sz w:val="22"/>
                <w:szCs w:val="22"/>
                <w:highlight w:val="yellow"/>
                <w:lang w:val="en-US"/>
              </w:rPr>
            </w:pPr>
            <w:r w:rsidRPr="00415798">
              <w:rPr>
                <w:rFonts w:eastAsia="Calibri"/>
                <w:color w:val="000000"/>
                <w:sz w:val="22"/>
                <w:szCs w:val="22"/>
                <w:lang w:eastAsia="en-US"/>
              </w:rPr>
              <w:t>11,00</w:t>
            </w:r>
          </w:p>
        </w:tc>
      </w:tr>
      <w:tr w:rsidR="00D42947" w:rsidRPr="00415798" w14:paraId="732798FB"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22620" w14:textId="77777777" w:rsidR="00D42947" w:rsidRPr="00415798" w:rsidRDefault="00D42947" w:rsidP="00D42947">
            <w:pPr>
              <w:jc w:val="center"/>
              <w:rPr>
                <w:color w:val="000000"/>
                <w:sz w:val="22"/>
                <w:szCs w:val="22"/>
              </w:rPr>
            </w:pPr>
            <w:r w:rsidRPr="00415798">
              <w:rPr>
                <w:color w:val="000000"/>
                <w:sz w:val="22"/>
                <w:szCs w:val="22"/>
              </w:rPr>
              <w:t>44</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5DA37E" w14:textId="77777777" w:rsidR="00D42947" w:rsidRPr="00415798" w:rsidRDefault="00D42947" w:rsidP="00D42947">
            <w:pPr>
              <w:rPr>
                <w:color w:val="000000"/>
                <w:sz w:val="22"/>
                <w:szCs w:val="22"/>
              </w:rPr>
            </w:pPr>
            <w:r w:rsidRPr="00415798">
              <w:rPr>
                <w:color w:val="000000"/>
                <w:sz w:val="22"/>
                <w:szCs w:val="22"/>
              </w:rPr>
              <w:t>ΡΚΗ 2975</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5FB01" w14:textId="77777777" w:rsidR="00D42947" w:rsidRPr="00415798" w:rsidRDefault="00D42947" w:rsidP="00D42947">
            <w:pPr>
              <w:rPr>
                <w:color w:val="000000"/>
                <w:sz w:val="22"/>
                <w:szCs w:val="22"/>
              </w:rPr>
            </w:pPr>
            <w:r w:rsidRPr="00415798">
              <w:rPr>
                <w:color w:val="000000"/>
                <w:sz w:val="22"/>
                <w:szCs w:val="22"/>
              </w:rPr>
              <w:t>ΔΙΚΥΚΛΟ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B3439" w14:textId="77777777" w:rsidR="00D42947" w:rsidRPr="00415798" w:rsidRDefault="00D42947" w:rsidP="00D42947">
            <w:pPr>
              <w:jc w:val="center"/>
              <w:rPr>
                <w:color w:val="000000"/>
                <w:sz w:val="22"/>
                <w:szCs w:val="22"/>
              </w:rPr>
            </w:pPr>
            <w:r w:rsidRPr="00415798">
              <w:rPr>
                <w:color w:val="000000"/>
                <w:sz w:val="22"/>
                <w:szCs w:val="22"/>
              </w:rPr>
              <w:t>&lt;50cc</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F470C" w14:textId="77777777" w:rsidR="00D42947" w:rsidRPr="00415798" w:rsidRDefault="00D42947" w:rsidP="00D42947">
            <w:pPr>
              <w:jc w:val="center"/>
              <w:rPr>
                <w:color w:val="000000"/>
                <w:sz w:val="22"/>
                <w:szCs w:val="22"/>
              </w:rPr>
            </w:pPr>
            <w:r w:rsidRPr="00415798">
              <w:rPr>
                <w:color w:val="000000"/>
                <w:sz w:val="22"/>
                <w:szCs w:val="22"/>
              </w:rPr>
              <w:t>1994</w:t>
            </w:r>
          </w:p>
        </w:tc>
        <w:tc>
          <w:tcPr>
            <w:tcW w:w="1593" w:type="dxa"/>
            <w:tcBorders>
              <w:top w:val="single" w:sz="4" w:space="0" w:color="auto"/>
              <w:left w:val="single" w:sz="4" w:space="0" w:color="auto"/>
              <w:bottom w:val="single" w:sz="4" w:space="0" w:color="auto"/>
              <w:right w:val="single" w:sz="4" w:space="0" w:color="auto"/>
            </w:tcBorders>
            <w:vAlign w:val="bottom"/>
          </w:tcPr>
          <w:p w14:paraId="5935771E" w14:textId="77777777" w:rsidR="00D42947" w:rsidRPr="00415798" w:rsidRDefault="00D42947" w:rsidP="00D42947">
            <w:pPr>
              <w:jc w:val="center"/>
              <w:rPr>
                <w:color w:val="000000"/>
                <w:sz w:val="22"/>
                <w:szCs w:val="22"/>
                <w:highlight w:val="yellow"/>
                <w:lang w:val="en-US"/>
              </w:rPr>
            </w:pPr>
            <w:r w:rsidRPr="00415798">
              <w:rPr>
                <w:rFonts w:eastAsia="Calibri"/>
                <w:color w:val="000000"/>
                <w:sz w:val="22"/>
                <w:szCs w:val="22"/>
                <w:lang w:eastAsia="en-US"/>
              </w:rPr>
              <w:t>11,00</w:t>
            </w:r>
          </w:p>
        </w:tc>
      </w:tr>
      <w:tr w:rsidR="00D42947" w:rsidRPr="00415798" w14:paraId="2C8FE787"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4C247" w14:textId="77777777" w:rsidR="00D42947" w:rsidRPr="00415798" w:rsidRDefault="00D42947" w:rsidP="00D42947">
            <w:pPr>
              <w:jc w:val="center"/>
              <w:rPr>
                <w:color w:val="000000"/>
                <w:sz w:val="22"/>
                <w:szCs w:val="22"/>
              </w:rPr>
            </w:pPr>
            <w:r w:rsidRPr="00415798">
              <w:rPr>
                <w:color w:val="000000"/>
                <w:sz w:val="22"/>
                <w:szCs w:val="22"/>
              </w:rPr>
              <w:t>45</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E099E" w14:textId="77777777" w:rsidR="00D42947" w:rsidRPr="00415798" w:rsidRDefault="00D42947" w:rsidP="00D42947">
            <w:pPr>
              <w:rPr>
                <w:color w:val="000000"/>
                <w:sz w:val="22"/>
                <w:szCs w:val="22"/>
              </w:rPr>
            </w:pPr>
            <w:r w:rsidRPr="00415798">
              <w:rPr>
                <w:color w:val="000000"/>
                <w:sz w:val="22"/>
                <w:szCs w:val="22"/>
              </w:rPr>
              <w:t>ΚΗΗ 6857</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3B47D" w14:textId="77777777" w:rsidR="00D42947" w:rsidRPr="00415798" w:rsidRDefault="00D42947" w:rsidP="00D42947">
            <w:pPr>
              <w:rPr>
                <w:color w:val="000000"/>
                <w:sz w:val="22"/>
                <w:szCs w:val="22"/>
              </w:rPr>
            </w:pPr>
            <w:r w:rsidRPr="00415798">
              <w:rPr>
                <w:color w:val="000000"/>
                <w:sz w:val="22"/>
                <w:szCs w:val="22"/>
              </w:rPr>
              <w:t>ΦΟΡΤΗΓΟ - ΑΠΟΡΙΜΜΑΤΟΦΟΡΟ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FDAD3" w14:textId="77777777" w:rsidR="00D42947" w:rsidRPr="00415798" w:rsidRDefault="00D42947" w:rsidP="00D42947">
            <w:pPr>
              <w:jc w:val="center"/>
              <w:rPr>
                <w:color w:val="000000"/>
                <w:sz w:val="22"/>
                <w:szCs w:val="22"/>
              </w:rPr>
            </w:pPr>
            <w:r w:rsidRPr="00415798">
              <w:rPr>
                <w:color w:val="000000"/>
                <w:sz w:val="22"/>
                <w:szCs w:val="22"/>
              </w:rPr>
              <w:t>38</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AD26E" w14:textId="77777777" w:rsidR="00D42947" w:rsidRPr="00415798" w:rsidRDefault="00D42947" w:rsidP="00D42947">
            <w:pPr>
              <w:jc w:val="center"/>
              <w:rPr>
                <w:color w:val="000000"/>
                <w:sz w:val="22"/>
                <w:szCs w:val="22"/>
              </w:rPr>
            </w:pPr>
            <w:r w:rsidRPr="00415798">
              <w:rPr>
                <w:color w:val="000000"/>
                <w:sz w:val="22"/>
                <w:szCs w:val="22"/>
              </w:rPr>
              <w:t>2014</w:t>
            </w:r>
          </w:p>
        </w:tc>
        <w:tc>
          <w:tcPr>
            <w:tcW w:w="1593" w:type="dxa"/>
            <w:tcBorders>
              <w:top w:val="single" w:sz="4" w:space="0" w:color="auto"/>
              <w:left w:val="single" w:sz="4" w:space="0" w:color="auto"/>
              <w:bottom w:val="single" w:sz="4" w:space="0" w:color="auto"/>
              <w:right w:val="single" w:sz="4" w:space="0" w:color="auto"/>
            </w:tcBorders>
            <w:vAlign w:val="bottom"/>
          </w:tcPr>
          <w:p w14:paraId="17979084"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141,50</w:t>
            </w:r>
          </w:p>
        </w:tc>
      </w:tr>
      <w:tr w:rsidR="00D42947" w:rsidRPr="00415798" w14:paraId="2DC56DDF"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1FC23" w14:textId="77777777" w:rsidR="00D42947" w:rsidRPr="00415798" w:rsidRDefault="00D42947" w:rsidP="00D42947">
            <w:pPr>
              <w:jc w:val="center"/>
              <w:rPr>
                <w:color w:val="000000"/>
                <w:sz w:val="22"/>
                <w:szCs w:val="22"/>
              </w:rPr>
            </w:pPr>
            <w:r w:rsidRPr="00415798">
              <w:rPr>
                <w:color w:val="000000"/>
                <w:sz w:val="22"/>
                <w:szCs w:val="22"/>
              </w:rPr>
              <w:t>46</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2993D" w14:textId="77777777" w:rsidR="00D42947" w:rsidRPr="00415798" w:rsidRDefault="00D42947" w:rsidP="00D42947">
            <w:pPr>
              <w:rPr>
                <w:color w:val="000000"/>
                <w:sz w:val="22"/>
                <w:szCs w:val="22"/>
              </w:rPr>
            </w:pPr>
            <w:r w:rsidRPr="00415798">
              <w:rPr>
                <w:color w:val="000000"/>
                <w:sz w:val="22"/>
                <w:szCs w:val="22"/>
              </w:rPr>
              <w:t>ΚΗΗ 5276</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DA0C9" w14:textId="77777777" w:rsidR="00D42947" w:rsidRPr="00415798" w:rsidRDefault="00D42947" w:rsidP="00D42947">
            <w:pPr>
              <w:rPr>
                <w:color w:val="000000"/>
                <w:sz w:val="22"/>
                <w:szCs w:val="22"/>
              </w:rPr>
            </w:pPr>
            <w:r w:rsidRPr="00415798">
              <w:rPr>
                <w:color w:val="000000"/>
                <w:sz w:val="22"/>
                <w:szCs w:val="22"/>
              </w:rPr>
              <w:t>ΦΟΡΤΗΓΟ - ΑΠΟΡΙΜΜΑΤΟΦΟΡΟ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E20F4" w14:textId="77777777" w:rsidR="00D42947" w:rsidRPr="00415798" w:rsidRDefault="00D42947" w:rsidP="00D42947">
            <w:pPr>
              <w:jc w:val="center"/>
              <w:rPr>
                <w:color w:val="000000"/>
                <w:sz w:val="22"/>
                <w:szCs w:val="22"/>
              </w:rPr>
            </w:pPr>
            <w:r w:rsidRPr="00415798">
              <w:rPr>
                <w:color w:val="000000"/>
                <w:sz w:val="22"/>
                <w:szCs w:val="22"/>
              </w:rPr>
              <w:t>38</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2F3A0" w14:textId="77777777" w:rsidR="00D42947" w:rsidRPr="00415798" w:rsidRDefault="00D42947" w:rsidP="00D42947">
            <w:pPr>
              <w:jc w:val="center"/>
              <w:rPr>
                <w:color w:val="000000"/>
                <w:sz w:val="22"/>
                <w:szCs w:val="22"/>
              </w:rPr>
            </w:pPr>
            <w:r w:rsidRPr="00415798">
              <w:rPr>
                <w:color w:val="000000"/>
                <w:sz w:val="22"/>
                <w:szCs w:val="22"/>
              </w:rPr>
              <w:t>2014</w:t>
            </w:r>
          </w:p>
        </w:tc>
        <w:tc>
          <w:tcPr>
            <w:tcW w:w="1593" w:type="dxa"/>
            <w:tcBorders>
              <w:top w:val="single" w:sz="4" w:space="0" w:color="auto"/>
              <w:left w:val="single" w:sz="4" w:space="0" w:color="auto"/>
              <w:bottom w:val="single" w:sz="4" w:space="0" w:color="auto"/>
              <w:right w:val="single" w:sz="4" w:space="0" w:color="auto"/>
            </w:tcBorders>
            <w:vAlign w:val="bottom"/>
          </w:tcPr>
          <w:p w14:paraId="6CF929CC"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141,50</w:t>
            </w:r>
          </w:p>
        </w:tc>
      </w:tr>
      <w:tr w:rsidR="00D42947" w:rsidRPr="00415798" w14:paraId="0C524AD1"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4DA1C" w14:textId="77777777" w:rsidR="00D42947" w:rsidRPr="00415798" w:rsidRDefault="00D42947" w:rsidP="00D42947">
            <w:pPr>
              <w:jc w:val="center"/>
              <w:rPr>
                <w:color w:val="000000"/>
                <w:sz w:val="22"/>
                <w:szCs w:val="22"/>
              </w:rPr>
            </w:pPr>
            <w:r w:rsidRPr="00415798">
              <w:rPr>
                <w:color w:val="000000"/>
                <w:sz w:val="22"/>
                <w:szCs w:val="22"/>
              </w:rPr>
              <w:t>47</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00C55" w14:textId="77777777" w:rsidR="00D42947" w:rsidRPr="00415798" w:rsidRDefault="00D42947" w:rsidP="00D42947">
            <w:pPr>
              <w:rPr>
                <w:color w:val="000000"/>
                <w:sz w:val="22"/>
                <w:szCs w:val="22"/>
              </w:rPr>
            </w:pPr>
            <w:r w:rsidRPr="00415798">
              <w:rPr>
                <w:color w:val="000000"/>
                <w:sz w:val="22"/>
                <w:szCs w:val="22"/>
              </w:rPr>
              <w:t>ΚΗΗ 5277</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60081" w14:textId="77777777" w:rsidR="00D42947" w:rsidRPr="00415798" w:rsidRDefault="00D42947" w:rsidP="00D42947">
            <w:pPr>
              <w:rPr>
                <w:color w:val="000000"/>
                <w:sz w:val="22"/>
                <w:szCs w:val="22"/>
              </w:rPr>
            </w:pPr>
            <w:r w:rsidRPr="00415798">
              <w:rPr>
                <w:color w:val="000000"/>
                <w:sz w:val="22"/>
                <w:szCs w:val="22"/>
              </w:rPr>
              <w:t>ΦΟΡΤΗΓΟ - ΑΠΟΡΙΜΜΑΤΟΦΟΡΟ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E36B8" w14:textId="77777777" w:rsidR="00D42947" w:rsidRPr="00415798" w:rsidRDefault="00D42947" w:rsidP="00D42947">
            <w:pPr>
              <w:jc w:val="center"/>
              <w:rPr>
                <w:color w:val="000000"/>
                <w:sz w:val="22"/>
                <w:szCs w:val="22"/>
              </w:rPr>
            </w:pPr>
            <w:r w:rsidRPr="00415798">
              <w:rPr>
                <w:color w:val="000000"/>
                <w:sz w:val="22"/>
                <w:szCs w:val="22"/>
              </w:rPr>
              <w:t>38</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6133A" w14:textId="77777777" w:rsidR="00D42947" w:rsidRPr="00415798" w:rsidRDefault="00D42947" w:rsidP="00D42947">
            <w:pPr>
              <w:jc w:val="center"/>
              <w:rPr>
                <w:color w:val="000000"/>
                <w:sz w:val="22"/>
                <w:szCs w:val="22"/>
              </w:rPr>
            </w:pPr>
            <w:r w:rsidRPr="00415798">
              <w:rPr>
                <w:color w:val="000000"/>
                <w:sz w:val="22"/>
                <w:szCs w:val="22"/>
              </w:rPr>
              <w:t>2014</w:t>
            </w:r>
          </w:p>
        </w:tc>
        <w:tc>
          <w:tcPr>
            <w:tcW w:w="1593" w:type="dxa"/>
            <w:tcBorders>
              <w:top w:val="single" w:sz="4" w:space="0" w:color="auto"/>
              <w:left w:val="single" w:sz="4" w:space="0" w:color="auto"/>
              <w:bottom w:val="single" w:sz="4" w:space="0" w:color="auto"/>
              <w:right w:val="single" w:sz="4" w:space="0" w:color="auto"/>
            </w:tcBorders>
            <w:vAlign w:val="bottom"/>
          </w:tcPr>
          <w:p w14:paraId="05CC5E82"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141,50</w:t>
            </w:r>
          </w:p>
        </w:tc>
      </w:tr>
      <w:tr w:rsidR="00D42947" w:rsidRPr="00415798" w14:paraId="2D05EC37"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CE022" w14:textId="77777777" w:rsidR="00D42947" w:rsidRPr="00415798" w:rsidRDefault="00D42947" w:rsidP="00D42947">
            <w:pPr>
              <w:jc w:val="center"/>
              <w:rPr>
                <w:color w:val="000000"/>
                <w:sz w:val="22"/>
                <w:szCs w:val="22"/>
              </w:rPr>
            </w:pPr>
            <w:r w:rsidRPr="00415798">
              <w:rPr>
                <w:color w:val="000000"/>
                <w:sz w:val="22"/>
                <w:szCs w:val="22"/>
              </w:rPr>
              <w:t>48</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F58A3" w14:textId="77777777" w:rsidR="00D42947" w:rsidRPr="00415798" w:rsidRDefault="00D42947" w:rsidP="00D42947">
            <w:pPr>
              <w:rPr>
                <w:color w:val="000000"/>
                <w:sz w:val="22"/>
                <w:szCs w:val="22"/>
              </w:rPr>
            </w:pPr>
            <w:r w:rsidRPr="00415798">
              <w:rPr>
                <w:color w:val="000000"/>
                <w:sz w:val="22"/>
                <w:szCs w:val="22"/>
              </w:rPr>
              <w:t>ΚΗΗ 6858</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F82859" w14:textId="77777777" w:rsidR="00D42947" w:rsidRPr="00415798" w:rsidRDefault="00D42947" w:rsidP="00D42947">
            <w:pPr>
              <w:rPr>
                <w:color w:val="000000"/>
                <w:sz w:val="22"/>
                <w:szCs w:val="22"/>
              </w:rPr>
            </w:pPr>
            <w:r w:rsidRPr="00415798">
              <w:rPr>
                <w:color w:val="000000"/>
                <w:sz w:val="22"/>
                <w:szCs w:val="22"/>
              </w:rPr>
              <w:t>ΦΟΡΤΗΓΟ - ΑΠΟΡΙΜΜΑΤΟΦΟΡΟ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30D4F2" w14:textId="77777777" w:rsidR="00D42947" w:rsidRPr="00415798" w:rsidRDefault="00D42947" w:rsidP="00D42947">
            <w:pPr>
              <w:jc w:val="center"/>
              <w:rPr>
                <w:color w:val="000000"/>
                <w:sz w:val="22"/>
                <w:szCs w:val="22"/>
              </w:rPr>
            </w:pPr>
            <w:r w:rsidRPr="00415798">
              <w:rPr>
                <w:color w:val="000000"/>
                <w:sz w:val="22"/>
                <w:szCs w:val="22"/>
              </w:rPr>
              <w:t>38</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61012" w14:textId="77777777" w:rsidR="00D42947" w:rsidRPr="00415798" w:rsidRDefault="00D42947" w:rsidP="00D42947">
            <w:pPr>
              <w:jc w:val="center"/>
              <w:rPr>
                <w:color w:val="000000"/>
                <w:sz w:val="22"/>
                <w:szCs w:val="22"/>
              </w:rPr>
            </w:pPr>
            <w:r w:rsidRPr="00415798">
              <w:rPr>
                <w:color w:val="000000"/>
                <w:sz w:val="22"/>
                <w:szCs w:val="22"/>
              </w:rPr>
              <w:t>2014</w:t>
            </w:r>
          </w:p>
        </w:tc>
        <w:tc>
          <w:tcPr>
            <w:tcW w:w="1593" w:type="dxa"/>
            <w:tcBorders>
              <w:top w:val="single" w:sz="4" w:space="0" w:color="auto"/>
              <w:left w:val="single" w:sz="4" w:space="0" w:color="auto"/>
              <w:bottom w:val="single" w:sz="4" w:space="0" w:color="auto"/>
              <w:right w:val="single" w:sz="4" w:space="0" w:color="auto"/>
            </w:tcBorders>
            <w:vAlign w:val="bottom"/>
          </w:tcPr>
          <w:p w14:paraId="3F83594E"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141,50</w:t>
            </w:r>
          </w:p>
        </w:tc>
      </w:tr>
      <w:tr w:rsidR="00D42947" w:rsidRPr="00415798" w14:paraId="2B71E7B8"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3BC84" w14:textId="77777777" w:rsidR="00D42947" w:rsidRPr="00415798" w:rsidRDefault="00D42947" w:rsidP="00D42947">
            <w:pPr>
              <w:jc w:val="center"/>
              <w:rPr>
                <w:color w:val="000000"/>
                <w:sz w:val="22"/>
                <w:szCs w:val="22"/>
              </w:rPr>
            </w:pPr>
            <w:r w:rsidRPr="00415798">
              <w:rPr>
                <w:color w:val="000000"/>
                <w:sz w:val="22"/>
                <w:szCs w:val="22"/>
              </w:rPr>
              <w:t>49</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3F92E" w14:textId="77777777" w:rsidR="00D42947" w:rsidRPr="00415798" w:rsidRDefault="00D42947" w:rsidP="00D42947">
            <w:pPr>
              <w:rPr>
                <w:color w:val="000000"/>
                <w:sz w:val="22"/>
                <w:szCs w:val="22"/>
              </w:rPr>
            </w:pPr>
            <w:r w:rsidRPr="00415798">
              <w:rPr>
                <w:color w:val="000000"/>
                <w:sz w:val="22"/>
                <w:szCs w:val="22"/>
              </w:rPr>
              <w:t>ΚΥ 8732</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9B42C3" w14:textId="77777777" w:rsidR="00D42947" w:rsidRPr="00415798" w:rsidRDefault="00D42947" w:rsidP="00D42947">
            <w:pPr>
              <w:rPr>
                <w:color w:val="000000"/>
                <w:sz w:val="22"/>
                <w:szCs w:val="22"/>
              </w:rPr>
            </w:pPr>
            <w:r w:rsidRPr="00415798">
              <w:rPr>
                <w:color w:val="000000"/>
                <w:sz w:val="22"/>
                <w:szCs w:val="22"/>
              </w:rPr>
              <w:t>ΡΥΜΟΥΛΚΟΥΜΕΝΟ + ΡΥΜΟΥΛΚΟ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CFFA3" w14:textId="77777777" w:rsidR="00D42947" w:rsidRPr="00415798" w:rsidRDefault="00D42947" w:rsidP="00D42947">
            <w:pPr>
              <w:jc w:val="center"/>
              <w:rPr>
                <w:color w:val="000000"/>
                <w:sz w:val="22"/>
                <w:szCs w:val="22"/>
              </w:rPr>
            </w:pPr>
            <w:r w:rsidRPr="00415798">
              <w:rPr>
                <w:color w:val="000000"/>
                <w:sz w:val="22"/>
                <w:szCs w:val="22"/>
              </w:rPr>
              <w:t>62</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81763" w14:textId="77777777" w:rsidR="00D42947" w:rsidRPr="00415798" w:rsidRDefault="00D42947" w:rsidP="00D42947">
            <w:pPr>
              <w:jc w:val="center"/>
              <w:rPr>
                <w:color w:val="000000"/>
                <w:sz w:val="22"/>
                <w:szCs w:val="22"/>
              </w:rPr>
            </w:pPr>
            <w:r w:rsidRPr="00415798">
              <w:rPr>
                <w:color w:val="000000"/>
                <w:sz w:val="22"/>
                <w:szCs w:val="22"/>
              </w:rPr>
              <w:t>2010</w:t>
            </w:r>
          </w:p>
        </w:tc>
        <w:tc>
          <w:tcPr>
            <w:tcW w:w="1593" w:type="dxa"/>
            <w:tcBorders>
              <w:top w:val="single" w:sz="4" w:space="0" w:color="auto"/>
              <w:left w:val="single" w:sz="4" w:space="0" w:color="auto"/>
              <w:bottom w:val="single" w:sz="4" w:space="0" w:color="auto"/>
              <w:right w:val="single" w:sz="4" w:space="0" w:color="auto"/>
            </w:tcBorders>
            <w:vAlign w:val="bottom"/>
          </w:tcPr>
          <w:p w14:paraId="4D35FE84"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169,00</w:t>
            </w:r>
          </w:p>
        </w:tc>
      </w:tr>
      <w:tr w:rsidR="00D42947" w:rsidRPr="00415798" w14:paraId="2E402923"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D3488C" w14:textId="77777777" w:rsidR="00D42947" w:rsidRPr="00415798" w:rsidRDefault="00D42947" w:rsidP="00D42947">
            <w:pPr>
              <w:jc w:val="center"/>
              <w:rPr>
                <w:color w:val="000000"/>
                <w:sz w:val="22"/>
                <w:szCs w:val="22"/>
              </w:rPr>
            </w:pPr>
            <w:r w:rsidRPr="00415798">
              <w:rPr>
                <w:color w:val="000000"/>
                <w:sz w:val="22"/>
                <w:szCs w:val="22"/>
              </w:rPr>
              <w:t>50</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30060" w14:textId="77777777" w:rsidR="00D42947" w:rsidRPr="00415798" w:rsidRDefault="00D42947" w:rsidP="00D42947">
            <w:pPr>
              <w:rPr>
                <w:color w:val="000000"/>
                <w:sz w:val="22"/>
                <w:szCs w:val="22"/>
              </w:rPr>
            </w:pPr>
            <w:r w:rsidRPr="00415798">
              <w:rPr>
                <w:color w:val="000000"/>
                <w:sz w:val="22"/>
                <w:szCs w:val="22"/>
              </w:rPr>
              <w:t>ΜΕ 130319</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20A5D" w14:textId="77777777" w:rsidR="00D42947" w:rsidRPr="00415798" w:rsidRDefault="00D42947" w:rsidP="00D42947">
            <w:pPr>
              <w:rPr>
                <w:color w:val="000000"/>
                <w:sz w:val="22"/>
                <w:szCs w:val="22"/>
              </w:rPr>
            </w:pPr>
            <w:r w:rsidRPr="00415798">
              <w:rPr>
                <w:color w:val="000000"/>
                <w:sz w:val="22"/>
                <w:szCs w:val="22"/>
              </w:rPr>
              <w:t>ΣΑΡΩΘΡΟ   ( ανενεργό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D4610F" w14:textId="77777777" w:rsidR="00D42947" w:rsidRPr="00415798" w:rsidRDefault="00D42947" w:rsidP="00D42947">
            <w:pPr>
              <w:jc w:val="center"/>
              <w:rPr>
                <w:color w:val="000000"/>
                <w:sz w:val="22"/>
                <w:szCs w:val="22"/>
              </w:rPr>
            </w:pPr>
            <w:r w:rsidRPr="00415798">
              <w:rPr>
                <w:color w:val="000000"/>
                <w:sz w:val="22"/>
                <w:szCs w:val="22"/>
              </w:rPr>
              <w:t>28 (PS)</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C5D09" w14:textId="77777777" w:rsidR="00D42947" w:rsidRPr="00415798" w:rsidRDefault="00D42947" w:rsidP="00D42947">
            <w:pPr>
              <w:jc w:val="center"/>
              <w:rPr>
                <w:color w:val="000000"/>
                <w:sz w:val="22"/>
                <w:szCs w:val="22"/>
              </w:rPr>
            </w:pPr>
            <w:r w:rsidRPr="00415798">
              <w:rPr>
                <w:color w:val="000000"/>
                <w:sz w:val="22"/>
                <w:szCs w:val="22"/>
              </w:rPr>
              <w:t>2015</w:t>
            </w:r>
          </w:p>
        </w:tc>
        <w:tc>
          <w:tcPr>
            <w:tcW w:w="1593" w:type="dxa"/>
            <w:tcBorders>
              <w:top w:val="single" w:sz="4" w:space="0" w:color="auto"/>
              <w:left w:val="single" w:sz="4" w:space="0" w:color="auto"/>
              <w:bottom w:val="single" w:sz="4" w:space="0" w:color="auto"/>
              <w:right w:val="single" w:sz="4" w:space="0" w:color="auto"/>
            </w:tcBorders>
            <w:vAlign w:val="bottom"/>
          </w:tcPr>
          <w:p w14:paraId="2BA9DAEB" w14:textId="77777777" w:rsidR="00D42947" w:rsidRPr="00415798" w:rsidRDefault="00D42947" w:rsidP="00D42947">
            <w:pPr>
              <w:jc w:val="center"/>
              <w:rPr>
                <w:color w:val="000000"/>
                <w:sz w:val="22"/>
                <w:szCs w:val="22"/>
                <w:highlight w:val="yellow"/>
                <w:lang w:val="en-US"/>
              </w:rPr>
            </w:pPr>
            <w:r w:rsidRPr="00415798">
              <w:rPr>
                <w:rFonts w:eastAsia="Calibri"/>
                <w:color w:val="000000"/>
                <w:sz w:val="22"/>
                <w:szCs w:val="22"/>
                <w:lang w:eastAsia="en-US"/>
              </w:rPr>
              <w:t>50,00</w:t>
            </w:r>
          </w:p>
        </w:tc>
      </w:tr>
      <w:tr w:rsidR="00D42947" w:rsidRPr="00415798" w14:paraId="384520F7"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6ED4B" w14:textId="77777777" w:rsidR="00D42947" w:rsidRPr="00415798" w:rsidRDefault="00D42947" w:rsidP="00D42947">
            <w:pPr>
              <w:jc w:val="center"/>
              <w:rPr>
                <w:bCs/>
                <w:color w:val="000000"/>
                <w:sz w:val="22"/>
                <w:szCs w:val="22"/>
              </w:rPr>
            </w:pPr>
            <w:r w:rsidRPr="00415798">
              <w:rPr>
                <w:bCs/>
                <w:color w:val="000000"/>
                <w:sz w:val="22"/>
                <w:szCs w:val="22"/>
              </w:rPr>
              <w:t>51</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A3E52" w14:textId="77777777" w:rsidR="00D42947" w:rsidRPr="00415798" w:rsidRDefault="00D42947" w:rsidP="00D42947">
            <w:pPr>
              <w:rPr>
                <w:bCs/>
                <w:color w:val="000000"/>
                <w:sz w:val="22"/>
                <w:szCs w:val="22"/>
              </w:rPr>
            </w:pPr>
            <w:r w:rsidRPr="00415798">
              <w:rPr>
                <w:bCs/>
                <w:color w:val="000000"/>
                <w:sz w:val="22"/>
                <w:szCs w:val="22"/>
              </w:rPr>
              <w:t>ΜΕ 89591</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5B52A" w14:textId="77777777" w:rsidR="00D42947" w:rsidRPr="00415798" w:rsidRDefault="00D42947" w:rsidP="00D42947">
            <w:pPr>
              <w:rPr>
                <w:bCs/>
                <w:color w:val="000000"/>
                <w:sz w:val="22"/>
                <w:szCs w:val="22"/>
              </w:rPr>
            </w:pPr>
            <w:r w:rsidRPr="00415798">
              <w:rPr>
                <w:bCs/>
                <w:color w:val="000000"/>
                <w:sz w:val="22"/>
                <w:szCs w:val="22"/>
              </w:rPr>
              <w:t>ΚΑΛΑΘΟΦΟΡΟ  (μοντέλο 1989)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4033E" w14:textId="77777777" w:rsidR="00D42947" w:rsidRPr="00415798" w:rsidRDefault="00D42947" w:rsidP="00D42947">
            <w:pPr>
              <w:jc w:val="center"/>
              <w:rPr>
                <w:bCs/>
                <w:color w:val="000000"/>
                <w:sz w:val="22"/>
                <w:szCs w:val="22"/>
              </w:rPr>
            </w:pPr>
            <w:r w:rsidRPr="00415798">
              <w:rPr>
                <w:bCs/>
                <w:color w:val="000000"/>
                <w:sz w:val="22"/>
                <w:szCs w:val="22"/>
              </w:rPr>
              <w:t>136 (PS)</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D4C72" w14:textId="77777777" w:rsidR="00D42947" w:rsidRPr="00415798" w:rsidRDefault="00D42947" w:rsidP="00D42947">
            <w:pPr>
              <w:jc w:val="center"/>
              <w:rPr>
                <w:bCs/>
                <w:color w:val="000000"/>
                <w:sz w:val="22"/>
                <w:szCs w:val="22"/>
              </w:rPr>
            </w:pPr>
            <w:r w:rsidRPr="00415798">
              <w:rPr>
                <w:bCs/>
                <w:color w:val="000000"/>
                <w:sz w:val="22"/>
                <w:szCs w:val="22"/>
              </w:rPr>
              <w:t>2006</w:t>
            </w:r>
          </w:p>
        </w:tc>
        <w:tc>
          <w:tcPr>
            <w:tcW w:w="1593" w:type="dxa"/>
            <w:tcBorders>
              <w:top w:val="single" w:sz="4" w:space="0" w:color="auto"/>
              <w:left w:val="single" w:sz="4" w:space="0" w:color="auto"/>
              <w:bottom w:val="single" w:sz="4" w:space="0" w:color="auto"/>
              <w:right w:val="single" w:sz="4" w:space="0" w:color="auto"/>
            </w:tcBorders>
            <w:vAlign w:val="bottom"/>
          </w:tcPr>
          <w:p w14:paraId="0CDA92F9" w14:textId="77777777" w:rsidR="00D42947" w:rsidRPr="00415798" w:rsidRDefault="00D42947" w:rsidP="00D42947">
            <w:pPr>
              <w:jc w:val="center"/>
              <w:rPr>
                <w:bCs/>
                <w:color w:val="000000"/>
                <w:sz w:val="22"/>
                <w:szCs w:val="22"/>
                <w:highlight w:val="yellow"/>
              </w:rPr>
            </w:pPr>
            <w:r w:rsidRPr="00415798">
              <w:rPr>
                <w:rFonts w:eastAsia="Calibri"/>
                <w:color w:val="000000"/>
                <w:sz w:val="22"/>
                <w:szCs w:val="22"/>
                <w:lang w:eastAsia="en-US"/>
              </w:rPr>
              <w:t>70,25</w:t>
            </w:r>
          </w:p>
        </w:tc>
      </w:tr>
      <w:tr w:rsidR="00D42947" w:rsidRPr="00415798" w14:paraId="058D45E4"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E7AA6" w14:textId="77777777" w:rsidR="00D42947" w:rsidRPr="00415798" w:rsidRDefault="00D42947" w:rsidP="00D42947">
            <w:pPr>
              <w:jc w:val="center"/>
              <w:rPr>
                <w:color w:val="000000"/>
                <w:sz w:val="22"/>
                <w:szCs w:val="22"/>
              </w:rPr>
            </w:pPr>
            <w:r w:rsidRPr="00415798">
              <w:rPr>
                <w:color w:val="000000"/>
                <w:sz w:val="22"/>
                <w:szCs w:val="22"/>
              </w:rPr>
              <w:t>52</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8400C0" w14:textId="77777777" w:rsidR="00D42947" w:rsidRPr="00415798" w:rsidRDefault="00D42947" w:rsidP="00D42947">
            <w:pPr>
              <w:rPr>
                <w:color w:val="000000"/>
                <w:sz w:val="22"/>
                <w:szCs w:val="22"/>
              </w:rPr>
            </w:pPr>
            <w:r w:rsidRPr="00415798">
              <w:rPr>
                <w:color w:val="000000"/>
                <w:sz w:val="22"/>
                <w:szCs w:val="22"/>
              </w:rPr>
              <w:t>ΜΕ 131211</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1DCCC5" w14:textId="77777777" w:rsidR="00D42947" w:rsidRPr="00415798" w:rsidRDefault="00D42947" w:rsidP="00D42947">
            <w:pPr>
              <w:rPr>
                <w:color w:val="000000"/>
                <w:sz w:val="22"/>
                <w:szCs w:val="22"/>
              </w:rPr>
            </w:pPr>
            <w:r w:rsidRPr="00415798">
              <w:rPr>
                <w:color w:val="000000"/>
                <w:sz w:val="22"/>
                <w:szCs w:val="22"/>
              </w:rPr>
              <w:t>ΧΟΡΤΟΚΟΠΤΙΚΟ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587B3" w14:textId="77777777" w:rsidR="00D42947" w:rsidRPr="00415798" w:rsidRDefault="00D42947" w:rsidP="00D42947">
            <w:pPr>
              <w:jc w:val="center"/>
              <w:rPr>
                <w:color w:val="000000"/>
                <w:sz w:val="22"/>
                <w:szCs w:val="22"/>
              </w:rPr>
            </w:pPr>
            <w:r w:rsidRPr="00415798">
              <w:rPr>
                <w:color w:val="000000"/>
                <w:sz w:val="22"/>
                <w:szCs w:val="22"/>
              </w:rPr>
              <w:t>28 (PS)</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3813F" w14:textId="77777777" w:rsidR="00D42947" w:rsidRPr="00415798" w:rsidRDefault="00D42947" w:rsidP="00D42947">
            <w:pPr>
              <w:jc w:val="center"/>
              <w:rPr>
                <w:color w:val="000000"/>
                <w:sz w:val="22"/>
                <w:szCs w:val="22"/>
              </w:rPr>
            </w:pPr>
            <w:r w:rsidRPr="00415798">
              <w:rPr>
                <w:color w:val="000000"/>
                <w:sz w:val="22"/>
                <w:szCs w:val="22"/>
              </w:rPr>
              <w:t>2016</w:t>
            </w:r>
          </w:p>
        </w:tc>
        <w:tc>
          <w:tcPr>
            <w:tcW w:w="1593" w:type="dxa"/>
            <w:tcBorders>
              <w:top w:val="single" w:sz="4" w:space="0" w:color="auto"/>
              <w:left w:val="single" w:sz="4" w:space="0" w:color="auto"/>
              <w:bottom w:val="single" w:sz="4" w:space="0" w:color="auto"/>
              <w:right w:val="single" w:sz="4" w:space="0" w:color="auto"/>
            </w:tcBorders>
            <w:vAlign w:val="bottom"/>
          </w:tcPr>
          <w:p w14:paraId="72320F99"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49,00</w:t>
            </w:r>
          </w:p>
        </w:tc>
      </w:tr>
      <w:tr w:rsidR="00D42947" w:rsidRPr="00415798" w14:paraId="41EBA580"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EDF1F" w14:textId="77777777" w:rsidR="00D42947" w:rsidRPr="00415798" w:rsidRDefault="00D42947" w:rsidP="00D42947">
            <w:pPr>
              <w:jc w:val="center"/>
              <w:rPr>
                <w:color w:val="000000"/>
                <w:sz w:val="22"/>
                <w:szCs w:val="22"/>
              </w:rPr>
            </w:pPr>
            <w:r w:rsidRPr="00415798">
              <w:rPr>
                <w:color w:val="000000"/>
                <w:sz w:val="22"/>
                <w:szCs w:val="22"/>
              </w:rPr>
              <w:t>53</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8270F2" w14:textId="77777777" w:rsidR="00D42947" w:rsidRPr="00415798" w:rsidRDefault="00D42947" w:rsidP="00D42947">
            <w:pPr>
              <w:rPr>
                <w:color w:val="000000"/>
                <w:sz w:val="22"/>
                <w:szCs w:val="22"/>
              </w:rPr>
            </w:pPr>
            <w:r w:rsidRPr="00415798">
              <w:rPr>
                <w:color w:val="000000"/>
                <w:sz w:val="22"/>
                <w:szCs w:val="22"/>
              </w:rPr>
              <w:t>ΜΕ116396</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3AEBB" w14:textId="77777777" w:rsidR="00D42947" w:rsidRPr="00415798" w:rsidRDefault="00D42947" w:rsidP="00D42947">
            <w:pPr>
              <w:rPr>
                <w:color w:val="000000"/>
                <w:sz w:val="22"/>
                <w:szCs w:val="22"/>
              </w:rPr>
            </w:pPr>
            <w:r w:rsidRPr="00415798">
              <w:rPr>
                <w:color w:val="000000"/>
                <w:sz w:val="22"/>
                <w:szCs w:val="22"/>
              </w:rPr>
              <w:t>ΙΣΟΠΕΔΩΤΗΣ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32C54" w14:textId="77777777" w:rsidR="00D42947" w:rsidRPr="00415798" w:rsidRDefault="00D42947" w:rsidP="00D42947">
            <w:pPr>
              <w:jc w:val="center"/>
              <w:rPr>
                <w:color w:val="000000"/>
                <w:sz w:val="22"/>
                <w:szCs w:val="22"/>
              </w:rPr>
            </w:pPr>
            <w:r w:rsidRPr="00415798">
              <w:rPr>
                <w:color w:val="000000"/>
                <w:sz w:val="22"/>
                <w:szCs w:val="22"/>
              </w:rPr>
              <w:t>196 (PS)</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857AD" w14:textId="77777777" w:rsidR="00D42947" w:rsidRPr="00415798" w:rsidRDefault="00D42947" w:rsidP="00D42947">
            <w:pPr>
              <w:jc w:val="center"/>
              <w:rPr>
                <w:color w:val="000000"/>
                <w:sz w:val="22"/>
                <w:szCs w:val="22"/>
              </w:rPr>
            </w:pPr>
            <w:r w:rsidRPr="00415798">
              <w:rPr>
                <w:color w:val="000000"/>
                <w:sz w:val="22"/>
                <w:szCs w:val="22"/>
              </w:rPr>
              <w:t>2010</w:t>
            </w:r>
          </w:p>
        </w:tc>
        <w:tc>
          <w:tcPr>
            <w:tcW w:w="1593" w:type="dxa"/>
            <w:tcBorders>
              <w:top w:val="single" w:sz="4" w:space="0" w:color="auto"/>
              <w:left w:val="single" w:sz="4" w:space="0" w:color="auto"/>
              <w:bottom w:val="single" w:sz="4" w:space="0" w:color="auto"/>
              <w:right w:val="single" w:sz="4" w:space="0" w:color="auto"/>
            </w:tcBorders>
            <w:vAlign w:val="bottom"/>
          </w:tcPr>
          <w:p w14:paraId="6F98546C"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103,50</w:t>
            </w:r>
          </w:p>
        </w:tc>
      </w:tr>
      <w:tr w:rsidR="00D42947" w:rsidRPr="00415798" w14:paraId="74E365D4"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8F97E" w14:textId="77777777" w:rsidR="00D42947" w:rsidRPr="00415798" w:rsidRDefault="00D42947" w:rsidP="00D42947">
            <w:pPr>
              <w:jc w:val="center"/>
              <w:rPr>
                <w:color w:val="000000"/>
                <w:sz w:val="22"/>
                <w:szCs w:val="22"/>
              </w:rPr>
            </w:pPr>
            <w:r w:rsidRPr="00415798">
              <w:rPr>
                <w:color w:val="000000"/>
                <w:sz w:val="22"/>
                <w:szCs w:val="22"/>
              </w:rPr>
              <w:t>54</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81006" w14:textId="77777777" w:rsidR="00D42947" w:rsidRPr="00415798" w:rsidRDefault="00D42947" w:rsidP="00D42947">
            <w:pPr>
              <w:rPr>
                <w:color w:val="000000"/>
                <w:sz w:val="22"/>
                <w:szCs w:val="22"/>
              </w:rPr>
            </w:pPr>
            <w:r w:rsidRPr="00415798">
              <w:rPr>
                <w:color w:val="000000"/>
                <w:sz w:val="22"/>
                <w:szCs w:val="22"/>
              </w:rPr>
              <w:t>ΜΕ 131227</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1B60F6" w14:textId="77777777" w:rsidR="00D42947" w:rsidRPr="00415798" w:rsidRDefault="00D42947" w:rsidP="00D42947">
            <w:pPr>
              <w:rPr>
                <w:color w:val="000000"/>
                <w:sz w:val="22"/>
                <w:szCs w:val="22"/>
              </w:rPr>
            </w:pPr>
            <w:r w:rsidRPr="00415798">
              <w:rPr>
                <w:color w:val="000000"/>
                <w:sz w:val="22"/>
                <w:szCs w:val="22"/>
              </w:rPr>
              <w:t>ΑΛΑΤΟΔΙΑΝΟΜΕΑΣ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3B2B5" w14:textId="77777777" w:rsidR="00D42947" w:rsidRPr="00415798" w:rsidRDefault="00D42947" w:rsidP="00D42947">
            <w:pPr>
              <w:jc w:val="center"/>
              <w:rPr>
                <w:color w:val="000000"/>
                <w:sz w:val="22"/>
                <w:szCs w:val="22"/>
              </w:rPr>
            </w:pPr>
            <w:r w:rsidRPr="00415798">
              <w:rPr>
                <w:color w:val="000000"/>
                <w:sz w:val="22"/>
                <w:szCs w:val="22"/>
              </w:rPr>
              <w:t>177 (PS)</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B8E9D" w14:textId="77777777" w:rsidR="00D42947" w:rsidRPr="00415798" w:rsidRDefault="00D42947" w:rsidP="00D42947">
            <w:pPr>
              <w:jc w:val="center"/>
              <w:rPr>
                <w:color w:val="000000"/>
                <w:sz w:val="22"/>
                <w:szCs w:val="22"/>
              </w:rPr>
            </w:pPr>
            <w:r w:rsidRPr="00415798">
              <w:rPr>
                <w:color w:val="000000"/>
                <w:sz w:val="22"/>
                <w:szCs w:val="22"/>
              </w:rPr>
              <w:t>2017</w:t>
            </w:r>
          </w:p>
        </w:tc>
        <w:tc>
          <w:tcPr>
            <w:tcW w:w="1593" w:type="dxa"/>
            <w:tcBorders>
              <w:top w:val="single" w:sz="4" w:space="0" w:color="auto"/>
              <w:left w:val="single" w:sz="4" w:space="0" w:color="auto"/>
              <w:bottom w:val="single" w:sz="4" w:space="0" w:color="auto"/>
              <w:right w:val="single" w:sz="4" w:space="0" w:color="auto"/>
            </w:tcBorders>
            <w:vAlign w:val="bottom"/>
          </w:tcPr>
          <w:p w14:paraId="722AF419"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110,25</w:t>
            </w:r>
          </w:p>
        </w:tc>
      </w:tr>
      <w:tr w:rsidR="00D42947" w:rsidRPr="00415798" w14:paraId="2D4AD3D8"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674DE" w14:textId="77777777" w:rsidR="00D42947" w:rsidRPr="00415798" w:rsidRDefault="00D42947" w:rsidP="00D42947">
            <w:pPr>
              <w:jc w:val="center"/>
              <w:rPr>
                <w:color w:val="000000"/>
                <w:sz w:val="22"/>
                <w:szCs w:val="22"/>
              </w:rPr>
            </w:pPr>
            <w:r w:rsidRPr="00415798">
              <w:rPr>
                <w:color w:val="000000"/>
                <w:sz w:val="22"/>
                <w:szCs w:val="22"/>
              </w:rPr>
              <w:t>55</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7E566C" w14:textId="77777777" w:rsidR="00D42947" w:rsidRPr="00415798" w:rsidRDefault="00D42947" w:rsidP="00D42947">
            <w:pPr>
              <w:rPr>
                <w:color w:val="000000"/>
                <w:sz w:val="22"/>
                <w:szCs w:val="22"/>
              </w:rPr>
            </w:pPr>
            <w:r w:rsidRPr="00415798">
              <w:rPr>
                <w:color w:val="000000"/>
                <w:sz w:val="22"/>
                <w:szCs w:val="22"/>
              </w:rPr>
              <w:t>ΚΗΗ 7312</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624AE" w14:textId="77777777" w:rsidR="00D42947" w:rsidRPr="00415798" w:rsidRDefault="00D42947" w:rsidP="00D42947">
            <w:pPr>
              <w:rPr>
                <w:color w:val="000000"/>
                <w:sz w:val="22"/>
                <w:szCs w:val="22"/>
              </w:rPr>
            </w:pPr>
            <w:r w:rsidRPr="00415798">
              <w:rPr>
                <w:color w:val="000000"/>
                <w:sz w:val="22"/>
                <w:szCs w:val="22"/>
              </w:rPr>
              <w:t>ΜΙΚΡΟ ΛΕΩΦΟΡΕΙΟ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A10EF" w14:textId="77777777" w:rsidR="00D42947" w:rsidRPr="00415798" w:rsidRDefault="00D42947" w:rsidP="00D42947">
            <w:pPr>
              <w:jc w:val="center"/>
              <w:rPr>
                <w:color w:val="000000"/>
                <w:sz w:val="22"/>
                <w:szCs w:val="22"/>
              </w:rPr>
            </w:pPr>
            <w:r w:rsidRPr="00415798">
              <w:rPr>
                <w:color w:val="000000"/>
                <w:sz w:val="22"/>
                <w:szCs w:val="22"/>
              </w:rPr>
              <w:t>17</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885FA" w14:textId="77777777" w:rsidR="00D42947" w:rsidRPr="00415798" w:rsidRDefault="00D42947" w:rsidP="00D42947">
            <w:pPr>
              <w:jc w:val="center"/>
              <w:rPr>
                <w:color w:val="000000"/>
                <w:sz w:val="22"/>
                <w:szCs w:val="22"/>
              </w:rPr>
            </w:pPr>
            <w:r w:rsidRPr="00415798">
              <w:rPr>
                <w:color w:val="000000"/>
                <w:sz w:val="22"/>
                <w:szCs w:val="22"/>
              </w:rPr>
              <w:t>1997</w:t>
            </w:r>
          </w:p>
        </w:tc>
        <w:tc>
          <w:tcPr>
            <w:tcW w:w="1593" w:type="dxa"/>
            <w:tcBorders>
              <w:top w:val="single" w:sz="4" w:space="0" w:color="auto"/>
              <w:left w:val="single" w:sz="4" w:space="0" w:color="auto"/>
              <w:bottom w:val="single" w:sz="4" w:space="0" w:color="auto"/>
              <w:right w:val="single" w:sz="4" w:space="0" w:color="auto"/>
            </w:tcBorders>
            <w:vAlign w:val="bottom"/>
          </w:tcPr>
          <w:p w14:paraId="3F68A9E7"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55,50</w:t>
            </w:r>
          </w:p>
        </w:tc>
      </w:tr>
      <w:tr w:rsidR="00D42947" w:rsidRPr="00415798" w14:paraId="39EAC59F"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ADBF8A" w14:textId="77777777" w:rsidR="00D42947" w:rsidRPr="00415798" w:rsidRDefault="00D42947" w:rsidP="00D42947">
            <w:pPr>
              <w:jc w:val="center"/>
              <w:rPr>
                <w:color w:val="000000"/>
                <w:sz w:val="22"/>
                <w:szCs w:val="22"/>
              </w:rPr>
            </w:pPr>
            <w:r w:rsidRPr="00415798">
              <w:rPr>
                <w:color w:val="000000"/>
                <w:sz w:val="22"/>
                <w:szCs w:val="22"/>
              </w:rPr>
              <w:t>56</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99E234" w14:textId="77777777" w:rsidR="00D42947" w:rsidRPr="00415798" w:rsidRDefault="00D42947" w:rsidP="00D42947">
            <w:pPr>
              <w:rPr>
                <w:color w:val="000000"/>
                <w:sz w:val="22"/>
                <w:szCs w:val="22"/>
              </w:rPr>
            </w:pPr>
            <w:r w:rsidRPr="00415798">
              <w:rPr>
                <w:color w:val="000000"/>
                <w:sz w:val="22"/>
                <w:szCs w:val="22"/>
              </w:rPr>
              <w:t>ΚΗΗ 7317</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87D343" w14:textId="77777777" w:rsidR="00D42947" w:rsidRPr="00415798" w:rsidRDefault="00D42947" w:rsidP="00D42947">
            <w:pPr>
              <w:rPr>
                <w:color w:val="000000"/>
                <w:sz w:val="22"/>
                <w:szCs w:val="22"/>
              </w:rPr>
            </w:pPr>
            <w:r w:rsidRPr="00415798">
              <w:rPr>
                <w:color w:val="000000"/>
                <w:sz w:val="22"/>
                <w:szCs w:val="22"/>
              </w:rPr>
              <w:t>ΦΟΡΤΗΓΟ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C07A2B" w14:textId="77777777" w:rsidR="00D42947" w:rsidRPr="00415798" w:rsidRDefault="00D42947" w:rsidP="00D42947">
            <w:pPr>
              <w:jc w:val="center"/>
              <w:rPr>
                <w:color w:val="000000"/>
                <w:sz w:val="22"/>
                <w:szCs w:val="22"/>
              </w:rPr>
            </w:pPr>
            <w:r w:rsidRPr="00415798">
              <w:rPr>
                <w:color w:val="000000"/>
                <w:sz w:val="22"/>
                <w:szCs w:val="22"/>
              </w:rPr>
              <w:t>9</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BB2BD" w14:textId="77777777" w:rsidR="00D42947" w:rsidRPr="00415798" w:rsidRDefault="00D42947" w:rsidP="00D42947">
            <w:pPr>
              <w:jc w:val="center"/>
              <w:rPr>
                <w:color w:val="000000"/>
                <w:sz w:val="22"/>
                <w:szCs w:val="22"/>
              </w:rPr>
            </w:pPr>
            <w:r w:rsidRPr="00415798">
              <w:rPr>
                <w:color w:val="000000"/>
                <w:sz w:val="22"/>
                <w:szCs w:val="22"/>
              </w:rPr>
              <w:t>2018</w:t>
            </w:r>
          </w:p>
        </w:tc>
        <w:tc>
          <w:tcPr>
            <w:tcW w:w="1593" w:type="dxa"/>
            <w:tcBorders>
              <w:top w:val="single" w:sz="4" w:space="0" w:color="auto"/>
              <w:left w:val="single" w:sz="4" w:space="0" w:color="auto"/>
              <w:bottom w:val="single" w:sz="4" w:space="0" w:color="auto"/>
              <w:right w:val="single" w:sz="4" w:space="0" w:color="auto"/>
            </w:tcBorders>
            <w:vAlign w:val="bottom"/>
          </w:tcPr>
          <w:p w14:paraId="7DA4E4CF"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58,75</w:t>
            </w:r>
          </w:p>
        </w:tc>
      </w:tr>
      <w:tr w:rsidR="00D42947" w:rsidRPr="00415798" w14:paraId="4283BAD4"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AC384E" w14:textId="77777777" w:rsidR="00D42947" w:rsidRPr="00415798" w:rsidRDefault="00D42947" w:rsidP="00D42947">
            <w:pPr>
              <w:jc w:val="center"/>
              <w:rPr>
                <w:color w:val="000000"/>
                <w:sz w:val="22"/>
                <w:szCs w:val="22"/>
              </w:rPr>
            </w:pPr>
            <w:r w:rsidRPr="00415798">
              <w:rPr>
                <w:color w:val="000000"/>
                <w:sz w:val="22"/>
                <w:szCs w:val="22"/>
              </w:rPr>
              <w:t>57</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8F67B" w14:textId="77777777" w:rsidR="00D42947" w:rsidRPr="00415798" w:rsidRDefault="00D42947" w:rsidP="00D42947">
            <w:pPr>
              <w:rPr>
                <w:color w:val="000000"/>
                <w:sz w:val="22"/>
                <w:szCs w:val="22"/>
              </w:rPr>
            </w:pPr>
            <w:r w:rsidRPr="00415798">
              <w:rPr>
                <w:color w:val="000000"/>
                <w:sz w:val="22"/>
                <w:szCs w:val="22"/>
              </w:rPr>
              <w:t>ΚΗΗ 7318</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4A71E" w14:textId="77777777" w:rsidR="00D42947" w:rsidRPr="00415798" w:rsidRDefault="00D42947" w:rsidP="00D42947">
            <w:pPr>
              <w:rPr>
                <w:color w:val="000000"/>
                <w:sz w:val="22"/>
                <w:szCs w:val="22"/>
              </w:rPr>
            </w:pPr>
            <w:r w:rsidRPr="00415798">
              <w:rPr>
                <w:color w:val="000000"/>
                <w:sz w:val="22"/>
                <w:szCs w:val="22"/>
              </w:rPr>
              <w:t>ΦΟΡΤΗΓΟ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C3352" w14:textId="77777777" w:rsidR="00D42947" w:rsidRPr="00415798" w:rsidRDefault="00D42947" w:rsidP="00D42947">
            <w:pPr>
              <w:jc w:val="center"/>
              <w:rPr>
                <w:color w:val="000000"/>
                <w:sz w:val="22"/>
                <w:szCs w:val="22"/>
              </w:rPr>
            </w:pPr>
            <w:r w:rsidRPr="00415798">
              <w:rPr>
                <w:color w:val="000000"/>
                <w:sz w:val="22"/>
                <w:szCs w:val="22"/>
              </w:rPr>
              <w:t>10</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9895D" w14:textId="77777777" w:rsidR="00D42947" w:rsidRPr="00415798" w:rsidRDefault="00D42947" w:rsidP="00D42947">
            <w:pPr>
              <w:jc w:val="center"/>
              <w:rPr>
                <w:color w:val="000000"/>
                <w:sz w:val="22"/>
                <w:szCs w:val="22"/>
              </w:rPr>
            </w:pPr>
            <w:r w:rsidRPr="00415798">
              <w:rPr>
                <w:color w:val="000000"/>
                <w:sz w:val="22"/>
                <w:szCs w:val="22"/>
              </w:rPr>
              <w:t>2018</w:t>
            </w:r>
          </w:p>
        </w:tc>
        <w:tc>
          <w:tcPr>
            <w:tcW w:w="1593" w:type="dxa"/>
            <w:tcBorders>
              <w:top w:val="single" w:sz="4" w:space="0" w:color="auto"/>
              <w:left w:val="single" w:sz="4" w:space="0" w:color="auto"/>
              <w:bottom w:val="single" w:sz="4" w:space="0" w:color="auto"/>
              <w:right w:val="single" w:sz="4" w:space="0" w:color="auto"/>
            </w:tcBorders>
            <w:vAlign w:val="bottom"/>
          </w:tcPr>
          <w:p w14:paraId="0C876D96" w14:textId="77777777" w:rsidR="00D42947" w:rsidRPr="00415798" w:rsidRDefault="00D42947" w:rsidP="00D42947">
            <w:pPr>
              <w:jc w:val="center"/>
              <w:rPr>
                <w:color w:val="000000"/>
                <w:sz w:val="22"/>
                <w:szCs w:val="22"/>
                <w:highlight w:val="yellow"/>
                <w:lang w:val="en-US"/>
              </w:rPr>
            </w:pPr>
            <w:r w:rsidRPr="00415798">
              <w:rPr>
                <w:rFonts w:eastAsia="Calibri"/>
                <w:color w:val="000000"/>
                <w:sz w:val="22"/>
                <w:szCs w:val="22"/>
                <w:lang w:eastAsia="en-US"/>
              </w:rPr>
              <w:t>60,75</w:t>
            </w:r>
          </w:p>
        </w:tc>
      </w:tr>
      <w:tr w:rsidR="00D42947" w:rsidRPr="00415798" w14:paraId="2D3A9A35"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33EB7" w14:textId="77777777" w:rsidR="00D42947" w:rsidRPr="00415798" w:rsidRDefault="00D42947" w:rsidP="00D42947">
            <w:pPr>
              <w:jc w:val="center"/>
              <w:rPr>
                <w:color w:val="000000"/>
                <w:sz w:val="22"/>
                <w:szCs w:val="22"/>
              </w:rPr>
            </w:pPr>
            <w:r w:rsidRPr="00415798">
              <w:rPr>
                <w:color w:val="000000"/>
                <w:sz w:val="22"/>
                <w:szCs w:val="22"/>
              </w:rPr>
              <w:t>58</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A9DB4E" w14:textId="77777777" w:rsidR="00D42947" w:rsidRPr="00415798" w:rsidRDefault="00D42947" w:rsidP="00D42947">
            <w:pPr>
              <w:rPr>
                <w:color w:val="000000"/>
                <w:sz w:val="22"/>
                <w:szCs w:val="22"/>
              </w:rPr>
            </w:pPr>
            <w:r w:rsidRPr="00415798">
              <w:rPr>
                <w:color w:val="000000"/>
                <w:sz w:val="22"/>
                <w:szCs w:val="22"/>
              </w:rPr>
              <w:t>ΚΚΧ 95</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F1D99" w14:textId="77777777" w:rsidR="00D42947" w:rsidRPr="00415798" w:rsidRDefault="00D42947" w:rsidP="00D42947">
            <w:pPr>
              <w:rPr>
                <w:color w:val="000000"/>
                <w:sz w:val="22"/>
                <w:szCs w:val="22"/>
              </w:rPr>
            </w:pPr>
            <w:r w:rsidRPr="00415798">
              <w:rPr>
                <w:color w:val="000000"/>
                <w:sz w:val="22"/>
                <w:szCs w:val="22"/>
              </w:rPr>
              <w:t>ΗΛΕΚΤΡΙΚΟ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2F3D63" w14:textId="77777777" w:rsidR="00D42947" w:rsidRPr="00415798" w:rsidRDefault="00D42947" w:rsidP="00D42947">
            <w:pPr>
              <w:jc w:val="center"/>
              <w:rPr>
                <w:color w:val="000000"/>
                <w:sz w:val="22"/>
                <w:szCs w:val="22"/>
              </w:rPr>
            </w:pPr>
            <w:r w:rsidRPr="00415798">
              <w:rPr>
                <w:color w:val="000000"/>
                <w:sz w:val="22"/>
                <w:szCs w:val="22"/>
              </w:rPr>
              <w:t>0</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2F1C2" w14:textId="77777777" w:rsidR="00D42947" w:rsidRPr="00415798" w:rsidRDefault="00D42947" w:rsidP="00D42947">
            <w:pPr>
              <w:jc w:val="center"/>
              <w:rPr>
                <w:color w:val="000000"/>
                <w:sz w:val="22"/>
                <w:szCs w:val="22"/>
              </w:rPr>
            </w:pPr>
            <w:r w:rsidRPr="00415798">
              <w:rPr>
                <w:color w:val="000000"/>
                <w:sz w:val="22"/>
                <w:szCs w:val="22"/>
              </w:rPr>
              <w:t>2018</w:t>
            </w:r>
          </w:p>
        </w:tc>
        <w:tc>
          <w:tcPr>
            <w:tcW w:w="1593" w:type="dxa"/>
            <w:tcBorders>
              <w:top w:val="single" w:sz="4" w:space="0" w:color="auto"/>
              <w:left w:val="single" w:sz="4" w:space="0" w:color="auto"/>
              <w:bottom w:val="single" w:sz="4" w:space="0" w:color="auto"/>
              <w:right w:val="single" w:sz="4" w:space="0" w:color="auto"/>
            </w:tcBorders>
            <w:vAlign w:val="bottom"/>
          </w:tcPr>
          <w:p w14:paraId="58115D71"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14,00</w:t>
            </w:r>
          </w:p>
        </w:tc>
      </w:tr>
      <w:tr w:rsidR="00D42947" w:rsidRPr="00415798" w14:paraId="248F7B93"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ABB25" w14:textId="77777777" w:rsidR="00D42947" w:rsidRPr="00415798" w:rsidRDefault="00D42947" w:rsidP="00D42947">
            <w:pPr>
              <w:jc w:val="center"/>
              <w:rPr>
                <w:color w:val="000000"/>
                <w:sz w:val="22"/>
                <w:szCs w:val="22"/>
              </w:rPr>
            </w:pPr>
            <w:r w:rsidRPr="00415798">
              <w:rPr>
                <w:color w:val="000000"/>
                <w:sz w:val="22"/>
                <w:szCs w:val="22"/>
              </w:rPr>
              <w:t>59</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A56C1" w14:textId="77777777" w:rsidR="00D42947" w:rsidRPr="00415798" w:rsidRDefault="00D42947" w:rsidP="00D42947">
            <w:pPr>
              <w:rPr>
                <w:color w:val="000000"/>
                <w:sz w:val="22"/>
                <w:szCs w:val="22"/>
              </w:rPr>
            </w:pPr>
            <w:r w:rsidRPr="00415798">
              <w:rPr>
                <w:color w:val="000000"/>
                <w:sz w:val="22"/>
                <w:szCs w:val="22"/>
              </w:rPr>
              <w:t>ΚΚΧ 96</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EFB8F" w14:textId="77777777" w:rsidR="00D42947" w:rsidRPr="00415798" w:rsidRDefault="00D42947" w:rsidP="00D42947">
            <w:pPr>
              <w:rPr>
                <w:color w:val="000000"/>
                <w:sz w:val="22"/>
                <w:szCs w:val="22"/>
              </w:rPr>
            </w:pPr>
            <w:r w:rsidRPr="00415798">
              <w:rPr>
                <w:color w:val="000000"/>
                <w:sz w:val="22"/>
                <w:szCs w:val="22"/>
              </w:rPr>
              <w:t>ΗΛΕΚΤΡΙΚΟ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587CD" w14:textId="77777777" w:rsidR="00D42947" w:rsidRPr="00415798" w:rsidRDefault="00D42947" w:rsidP="00D42947">
            <w:pPr>
              <w:jc w:val="center"/>
              <w:rPr>
                <w:color w:val="000000"/>
                <w:sz w:val="22"/>
                <w:szCs w:val="22"/>
              </w:rPr>
            </w:pPr>
            <w:r w:rsidRPr="00415798">
              <w:rPr>
                <w:color w:val="000000"/>
                <w:sz w:val="22"/>
                <w:szCs w:val="22"/>
              </w:rPr>
              <w:t>0</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777B3" w14:textId="77777777" w:rsidR="00D42947" w:rsidRPr="00415798" w:rsidRDefault="00D42947" w:rsidP="00D42947">
            <w:pPr>
              <w:jc w:val="center"/>
              <w:rPr>
                <w:color w:val="000000"/>
                <w:sz w:val="22"/>
                <w:szCs w:val="22"/>
              </w:rPr>
            </w:pPr>
            <w:r w:rsidRPr="00415798">
              <w:rPr>
                <w:color w:val="000000"/>
                <w:sz w:val="22"/>
                <w:szCs w:val="22"/>
              </w:rPr>
              <w:t>2018</w:t>
            </w:r>
          </w:p>
        </w:tc>
        <w:tc>
          <w:tcPr>
            <w:tcW w:w="1593" w:type="dxa"/>
            <w:tcBorders>
              <w:top w:val="single" w:sz="4" w:space="0" w:color="auto"/>
              <w:left w:val="single" w:sz="4" w:space="0" w:color="auto"/>
              <w:bottom w:val="single" w:sz="4" w:space="0" w:color="auto"/>
              <w:right w:val="single" w:sz="4" w:space="0" w:color="auto"/>
            </w:tcBorders>
            <w:vAlign w:val="bottom"/>
          </w:tcPr>
          <w:p w14:paraId="0687D8A9"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14,00</w:t>
            </w:r>
          </w:p>
        </w:tc>
      </w:tr>
      <w:tr w:rsidR="00D42947" w:rsidRPr="00415798" w14:paraId="61AAAE15"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48860" w14:textId="77777777" w:rsidR="00D42947" w:rsidRPr="00415798" w:rsidRDefault="00D42947" w:rsidP="00D42947">
            <w:pPr>
              <w:jc w:val="center"/>
              <w:rPr>
                <w:color w:val="000000"/>
                <w:sz w:val="22"/>
                <w:szCs w:val="22"/>
              </w:rPr>
            </w:pPr>
            <w:r w:rsidRPr="00415798">
              <w:rPr>
                <w:color w:val="000000"/>
                <w:sz w:val="22"/>
                <w:szCs w:val="22"/>
              </w:rPr>
              <w:t>60</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099C7" w14:textId="77777777" w:rsidR="00D42947" w:rsidRPr="00415798" w:rsidRDefault="00D42947" w:rsidP="00D42947">
            <w:pPr>
              <w:rPr>
                <w:color w:val="000000"/>
                <w:sz w:val="22"/>
                <w:szCs w:val="22"/>
              </w:rPr>
            </w:pPr>
            <w:r w:rsidRPr="00415798">
              <w:rPr>
                <w:color w:val="000000"/>
                <w:sz w:val="22"/>
                <w:szCs w:val="22"/>
              </w:rPr>
              <w:t>ΚΚΧ 97</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82509" w14:textId="77777777" w:rsidR="00D42947" w:rsidRPr="00415798" w:rsidRDefault="00D42947" w:rsidP="00D42947">
            <w:pPr>
              <w:rPr>
                <w:color w:val="000000"/>
                <w:sz w:val="22"/>
                <w:szCs w:val="22"/>
              </w:rPr>
            </w:pPr>
            <w:r w:rsidRPr="00415798">
              <w:rPr>
                <w:color w:val="000000"/>
                <w:sz w:val="22"/>
                <w:szCs w:val="22"/>
              </w:rPr>
              <w:t>ΗΛΕΚΤΡΙΚΟ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19785" w14:textId="77777777" w:rsidR="00D42947" w:rsidRPr="00415798" w:rsidRDefault="00D42947" w:rsidP="00D42947">
            <w:pPr>
              <w:jc w:val="center"/>
              <w:rPr>
                <w:color w:val="000000"/>
                <w:sz w:val="22"/>
                <w:szCs w:val="22"/>
              </w:rPr>
            </w:pPr>
            <w:r w:rsidRPr="00415798">
              <w:rPr>
                <w:color w:val="000000"/>
                <w:sz w:val="22"/>
                <w:szCs w:val="22"/>
              </w:rPr>
              <w:t>0</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EAD93" w14:textId="77777777" w:rsidR="00D42947" w:rsidRPr="00415798" w:rsidRDefault="00D42947" w:rsidP="00D42947">
            <w:pPr>
              <w:jc w:val="center"/>
              <w:rPr>
                <w:color w:val="000000"/>
                <w:sz w:val="22"/>
                <w:szCs w:val="22"/>
              </w:rPr>
            </w:pPr>
            <w:r w:rsidRPr="00415798">
              <w:rPr>
                <w:color w:val="000000"/>
                <w:sz w:val="22"/>
                <w:szCs w:val="22"/>
              </w:rPr>
              <w:t>2018</w:t>
            </w:r>
          </w:p>
        </w:tc>
        <w:tc>
          <w:tcPr>
            <w:tcW w:w="1593" w:type="dxa"/>
            <w:tcBorders>
              <w:top w:val="single" w:sz="4" w:space="0" w:color="auto"/>
              <w:left w:val="single" w:sz="4" w:space="0" w:color="auto"/>
              <w:bottom w:val="single" w:sz="4" w:space="0" w:color="auto"/>
              <w:right w:val="single" w:sz="4" w:space="0" w:color="auto"/>
            </w:tcBorders>
            <w:vAlign w:val="bottom"/>
          </w:tcPr>
          <w:p w14:paraId="4B35953A"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14,00</w:t>
            </w:r>
          </w:p>
        </w:tc>
      </w:tr>
      <w:tr w:rsidR="00D42947" w:rsidRPr="00415798" w14:paraId="2B1591AF"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545F3" w14:textId="77777777" w:rsidR="00D42947" w:rsidRPr="00415798" w:rsidRDefault="00D42947" w:rsidP="00D42947">
            <w:pPr>
              <w:jc w:val="center"/>
              <w:rPr>
                <w:color w:val="000000"/>
                <w:sz w:val="22"/>
                <w:szCs w:val="22"/>
              </w:rPr>
            </w:pPr>
            <w:r w:rsidRPr="00415798">
              <w:rPr>
                <w:color w:val="000000"/>
                <w:sz w:val="22"/>
                <w:szCs w:val="22"/>
              </w:rPr>
              <w:t>61</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971D0" w14:textId="77777777" w:rsidR="00D42947" w:rsidRPr="00415798" w:rsidRDefault="00D42947" w:rsidP="00D42947">
            <w:pPr>
              <w:rPr>
                <w:color w:val="000000"/>
                <w:sz w:val="22"/>
                <w:szCs w:val="22"/>
              </w:rPr>
            </w:pPr>
            <w:r w:rsidRPr="00415798">
              <w:rPr>
                <w:color w:val="000000"/>
                <w:sz w:val="22"/>
                <w:szCs w:val="22"/>
              </w:rPr>
              <w:t>ΚΗΗ 7354</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502030" w14:textId="77777777" w:rsidR="00D42947" w:rsidRPr="00415798" w:rsidRDefault="00D42947" w:rsidP="00D42947">
            <w:pPr>
              <w:rPr>
                <w:color w:val="000000"/>
                <w:sz w:val="22"/>
                <w:szCs w:val="22"/>
              </w:rPr>
            </w:pPr>
            <w:r w:rsidRPr="00415798">
              <w:rPr>
                <w:color w:val="000000"/>
                <w:sz w:val="22"/>
                <w:szCs w:val="22"/>
              </w:rPr>
              <w:t>ΔΙΠΛΟΚΑΜΠΙΝΟ ΦΟΡΤΗΓΟ ΜΕ ΑΝΑΤΡΟΠΗ</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FB34C" w14:textId="77777777" w:rsidR="00D42947" w:rsidRPr="00415798" w:rsidRDefault="00D42947" w:rsidP="00D42947">
            <w:pPr>
              <w:jc w:val="center"/>
              <w:rPr>
                <w:color w:val="000000"/>
                <w:sz w:val="22"/>
                <w:szCs w:val="22"/>
              </w:rPr>
            </w:pPr>
            <w:r w:rsidRPr="00415798">
              <w:rPr>
                <w:color w:val="000000"/>
                <w:sz w:val="22"/>
                <w:szCs w:val="22"/>
              </w:rPr>
              <w:t>16</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E26A1" w14:textId="77777777" w:rsidR="00D42947" w:rsidRPr="00415798" w:rsidRDefault="00D42947" w:rsidP="00D42947">
            <w:pPr>
              <w:jc w:val="center"/>
              <w:rPr>
                <w:color w:val="000000"/>
                <w:sz w:val="22"/>
                <w:szCs w:val="22"/>
              </w:rPr>
            </w:pPr>
            <w:r w:rsidRPr="00415798">
              <w:rPr>
                <w:color w:val="000000"/>
                <w:sz w:val="22"/>
                <w:szCs w:val="22"/>
              </w:rPr>
              <w:t>2023</w:t>
            </w:r>
          </w:p>
        </w:tc>
        <w:tc>
          <w:tcPr>
            <w:tcW w:w="1593" w:type="dxa"/>
            <w:tcBorders>
              <w:top w:val="single" w:sz="4" w:space="0" w:color="auto"/>
              <w:left w:val="single" w:sz="4" w:space="0" w:color="auto"/>
              <w:bottom w:val="single" w:sz="4" w:space="0" w:color="auto"/>
              <w:right w:val="single" w:sz="4" w:space="0" w:color="auto"/>
            </w:tcBorders>
            <w:vAlign w:val="bottom"/>
          </w:tcPr>
          <w:p w14:paraId="21DCB4EC"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108,50</w:t>
            </w:r>
          </w:p>
        </w:tc>
      </w:tr>
      <w:tr w:rsidR="00D42947" w:rsidRPr="00415798" w14:paraId="34C3FAFC"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2B924" w14:textId="77777777" w:rsidR="00D42947" w:rsidRPr="00415798" w:rsidRDefault="00D42947" w:rsidP="00D42947">
            <w:pPr>
              <w:jc w:val="center"/>
              <w:rPr>
                <w:color w:val="000000"/>
                <w:sz w:val="22"/>
                <w:szCs w:val="22"/>
              </w:rPr>
            </w:pPr>
            <w:r w:rsidRPr="00415798">
              <w:rPr>
                <w:color w:val="000000"/>
                <w:sz w:val="22"/>
                <w:szCs w:val="22"/>
              </w:rPr>
              <w:t>62</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5A0BA" w14:textId="77777777" w:rsidR="00D42947" w:rsidRPr="00415798" w:rsidRDefault="00D42947" w:rsidP="00D42947">
            <w:pPr>
              <w:rPr>
                <w:color w:val="000000"/>
                <w:sz w:val="22"/>
                <w:szCs w:val="22"/>
              </w:rPr>
            </w:pPr>
            <w:r w:rsidRPr="00415798">
              <w:rPr>
                <w:color w:val="000000"/>
                <w:sz w:val="22"/>
                <w:szCs w:val="22"/>
              </w:rPr>
              <w:t>ΚΗΗ 7355</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3C2C7" w14:textId="77777777" w:rsidR="00D42947" w:rsidRPr="00415798" w:rsidRDefault="00D42947" w:rsidP="00D42947">
            <w:pPr>
              <w:rPr>
                <w:color w:val="000000"/>
                <w:sz w:val="22"/>
                <w:szCs w:val="22"/>
              </w:rPr>
            </w:pPr>
            <w:r w:rsidRPr="00415798">
              <w:rPr>
                <w:color w:val="000000"/>
                <w:sz w:val="22"/>
                <w:szCs w:val="22"/>
              </w:rPr>
              <w:t>ΔΙΠΛΟΚΑΜΠΙΝΟ ΦΟΡΤΗΓΟ ΜΕ ΑΝΑΤΡΟΠΗ</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449E0" w14:textId="77777777" w:rsidR="00D42947" w:rsidRPr="00415798" w:rsidRDefault="00D42947" w:rsidP="00D42947">
            <w:pPr>
              <w:jc w:val="center"/>
              <w:rPr>
                <w:color w:val="000000"/>
                <w:sz w:val="22"/>
                <w:szCs w:val="22"/>
              </w:rPr>
            </w:pPr>
            <w:r w:rsidRPr="00415798">
              <w:rPr>
                <w:color w:val="000000"/>
                <w:sz w:val="22"/>
                <w:szCs w:val="22"/>
              </w:rPr>
              <w:t>16</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2DA56" w14:textId="77777777" w:rsidR="00D42947" w:rsidRPr="00415798" w:rsidRDefault="00D42947" w:rsidP="00D42947">
            <w:pPr>
              <w:jc w:val="center"/>
              <w:rPr>
                <w:color w:val="000000"/>
                <w:sz w:val="22"/>
                <w:szCs w:val="22"/>
              </w:rPr>
            </w:pPr>
            <w:r w:rsidRPr="00415798">
              <w:rPr>
                <w:color w:val="000000"/>
                <w:sz w:val="22"/>
                <w:szCs w:val="22"/>
              </w:rPr>
              <w:t>2023</w:t>
            </w:r>
          </w:p>
        </w:tc>
        <w:tc>
          <w:tcPr>
            <w:tcW w:w="1593" w:type="dxa"/>
            <w:tcBorders>
              <w:top w:val="single" w:sz="4" w:space="0" w:color="auto"/>
              <w:left w:val="single" w:sz="4" w:space="0" w:color="auto"/>
              <w:bottom w:val="single" w:sz="4" w:space="0" w:color="auto"/>
              <w:right w:val="single" w:sz="4" w:space="0" w:color="auto"/>
            </w:tcBorders>
            <w:vAlign w:val="bottom"/>
          </w:tcPr>
          <w:p w14:paraId="734EE56A"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108,50</w:t>
            </w:r>
          </w:p>
        </w:tc>
      </w:tr>
      <w:tr w:rsidR="00D42947" w:rsidRPr="00415798" w14:paraId="6D6D4529"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0698A" w14:textId="77777777" w:rsidR="00D42947" w:rsidRPr="00415798" w:rsidRDefault="00D42947" w:rsidP="00D42947">
            <w:pPr>
              <w:jc w:val="center"/>
              <w:rPr>
                <w:color w:val="000000"/>
                <w:sz w:val="22"/>
                <w:szCs w:val="22"/>
              </w:rPr>
            </w:pPr>
            <w:r w:rsidRPr="00415798">
              <w:rPr>
                <w:color w:val="000000"/>
                <w:sz w:val="22"/>
                <w:szCs w:val="22"/>
              </w:rPr>
              <w:t>63</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5DC4BA" w14:textId="77777777" w:rsidR="00D42947" w:rsidRPr="00415798" w:rsidRDefault="00D42947" w:rsidP="00D42947">
            <w:pPr>
              <w:rPr>
                <w:color w:val="000000"/>
                <w:sz w:val="22"/>
                <w:szCs w:val="22"/>
              </w:rPr>
            </w:pPr>
            <w:r w:rsidRPr="00415798">
              <w:rPr>
                <w:color w:val="000000"/>
                <w:sz w:val="22"/>
                <w:szCs w:val="22"/>
              </w:rPr>
              <w:t>ΚΗΗ 7356</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0D523" w14:textId="77777777" w:rsidR="00D42947" w:rsidRPr="00415798" w:rsidRDefault="00D42947" w:rsidP="00D42947">
            <w:pPr>
              <w:rPr>
                <w:color w:val="000000"/>
                <w:sz w:val="22"/>
                <w:szCs w:val="22"/>
              </w:rPr>
            </w:pPr>
            <w:r w:rsidRPr="00415798">
              <w:rPr>
                <w:color w:val="000000"/>
                <w:sz w:val="22"/>
                <w:szCs w:val="22"/>
              </w:rPr>
              <w:t>ΔΙΠΛΟΚΑΜΠΙΝΟ ΦΟΡΤΗΓΟ ΜΕ ΑΝΑΤΡΟΠΗ</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D50B7" w14:textId="77777777" w:rsidR="00D42947" w:rsidRPr="00415798" w:rsidRDefault="00D42947" w:rsidP="00D42947">
            <w:pPr>
              <w:jc w:val="center"/>
              <w:rPr>
                <w:color w:val="000000"/>
                <w:sz w:val="22"/>
                <w:szCs w:val="22"/>
              </w:rPr>
            </w:pPr>
            <w:r w:rsidRPr="00415798">
              <w:rPr>
                <w:color w:val="000000"/>
                <w:sz w:val="22"/>
                <w:szCs w:val="22"/>
              </w:rPr>
              <w:t>16</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E74BF" w14:textId="77777777" w:rsidR="00D42947" w:rsidRPr="00415798" w:rsidRDefault="00D42947" w:rsidP="00D42947">
            <w:pPr>
              <w:jc w:val="center"/>
              <w:rPr>
                <w:color w:val="000000"/>
                <w:sz w:val="22"/>
                <w:szCs w:val="22"/>
              </w:rPr>
            </w:pPr>
            <w:r w:rsidRPr="00415798">
              <w:rPr>
                <w:color w:val="000000"/>
                <w:sz w:val="22"/>
                <w:szCs w:val="22"/>
              </w:rPr>
              <w:t>2023</w:t>
            </w:r>
          </w:p>
        </w:tc>
        <w:tc>
          <w:tcPr>
            <w:tcW w:w="1593" w:type="dxa"/>
            <w:tcBorders>
              <w:top w:val="single" w:sz="4" w:space="0" w:color="auto"/>
              <w:left w:val="single" w:sz="4" w:space="0" w:color="auto"/>
              <w:bottom w:val="single" w:sz="4" w:space="0" w:color="auto"/>
              <w:right w:val="single" w:sz="4" w:space="0" w:color="auto"/>
            </w:tcBorders>
            <w:vAlign w:val="bottom"/>
          </w:tcPr>
          <w:p w14:paraId="08317BF6"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108,50</w:t>
            </w:r>
          </w:p>
        </w:tc>
      </w:tr>
      <w:tr w:rsidR="00D42947" w:rsidRPr="00415798" w14:paraId="169FB477"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0329F6" w14:textId="77777777" w:rsidR="00D42947" w:rsidRPr="00415798" w:rsidRDefault="00D42947" w:rsidP="00D42947">
            <w:pPr>
              <w:jc w:val="center"/>
              <w:rPr>
                <w:color w:val="000000"/>
                <w:sz w:val="22"/>
                <w:szCs w:val="22"/>
              </w:rPr>
            </w:pPr>
            <w:r w:rsidRPr="00415798">
              <w:rPr>
                <w:color w:val="000000"/>
                <w:sz w:val="22"/>
                <w:szCs w:val="22"/>
              </w:rPr>
              <w:t>64</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D83C7" w14:textId="77777777" w:rsidR="00D42947" w:rsidRPr="00415798" w:rsidRDefault="00D42947" w:rsidP="00D42947">
            <w:pPr>
              <w:rPr>
                <w:color w:val="000000"/>
                <w:sz w:val="22"/>
                <w:szCs w:val="22"/>
              </w:rPr>
            </w:pPr>
            <w:r w:rsidRPr="00415798">
              <w:rPr>
                <w:color w:val="000000"/>
                <w:sz w:val="22"/>
                <w:szCs w:val="22"/>
              </w:rPr>
              <w:t>ΚΗΗ 7357</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55915" w14:textId="77777777" w:rsidR="00D42947" w:rsidRPr="00415798" w:rsidRDefault="00D42947" w:rsidP="00D42947">
            <w:pPr>
              <w:rPr>
                <w:color w:val="000000"/>
                <w:sz w:val="22"/>
                <w:szCs w:val="22"/>
              </w:rPr>
            </w:pPr>
            <w:r w:rsidRPr="00415798">
              <w:rPr>
                <w:color w:val="000000"/>
                <w:sz w:val="22"/>
                <w:szCs w:val="22"/>
              </w:rPr>
              <w:t>ΔΙΠΛΟΚΑΜΠΙΝΟ ΦΟΡΤΗΓΟ ΜΕ ΑΝΑΤΡΟΠΗ</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77B21" w14:textId="77777777" w:rsidR="00D42947" w:rsidRPr="00415798" w:rsidRDefault="00D42947" w:rsidP="00D42947">
            <w:pPr>
              <w:jc w:val="center"/>
              <w:rPr>
                <w:color w:val="000000"/>
                <w:sz w:val="22"/>
                <w:szCs w:val="22"/>
              </w:rPr>
            </w:pPr>
            <w:r w:rsidRPr="00415798">
              <w:rPr>
                <w:color w:val="000000"/>
                <w:sz w:val="22"/>
                <w:szCs w:val="22"/>
              </w:rPr>
              <w:t>16</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B8E9C" w14:textId="77777777" w:rsidR="00D42947" w:rsidRPr="00415798" w:rsidRDefault="00D42947" w:rsidP="00D42947">
            <w:pPr>
              <w:jc w:val="center"/>
              <w:rPr>
                <w:color w:val="000000"/>
                <w:sz w:val="22"/>
                <w:szCs w:val="22"/>
              </w:rPr>
            </w:pPr>
            <w:r w:rsidRPr="00415798">
              <w:rPr>
                <w:color w:val="000000"/>
                <w:sz w:val="22"/>
                <w:szCs w:val="22"/>
              </w:rPr>
              <w:t>2023</w:t>
            </w:r>
          </w:p>
        </w:tc>
        <w:tc>
          <w:tcPr>
            <w:tcW w:w="1593" w:type="dxa"/>
            <w:tcBorders>
              <w:top w:val="single" w:sz="4" w:space="0" w:color="auto"/>
              <w:left w:val="single" w:sz="4" w:space="0" w:color="auto"/>
              <w:bottom w:val="single" w:sz="4" w:space="0" w:color="auto"/>
              <w:right w:val="single" w:sz="4" w:space="0" w:color="auto"/>
            </w:tcBorders>
            <w:vAlign w:val="bottom"/>
          </w:tcPr>
          <w:p w14:paraId="13FAC68C"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108,50</w:t>
            </w:r>
          </w:p>
        </w:tc>
      </w:tr>
      <w:tr w:rsidR="00D42947" w:rsidRPr="00415798" w14:paraId="5B0C0446"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AF746" w14:textId="77777777" w:rsidR="00D42947" w:rsidRPr="00415798" w:rsidRDefault="00D42947" w:rsidP="00D42947">
            <w:pPr>
              <w:jc w:val="center"/>
              <w:rPr>
                <w:color w:val="000000"/>
                <w:sz w:val="22"/>
                <w:szCs w:val="22"/>
              </w:rPr>
            </w:pPr>
            <w:r w:rsidRPr="00415798">
              <w:rPr>
                <w:color w:val="000000"/>
                <w:sz w:val="22"/>
                <w:szCs w:val="22"/>
              </w:rPr>
              <w:t>65</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CFB30" w14:textId="77777777" w:rsidR="00D42947" w:rsidRPr="00415798" w:rsidRDefault="00D42947" w:rsidP="00D42947">
            <w:pPr>
              <w:rPr>
                <w:color w:val="000000"/>
                <w:sz w:val="22"/>
                <w:szCs w:val="22"/>
              </w:rPr>
            </w:pPr>
            <w:r w:rsidRPr="00415798">
              <w:rPr>
                <w:color w:val="000000"/>
                <w:sz w:val="22"/>
                <w:szCs w:val="22"/>
              </w:rPr>
              <w:t>ΚΗΗ 7360</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D5A93" w14:textId="77777777" w:rsidR="00D42947" w:rsidRPr="00415798" w:rsidRDefault="00D42947" w:rsidP="00D42947">
            <w:pPr>
              <w:rPr>
                <w:color w:val="000000"/>
                <w:sz w:val="22"/>
                <w:szCs w:val="22"/>
              </w:rPr>
            </w:pPr>
            <w:r w:rsidRPr="00415798">
              <w:rPr>
                <w:color w:val="000000"/>
                <w:sz w:val="22"/>
                <w:szCs w:val="22"/>
              </w:rPr>
              <w:t>ΜΟΝΟΚΑΜΠΙΝΟ ΦΟΡΤΗΓΟ ΜΕ ΑΝΑΤΡΟΠΗ</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86FDF" w14:textId="77777777" w:rsidR="00D42947" w:rsidRPr="00415798" w:rsidRDefault="00D42947" w:rsidP="00D42947">
            <w:pPr>
              <w:jc w:val="center"/>
              <w:rPr>
                <w:color w:val="000000"/>
                <w:sz w:val="22"/>
                <w:szCs w:val="22"/>
              </w:rPr>
            </w:pPr>
            <w:r w:rsidRPr="00415798">
              <w:rPr>
                <w:color w:val="000000"/>
                <w:sz w:val="22"/>
                <w:szCs w:val="22"/>
              </w:rPr>
              <w:t>16</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8C03E" w14:textId="77777777" w:rsidR="00D42947" w:rsidRPr="00415798" w:rsidRDefault="00D42947" w:rsidP="00D42947">
            <w:pPr>
              <w:jc w:val="center"/>
              <w:rPr>
                <w:color w:val="000000"/>
                <w:sz w:val="22"/>
                <w:szCs w:val="22"/>
              </w:rPr>
            </w:pPr>
            <w:r w:rsidRPr="00415798">
              <w:rPr>
                <w:color w:val="000000"/>
                <w:sz w:val="22"/>
                <w:szCs w:val="22"/>
              </w:rPr>
              <w:t>2023</w:t>
            </w:r>
          </w:p>
        </w:tc>
        <w:tc>
          <w:tcPr>
            <w:tcW w:w="1593" w:type="dxa"/>
            <w:tcBorders>
              <w:top w:val="single" w:sz="4" w:space="0" w:color="auto"/>
              <w:left w:val="single" w:sz="4" w:space="0" w:color="auto"/>
              <w:bottom w:val="single" w:sz="4" w:space="0" w:color="auto"/>
              <w:right w:val="single" w:sz="4" w:space="0" w:color="auto"/>
            </w:tcBorders>
            <w:vAlign w:val="bottom"/>
          </w:tcPr>
          <w:p w14:paraId="7DC3C93C"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103,00</w:t>
            </w:r>
          </w:p>
        </w:tc>
      </w:tr>
      <w:tr w:rsidR="00D42947" w:rsidRPr="00415798" w14:paraId="102596D7"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CC678" w14:textId="77777777" w:rsidR="00D42947" w:rsidRPr="00415798" w:rsidRDefault="00D42947" w:rsidP="00D42947">
            <w:pPr>
              <w:jc w:val="center"/>
              <w:rPr>
                <w:color w:val="000000"/>
                <w:sz w:val="22"/>
                <w:szCs w:val="22"/>
              </w:rPr>
            </w:pPr>
            <w:r w:rsidRPr="00415798">
              <w:rPr>
                <w:color w:val="000000"/>
                <w:sz w:val="22"/>
                <w:szCs w:val="22"/>
              </w:rPr>
              <w:t>66</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6F004" w14:textId="77777777" w:rsidR="00D42947" w:rsidRPr="00415798" w:rsidRDefault="00D42947" w:rsidP="00D42947">
            <w:pPr>
              <w:rPr>
                <w:color w:val="000000"/>
                <w:sz w:val="22"/>
                <w:szCs w:val="22"/>
              </w:rPr>
            </w:pPr>
            <w:r w:rsidRPr="00415798">
              <w:rPr>
                <w:color w:val="000000"/>
                <w:sz w:val="22"/>
                <w:szCs w:val="22"/>
              </w:rPr>
              <w:t>ΚΗΗ 7359</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29E33" w14:textId="77777777" w:rsidR="00D42947" w:rsidRPr="00415798" w:rsidRDefault="00D42947" w:rsidP="00D42947">
            <w:pPr>
              <w:rPr>
                <w:color w:val="000000"/>
                <w:sz w:val="22"/>
                <w:szCs w:val="22"/>
              </w:rPr>
            </w:pPr>
            <w:r w:rsidRPr="00415798">
              <w:rPr>
                <w:color w:val="000000"/>
                <w:sz w:val="22"/>
                <w:szCs w:val="22"/>
              </w:rPr>
              <w:t>ΔΙΠΛΟΚΑΜΠΙΝΟ ΦΟΡΤΗΓΟ ΜΕ ΑΝΑΤΡΟΠΗ 4Χ4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0BCEB7" w14:textId="77777777" w:rsidR="00D42947" w:rsidRPr="00415798" w:rsidRDefault="00D42947" w:rsidP="00D42947">
            <w:pPr>
              <w:jc w:val="center"/>
              <w:rPr>
                <w:color w:val="000000"/>
                <w:sz w:val="22"/>
                <w:szCs w:val="22"/>
              </w:rPr>
            </w:pPr>
            <w:r w:rsidRPr="00415798">
              <w:rPr>
                <w:color w:val="000000"/>
                <w:sz w:val="22"/>
                <w:szCs w:val="22"/>
              </w:rPr>
              <w:t>18</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60132" w14:textId="77777777" w:rsidR="00D42947" w:rsidRPr="00415798" w:rsidRDefault="00D42947" w:rsidP="00D42947">
            <w:pPr>
              <w:jc w:val="center"/>
              <w:rPr>
                <w:color w:val="000000"/>
                <w:sz w:val="22"/>
                <w:szCs w:val="22"/>
              </w:rPr>
            </w:pPr>
            <w:r w:rsidRPr="00415798">
              <w:rPr>
                <w:color w:val="000000"/>
                <w:sz w:val="22"/>
                <w:szCs w:val="22"/>
              </w:rPr>
              <w:t>2023</w:t>
            </w:r>
          </w:p>
        </w:tc>
        <w:tc>
          <w:tcPr>
            <w:tcW w:w="1593" w:type="dxa"/>
            <w:tcBorders>
              <w:top w:val="single" w:sz="4" w:space="0" w:color="auto"/>
              <w:left w:val="single" w:sz="4" w:space="0" w:color="auto"/>
              <w:bottom w:val="single" w:sz="4" w:space="0" w:color="auto"/>
              <w:right w:val="single" w:sz="4" w:space="0" w:color="auto"/>
            </w:tcBorders>
            <w:vAlign w:val="bottom"/>
          </w:tcPr>
          <w:p w14:paraId="1468B648"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181,75</w:t>
            </w:r>
          </w:p>
        </w:tc>
      </w:tr>
      <w:tr w:rsidR="00D42947" w:rsidRPr="00415798" w14:paraId="4721B49E"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86FCE" w14:textId="77777777" w:rsidR="00D42947" w:rsidRPr="00415798" w:rsidRDefault="00D42947" w:rsidP="00D42947">
            <w:pPr>
              <w:jc w:val="center"/>
              <w:rPr>
                <w:color w:val="000000"/>
                <w:sz w:val="22"/>
                <w:szCs w:val="22"/>
              </w:rPr>
            </w:pPr>
            <w:r w:rsidRPr="00415798">
              <w:rPr>
                <w:color w:val="000000"/>
                <w:sz w:val="22"/>
                <w:szCs w:val="22"/>
              </w:rPr>
              <w:t>67</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5E010" w14:textId="77777777" w:rsidR="00D42947" w:rsidRPr="00415798" w:rsidRDefault="00D42947" w:rsidP="00D42947">
            <w:pPr>
              <w:rPr>
                <w:color w:val="000000"/>
                <w:sz w:val="22"/>
                <w:szCs w:val="22"/>
              </w:rPr>
            </w:pPr>
            <w:r w:rsidRPr="00415798">
              <w:rPr>
                <w:color w:val="000000"/>
                <w:sz w:val="22"/>
                <w:szCs w:val="22"/>
              </w:rPr>
              <w:t>ΚΗΗ 7345</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1C8CA" w14:textId="77777777" w:rsidR="00D42947" w:rsidRPr="00415798" w:rsidRDefault="00D42947" w:rsidP="00D42947">
            <w:pPr>
              <w:rPr>
                <w:color w:val="000000"/>
                <w:sz w:val="22"/>
                <w:szCs w:val="22"/>
              </w:rPr>
            </w:pPr>
            <w:r w:rsidRPr="00415798">
              <w:rPr>
                <w:color w:val="000000"/>
                <w:sz w:val="22"/>
                <w:szCs w:val="22"/>
              </w:rPr>
              <w:t>ΔΙΠΛΟΚΑΜΠΙΝΟ ΑΝΟΙΧΤΟ ΦΟΡΤΗΓΟ 4Χ4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0B457" w14:textId="77777777" w:rsidR="00D42947" w:rsidRPr="00415798" w:rsidRDefault="00D42947" w:rsidP="00D42947">
            <w:pPr>
              <w:jc w:val="center"/>
              <w:rPr>
                <w:color w:val="000000"/>
                <w:sz w:val="22"/>
                <w:szCs w:val="22"/>
              </w:rPr>
            </w:pPr>
            <w:r w:rsidRPr="00415798">
              <w:rPr>
                <w:color w:val="000000"/>
                <w:sz w:val="22"/>
                <w:szCs w:val="22"/>
              </w:rPr>
              <w:t>14</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347F8" w14:textId="77777777" w:rsidR="00D42947" w:rsidRPr="00415798" w:rsidRDefault="00D42947" w:rsidP="00D42947">
            <w:pPr>
              <w:jc w:val="center"/>
              <w:rPr>
                <w:color w:val="000000"/>
                <w:sz w:val="22"/>
                <w:szCs w:val="22"/>
              </w:rPr>
            </w:pPr>
            <w:r w:rsidRPr="00415798">
              <w:rPr>
                <w:color w:val="000000"/>
                <w:sz w:val="22"/>
                <w:szCs w:val="22"/>
              </w:rPr>
              <w:t>2023</w:t>
            </w:r>
          </w:p>
        </w:tc>
        <w:tc>
          <w:tcPr>
            <w:tcW w:w="1593" w:type="dxa"/>
            <w:tcBorders>
              <w:top w:val="single" w:sz="4" w:space="0" w:color="auto"/>
              <w:left w:val="single" w:sz="4" w:space="0" w:color="auto"/>
              <w:bottom w:val="single" w:sz="4" w:space="0" w:color="auto"/>
              <w:right w:val="single" w:sz="4" w:space="0" w:color="auto"/>
            </w:tcBorders>
            <w:vAlign w:val="bottom"/>
          </w:tcPr>
          <w:p w14:paraId="7BECD12D"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105,50</w:t>
            </w:r>
          </w:p>
        </w:tc>
      </w:tr>
      <w:tr w:rsidR="00D42947" w:rsidRPr="00415798" w14:paraId="76CE2D67"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AE23E" w14:textId="77777777" w:rsidR="00D42947" w:rsidRPr="00415798" w:rsidRDefault="00D42947" w:rsidP="00D42947">
            <w:pPr>
              <w:jc w:val="center"/>
              <w:rPr>
                <w:color w:val="000000"/>
                <w:sz w:val="22"/>
                <w:szCs w:val="22"/>
              </w:rPr>
            </w:pPr>
            <w:r w:rsidRPr="00415798">
              <w:rPr>
                <w:color w:val="000000"/>
                <w:sz w:val="22"/>
                <w:szCs w:val="22"/>
              </w:rPr>
              <w:t>68</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66459" w14:textId="77777777" w:rsidR="00D42947" w:rsidRPr="00415798" w:rsidRDefault="00D42947" w:rsidP="00D42947">
            <w:pPr>
              <w:rPr>
                <w:color w:val="000000"/>
                <w:sz w:val="22"/>
                <w:szCs w:val="22"/>
              </w:rPr>
            </w:pPr>
            <w:r w:rsidRPr="00415798">
              <w:rPr>
                <w:color w:val="000000"/>
                <w:sz w:val="22"/>
                <w:szCs w:val="22"/>
              </w:rPr>
              <w:t>ΚΗΗ 7346</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24A60B" w14:textId="77777777" w:rsidR="00D42947" w:rsidRPr="00415798" w:rsidRDefault="00D42947" w:rsidP="00D42947">
            <w:pPr>
              <w:rPr>
                <w:color w:val="000000"/>
                <w:sz w:val="22"/>
                <w:szCs w:val="22"/>
              </w:rPr>
            </w:pPr>
            <w:r w:rsidRPr="00415798">
              <w:rPr>
                <w:color w:val="000000"/>
                <w:sz w:val="22"/>
                <w:szCs w:val="22"/>
              </w:rPr>
              <w:t>ΔΙΠΛΟΚΑΜΠΙΝΟ ΑΝΟΙΧΤΟ ΦΟΡΤΗΓΟ 4Χ4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2A333" w14:textId="77777777" w:rsidR="00D42947" w:rsidRPr="00415798" w:rsidRDefault="00D42947" w:rsidP="00D42947">
            <w:pPr>
              <w:jc w:val="center"/>
              <w:rPr>
                <w:color w:val="000000"/>
                <w:sz w:val="22"/>
                <w:szCs w:val="22"/>
              </w:rPr>
            </w:pPr>
            <w:r w:rsidRPr="00415798">
              <w:rPr>
                <w:color w:val="000000"/>
                <w:sz w:val="22"/>
                <w:szCs w:val="22"/>
              </w:rPr>
              <w:t>14</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BC5FF" w14:textId="77777777" w:rsidR="00D42947" w:rsidRPr="00415798" w:rsidRDefault="00D42947" w:rsidP="00D42947">
            <w:pPr>
              <w:jc w:val="center"/>
              <w:rPr>
                <w:color w:val="000000"/>
                <w:sz w:val="22"/>
                <w:szCs w:val="22"/>
              </w:rPr>
            </w:pPr>
            <w:r w:rsidRPr="00415798">
              <w:rPr>
                <w:color w:val="000000"/>
                <w:sz w:val="22"/>
                <w:szCs w:val="22"/>
              </w:rPr>
              <w:t>2023</w:t>
            </w:r>
          </w:p>
        </w:tc>
        <w:tc>
          <w:tcPr>
            <w:tcW w:w="1593" w:type="dxa"/>
            <w:tcBorders>
              <w:top w:val="single" w:sz="4" w:space="0" w:color="auto"/>
              <w:left w:val="single" w:sz="4" w:space="0" w:color="auto"/>
              <w:bottom w:val="single" w:sz="4" w:space="0" w:color="auto"/>
              <w:right w:val="single" w:sz="4" w:space="0" w:color="auto"/>
            </w:tcBorders>
            <w:vAlign w:val="bottom"/>
          </w:tcPr>
          <w:p w14:paraId="2927CC1D"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105,50</w:t>
            </w:r>
          </w:p>
        </w:tc>
      </w:tr>
      <w:tr w:rsidR="00D42947" w:rsidRPr="00415798" w14:paraId="60E78AED"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0C373" w14:textId="77777777" w:rsidR="00D42947" w:rsidRPr="00415798" w:rsidRDefault="00D42947" w:rsidP="00D42947">
            <w:pPr>
              <w:jc w:val="center"/>
              <w:rPr>
                <w:color w:val="000000"/>
                <w:sz w:val="22"/>
                <w:szCs w:val="22"/>
              </w:rPr>
            </w:pPr>
            <w:r w:rsidRPr="00415798">
              <w:rPr>
                <w:color w:val="000000"/>
                <w:sz w:val="22"/>
                <w:szCs w:val="22"/>
              </w:rPr>
              <w:t>69</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6F682" w14:textId="77777777" w:rsidR="00D42947" w:rsidRPr="00415798" w:rsidRDefault="00D42947" w:rsidP="00D42947">
            <w:pPr>
              <w:rPr>
                <w:color w:val="000000"/>
                <w:sz w:val="22"/>
                <w:szCs w:val="22"/>
              </w:rPr>
            </w:pPr>
            <w:r w:rsidRPr="00415798">
              <w:rPr>
                <w:color w:val="000000"/>
                <w:sz w:val="22"/>
                <w:szCs w:val="22"/>
              </w:rPr>
              <w:t>ΚΗΗ 7347</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BAA00" w14:textId="77777777" w:rsidR="00D42947" w:rsidRPr="00415798" w:rsidRDefault="00D42947" w:rsidP="00D42947">
            <w:pPr>
              <w:rPr>
                <w:color w:val="000000"/>
                <w:sz w:val="22"/>
                <w:szCs w:val="22"/>
              </w:rPr>
            </w:pPr>
            <w:r w:rsidRPr="00415798">
              <w:rPr>
                <w:color w:val="000000"/>
                <w:sz w:val="22"/>
                <w:szCs w:val="22"/>
              </w:rPr>
              <w:t>ΔΙΠΛΟΚΑΜΠΙΝΟ ΑΝΟΙΧΤΟ ΦΟΡΤΗΓΟ 4Χ4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59480" w14:textId="77777777" w:rsidR="00D42947" w:rsidRPr="00415798" w:rsidRDefault="00D42947" w:rsidP="00D42947">
            <w:pPr>
              <w:jc w:val="center"/>
              <w:rPr>
                <w:color w:val="000000"/>
                <w:sz w:val="22"/>
                <w:szCs w:val="22"/>
              </w:rPr>
            </w:pPr>
            <w:r w:rsidRPr="00415798">
              <w:rPr>
                <w:color w:val="000000"/>
                <w:sz w:val="22"/>
                <w:szCs w:val="22"/>
              </w:rPr>
              <w:t>14</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EA574" w14:textId="77777777" w:rsidR="00D42947" w:rsidRPr="00415798" w:rsidRDefault="00D42947" w:rsidP="00D42947">
            <w:pPr>
              <w:jc w:val="center"/>
              <w:rPr>
                <w:color w:val="000000"/>
                <w:sz w:val="22"/>
                <w:szCs w:val="22"/>
              </w:rPr>
            </w:pPr>
            <w:r w:rsidRPr="00415798">
              <w:rPr>
                <w:color w:val="000000"/>
                <w:sz w:val="22"/>
                <w:szCs w:val="22"/>
              </w:rPr>
              <w:t>2023</w:t>
            </w:r>
          </w:p>
        </w:tc>
        <w:tc>
          <w:tcPr>
            <w:tcW w:w="1593" w:type="dxa"/>
            <w:tcBorders>
              <w:top w:val="single" w:sz="4" w:space="0" w:color="auto"/>
              <w:left w:val="single" w:sz="4" w:space="0" w:color="auto"/>
              <w:bottom w:val="single" w:sz="4" w:space="0" w:color="auto"/>
              <w:right w:val="single" w:sz="4" w:space="0" w:color="auto"/>
            </w:tcBorders>
            <w:vAlign w:val="bottom"/>
          </w:tcPr>
          <w:p w14:paraId="1F1E1A66"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105,50</w:t>
            </w:r>
          </w:p>
        </w:tc>
      </w:tr>
      <w:tr w:rsidR="00D42947" w:rsidRPr="00415798" w14:paraId="64401849"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C99811" w14:textId="77777777" w:rsidR="00D42947" w:rsidRPr="00415798" w:rsidRDefault="00D42947" w:rsidP="00D42947">
            <w:pPr>
              <w:jc w:val="center"/>
              <w:rPr>
                <w:color w:val="000000"/>
                <w:sz w:val="22"/>
                <w:szCs w:val="22"/>
              </w:rPr>
            </w:pPr>
            <w:r w:rsidRPr="00415798">
              <w:rPr>
                <w:color w:val="000000"/>
                <w:sz w:val="22"/>
                <w:szCs w:val="22"/>
              </w:rPr>
              <w:t>70</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B8238" w14:textId="77777777" w:rsidR="00D42947" w:rsidRPr="00415798" w:rsidRDefault="00D42947" w:rsidP="00D42947">
            <w:pPr>
              <w:rPr>
                <w:color w:val="000000"/>
                <w:sz w:val="22"/>
                <w:szCs w:val="22"/>
              </w:rPr>
            </w:pPr>
            <w:r w:rsidRPr="00415798">
              <w:rPr>
                <w:color w:val="000000"/>
                <w:sz w:val="22"/>
                <w:szCs w:val="22"/>
              </w:rPr>
              <w:t>ΚΗΗ 7348</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F611A" w14:textId="77777777" w:rsidR="00D42947" w:rsidRPr="00415798" w:rsidRDefault="00D42947" w:rsidP="00D42947">
            <w:pPr>
              <w:rPr>
                <w:color w:val="000000"/>
                <w:sz w:val="22"/>
                <w:szCs w:val="22"/>
              </w:rPr>
            </w:pPr>
            <w:r w:rsidRPr="00415798">
              <w:rPr>
                <w:color w:val="000000"/>
                <w:sz w:val="22"/>
                <w:szCs w:val="22"/>
              </w:rPr>
              <w:t>ΔΙΠΛΟΚΑΜΠΙΝΟ ΑΝΟΙΧΤΟ ΦΟΡΤΗΓΟ 4Χ4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D1C93" w14:textId="77777777" w:rsidR="00D42947" w:rsidRPr="00415798" w:rsidRDefault="00D42947" w:rsidP="00D42947">
            <w:pPr>
              <w:jc w:val="center"/>
              <w:rPr>
                <w:color w:val="000000"/>
                <w:sz w:val="22"/>
                <w:szCs w:val="22"/>
              </w:rPr>
            </w:pPr>
            <w:r w:rsidRPr="00415798">
              <w:rPr>
                <w:color w:val="000000"/>
                <w:sz w:val="22"/>
                <w:szCs w:val="22"/>
              </w:rPr>
              <w:t>14</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E3673" w14:textId="77777777" w:rsidR="00D42947" w:rsidRPr="00415798" w:rsidRDefault="00D42947" w:rsidP="00D42947">
            <w:pPr>
              <w:jc w:val="center"/>
              <w:rPr>
                <w:color w:val="000000"/>
                <w:sz w:val="22"/>
                <w:szCs w:val="22"/>
              </w:rPr>
            </w:pPr>
            <w:r w:rsidRPr="00415798">
              <w:rPr>
                <w:color w:val="000000"/>
                <w:sz w:val="22"/>
                <w:szCs w:val="22"/>
              </w:rPr>
              <w:t>2023</w:t>
            </w:r>
          </w:p>
        </w:tc>
        <w:tc>
          <w:tcPr>
            <w:tcW w:w="1593" w:type="dxa"/>
            <w:tcBorders>
              <w:top w:val="single" w:sz="4" w:space="0" w:color="auto"/>
              <w:left w:val="single" w:sz="4" w:space="0" w:color="auto"/>
              <w:bottom w:val="single" w:sz="4" w:space="0" w:color="auto"/>
              <w:right w:val="single" w:sz="4" w:space="0" w:color="auto"/>
            </w:tcBorders>
            <w:vAlign w:val="bottom"/>
          </w:tcPr>
          <w:p w14:paraId="309BCE24"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105,50</w:t>
            </w:r>
          </w:p>
        </w:tc>
      </w:tr>
      <w:tr w:rsidR="00D42947" w:rsidRPr="00415798" w14:paraId="27341F6D"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0A73A" w14:textId="77777777" w:rsidR="00D42947" w:rsidRPr="00415798" w:rsidRDefault="00D42947" w:rsidP="00D42947">
            <w:pPr>
              <w:jc w:val="center"/>
              <w:rPr>
                <w:color w:val="000000"/>
                <w:sz w:val="22"/>
                <w:szCs w:val="22"/>
              </w:rPr>
            </w:pPr>
            <w:r w:rsidRPr="00415798">
              <w:rPr>
                <w:color w:val="000000"/>
                <w:sz w:val="22"/>
                <w:szCs w:val="22"/>
              </w:rPr>
              <w:t>71</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C1576" w14:textId="77777777" w:rsidR="00D42947" w:rsidRPr="00415798" w:rsidRDefault="00D42947" w:rsidP="00D42947">
            <w:pPr>
              <w:rPr>
                <w:color w:val="000000"/>
                <w:sz w:val="22"/>
                <w:szCs w:val="22"/>
              </w:rPr>
            </w:pPr>
            <w:r w:rsidRPr="00415798">
              <w:rPr>
                <w:color w:val="000000"/>
                <w:sz w:val="22"/>
                <w:szCs w:val="22"/>
              </w:rPr>
              <w:t>ΚΗΗ 7349</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05551" w14:textId="77777777" w:rsidR="00D42947" w:rsidRPr="00415798" w:rsidRDefault="00D42947" w:rsidP="00D42947">
            <w:pPr>
              <w:rPr>
                <w:color w:val="000000"/>
                <w:sz w:val="22"/>
                <w:szCs w:val="22"/>
              </w:rPr>
            </w:pPr>
            <w:r w:rsidRPr="00415798">
              <w:rPr>
                <w:color w:val="000000"/>
                <w:sz w:val="22"/>
                <w:szCs w:val="22"/>
              </w:rPr>
              <w:t>ΔΙΠΛΟΚΑΜΠΙΝΟ ΑΝΟΙΧΤΟ ΦΟΡΤΗΓΟ 4Χ4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5CB3D" w14:textId="77777777" w:rsidR="00D42947" w:rsidRPr="00415798" w:rsidRDefault="00D42947" w:rsidP="00D42947">
            <w:pPr>
              <w:jc w:val="center"/>
              <w:rPr>
                <w:color w:val="000000"/>
                <w:sz w:val="22"/>
                <w:szCs w:val="22"/>
              </w:rPr>
            </w:pPr>
            <w:r w:rsidRPr="00415798">
              <w:rPr>
                <w:color w:val="000000"/>
                <w:sz w:val="22"/>
                <w:szCs w:val="22"/>
              </w:rPr>
              <w:t>14</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28939" w14:textId="77777777" w:rsidR="00D42947" w:rsidRPr="00415798" w:rsidRDefault="00D42947" w:rsidP="00D42947">
            <w:pPr>
              <w:jc w:val="center"/>
              <w:rPr>
                <w:color w:val="000000"/>
                <w:sz w:val="22"/>
                <w:szCs w:val="22"/>
              </w:rPr>
            </w:pPr>
            <w:r w:rsidRPr="00415798">
              <w:rPr>
                <w:color w:val="000000"/>
                <w:sz w:val="22"/>
                <w:szCs w:val="22"/>
              </w:rPr>
              <w:t>2023</w:t>
            </w:r>
          </w:p>
        </w:tc>
        <w:tc>
          <w:tcPr>
            <w:tcW w:w="1593" w:type="dxa"/>
            <w:tcBorders>
              <w:top w:val="single" w:sz="4" w:space="0" w:color="auto"/>
              <w:left w:val="single" w:sz="4" w:space="0" w:color="auto"/>
              <w:bottom w:val="single" w:sz="4" w:space="0" w:color="auto"/>
              <w:right w:val="single" w:sz="4" w:space="0" w:color="auto"/>
            </w:tcBorders>
            <w:vAlign w:val="bottom"/>
          </w:tcPr>
          <w:p w14:paraId="3A173409"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105,50</w:t>
            </w:r>
          </w:p>
        </w:tc>
      </w:tr>
      <w:tr w:rsidR="00D42947" w:rsidRPr="00415798" w14:paraId="3A23B12B"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6707E" w14:textId="77777777" w:rsidR="00D42947" w:rsidRPr="00415798" w:rsidRDefault="00D42947" w:rsidP="00D42947">
            <w:pPr>
              <w:jc w:val="center"/>
              <w:rPr>
                <w:color w:val="000000"/>
                <w:sz w:val="22"/>
                <w:szCs w:val="22"/>
              </w:rPr>
            </w:pPr>
            <w:r w:rsidRPr="00415798">
              <w:rPr>
                <w:color w:val="000000"/>
                <w:sz w:val="22"/>
                <w:szCs w:val="22"/>
              </w:rPr>
              <w:t>72</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647B9" w14:textId="77777777" w:rsidR="00D42947" w:rsidRPr="00415798" w:rsidRDefault="00D42947" w:rsidP="00D42947">
            <w:pPr>
              <w:rPr>
                <w:color w:val="000000"/>
                <w:sz w:val="22"/>
                <w:szCs w:val="22"/>
              </w:rPr>
            </w:pPr>
            <w:r w:rsidRPr="00415798">
              <w:rPr>
                <w:color w:val="000000"/>
                <w:sz w:val="22"/>
                <w:szCs w:val="22"/>
              </w:rPr>
              <w:t>ΚΗΗ 7350</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A55A8" w14:textId="77777777" w:rsidR="00D42947" w:rsidRPr="00415798" w:rsidRDefault="00D42947" w:rsidP="00D42947">
            <w:pPr>
              <w:rPr>
                <w:color w:val="000000"/>
                <w:sz w:val="22"/>
                <w:szCs w:val="22"/>
              </w:rPr>
            </w:pPr>
            <w:r w:rsidRPr="00415798">
              <w:rPr>
                <w:color w:val="000000"/>
                <w:sz w:val="22"/>
                <w:szCs w:val="22"/>
              </w:rPr>
              <w:t>ΔΙΠΛΟΚΑΜΠΙΝΟ ΑΝΟΙΧΤΟ ΦΟΡΤΗΓΟ 4Χ4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4D285" w14:textId="77777777" w:rsidR="00D42947" w:rsidRPr="00415798" w:rsidRDefault="00D42947" w:rsidP="00D42947">
            <w:pPr>
              <w:jc w:val="center"/>
              <w:rPr>
                <w:color w:val="000000"/>
                <w:sz w:val="22"/>
                <w:szCs w:val="22"/>
              </w:rPr>
            </w:pPr>
            <w:r w:rsidRPr="00415798">
              <w:rPr>
                <w:color w:val="000000"/>
                <w:sz w:val="22"/>
                <w:szCs w:val="22"/>
              </w:rPr>
              <w:t>14</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CEC8B" w14:textId="77777777" w:rsidR="00D42947" w:rsidRPr="00415798" w:rsidRDefault="00D42947" w:rsidP="00D42947">
            <w:pPr>
              <w:jc w:val="center"/>
              <w:rPr>
                <w:color w:val="000000"/>
                <w:sz w:val="22"/>
                <w:szCs w:val="22"/>
              </w:rPr>
            </w:pPr>
            <w:r w:rsidRPr="00415798">
              <w:rPr>
                <w:color w:val="000000"/>
                <w:sz w:val="22"/>
                <w:szCs w:val="22"/>
              </w:rPr>
              <w:t>2023</w:t>
            </w:r>
          </w:p>
        </w:tc>
        <w:tc>
          <w:tcPr>
            <w:tcW w:w="1593" w:type="dxa"/>
            <w:tcBorders>
              <w:top w:val="single" w:sz="4" w:space="0" w:color="auto"/>
              <w:left w:val="single" w:sz="4" w:space="0" w:color="auto"/>
              <w:bottom w:val="single" w:sz="4" w:space="0" w:color="auto"/>
              <w:right w:val="single" w:sz="4" w:space="0" w:color="auto"/>
            </w:tcBorders>
            <w:vAlign w:val="bottom"/>
          </w:tcPr>
          <w:p w14:paraId="023B5B21"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105,50</w:t>
            </w:r>
          </w:p>
        </w:tc>
      </w:tr>
      <w:tr w:rsidR="00D42947" w:rsidRPr="00415798" w14:paraId="59FF4ED4"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09099" w14:textId="77777777" w:rsidR="00D42947" w:rsidRPr="00415798" w:rsidRDefault="00D42947" w:rsidP="00D42947">
            <w:pPr>
              <w:jc w:val="center"/>
              <w:rPr>
                <w:color w:val="000000"/>
                <w:sz w:val="22"/>
                <w:szCs w:val="22"/>
              </w:rPr>
            </w:pPr>
            <w:r w:rsidRPr="00415798">
              <w:rPr>
                <w:color w:val="000000"/>
                <w:sz w:val="22"/>
                <w:szCs w:val="22"/>
              </w:rPr>
              <w:t>73</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7FD1F" w14:textId="77777777" w:rsidR="00D42947" w:rsidRPr="00415798" w:rsidRDefault="00D42947" w:rsidP="00D42947">
            <w:pPr>
              <w:rPr>
                <w:color w:val="000000"/>
                <w:sz w:val="22"/>
                <w:szCs w:val="22"/>
              </w:rPr>
            </w:pPr>
            <w:r w:rsidRPr="00415798">
              <w:rPr>
                <w:color w:val="000000"/>
                <w:sz w:val="22"/>
                <w:szCs w:val="22"/>
              </w:rPr>
              <w:t>ΚΗΗ 7343</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6694D" w14:textId="77777777" w:rsidR="00D42947" w:rsidRPr="00415798" w:rsidRDefault="00D42947" w:rsidP="00D42947">
            <w:pPr>
              <w:rPr>
                <w:color w:val="000000"/>
                <w:sz w:val="22"/>
                <w:szCs w:val="22"/>
              </w:rPr>
            </w:pPr>
            <w:r w:rsidRPr="00415798">
              <w:rPr>
                <w:color w:val="000000"/>
                <w:sz w:val="22"/>
                <w:szCs w:val="22"/>
              </w:rPr>
              <w:t>ΔΙΕΥΡΥΜΕΝΗ ΚΑΜΠΙΝΑ ΑΝΟΙΧΤΟ ΦΟΡΤΗΓΟ 4Χ4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27D0D" w14:textId="77777777" w:rsidR="00D42947" w:rsidRPr="00415798" w:rsidRDefault="00D42947" w:rsidP="00D42947">
            <w:pPr>
              <w:jc w:val="center"/>
              <w:rPr>
                <w:color w:val="000000"/>
                <w:sz w:val="22"/>
                <w:szCs w:val="22"/>
              </w:rPr>
            </w:pPr>
            <w:r w:rsidRPr="00415798">
              <w:rPr>
                <w:color w:val="000000"/>
                <w:sz w:val="22"/>
                <w:szCs w:val="22"/>
              </w:rPr>
              <w:t>14</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4198A" w14:textId="77777777" w:rsidR="00D42947" w:rsidRPr="00415798" w:rsidRDefault="00D42947" w:rsidP="00D42947">
            <w:pPr>
              <w:jc w:val="center"/>
              <w:rPr>
                <w:color w:val="000000"/>
                <w:sz w:val="22"/>
                <w:szCs w:val="22"/>
              </w:rPr>
            </w:pPr>
            <w:r w:rsidRPr="00415798">
              <w:rPr>
                <w:color w:val="000000"/>
                <w:sz w:val="22"/>
                <w:szCs w:val="22"/>
              </w:rPr>
              <w:t>2023</w:t>
            </w:r>
          </w:p>
        </w:tc>
        <w:tc>
          <w:tcPr>
            <w:tcW w:w="1593" w:type="dxa"/>
            <w:tcBorders>
              <w:top w:val="single" w:sz="4" w:space="0" w:color="auto"/>
              <w:left w:val="single" w:sz="4" w:space="0" w:color="auto"/>
              <w:bottom w:val="single" w:sz="4" w:space="0" w:color="auto"/>
              <w:right w:val="single" w:sz="4" w:space="0" w:color="auto"/>
            </w:tcBorders>
            <w:vAlign w:val="bottom"/>
          </w:tcPr>
          <w:p w14:paraId="3D14975B"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105,50</w:t>
            </w:r>
          </w:p>
        </w:tc>
      </w:tr>
      <w:tr w:rsidR="00D42947" w:rsidRPr="00415798" w14:paraId="59E5F1C7"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013E0" w14:textId="77777777" w:rsidR="00D42947" w:rsidRPr="00415798" w:rsidRDefault="00D42947" w:rsidP="00D42947">
            <w:pPr>
              <w:jc w:val="center"/>
              <w:rPr>
                <w:color w:val="000000"/>
                <w:sz w:val="22"/>
                <w:szCs w:val="22"/>
              </w:rPr>
            </w:pPr>
            <w:r w:rsidRPr="00415798">
              <w:rPr>
                <w:color w:val="000000"/>
                <w:sz w:val="22"/>
                <w:szCs w:val="22"/>
              </w:rPr>
              <w:t>74</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751B0" w14:textId="77777777" w:rsidR="00D42947" w:rsidRPr="00415798" w:rsidRDefault="00D42947" w:rsidP="00D42947">
            <w:pPr>
              <w:rPr>
                <w:color w:val="000000"/>
                <w:sz w:val="22"/>
                <w:szCs w:val="22"/>
              </w:rPr>
            </w:pPr>
            <w:r w:rsidRPr="00415798">
              <w:rPr>
                <w:color w:val="000000"/>
                <w:sz w:val="22"/>
                <w:szCs w:val="22"/>
              </w:rPr>
              <w:t>ΚΗΗ 7344</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5BA8F" w14:textId="77777777" w:rsidR="00D42947" w:rsidRPr="00415798" w:rsidRDefault="00D42947" w:rsidP="00D42947">
            <w:pPr>
              <w:rPr>
                <w:color w:val="000000"/>
                <w:sz w:val="22"/>
                <w:szCs w:val="22"/>
              </w:rPr>
            </w:pPr>
            <w:r w:rsidRPr="00415798">
              <w:rPr>
                <w:color w:val="000000"/>
                <w:sz w:val="22"/>
                <w:szCs w:val="22"/>
              </w:rPr>
              <w:t>ΔΙΕΥΡΥΜΕΝΗ ΚΑΜΠΙΝΑ ΑΝΟΙΧΤΟ ΦΟΡΤΗΓΟ 4Χ4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E2CFE6" w14:textId="77777777" w:rsidR="00D42947" w:rsidRPr="00415798" w:rsidRDefault="00D42947" w:rsidP="00D42947">
            <w:pPr>
              <w:jc w:val="center"/>
              <w:rPr>
                <w:color w:val="000000"/>
                <w:sz w:val="22"/>
                <w:szCs w:val="22"/>
              </w:rPr>
            </w:pPr>
            <w:r w:rsidRPr="00415798">
              <w:rPr>
                <w:color w:val="000000"/>
                <w:sz w:val="22"/>
                <w:szCs w:val="22"/>
              </w:rPr>
              <w:t>14</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E7D21" w14:textId="77777777" w:rsidR="00D42947" w:rsidRPr="00415798" w:rsidRDefault="00D42947" w:rsidP="00D42947">
            <w:pPr>
              <w:jc w:val="center"/>
              <w:rPr>
                <w:color w:val="000000"/>
                <w:sz w:val="22"/>
                <w:szCs w:val="22"/>
              </w:rPr>
            </w:pPr>
            <w:r w:rsidRPr="00415798">
              <w:rPr>
                <w:color w:val="000000"/>
                <w:sz w:val="22"/>
                <w:szCs w:val="22"/>
              </w:rPr>
              <w:t>2023</w:t>
            </w:r>
          </w:p>
        </w:tc>
        <w:tc>
          <w:tcPr>
            <w:tcW w:w="1593" w:type="dxa"/>
            <w:tcBorders>
              <w:top w:val="single" w:sz="4" w:space="0" w:color="auto"/>
              <w:left w:val="single" w:sz="4" w:space="0" w:color="auto"/>
              <w:bottom w:val="single" w:sz="4" w:space="0" w:color="auto"/>
              <w:right w:val="single" w:sz="4" w:space="0" w:color="auto"/>
            </w:tcBorders>
            <w:vAlign w:val="bottom"/>
          </w:tcPr>
          <w:p w14:paraId="212314E9"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105,50</w:t>
            </w:r>
          </w:p>
        </w:tc>
      </w:tr>
      <w:tr w:rsidR="00D42947" w:rsidRPr="00415798" w14:paraId="7C2BC814"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7955E7" w14:textId="77777777" w:rsidR="00D42947" w:rsidRPr="00415798" w:rsidRDefault="00D42947" w:rsidP="00D42947">
            <w:pPr>
              <w:jc w:val="center"/>
              <w:rPr>
                <w:color w:val="000000"/>
                <w:sz w:val="22"/>
                <w:szCs w:val="22"/>
              </w:rPr>
            </w:pPr>
            <w:r w:rsidRPr="00415798">
              <w:rPr>
                <w:color w:val="000000"/>
                <w:sz w:val="22"/>
                <w:szCs w:val="22"/>
              </w:rPr>
              <w:t>75</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16D5C" w14:textId="77777777" w:rsidR="00D42947" w:rsidRPr="00415798" w:rsidRDefault="00D42947" w:rsidP="00D42947">
            <w:pPr>
              <w:rPr>
                <w:color w:val="000000"/>
                <w:sz w:val="22"/>
                <w:szCs w:val="22"/>
              </w:rPr>
            </w:pPr>
            <w:r w:rsidRPr="00415798">
              <w:rPr>
                <w:color w:val="000000"/>
                <w:sz w:val="22"/>
                <w:szCs w:val="22"/>
              </w:rPr>
              <w:t>ΚΗΗ 7352</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D5896" w14:textId="77777777" w:rsidR="00D42947" w:rsidRPr="00415798" w:rsidRDefault="00D42947" w:rsidP="00D42947">
            <w:pPr>
              <w:rPr>
                <w:color w:val="000000"/>
                <w:sz w:val="22"/>
                <w:szCs w:val="22"/>
              </w:rPr>
            </w:pPr>
            <w:r w:rsidRPr="00415798">
              <w:rPr>
                <w:color w:val="000000"/>
                <w:sz w:val="22"/>
                <w:szCs w:val="22"/>
              </w:rPr>
              <w:t>ΚΛΕΙΣΤΟ ΦΟΡΤΗΓΟ (VAN)</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C3734" w14:textId="77777777" w:rsidR="00D42947" w:rsidRPr="00415798" w:rsidRDefault="00D42947" w:rsidP="00D42947">
            <w:pPr>
              <w:jc w:val="center"/>
              <w:rPr>
                <w:color w:val="000000"/>
                <w:sz w:val="22"/>
                <w:szCs w:val="22"/>
              </w:rPr>
            </w:pPr>
            <w:r w:rsidRPr="00415798">
              <w:rPr>
                <w:color w:val="000000"/>
                <w:sz w:val="22"/>
                <w:szCs w:val="22"/>
              </w:rPr>
              <w:t>15</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E8F06" w14:textId="77777777" w:rsidR="00D42947" w:rsidRPr="00415798" w:rsidRDefault="00D42947" w:rsidP="00D42947">
            <w:pPr>
              <w:jc w:val="center"/>
              <w:rPr>
                <w:color w:val="000000"/>
                <w:sz w:val="22"/>
                <w:szCs w:val="22"/>
              </w:rPr>
            </w:pPr>
            <w:r w:rsidRPr="00415798">
              <w:rPr>
                <w:color w:val="000000"/>
                <w:sz w:val="22"/>
                <w:szCs w:val="22"/>
              </w:rPr>
              <w:t>2023</w:t>
            </w:r>
          </w:p>
        </w:tc>
        <w:tc>
          <w:tcPr>
            <w:tcW w:w="1593" w:type="dxa"/>
            <w:tcBorders>
              <w:top w:val="single" w:sz="4" w:space="0" w:color="auto"/>
              <w:left w:val="single" w:sz="4" w:space="0" w:color="auto"/>
              <w:bottom w:val="single" w:sz="4" w:space="0" w:color="auto"/>
              <w:right w:val="single" w:sz="4" w:space="0" w:color="auto"/>
            </w:tcBorders>
            <w:vAlign w:val="bottom"/>
          </w:tcPr>
          <w:p w14:paraId="53519772"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109,00</w:t>
            </w:r>
          </w:p>
        </w:tc>
      </w:tr>
      <w:tr w:rsidR="00D42947" w:rsidRPr="00415798" w14:paraId="5E117FDF"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79509" w14:textId="77777777" w:rsidR="00D42947" w:rsidRPr="00415798" w:rsidRDefault="00D42947" w:rsidP="00D42947">
            <w:pPr>
              <w:jc w:val="center"/>
              <w:rPr>
                <w:color w:val="000000"/>
                <w:sz w:val="22"/>
                <w:szCs w:val="22"/>
              </w:rPr>
            </w:pPr>
            <w:r w:rsidRPr="00415798">
              <w:rPr>
                <w:color w:val="000000"/>
                <w:sz w:val="22"/>
                <w:szCs w:val="22"/>
              </w:rPr>
              <w:t>76</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D5827" w14:textId="77777777" w:rsidR="00D42947" w:rsidRPr="00415798" w:rsidRDefault="00D42947" w:rsidP="00D42947">
            <w:pPr>
              <w:rPr>
                <w:color w:val="000000"/>
                <w:sz w:val="22"/>
                <w:szCs w:val="22"/>
              </w:rPr>
            </w:pPr>
            <w:r w:rsidRPr="00415798">
              <w:rPr>
                <w:color w:val="000000"/>
                <w:sz w:val="22"/>
                <w:szCs w:val="22"/>
              </w:rPr>
              <w:t>ΚΤΥ-3254</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BC0DC" w14:textId="77777777" w:rsidR="00D42947" w:rsidRPr="00415798" w:rsidRDefault="00D42947" w:rsidP="00D42947">
            <w:pPr>
              <w:rPr>
                <w:color w:val="000000"/>
                <w:sz w:val="22"/>
                <w:szCs w:val="22"/>
              </w:rPr>
            </w:pPr>
            <w:r w:rsidRPr="00415798">
              <w:rPr>
                <w:color w:val="000000"/>
                <w:sz w:val="22"/>
                <w:szCs w:val="22"/>
              </w:rPr>
              <w:t>ΦΟΡΤΗΓΟ ΜΕ ΑΡΠΑΓΗ &amp; ΑΝΑΤΡΟΠΗ</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298F4" w14:textId="77777777" w:rsidR="00D42947" w:rsidRPr="00415798" w:rsidRDefault="00D42947" w:rsidP="00D42947">
            <w:pPr>
              <w:jc w:val="center"/>
              <w:rPr>
                <w:color w:val="000000"/>
                <w:sz w:val="22"/>
                <w:szCs w:val="22"/>
              </w:rPr>
            </w:pPr>
            <w:r w:rsidRPr="00415798">
              <w:rPr>
                <w:color w:val="000000"/>
                <w:sz w:val="22"/>
                <w:szCs w:val="22"/>
              </w:rPr>
              <w:t>40</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2AB19" w14:textId="77777777" w:rsidR="00D42947" w:rsidRPr="00415798" w:rsidRDefault="00D42947" w:rsidP="00D42947">
            <w:pPr>
              <w:jc w:val="center"/>
              <w:rPr>
                <w:color w:val="000000"/>
                <w:sz w:val="22"/>
                <w:szCs w:val="22"/>
              </w:rPr>
            </w:pPr>
            <w:r w:rsidRPr="00415798">
              <w:rPr>
                <w:color w:val="000000"/>
                <w:sz w:val="22"/>
                <w:szCs w:val="22"/>
              </w:rPr>
              <w:t>2024</w:t>
            </w:r>
          </w:p>
        </w:tc>
        <w:tc>
          <w:tcPr>
            <w:tcW w:w="1593" w:type="dxa"/>
            <w:tcBorders>
              <w:top w:val="single" w:sz="4" w:space="0" w:color="auto"/>
              <w:left w:val="single" w:sz="4" w:space="0" w:color="auto"/>
              <w:bottom w:val="single" w:sz="4" w:space="0" w:color="auto"/>
              <w:right w:val="single" w:sz="4" w:space="0" w:color="auto"/>
            </w:tcBorders>
            <w:vAlign w:val="bottom"/>
          </w:tcPr>
          <w:p w14:paraId="557AAB7B"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166,50</w:t>
            </w:r>
          </w:p>
        </w:tc>
      </w:tr>
      <w:tr w:rsidR="00D42947" w:rsidRPr="00415798" w14:paraId="74368D67"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38752" w14:textId="77777777" w:rsidR="00D42947" w:rsidRPr="00415798" w:rsidRDefault="00D42947" w:rsidP="00D42947">
            <w:pPr>
              <w:jc w:val="center"/>
              <w:rPr>
                <w:color w:val="000000"/>
                <w:sz w:val="22"/>
                <w:szCs w:val="22"/>
              </w:rPr>
            </w:pPr>
            <w:r w:rsidRPr="00415798">
              <w:rPr>
                <w:color w:val="000000"/>
                <w:sz w:val="22"/>
                <w:szCs w:val="22"/>
              </w:rPr>
              <w:t>77</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B318C" w14:textId="77777777" w:rsidR="00D42947" w:rsidRPr="00415798" w:rsidRDefault="00D42947" w:rsidP="00D42947">
            <w:pPr>
              <w:rPr>
                <w:color w:val="000000"/>
                <w:sz w:val="22"/>
                <w:szCs w:val="22"/>
              </w:rPr>
            </w:pPr>
            <w:r w:rsidRPr="00415798">
              <w:rPr>
                <w:color w:val="000000"/>
                <w:sz w:val="22"/>
                <w:szCs w:val="22"/>
              </w:rPr>
              <w:t>ΚΤΥ-3255</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8C31F" w14:textId="77777777" w:rsidR="00D42947" w:rsidRPr="00415798" w:rsidRDefault="00D42947" w:rsidP="00D42947">
            <w:pPr>
              <w:rPr>
                <w:color w:val="000000"/>
                <w:sz w:val="22"/>
                <w:szCs w:val="22"/>
              </w:rPr>
            </w:pPr>
            <w:r w:rsidRPr="00415798">
              <w:rPr>
                <w:color w:val="000000"/>
                <w:sz w:val="22"/>
                <w:szCs w:val="22"/>
              </w:rPr>
              <w:t>ΦΟΡΤΗΓΟ ΜΕ ΑΡΠΑΓΗ &amp; ΑΝΑΤΡΟΠΗ</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22806" w14:textId="77777777" w:rsidR="00D42947" w:rsidRPr="00415798" w:rsidRDefault="00D42947" w:rsidP="00D42947">
            <w:pPr>
              <w:jc w:val="center"/>
              <w:rPr>
                <w:color w:val="000000"/>
                <w:sz w:val="22"/>
                <w:szCs w:val="22"/>
              </w:rPr>
            </w:pPr>
            <w:r w:rsidRPr="00415798">
              <w:rPr>
                <w:color w:val="000000"/>
                <w:sz w:val="22"/>
                <w:szCs w:val="22"/>
              </w:rPr>
              <w:t>40</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624A8" w14:textId="77777777" w:rsidR="00D42947" w:rsidRPr="00415798" w:rsidRDefault="00D42947" w:rsidP="00D42947">
            <w:pPr>
              <w:jc w:val="center"/>
              <w:rPr>
                <w:color w:val="000000"/>
                <w:sz w:val="22"/>
                <w:szCs w:val="22"/>
              </w:rPr>
            </w:pPr>
            <w:r w:rsidRPr="00415798">
              <w:rPr>
                <w:color w:val="000000"/>
                <w:sz w:val="22"/>
                <w:szCs w:val="22"/>
              </w:rPr>
              <w:t>2024</w:t>
            </w:r>
          </w:p>
        </w:tc>
        <w:tc>
          <w:tcPr>
            <w:tcW w:w="1593" w:type="dxa"/>
            <w:tcBorders>
              <w:top w:val="single" w:sz="4" w:space="0" w:color="auto"/>
              <w:left w:val="single" w:sz="4" w:space="0" w:color="auto"/>
              <w:bottom w:val="single" w:sz="4" w:space="0" w:color="auto"/>
              <w:right w:val="single" w:sz="4" w:space="0" w:color="auto"/>
            </w:tcBorders>
            <w:vAlign w:val="bottom"/>
          </w:tcPr>
          <w:p w14:paraId="5198F688"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166,50</w:t>
            </w:r>
          </w:p>
        </w:tc>
      </w:tr>
      <w:tr w:rsidR="00D42947" w:rsidRPr="00415798" w14:paraId="01B62207"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BABFD" w14:textId="77777777" w:rsidR="00D42947" w:rsidRPr="00415798" w:rsidRDefault="00D42947" w:rsidP="00D42947">
            <w:pPr>
              <w:jc w:val="center"/>
              <w:rPr>
                <w:color w:val="000000"/>
                <w:sz w:val="22"/>
                <w:szCs w:val="22"/>
              </w:rPr>
            </w:pPr>
            <w:r w:rsidRPr="00415798">
              <w:rPr>
                <w:color w:val="000000"/>
                <w:sz w:val="22"/>
                <w:szCs w:val="22"/>
              </w:rPr>
              <w:t>78</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2079D" w14:textId="77777777" w:rsidR="00D42947" w:rsidRPr="00415798" w:rsidRDefault="00D42947" w:rsidP="00D42947">
            <w:pPr>
              <w:rPr>
                <w:color w:val="000000"/>
                <w:sz w:val="22"/>
                <w:szCs w:val="22"/>
              </w:rPr>
            </w:pPr>
            <w:r w:rsidRPr="00415798">
              <w:rPr>
                <w:color w:val="000000"/>
                <w:sz w:val="22"/>
                <w:szCs w:val="22"/>
              </w:rPr>
              <w:t>ΜΕ-154860</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AF1DD" w14:textId="77777777" w:rsidR="00D42947" w:rsidRPr="00415798" w:rsidRDefault="00D42947" w:rsidP="00D42947">
            <w:pPr>
              <w:rPr>
                <w:color w:val="000000"/>
                <w:sz w:val="22"/>
                <w:szCs w:val="22"/>
              </w:rPr>
            </w:pPr>
            <w:r w:rsidRPr="00415798">
              <w:rPr>
                <w:color w:val="000000"/>
                <w:sz w:val="22"/>
                <w:szCs w:val="22"/>
              </w:rPr>
              <w:t>ΦΟΡΤΗΓΟ ΜΕ ΒΥΤΙΟ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DB7B4" w14:textId="77777777" w:rsidR="00D42947" w:rsidRPr="00415798" w:rsidRDefault="00D42947" w:rsidP="00D42947">
            <w:pPr>
              <w:jc w:val="center"/>
              <w:rPr>
                <w:color w:val="000000"/>
                <w:sz w:val="22"/>
                <w:szCs w:val="22"/>
              </w:rPr>
            </w:pPr>
            <w:r w:rsidRPr="00415798">
              <w:rPr>
                <w:color w:val="000000"/>
                <w:sz w:val="22"/>
                <w:szCs w:val="22"/>
              </w:rPr>
              <w:t>281 (PS)</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D3726" w14:textId="77777777" w:rsidR="00D42947" w:rsidRPr="00415798" w:rsidRDefault="00D42947" w:rsidP="00D42947">
            <w:pPr>
              <w:jc w:val="center"/>
              <w:rPr>
                <w:color w:val="000000"/>
                <w:sz w:val="22"/>
                <w:szCs w:val="22"/>
              </w:rPr>
            </w:pPr>
            <w:r w:rsidRPr="00415798">
              <w:rPr>
                <w:color w:val="000000"/>
                <w:sz w:val="22"/>
                <w:szCs w:val="22"/>
              </w:rPr>
              <w:t>2024</w:t>
            </w:r>
          </w:p>
        </w:tc>
        <w:tc>
          <w:tcPr>
            <w:tcW w:w="1593" w:type="dxa"/>
            <w:tcBorders>
              <w:top w:val="single" w:sz="4" w:space="0" w:color="auto"/>
              <w:left w:val="single" w:sz="4" w:space="0" w:color="auto"/>
              <w:bottom w:val="single" w:sz="4" w:space="0" w:color="auto"/>
              <w:right w:val="single" w:sz="4" w:space="0" w:color="auto"/>
            </w:tcBorders>
            <w:vAlign w:val="bottom"/>
          </w:tcPr>
          <w:p w14:paraId="3FE9A6F0"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143,75</w:t>
            </w:r>
          </w:p>
        </w:tc>
      </w:tr>
      <w:tr w:rsidR="00D42947" w:rsidRPr="00415798" w14:paraId="01492D31"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41C0B" w14:textId="77777777" w:rsidR="00D42947" w:rsidRPr="00415798" w:rsidRDefault="00D42947" w:rsidP="00D42947">
            <w:pPr>
              <w:jc w:val="center"/>
              <w:rPr>
                <w:color w:val="000000"/>
                <w:sz w:val="22"/>
                <w:szCs w:val="22"/>
              </w:rPr>
            </w:pPr>
            <w:r w:rsidRPr="00415798">
              <w:rPr>
                <w:color w:val="000000"/>
                <w:sz w:val="22"/>
                <w:szCs w:val="22"/>
              </w:rPr>
              <w:t>79</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4A000" w14:textId="77777777" w:rsidR="00D42947" w:rsidRPr="00415798" w:rsidRDefault="00D42947" w:rsidP="00D42947">
            <w:pPr>
              <w:rPr>
                <w:color w:val="000000"/>
                <w:sz w:val="22"/>
                <w:szCs w:val="22"/>
              </w:rPr>
            </w:pPr>
            <w:r w:rsidRPr="00415798">
              <w:rPr>
                <w:color w:val="000000"/>
                <w:sz w:val="22"/>
                <w:szCs w:val="22"/>
              </w:rPr>
              <w:t>ΑΜ 56867</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AAEDDB" w14:textId="77777777" w:rsidR="00D42947" w:rsidRPr="00415798" w:rsidRDefault="00D42947" w:rsidP="00D42947">
            <w:pPr>
              <w:rPr>
                <w:color w:val="000000"/>
                <w:sz w:val="22"/>
                <w:szCs w:val="22"/>
              </w:rPr>
            </w:pPr>
            <w:r w:rsidRPr="00415798">
              <w:rPr>
                <w:color w:val="000000"/>
                <w:sz w:val="22"/>
                <w:szCs w:val="22"/>
              </w:rPr>
              <w:t>ΕΙΔΙΚΟ ΟΧΗΜΑ UTV 4Χ4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739378" w14:textId="77777777" w:rsidR="00D42947" w:rsidRPr="00415798" w:rsidRDefault="00D42947" w:rsidP="00D42947">
            <w:pPr>
              <w:jc w:val="center"/>
              <w:rPr>
                <w:color w:val="000000"/>
                <w:sz w:val="22"/>
                <w:szCs w:val="22"/>
              </w:rPr>
            </w:pPr>
            <w:r w:rsidRPr="00415798">
              <w:rPr>
                <w:color w:val="000000"/>
                <w:sz w:val="22"/>
                <w:szCs w:val="22"/>
              </w:rPr>
              <w:t>24.2 HP</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D432E" w14:textId="77777777" w:rsidR="00D42947" w:rsidRPr="00415798" w:rsidRDefault="00D42947" w:rsidP="00D42947">
            <w:pPr>
              <w:jc w:val="center"/>
              <w:rPr>
                <w:color w:val="000000"/>
                <w:sz w:val="22"/>
                <w:szCs w:val="22"/>
              </w:rPr>
            </w:pPr>
            <w:r w:rsidRPr="00415798">
              <w:rPr>
                <w:color w:val="000000"/>
                <w:sz w:val="22"/>
                <w:szCs w:val="22"/>
              </w:rPr>
              <w:t>2023</w:t>
            </w:r>
          </w:p>
        </w:tc>
        <w:tc>
          <w:tcPr>
            <w:tcW w:w="1593" w:type="dxa"/>
            <w:tcBorders>
              <w:top w:val="single" w:sz="4" w:space="0" w:color="auto"/>
              <w:left w:val="single" w:sz="4" w:space="0" w:color="auto"/>
              <w:bottom w:val="single" w:sz="4" w:space="0" w:color="auto"/>
              <w:right w:val="single" w:sz="4" w:space="0" w:color="auto"/>
            </w:tcBorders>
            <w:vAlign w:val="bottom"/>
          </w:tcPr>
          <w:p w14:paraId="3236F45C"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91,25</w:t>
            </w:r>
          </w:p>
        </w:tc>
      </w:tr>
      <w:tr w:rsidR="00D42947" w:rsidRPr="00415798" w14:paraId="6A4193CF"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75404" w14:textId="77777777" w:rsidR="00D42947" w:rsidRPr="00415798" w:rsidRDefault="00D42947" w:rsidP="00D42947">
            <w:pPr>
              <w:jc w:val="center"/>
              <w:rPr>
                <w:color w:val="000000"/>
                <w:sz w:val="22"/>
                <w:szCs w:val="22"/>
              </w:rPr>
            </w:pPr>
            <w:r w:rsidRPr="00415798">
              <w:rPr>
                <w:color w:val="000000"/>
                <w:sz w:val="22"/>
                <w:szCs w:val="22"/>
              </w:rPr>
              <w:t>80</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3F0589" w14:textId="77777777" w:rsidR="00D42947" w:rsidRPr="00415798" w:rsidRDefault="00D42947" w:rsidP="00D42947">
            <w:pPr>
              <w:rPr>
                <w:color w:val="000000"/>
                <w:sz w:val="22"/>
                <w:szCs w:val="22"/>
              </w:rPr>
            </w:pPr>
            <w:r w:rsidRPr="00415798">
              <w:rPr>
                <w:color w:val="000000"/>
                <w:sz w:val="22"/>
                <w:szCs w:val="22"/>
              </w:rPr>
              <w:t>ΜΕ 154854</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3FCF7" w14:textId="77777777" w:rsidR="00D42947" w:rsidRPr="00415798" w:rsidRDefault="00D42947" w:rsidP="00D42947">
            <w:pPr>
              <w:rPr>
                <w:color w:val="000000"/>
                <w:sz w:val="22"/>
                <w:szCs w:val="22"/>
              </w:rPr>
            </w:pPr>
            <w:r w:rsidRPr="00415798">
              <w:rPr>
                <w:color w:val="000000"/>
                <w:sz w:val="22"/>
                <w:szCs w:val="22"/>
              </w:rPr>
              <w:t>ΚΑΛΑΘΟΦΟΡΟ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C38F0" w14:textId="77777777" w:rsidR="00D42947" w:rsidRPr="00415798" w:rsidRDefault="00D42947" w:rsidP="00D42947">
            <w:pPr>
              <w:jc w:val="center"/>
              <w:rPr>
                <w:color w:val="000000"/>
                <w:sz w:val="22"/>
                <w:szCs w:val="22"/>
              </w:rPr>
            </w:pPr>
            <w:r w:rsidRPr="00415798">
              <w:rPr>
                <w:color w:val="000000"/>
                <w:sz w:val="22"/>
                <w:szCs w:val="22"/>
              </w:rPr>
              <w:t>175 HP</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14BA5" w14:textId="77777777" w:rsidR="00D42947" w:rsidRPr="00415798" w:rsidRDefault="00D42947" w:rsidP="00D42947">
            <w:pPr>
              <w:jc w:val="center"/>
              <w:rPr>
                <w:color w:val="000000"/>
                <w:sz w:val="22"/>
                <w:szCs w:val="22"/>
              </w:rPr>
            </w:pPr>
            <w:r w:rsidRPr="00415798">
              <w:rPr>
                <w:color w:val="000000"/>
                <w:sz w:val="22"/>
                <w:szCs w:val="22"/>
              </w:rPr>
              <w:t>2023</w:t>
            </w:r>
          </w:p>
        </w:tc>
        <w:tc>
          <w:tcPr>
            <w:tcW w:w="1593" w:type="dxa"/>
            <w:tcBorders>
              <w:top w:val="single" w:sz="4" w:space="0" w:color="auto"/>
              <w:left w:val="single" w:sz="4" w:space="0" w:color="auto"/>
              <w:bottom w:val="single" w:sz="4" w:space="0" w:color="auto"/>
              <w:right w:val="single" w:sz="4" w:space="0" w:color="auto"/>
            </w:tcBorders>
            <w:vAlign w:val="bottom"/>
          </w:tcPr>
          <w:p w14:paraId="6EAFD314" w14:textId="77777777" w:rsidR="00D42947" w:rsidRPr="00415798" w:rsidRDefault="00D42947" w:rsidP="00D42947">
            <w:pPr>
              <w:jc w:val="center"/>
              <w:rPr>
                <w:color w:val="000000"/>
                <w:sz w:val="22"/>
                <w:szCs w:val="22"/>
                <w:highlight w:val="yellow"/>
                <w:lang w:val="en-US"/>
              </w:rPr>
            </w:pPr>
            <w:r w:rsidRPr="00415798">
              <w:rPr>
                <w:rFonts w:eastAsia="Calibri"/>
                <w:color w:val="000000"/>
                <w:sz w:val="22"/>
                <w:szCs w:val="22"/>
                <w:lang w:eastAsia="en-US"/>
              </w:rPr>
              <w:t>137,50</w:t>
            </w:r>
          </w:p>
        </w:tc>
      </w:tr>
      <w:tr w:rsidR="00D42947" w:rsidRPr="00415798" w14:paraId="48DDDA72"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05B9D" w14:textId="77777777" w:rsidR="00D42947" w:rsidRPr="00415798" w:rsidRDefault="00D42947" w:rsidP="00D42947">
            <w:pPr>
              <w:jc w:val="center"/>
              <w:rPr>
                <w:color w:val="000000"/>
                <w:sz w:val="22"/>
                <w:szCs w:val="22"/>
              </w:rPr>
            </w:pPr>
            <w:r w:rsidRPr="00415798">
              <w:rPr>
                <w:color w:val="000000"/>
                <w:sz w:val="22"/>
                <w:szCs w:val="22"/>
              </w:rPr>
              <w:t>81</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79A10" w14:textId="77777777" w:rsidR="00D42947" w:rsidRPr="00415798" w:rsidRDefault="00D42947" w:rsidP="00D42947">
            <w:pPr>
              <w:rPr>
                <w:color w:val="000000"/>
                <w:sz w:val="22"/>
                <w:szCs w:val="22"/>
              </w:rPr>
            </w:pPr>
            <w:r w:rsidRPr="00415798">
              <w:rPr>
                <w:color w:val="000000"/>
                <w:sz w:val="22"/>
                <w:szCs w:val="22"/>
              </w:rPr>
              <w:t>ΑΜ 56856</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E0D63" w14:textId="77777777" w:rsidR="00D42947" w:rsidRPr="00415798" w:rsidRDefault="00D42947" w:rsidP="00D42947">
            <w:pPr>
              <w:rPr>
                <w:color w:val="000000"/>
                <w:sz w:val="22"/>
                <w:szCs w:val="22"/>
              </w:rPr>
            </w:pPr>
            <w:r w:rsidRPr="00415798">
              <w:rPr>
                <w:color w:val="000000"/>
                <w:sz w:val="22"/>
                <w:szCs w:val="22"/>
              </w:rPr>
              <w:t>ΓΕΩΡΓΙΚΟΣ ΕΛΚΥΣΤΗΡΑΣ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1463EF" w14:textId="77777777" w:rsidR="00D42947" w:rsidRPr="00415798" w:rsidRDefault="00D42947" w:rsidP="00D42947">
            <w:pPr>
              <w:jc w:val="center"/>
              <w:rPr>
                <w:color w:val="000000"/>
                <w:sz w:val="22"/>
                <w:szCs w:val="22"/>
              </w:rPr>
            </w:pPr>
            <w:r w:rsidRPr="00415798">
              <w:rPr>
                <w:color w:val="000000"/>
                <w:sz w:val="22"/>
                <w:szCs w:val="22"/>
              </w:rPr>
              <w:t> </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AA0EB" w14:textId="77777777" w:rsidR="00D42947" w:rsidRPr="00415798" w:rsidRDefault="00D42947" w:rsidP="00D42947">
            <w:pPr>
              <w:jc w:val="center"/>
              <w:rPr>
                <w:color w:val="000000"/>
                <w:sz w:val="22"/>
                <w:szCs w:val="22"/>
              </w:rPr>
            </w:pPr>
            <w:r w:rsidRPr="00415798">
              <w:rPr>
                <w:color w:val="000000"/>
                <w:sz w:val="22"/>
                <w:szCs w:val="22"/>
              </w:rPr>
              <w:t>2023</w:t>
            </w:r>
          </w:p>
        </w:tc>
        <w:tc>
          <w:tcPr>
            <w:tcW w:w="1593" w:type="dxa"/>
            <w:tcBorders>
              <w:top w:val="single" w:sz="4" w:space="0" w:color="auto"/>
              <w:left w:val="single" w:sz="4" w:space="0" w:color="auto"/>
              <w:bottom w:val="single" w:sz="4" w:space="0" w:color="auto"/>
              <w:right w:val="single" w:sz="4" w:space="0" w:color="auto"/>
            </w:tcBorders>
            <w:vAlign w:val="bottom"/>
          </w:tcPr>
          <w:p w14:paraId="600C09B9"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265,75</w:t>
            </w:r>
          </w:p>
        </w:tc>
      </w:tr>
      <w:tr w:rsidR="00D42947" w:rsidRPr="00415798" w14:paraId="4FA63974"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1211E6" w14:textId="77777777" w:rsidR="00D42947" w:rsidRPr="00415798" w:rsidRDefault="00D42947" w:rsidP="00D42947">
            <w:pPr>
              <w:jc w:val="center"/>
              <w:rPr>
                <w:color w:val="000000"/>
                <w:sz w:val="22"/>
                <w:szCs w:val="22"/>
              </w:rPr>
            </w:pPr>
            <w:r w:rsidRPr="00415798">
              <w:rPr>
                <w:color w:val="000000"/>
                <w:sz w:val="22"/>
                <w:szCs w:val="22"/>
              </w:rPr>
              <w:t>82</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546CD" w14:textId="77777777" w:rsidR="00D42947" w:rsidRPr="00415798" w:rsidRDefault="00D42947" w:rsidP="00D42947">
            <w:pPr>
              <w:rPr>
                <w:color w:val="000000"/>
                <w:sz w:val="22"/>
                <w:szCs w:val="22"/>
              </w:rPr>
            </w:pPr>
            <w:r w:rsidRPr="00415798">
              <w:rPr>
                <w:color w:val="000000"/>
                <w:sz w:val="22"/>
                <w:szCs w:val="22"/>
              </w:rPr>
              <w:t>ΚΗΙ 1420</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9DA54" w14:textId="77777777" w:rsidR="00D42947" w:rsidRPr="00415798" w:rsidRDefault="00D42947" w:rsidP="00D42947">
            <w:pPr>
              <w:rPr>
                <w:color w:val="000000"/>
                <w:sz w:val="22"/>
                <w:szCs w:val="22"/>
                <w:lang w:val="en-US"/>
              </w:rPr>
            </w:pPr>
            <w:r w:rsidRPr="00415798">
              <w:rPr>
                <w:color w:val="000000"/>
                <w:sz w:val="22"/>
                <w:szCs w:val="22"/>
              </w:rPr>
              <w:t>ΕΠΙΒΑΤΙΚΟ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9874B" w14:textId="77777777" w:rsidR="00D42947" w:rsidRPr="00415798" w:rsidRDefault="00D42947" w:rsidP="00D42947">
            <w:pPr>
              <w:jc w:val="center"/>
              <w:rPr>
                <w:color w:val="000000"/>
                <w:sz w:val="22"/>
                <w:szCs w:val="22"/>
              </w:rPr>
            </w:pPr>
            <w:r w:rsidRPr="00415798">
              <w:rPr>
                <w:color w:val="000000"/>
                <w:sz w:val="22"/>
                <w:szCs w:val="22"/>
              </w:rPr>
              <w:t>11</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84172" w14:textId="77777777" w:rsidR="00D42947" w:rsidRPr="00415798" w:rsidRDefault="00D42947" w:rsidP="00D42947">
            <w:pPr>
              <w:jc w:val="center"/>
              <w:rPr>
                <w:color w:val="000000"/>
                <w:sz w:val="22"/>
                <w:szCs w:val="22"/>
              </w:rPr>
            </w:pPr>
            <w:r w:rsidRPr="00415798">
              <w:rPr>
                <w:color w:val="000000"/>
                <w:sz w:val="22"/>
                <w:szCs w:val="22"/>
              </w:rPr>
              <w:t>2002</w:t>
            </w:r>
          </w:p>
        </w:tc>
        <w:tc>
          <w:tcPr>
            <w:tcW w:w="1593" w:type="dxa"/>
            <w:tcBorders>
              <w:top w:val="single" w:sz="4" w:space="0" w:color="auto"/>
              <w:left w:val="single" w:sz="4" w:space="0" w:color="auto"/>
              <w:bottom w:val="single" w:sz="4" w:space="0" w:color="auto"/>
              <w:right w:val="single" w:sz="4" w:space="0" w:color="auto"/>
            </w:tcBorders>
            <w:vAlign w:val="bottom"/>
          </w:tcPr>
          <w:p w14:paraId="6A837180"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41,75</w:t>
            </w:r>
          </w:p>
        </w:tc>
      </w:tr>
      <w:tr w:rsidR="00D42947" w:rsidRPr="00415798" w14:paraId="11295B8E"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6FDF1" w14:textId="77777777" w:rsidR="00D42947" w:rsidRPr="00415798" w:rsidRDefault="00D42947" w:rsidP="00D42947">
            <w:pPr>
              <w:jc w:val="center"/>
              <w:rPr>
                <w:color w:val="000000"/>
                <w:sz w:val="22"/>
                <w:szCs w:val="22"/>
              </w:rPr>
            </w:pPr>
            <w:r w:rsidRPr="00415798">
              <w:rPr>
                <w:color w:val="000000"/>
                <w:sz w:val="22"/>
                <w:szCs w:val="22"/>
              </w:rPr>
              <w:t>83</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8E87C" w14:textId="77777777" w:rsidR="00D42947" w:rsidRPr="00415798" w:rsidRDefault="00D42947" w:rsidP="00D42947">
            <w:pPr>
              <w:rPr>
                <w:color w:val="000000"/>
                <w:sz w:val="22"/>
                <w:szCs w:val="22"/>
              </w:rPr>
            </w:pPr>
            <w:r w:rsidRPr="00415798">
              <w:rPr>
                <w:color w:val="000000"/>
                <w:sz w:val="22"/>
                <w:szCs w:val="22"/>
              </w:rPr>
              <w:t>ΚΗΙ 1423</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BA009" w14:textId="77777777" w:rsidR="00D42947" w:rsidRPr="00415798" w:rsidRDefault="00D42947" w:rsidP="00D42947">
            <w:pPr>
              <w:rPr>
                <w:color w:val="000000"/>
                <w:sz w:val="22"/>
                <w:szCs w:val="22"/>
              </w:rPr>
            </w:pPr>
            <w:r w:rsidRPr="00415798">
              <w:rPr>
                <w:color w:val="000000"/>
                <w:sz w:val="22"/>
                <w:szCs w:val="22"/>
              </w:rPr>
              <w:t>ΕΠΙΒΑΤΙΚΟ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73B94" w14:textId="77777777" w:rsidR="00D42947" w:rsidRPr="00415798" w:rsidRDefault="00D42947" w:rsidP="00D42947">
            <w:pPr>
              <w:jc w:val="center"/>
              <w:rPr>
                <w:color w:val="000000"/>
                <w:sz w:val="22"/>
                <w:szCs w:val="22"/>
              </w:rPr>
            </w:pPr>
            <w:r w:rsidRPr="00415798">
              <w:rPr>
                <w:color w:val="000000"/>
                <w:sz w:val="22"/>
                <w:szCs w:val="22"/>
              </w:rPr>
              <w:t>11</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59373" w14:textId="77777777" w:rsidR="00D42947" w:rsidRPr="00415798" w:rsidRDefault="00D42947" w:rsidP="00D42947">
            <w:pPr>
              <w:jc w:val="center"/>
              <w:rPr>
                <w:color w:val="000000"/>
                <w:sz w:val="22"/>
                <w:szCs w:val="22"/>
              </w:rPr>
            </w:pPr>
            <w:r w:rsidRPr="00415798">
              <w:rPr>
                <w:color w:val="000000"/>
                <w:sz w:val="22"/>
                <w:szCs w:val="22"/>
              </w:rPr>
              <w:t>2002</w:t>
            </w:r>
          </w:p>
        </w:tc>
        <w:tc>
          <w:tcPr>
            <w:tcW w:w="1593" w:type="dxa"/>
            <w:tcBorders>
              <w:top w:val="single" w:sz="4" w:space="0" w:color="auto"/>
              <w:left w:val="single" w:sz="4" w:space="0" w:color="auto"/>
              <w:bottom w:val="single" w:sz="4" w:space="0" w:color="auto"/>
              <w:right w:val="single" w:sz="4" w:space="0" w:color="auto"/>
            </w:tcBorders>
            <w:vAlign w:val="bottom"/>
          </w:tcPr>
          <w:p w14:paraId="0BA69832"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44,00</w:t>
            </w:r>
          </w:p>
        </w:tc>
      </w:tr>
      <w:tr w:rsidR="00D42947" w:rsidRPr="00415798" w14:paraId="0A599DE4"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A228F" w14:textId="77777777" w:rsidR="00D42947" w:rsidRPr="00415798" w:rsidRDefault="00D42947" w:rsidP="00D42947">
            <w:pPr>
              <w:jc w:val="center"/>
              <w:rPr>
                <w:color w:val="000000"/>
                <w:sz w:val="22"/>
                <w:szCs w:val="22"/>
              </w:rPr>
            </w:pPr>
            <w:r w:rsidRPr="00415798">
              <w:rPr>
                <w:color w:val="000000"/>
                <w:sz w:val="22"/>
                <w:szCs w:val="22"/>
              </w:rPr>
              <w:t>84</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CCF31" w14:textId="77777777" w:rsidR="00D42947" w:rsidRPr="00415798" w:rsidRDefault="00D42947" w:rsidP="00D42947">
            <w:pPr>
              <w:rPr>
                <w:color w:val="000000"/>
                <w:sz w:val="22"/>
                <w:szCs w:val="22"/>
              </w:rPr>
            </w:pPr>
            <w:r w:rsidRPr="00415798">
              <w:rPr>
                <w:color w:val="000000"/>
                <w:sz w:val="22"/>
                <w:szCs w:val="22"/>
              </w:rPr>
              <w:t>ΚΤΥ-4456</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585C2" w14:textId="77777777" w:rsidR="00D42947" w:rsidRPr="00415798" w:rsidRDefault="00D42947" w:rsidP="00D42947">
            <w:pPr>
              <w:rPr>
                <w:color w:val="000000"/>
                <w:sz w:val="22"/>
                <w:szCs w:val="22"/>
              </w:rPr>
            </w:pPr>
            <w:r w:rsidRPr="00415798">
              <w:rPr>
                <w:color w:val="000000"/>
                <w:sz w:val="22"/>
                <w:szCs w:val="22"/>
              </w:rPr>
              <w:t>ΑΠΟΡΡΗΜΜΑΤΟΦΟΡΟ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94029" w14:textId="77777777" w:rsidR="00D42947" w:rsidRPr="00415798" w:rsidRDefault="00D42947" w:rsidP="00D42947">
            <w:pPr>
              <w:jc w:val="center"/>
              <w:rPr>
                <w:color w:val="000000"/>
                <w:sz w:val="22"/>
                <w:szCs w:val="22"/>
              </w:rPr>
            </w:pPr>
            <w:r w:rsidRPr="00415798">
              <w:rPr>
                <w:color w:val="000000"/>
                <w:sz w:val="22"/>
                <w:szCs w:val="22"/>
              </w:rPr>
              <w:t>41</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F592F" w14:textId="77777777" w:rsidR="00D42947" w:rsidRPr="00415798" w:rsidRDefault="00D42947" w:rsidP="00D42947">
            <w:pPr>
              <w:jc w:val="center"/>
              <w:rPr>
                <w:color w:val="000000"/>
                <w:sz w:val="22"/>
                <w:szCs w:val="22"/>
              </w:rPr>
            </w:pPr>
            <w:r w:rsidRPr="00415798">
              <w:rPr>
                <w:color w:val="000000"/>
                <w:sz w:val="22"/>
                <w:szCs w:val="22"/>
              </w:rPr>
              <w:t>2025</w:t>
            </w:r>
          </w:p>
        </w:tc>
        <w:tc>
          <w:tcPr>
            <w:tcW w:w="1593" w:type="dxa"/>
            <w:tcBorders>
              <w:top w:val="single" w:sz="4" w:space="0" w:color="auto"/>
              <w:left w:val="single" w:sz="4" w:space="0" w:color="auto"/>
              <w:bottom w:val="single" w:sz="4" w:space="0" w:color="auto"/>
              <w:right w:val="single" w:sz="4" w:space="0" w:color="auto"/>
            </w:tcBorders>
            <w:vAlign w:val="bottom"/>
          </w:tcPr>
          <w:p w14:paraId="1F3D3652"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372,00</w:t>
            </w:r>
          </w:p>
        </w:tc>
      </w:tr>
      <w:tr w:rsidR="00D42947" w:rsidRPr="00415798" w14:paraId="235B6A3E"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AECDA" w14:textId="77777777" w:rsidR="00D42947" w:rsidRPr="00415798" w:rsidRDefault="00D42947" w:rsidP="00D42947">
            <w:pPr>
              <w:jc w:val="center"/>
              <w:rPr>
                <w:color w:val="000000"/>
                <w:sz w:val="22"/>
                <w:szCs w:val="22"/>
              </w:rPr>
            </w:pPr>
            <w:r w:rsidRPr="00415798">
              <w:rPr>
                <w:color w:val="000000"/>
                <w:sz w:val="22"/>
                <w:szCs w:val="22"/>
              </w:rPr>
              <w:t>85</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D2370" w14:textId="77777777" w:rsidR="00D42947" w:rsidRPr="00415798" w:rsidRDefault="00D42947" w:rsidP="00D42947">
            <w:pPr>
              <w:rPr>
                <w:color w:val="000000"/>
                <w:sz w:val="22"/>
                <w:szCs w:val="22"/>
              </w:rPr>
            </w:pPr>
            <w:r w:rsidRPr="00415798">
              <w:rPr>
                <w:color w:val="000000"/>
                <w:sz w:val="22"/>
                <w:szCs w:val="22"/>
              </w:rPr>
              <w:t>ΚΤΥ-4457</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55B07" w14:textId="77777777" w:rsidR="00D42947" w:rsidRPr="00415798" w:rsidRDefault="00D42947" w:rsidP="00D42947">
            <w:pPr>
              <w:rPr>
                <w:color w:val="000000"/>
                <w:sz w:val="22"/>
                <w:szCs w:val="22"/>
              </w:rPr>
            </w:pPr>
            <w:r w:rsidRPr="00415798">
              <w:rPr>
                <w:color w:val="000000"/>
                <w:sz w:val="22"/>
                <w:szCs w:val="22"/>
              </w:rPr>
              <w:t>ΑΠΟΡΡIΜΜΑΤΟΦΟΡΟ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1DF20" w14:textId="77777777" w:rsidR="00D42947" w:rsidRPr="00415798" w:rsidRDefault="00D42947" w:rsidP="00D42947">
            <w:pPr>
              <w:jc w:val="center"/>
              <w:rPr>
                <w:color w:val="000000"/>
                <w:sz w:val="22"/>
                <w:szCs w:val="22"/>
              </w:rPr>
            </w:pPr>
            <w:r w:rsidRPr="00415798">
              <w:rPr>
                <w:color w:val="000000"/>
                <w:sz w:val="22"/>
                <w:szCs w:val="22"/>
              </w:rPr>
              <w:t>41</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9C8AE" w14:textId="77777777" w:rsidR="00D42947" w:rsidRPr="00415798" w:rsidRDefault="00D42947" w:rsidP="00D42947">
            <w:pPr>
              <w:jc w:val="center"/>
              <w:rPr>
                <w:color w:val="000000"/>
                <w:sz w:val="22"/>
                <w:szCs w:val="22"/>
              </w:rPr>
            </w:pPr>
            <w:r w:rsidRPr="00415798">
              <w:rPr>
                <w:color w:val="000000"/>
                <w:sz w:val="22"/>
                <w:szCs w:val="22"/>
              </w:rPr>
              <w:t>2025</w:t>
            </w:r>
          </w:p>
        </w:tc>
        <w:tc>
          <w:tcPr>
            <w:tcW w:w="1593" w:type="dxa"/>
            <w:tcBorders>
              <w:top w:val="single" w:sz="4" w:space="0" w:color="auto"/>
              <w:left w:val="single" w:sz="4" w:space="0" w:color="auto"/>
              <w:bottom w:val="single" w:sz="4" w:space="0" w:color="auto"/>
              <w:right w:val="single" w:sz="4" w:space="0" w:color="auto"/>
            </w:tcBorders>
            <w:vAlign w:val="bottom"/>
          </w:tcPr>
          <w:p w14:paraId="2AE4B75E"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372,00</w:t>
            </w:r>
          </w:p>
        </w:tc>
      </w:tr>
      <w:tr w:rsidR="00D42947" w:rsidRPr="00415798" w14:paraId="0B5745EF"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77EE1" w14:textId="77777777" w:rsidR="00D42947" w:rsidRPr="00415798" w:rsidRDefault="00D42947" w:rsidP="00D42947">
            <w:pPr>
              <w:jc w:val="center"/>
              <w:rPr>
                <w:color w:val="000000"/>
                <w:sz w:val="22"/>
                <w:szCs w:val="22"/>
              </w:rPr>
            </w:pPr>
            <w:r w:rsidRPr="00415798">
              <w:rPr>
                <w:color w:val="000000"/>
                <w:sz w:val="22"/>
                <w:szCs w:val="22"/>
              </w:rPr>
              <w:t>86</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B339E" w14:textId="77777777" w:rsidR="00D42947" w:rsidRPr="00415798" w:rsidRDefault="00D42947" w:rsidP="00D42947">
            <w:pPr>
              <w:rPr>
                <w:color w:val="000000"/>
                <w:sz w:val="22"/>
                <w:szCs w:val="22"/>
              </w:rPr>
            </w:pPr>
            <w:r w:rsidRPr="00415798">
              <w:rPr>
                <w:color w:val="000000"/>
                <w:sz w:val="22"/>
                <w:szCs w:val="22"/>
              </w:rPr>
              <w:t>ΚΤΥ-4458</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7D883" w14:textId="77777777" w:rsidR="00D42947" w:rsidRPr="00415798" w:rsidRDefault="00D42947" w:rsidP="00D42947">
            <w:pPr>
              <w:rPr>
                <w:color w:val="000000"/>
                <w:sz w:val="22"/>
                <w:szCs w:val="22"/>
              </w:rPr>
            </w:pPr>
            <w:r w:rsidRPr="00415798">
              <w:rPr>
                <w:color w:val="000000"/>
                <w:sz w:val="22"/>
                <w:szCs w:val="22"/>
              </w:rPr>
              <w:t>ΑΠΟΡΡIΜΜΑΤΟΦΟΡΟ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A0890" w14:textId="77777777" w:rsidR="00D42947" w:rsidRPr="00415798" w:rsidRDefault="00D42947" w:rsidP="00D42947">
            <w:pPr>
              <w:jc w:val="center"/>
              <w:rPr>
                <w:color w:val="000000"/>
                <w:sz w:val="22"/>
                <w:szCs w:val="22"/>
              </w:rPr>
            </w:pPr>
            <w:r w:rsidRPr="00415798">
              <w:rPr>
                <w:color w:val="000000"/>
                <w:sz w:val="22"/>
                <w:szCs w:val="22"/>
              </w:rPr>
              <w:t>41</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73029" w14:textId="77777777" w:rsidR="00D42947" w:rsidRPr="00415798" w:rsidRDefault="00D42947" w:rsidP="00D42947">
            <w:pPr>
              <w:jc w:val="center"/>
              <w:rPr>
                <w:color w:val="000000"/>
                <w:sz w:val="22"/>
                <w:szCs w:val="22"/>
              </w:rPr>
            </w:pPr>
            <w:r w:rsidRPr="00415798">
              <w:rPr>
                <w:color w:val="000000"/>
                <w:sz w:val="22"/>
                <w:szCs w:val="22"/>
              </w:rPr>
              <w:t>2025</w:t>
            </w:r>
          </w:p>
        </w:tc>
        <w:tc>
          <w:tcPr>
            <w:tcW w:w="1593" w:type="dxa"/>
            <w:tcBorders>
              <w:top w:val="single" w:sz="4" w:space="0" w:color="auto"/>
              <w:left w:val="single" w:sz="4" w:space="0" w:color="auto"/>
              <w:bottom w:val="single" w:sz="4" w:space="0" w:color="auto"/>
              <w:right w:val="single" w:sz="4" w:space="0" w:color="auto"/>
            </w:tcBorders>
            <w:vAlign w:val="bottom"/>
          </w:tcPr>
          <w:p w14:paraId="494F8968"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372,00</w:t>
            </w:r>
          </w:p>
        </w:tc>
      </w:tr>
      <w:tr w:rsidR="00D42947" w:rsidRPr="00415798" w14:paraId="248C52C8"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28B90" w14:textId="77777777" w:rsidR="00D42947" w:rsidRPr="00415798" w:rsidRDefault="00D42947" w:rsidP="00D42947">
            <w:pPr>
              <w:jc w:val="center"/>
              <w:rPr>
                <w:color w:val="000000"/>
                <w:sz w:val="22"/>
                <w:szCs w:val="22"/>
              </w:rPr>
            </w:pPr>
            <w:r w:rsidRPr="00415798">
              <w:rPr>
                <w:color w:val="000000"/>
                <w:sz w:val="22"/>
                <w:szCs w:val="22"/>
              </w:rPr>
              <w:t>87</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0CD74" w14:textId="77777777" w:rsidR="00D42947" w:rsidRPr="00415798" w:rsidRDefault="00D42947" w:rsidP="00D42947">
            <w:pPr>
              <w:rPr>
                <w:color w:val="000000"/>
                <w:sz w:val="22"/>
                <w:szCs w:val="22"/>
              </w:rPr>
            </w:pPr>
            <w:r w:rsidRPr="00415798">
              <w:rPr>
                <w:color w:val="000000"/>
                <w:sz w:val="22"/>
                <w:szCs w:val="22"/>
              </w:rPr>
              <w:t>ΜΕ-160291</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6D98B" w14:textId="77777777" w:rsidR="00D42947" w:rsidRPr="00415798" w:rsidRDefault="00D42947" w:rsidP="00D42947">
            <w:pPr>
              <w:rPr>
                <w:color w:val="000000"/>
                <w:sz w:val="22"/>
                <w:szCs w:val="22"/>
              </w:rPr>
            </w:pPr>
            <w:r w:rsidRPr="00415798">
              <w:rPr>
                <w:color w:val="000000"/>
                <w:sz w:val="22"/>
                <w:szCs w:val="22"/>
              </w:rPr>
              <w:t>ΣΑΡΩΘΡΟ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493D2" w14:textId="77777777" w:rsidR="00D42947" w:rsidRPr="00415798" w:rsidRDefault="00D42947" w:rsidP="00D42947">
            <w:pPr>
              <w:jc w:val="center"/>
              <w:rPr>
                <w:color w:val="000000"/>
                <w:sz w:val="22"/>
                <w:szCs w:val="22"/>
              </w:rPr>
            </w:pPr>
            <w:r w:rsidRPr="00415798">
              <w:rPr>
                <w:color w:val="000000"/>
                <w:sz w:val="22"/>
                <w:szCs w:val="22"/>
              </w:rPr>
              <w:t>109 (PS)</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7AF89" w14:textId="77777777" w:rsidR="00D42947" w:rsidRPr="00415798" w:rsidRDefault="00D42947" w:rsidP="00D42947">
            <w:pPr>
              <w:jc w:val="center"/>
              <w:rPr>
                <w:color w:val="000000"/>
                <w:sz w:val="22"/>
                <w:szCs w:val="22"/>
              </w:rPr>
            </w:pPr>
            <w:r w:rsidRPr="00415798">
              <w:rPr>
                <w:color w:val="000000"/>
                <w:sz w:val="22"/>
                <w:szCs w:val="22"/>
              </w:rPr>
              <w:t>2025</w:t>
            </w:r>
          </w:p>
        </w:tc>
        <w:tc>
          <w:tcPr>
            <w:tcW w:w="1593" w:type="dxa"/>
            <w:tcBorders>
              <w:top w:val="single" w:sz="4" w:space="0" w:color="auto"/>
              <w:left w:val="single" w:sz="4" w:space="0" w:color="auto"/>
              <w:bottom w:val="single" w:sz="4" w:space="0" w:color="auto"/>
              <w:right w:val="single" w:sz="4" w:space="0" w:color="auto"/>
            </w:tcBorders>
            <w:vAlign w:val="bottom"/>
          </w:tcPr>
          <w:p w14:paraId="2AB60937"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323,00</w:t>
            </w:r>
          </w:p>
        </w:tc>
      </w:tr>
      <w:tr w:rsidR="00D42947" w:rsidRPr="00415798" w14:paraId="6AE414EF"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0874B" w14:textId="77777777" w:rsidR="00D42947" w:rsidRPr="00415798" w:rsidRDefault="00D42947" w:rsidP="00D42947">
            <w:pPr>
              <w:jc w:val="center"/>
              <w:rPr>
                <w:color w:val="000000"/>
                <w:sz w:val="22"/>
                <w:szCs w:val="22"/>
              </w:rPr>
            </w:pPr>
            <w:r w:rsidRPr="00415798">
              <w:rPr>
                <w:color w:val="000000"/>
                <w:sz w:val="22"/>
                <w:szCs w:val="22"/>
              </w:rPr>
              <w:t>88</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30A68" w14:textId="77777777" w:rsidR="00D42947" w:rsidRPr="00415798" w:rsidRDefault="00D42947" w:rsidP="00D42947">
            <w:pPr>
              <w:rPr>
                <w:color w:val="000000"/>
                <w:sz w:val="22"/>
                <w:szCs w:val="22"/>
              </w:rPr>
            </w:pPr>
            <w:r w:rsidRPr="00415798">
              <w:rPr>
                <w:color w:val="000000"/>
                <w:sz w:val="22"/>
                <w:szCs w:val="22"/>
              </w:rPr>
              <w:t>ΜΕ-160296</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932088" w14:textId="77777777" w:rsidR="00D42947" w:rsidRPr="00415798" w:rsidRDefault="00D42947" w:rsidP="00D42947">
            <w:pPr>
              <w:rPr>
                <w:color w:val="000000"/>
                <w:sz w:val="22"/>
                <w:szCs w:val="22"/>
              </w:rPr>
            </w:pPr>
            <w:r w:rsidRPr="00415798">
              <w:rPr>
                <w:color w:val="000000"/>
                <w:sz w:val="22"/>
                <w:szCs w:val="22"/>
              </w:rPr>
              <w:t>ΣΑΡΩΘΡΟ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3D8B3" w14:textId="77777777" w:rsidR="00D42947" w:rsidRPr="00415798" w:rsidRDefault="00D42947" w:rsidP="00D42947">
            <w:pPr>
              <w:jc w:val="center"/>
              <w:rPr>
                <w:color w:val="000000"/>
                <w:sz w:val="22"/>
                <w:szCs w:val="22"/>
              </w:rPr>
            </w:pPr>
            <w:r w:rsidRPr="00415798">
              <w:rPr>
                <w:color w:val="000000"/>
                <w:sz w:val="22"/>
                <w:szCs w:val="22"/>
              </w:rPr>
              <w:t>75 (PS)</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D15F5" w14:textId="77777777" w:rsidR="00D42947" w:rsidRPr="00415798" w:rsidRDefault="00D42947" w:rsidP="00D42947">
            <w:pPr>
              <w:jc w:val="center"/>
              <w:rPr>
                <w:color w:val="000000"/>
                <w:sz w:val="22"/>
                <w:szCs w:val="22"/>
              </w:rPr>
            </w:pPr>
            <w:r w:rsidRPr="00415798">
              <w:rPr>
                <w:color w:val="000000"/>
                <w:sz w:val="22"/>
                <w:szCs w:val="22"/>
              </w:rPr>
              <w:t>2025</w:t>
            </w:r>
          </w:p>
        </w:tc>
        <w:tc>
          <w:tcPr>
            <w:tcW w:w="1593" w:type="dxa"/>
            <w:tcBorders>
              <w:top w:val="single" w:sz="4" w:space="0" w:color="auto"/>
              <w:left w:val="single" w:sz="4" w:space="0" w:color="auto"/>
              <w:bottom w:val="single" w:sz="4" w:space="0" w:color="auto"/>
              <w:right w:val="single" w:sz="4" w:space="0" w:color="auto"/>
            </w:tcBorders>
            <w:vAlign w:val="bottom"/>
          </w:tcPr>
          <w:p w14:paraId="6D30240E"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293,00</w:t>
            </w:r>
          </w:p>
        </w:tc>
      </w:tr>
      <w:tr w:rsidR="00D42947" w:rsidRPr="00415798" w14:paraId="01E955D5"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040BBC" w14:textId="77777777" w:rsidR="00D42947" w:rsidRPr="00415798" w:rsidRDefault="00D42947" w:rsidP="00D42947">
            <w:pPr>
              <w:jc w:val="center"/>
              <w:rPr>
                <w:color w:val="000000"/>
                <w:sz w:val="22"/>
                <w:szCs w:val="22"/>
              </w:rPr>
            </w:pPr>
            <w:r w:rsidRPr="00415798">
              <w:rPr>
                <w:color w:val="000000"/>
                <w:sz w:val="22"/>
                <w:szCs w:val="22"/>
              </w:rPr>
              <w:t>89</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430F53" w14:textId="77777777" w:rsidR="00D42947" w:rsidRPr="00415798" w:rsidRDefault="00D42947" w:rsidP="00D42947">
            <w:pPr>
              <w:rPr>
                <w:color w:val="000000"/>
                <w:sz w:val="22"/>
                <w:szCs w:val="22"/>
              </w:rPr>
            </w:pPr>
            <w:r w:rsidRPr="00415798">
              <w:rPr>
                <w:color w:val="000000"/>
                <w:sz w:val="22"/>
                <w:szCs w:val="22"/>
              </w:rPr>
              <w:t>ΜΕ-166427</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FCFCD" w14:textId="77777777" w:rsidR="00D42947" w:rsidRPr="00415798" w:rsidRDefault="00D42947" w:rsidP="00D42947">
            <w:pPr>
              <w:rPr>
                <w:color w:val="000000"/>
                <w:sz w:val="22"/>
                <w:szCs w:val="22"/>
              </w:rPr>
            </w:pPr>
            <w:r w:rsidRPr="00415798">
              <w:rPr>
                <w:color w:val="000000"/>
                <w:sz w:val="22"/>
                <w:szCs w:val="22"/>
              </w:rPr>
              <w:t>ΣΑΡΩΘΡΟ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C3ADA2" w14:textId="77777777" w:rsidR="00D42947" w:rsidRPr="00415798" w:rsidRDefault="00D42947" w:rsidP="00D42947">
            <w:pPr>
              <w:jc w:val="center"/>
              <w:rPr>
                <w:color w:val="000000"/>
                <w:sz w:val="22"/>
                <w:szCs w:val="22"/>
              </w:rPr>
            </w:pPr>
            <w:r w:rsidRPr="00415798">
              <w:rPr>
                <w:color w:val="000000"/>
                <w:sz w:val="22"/>
                <w:szCs w:val="22"/>
              </w:rPr>
              <w:t>109 (PS)</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9089B" w14:textId="77777777" w:rsidR="00D42947" w:rsidRPr="00415798" w:rsidRDefault="00D42947" w:rsidP="00D42947">
            <w:pPr>
              <w:jc w:val="center"/>
              <w:rPr>
                <w:color w:val="000000"/>
                <w:sz w:val="22"/>
                <w:szCs w:val="22"/>
              </w:rPr>
            </w:pPr>
            <w:r w:rsidRPr="00415798">
              <w:rPr>
                <w:color w:val="000000"/>
                <w:sz w:val="22"/>
                <w:szCs w:val="22"/>
              </w:rPr>
              <w:t>2025</w:t>
            </w:r>
          </w:p>
        </w:tc>
        <w:tc>
          <w:tcPr>
            <w:tcW w:w="1593" w:type="dxa"/>
            <w:tcBorders>
              <w:top w:val="single" w:sz="4" w:space="0" w:color="auto"/>
              <w:left w:val="single" w:sz="4" w:space="0" w:color="auto"/>
              <w:bottom w:val="single" w:sz="4" w:space="0" w:color="auto"/>
              <w:right w:val="single" w:sz="4" w:space="0" w:color="auto"/>
            </w:tcBorders>
            <w:vAlign w:val="bottom"/>
          </w:tcPr>
          <w:p w14:paraId="32FBD363"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321,00</w:t>
            </w:r>
          </w:p>
        </w:tc>
      </w:tr>
      <w:tr w:rsidR="00D42947" w:rsidRPr="00415798" w14:paraId="129533F5"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E9030" w14:textId="77777777" w:rsidR="00D42947" w:rsidRPr="00415798" w:rsidRDefault="00D42947" w:rsidP="00D42947">
            <w:pPr>
              <w:jc w:val="center"/>
              <w:rPr>
                <w:color w:val="000000"/>
                <w:sz w:val="22"/>
                <w:szCs w:val="22"/>
              </w:rPr>
            </w:pPr>
            <w:r w:rsidRPr="00415798">
              <w:rPr>
                <w:color w:val="000000"/>
                <w:sz w:val="22"/>
                <w:szCs w:val="22"/>
              </w:rPr>
              <w:t>90</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3E6A0A" w14:textId="77777777" w:rsidR="00D42947" w:rsidRPr="00415798" w:rsidRDefault="00D42947" w:rsidP="00D42947">
            <w:pPr>
              <w:rPr>
                <w:color w:val="000000"/>
                <w:sz w:val="22"/>
                <w:szCs w:val="22"/>
              </w:rPr>
            </w:pPr>
            <w:r w:rsidRPr="00415798">
              <w:rPr>
                <w:color w:val="000000"/>
                <w:sz w:val="22"/>
                <w:szCs w:val="22"/>
              </w:rPr>
              <w:t>ΚΗΙ-1412</w:t>
            </w:r>
          </w:p>
        </w:tc>
        <w:tc>
          <w:tcPr>
            <w:tcW w:w="31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6E211" w14:textId="77777777" w:rsidR="00D42947" w:rsidRPr="00415798" w:rsidRDefault="00D42947" w:rsidP="00D42947">
            <w:pPr>
              <w:rPr>
                <w:color w:val="000000"/>
                <w:sz w:val="22"/>
                <w:szCs w:val="22"/>
                <w:lang w:val="en-US"/>
              </w:rPr>
            </w:pPr>
            <w:r w:rsidRPr="00415798">
              <w:rPr>
                <w:color w:val="000000"/>
                <w:sz w:val="22"/>
                <w:szCs w:val="22"/>
              </w:rPr>
              <w:t xml:space="preserve">ΦΟΡΤΗΓΟ </w:t>
            </w:r>
            <w:r w:rsidRPr="00415798">
              <w:rPr>
                <w:color w:val="000000"/>
                <w:sz w:val="22"/>
                <w:szCs w:val="22"/>
                <w:lang w:val="en-US"/>
              </w:rPr>
              <w:t xml:space="preserve">MERCEDES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CB773F" w14:textId="77777777" w:rsidR="00D42947" w:rsidRPr="00415798" w:rsidRDefault="00D42947" w:rsidP="00D42947">
            <w:pPr>
              <w:jc w:val="center"/>
              <w:rPr>
                <w:color w:val="000000"/>
                <w:sz w:val="22"/>
                <w:szCs w:val="22"/>
                <w:lang w:val="en-US"/>
              </w:rPr>
            </w:pPr>
            <w:r w:rsidRPr="00415798">
              <w:rPr>
                <w:color w:val="000000"/>
                <w:sz w:val="22"/>
                <w:szCs w:val="22"/>
                <w:lang w:val="en-US"/>
              </w:rPr>
              <w:t>36</w:t>
            </w:r>
          </w:p>
        </w:tc>
        <w:tc>
          <w:tcPr>
            <w:tcW w:w="1812" w:type="dxa"/>
            <w:tcBorders>
              <w:top w:val="single" w:sz="4" w:space="0" w:color="auto"/>
              <w:left w:val="single" w:sz="4" w:space="0" w:color="auto"/>
              <w:bottom w:val="single" w:sz="4" w:space="0" w:color="auto"/>
              <w:right w:val="single" w:sz="4" w:space="0" w:color="auto"/>
            </w:tcBorders>
            <w:shd w:val="clear" w:color="auto" w:fill="auto"/>
            <w:vAlign w:val="center"/>
          </w:tcPr>
          <w:p w14:paraId="4BAA9A41" w14:textId="77777777" w:rsidR="00D42947" w:rsidRPr="00415798" w:rsidRDefault="00D42947" w:rsidP="00D42947">
            <w:pPr>
              <w:jc w:val="center"/>
              <w:rPr>
                <w:color w:val="000000"/>
                <w:sz w:val="22"/>
                <w:szCs w:val="22"/>
                <w:lang w:val="en-US"/>
              </w:rPr>
            </w:pPr>
            <w:r w:rsidRPr="00415798">
              <w:rPr>
                <w:color w:val="000000"/>
                <w:sz w:val="22"/>
                <w:szCs w:val="22"/>
                <w:lang w:val="en-US"/>
              </w:rPr>
              <w:t>1994</w:t>
            </w:r>
          </w:p>
        </w:tc>
        <w:tc>
          <w:tcPr>
            <w:tcW w:w="1593" w:type="dxa"/>
            <w:tcBorders>
              <w:top w:val="single" w:sz="4" w:space="0" w:color="auto"/>
              <w:left w:val="single" w:sz="4" w:space="0" w:color="auto"/>
              <w:bottom w:val="single" w:sz="4" w:space="0" w:color="auto"/>
              <w:right w:val="single" w:sz="4" w:space="0" w:color="auto"/>
            </w:tcBorders>
            <w:vAlign w:val="bottom"/>
          </w:tcPr>
          <w:p w14:paraId="6AEC9ECE" w14:textId="77777777" w:rsidR="00D42947" w:rsidRPr="00415798" w:rsidRDefault="00D42947" w:rsidP="00D42947">
            <w:pPr>
              <w:jc w:val="center"/>
              <w:rPr>
                <w:color w:val="000000"/>
                <w:sz w:val="22"/>
                <w:szCs w:val="22"/>
                <w:highlight w:val="yellow"/>
              </w:rPr>
            </w:pPr>
            <w:r w:rsidRPr="00415798">
              <w:rPr>
                <w:rFonts w:eastAsia="Calibri"/>
                <w:color w:val="000000"/>
                <w:sz w:val="22"/>
                <w:szCs w:val="22"/>
                <w:lang w:eastAsia="en-US"/>
              </w:rPr>
              <w:t>59,00</w:t>
            </w:r>
          </w:p>
        </w:tc>
      </w:tr>
      <w:tr w:rsidR="00D42947" w:rsidRPr="00415798" w14:paraId="3452B41D" w14:textId="777777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6FFDF" w14:textId="77777777" w:rsidR="00D42947" w:rsidRPr="00415798" w:rsidRDefault="00D42947" w:rsidP="00D42947">
            <w:pPr>
              <w:jc w:val="center"/>
              <w:rPr>
                <w:color w:val="000000"/>
                <w:sz w:val="22"/>
                <w:szCs w:val="22"/>
              </w:rPr>
            </w:pP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2B487" w14:textId="77777777" w:rsidR="00D42947" w:rsidRPr="00415798" w:rsidRDefault="00D42947" w:rsidP="00D42947">
            <w:pPr>
              <w:rPr>
                <w:color w:val="000000"/>
                <w:sz w:val="22"/>
                <w:szCs w:val="22"/>
              </w:rPr>
            </w:pPr>
          </w:p>
        </w:tc>
        <w:tc>
          <w:tcPr>
            <w:tcW w:w="63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E946075" w14:textId="77777777" w:rsidR="00D42947" w:rsidRPr="00415798" w:rsidRDefault="00D42947" w:rsidP="00D42947">
            <w:pPr>
              <w:jc w:val="center"/>
              <w:rPr>
                <w:color w:val="000000"/>
                <w:sz w:val="22"/>
                <w:szCs w:val="22"/>
                <w:lang w:val="en-US"/>
              </w:rPr>
            </w:pPr>
            <w:r w:rsidRPr="00415798">
              <w:rPr>
                <w:rFonts w:eastAsia="Calibri"/>
                <w:b/>
                <w:sz w:val="22"/>
                <w:szCs w:val="22"/>
                <w:lang w:eastAsia="en-US"/>
              </w:rPr>
              <w:t>ΓΕΝΙΚΟ ΣΥΝΟΛΟ (€)</w:t>
            </w:r>
          </w:p>
        </w:tc>
        <w:tc>
          <w:tcPr>
            <w:tcW w:w="1593" w:type="dxa"/>
            <w:tcBorders>
              <w:top w:val="single" w:sz="4" w:space="0" w:color="auto"/>
              <w:left w:val="single" w:sz="4" w:space="0" w:color="auto"/>
              <w:bottom w:val="single" w:sz="4" w:space="0" w:color="auto"/>
              <w:right w:val="single" w:sz="4" w:space="0" w:color="auto"/>
            </w:tcBorders>
            <w:vAlign w:val="center"/>
          </w:tcPr>
          <w:p w14:paraId="0D453D70" w14:textId="77777777" w:rsidR="00D42947" w:rsidRPr="00415798" w:rsidRDefault="00D42947" w:rsidP="00D42947">
            <w:pPr>
              <w:jc w:val="center"/>
              <w:rPr>
                <w:rFonts w:eastAsia="Calibri"/>
                <w:color w:val="000000"/>
                <w:sz w:val="22"/>
                <w:szCs w:val="22"/>
              </w:rPr>
            </w:pPr>
            <w:r w:rsidRPr="00415798">
              <w:rPr>
                <w:rFonts w:eastAsia="Calibri"/>
                <w:color w:val="000000"/>
                <w:sz w:val="22"/>
                <w:szCs w:val="22"/>
                <w:lang w:eastAsia="en-US"/>
              </w:rPr>
              <w:t>9565,00</w:t>
            </w:r>
          </w:p>
        </w:tc>
      </w:tr>
      <w:bookmarkEnd w:id="4"/>
    </w:tbl>
    <w:p w14:paraId="6ADDC209" w14:textId="77777777" w:rsidR="00D42947" w:rsidRPr="00415798" w:rsidRDefault="00D42947" w:rsidP="00D42947">
      <w:pPr>
        <w:widowControl w:val="0"/>
        <w:autoSpaceDE w:val="0"/>
        <w:autoSpaceDN w:val="0"/>
        <w:adjustRightInd w:val="0"/>
        <w:ind w:right="1415"/>
        <w:jc w:val="both"/>
        <w:rPr>
          <w:sz w:val="24"/>
          <w:szCs w:val="24"/>
        </w:rPr>
      </w:pPr>
    </w:p>
    <w:p w14:paraId="5869C5E9" w14:textId="77777777" w:rsidR="00D42947" w:rsidRPr="00415798" w:rsidRDefault="00D42947" w:rsidP="00D42947">
      <w:pPr>
        <w:widowControl w:val="0"/>
        <w:autoSpaceDE w:val="0"/>
        <w:autoSpaceDN w:val="0"/>
        <w:adjustRightInd w:val="0"/>
        <w:ind w:left="142" w:right="279"/>
        <w:jc w:val="center"/>
        <w:rPr>
          <w:sz w:val="24"/>
          <w:szCs w:val="24"/>
          <w:highlight w:val="yellow"/>
        </w:rPr>
      </w:pPr>
    </w:p>
    <w:tbl>
      <w:tblPr>
        <w:tblW w:w="9465" w:type="dxa"/>
        <w:tblInd w:w="-142" w:type="dxa"/>
        <w:tblLayout w:type="fixed"/>
        <w:tblLook w:val="04A0" w:firstRow="1" w:lastRow="0" w:firstColumn="1" w:lastColumn="0" w:noHBand="0" w:noVBand="1"/>
      </w:tblPr>
      <w:tblGrid>
        <w:gridCol w:w="3370"/>
        <w:gridCol w:w="2977"/>
        <w:gridCol w:w="3118"/>
      </w:tblGrid>
      <w:tr w:rsidR="00D42947" w:rsidRPr="00415798" w14:paraId="622AAB27" w14:textId="77777777" w:rsidTr="00D42947">
        <w:trPr>
          <w:cantSplit/>
        </w:trPr>
        <w:tc>
          <w:tcPr>
            <w:tcW w:w="3370" w:type="dxa"/>
          </w:tcPr>
          <w:p w14:paraId="6CDA522F" w14:textId="77777777" w:rsidR="00D42947" w:rsidRPr="00415798" w:rsidRDefault="00D42947" w:rsidP="00D42947">
            <w:pPr>
              <w:tabs>
                <w:tab w:val="left" w:pos="720"/>
                <w:tab w:val="center" w:pos="4153"/>
                <w:tab w:val="right" w:pos="8306"/>
              </w:tabs>
              <w:jc w:val="center"/>
              <w:rPr>
                <w:bCs/>
                <w:sz w:val="24"/>
                <w:szCs w:val="24"/>
              </w:rPr>
            </w:pPr>
            <w:r w:rsidRPr="00415798">
              <w:rPr>
                <w:bCs/>
                <w:sz w:val="24"/>
                <w:szCs w:val="24"/>
              </w:rPr>
              <w:t>Ξάνθη     /09/2026</w:t>
            </w:r>
          </w:p>
          <w:p w14:paraId="0E8FCD6A" w14:textId="77777777" w:rsidR="00D42947" w:rsidRPr="00415798" w:rsidRDefault="00D42947" w:rsidP="00D42947">
            <w:pPr>
              <w:tabs>
                <w:tab w:val="left" w:pos="720"/>
                <w:tab w:val="center" w:pos="4153"/>
                <w:tab w:val="right" w:pos="8306"/>
              </w:tabs>
              <w:jc w:val="center"/>
              <w:rPr>
                <w:bCs/>
                <w:sz w:val="24"/>
                <w:szCs w:val="24"/>
              </w:rPr>
            </w:pPr>
            <w:r w:rsidRPr="00415798">
              <w:rPr>
                <w:bCs/>
                <w:sz w:val="24"/>
                <w:szCs w:val="24"/>
              </w:rPr>
              <w:t xml:space="preserve">Η </w:t>
            </w:r>
            <w:proofErr w:type="spellStart"/>
            <w:r w:rsidRPr="00415798">
              <w:rPr>
                <w:bCs/>
                <w:sz w:val="24"/>
                <w:szCs w:val="24"/>
              </w:rPr>
              <w:t>Συντάξασα</w:t>
            </w:r>
            <w:proofErr w:type="spellEnd"/>
          </w:p>
          <w:p w14:paraId="3DC80432" w14:textId="77777777" w:rsidR="00D42947" w:rsidRPr="00415798" w:rsidRDefault="00D42947" w:rsidP="00D42947">
            <w:pPr>
              <w:tabs>
                <w:tab w:val="left" w:pos="720"/>
                <w:tab w:val="center" w:pos="4153"/>
                <w:tab w:val="right" w:pos="8306"/>
              </w:tabs>
              <w:jc w:val="center"/>
              <w:rPr>
                <w:bCs/>
                <w:sz w:val="24"/>
                <w:szCs w:val="24"/>
              </w:rPr>
            </w:pPr>
          </w:p>
        </w:tc>
        <w:tc>
          <w:tcPr>
            <w:tcW w:w="2977" w:type="dxa"/>
          </w:tcPr>
          <w:p w14:paraId="3D55BDD8" w14:textId="77777777" w:rsidR="00D42947" w:rsidRPr="00415798" w:rsidRDefault="00D42947" w:rsidP="00D42947">
            <w:pPr>
              <w:tabs>
                <w:tab w:val="left" w:pos="720"/>
                <w:tab w:val="center" w:pos="4153"/>
                <w:tab w:val="right" w:pos="8306"/>
              </w:tabs>
              <w:jc w:val="center"/>
              <w:rPr>
                <w:bCs/>
                <w:sz w:val="24"/>
                <w:szCs w:val="24"/>
              </w:rPr>
            </w:pPr>
            <w:r w:rsidRPr="00415798">
              <w:rPr>
                <w:bCs/>
                <w:sz w:val="24"/>
                <w:szCs w:val="24"/>
              </w:rPr>
              <w:t>Ξάνθη     /09/2026</w:t>
            </w:r>
          </w:p>
          <w:p w14:paraId="1D60CC7B" w14:textId="77777777" w:rsidR="00D42947" w:rsidRPr="00415798" w:rsidRDefault="00D42947" w:rsidP="00D42947">
            <w:pPr>
              <w:tabs>
                <w:tab w:val="left" w:pos="720"/>
                <w:tab w:val="center" w:pos="4153"/>
                <w:tab w:val="right" w:pos="8306"/>
              </w:tabs>
              <w:jc w:val="center"/>
              <w:rPr>
                <w:bCs/>
                <w:sz w:val="24"/>
                <w:szCs w:val="24"/>
              </w:rPr>
            </w:pPr>
            <w:r w:rsidRPr="00415798">
              <w:rPr>
                <w:bCs/>
                <w:sz w:val="24"/>
                <w:szCs w:val="24"/>
              </w:rPr>
              <w:t>Ο αν Προϊστάμενος</w:t>
            </w:r>
          </w:p>
          <w:p w14:paraId="25914953" w14:textId="77777777" w:rsidR="00D42947" w:rsidRPr="00415798" w:rsidRDefault="00D42947" w:rsidP="00D42947">
            <w:pPr>
              <w:tabs>
                <w:tab w:val="left" w:pos="720"/>
                <w:tab w:val="center" w:pos="4153"/>
                <w:tab w:val="right" w:pos="8306"/>
              </w:tabs>
              <w:jc w:val="center"/>
              <w:rPr>
                <w:bCs/>
                <w:sz w:val="24"/>
                <w:szCs w:val="24"/>
              </w:rPr>
            </w:pPr>
            <w:r w:rsidRPr="00415798">
              <w:rPr>
                <w:bCs/>
                <w:sz w:val="24"/>
                <w:szCs w:val="24"/>
              </w:rPr>
              <w:t>του Η/Μ Τμήματος</w:t>
            </w:r>
          </w:p>
          <w:p w14:paraId="51B6C94C" w14:textId="77777777" w:rsidR="00D42947" w:rsidRPr="00415798" w:rsidRDefault="00D42947" w:rsidP="00D42947">
            <w:pPr>
              <w:tabs>
                <w:tab w:val="left" w:pos="720"/>
                <w:tab w:val="center" w:pos="4153"/>
                <w:tab w:val="right" w:pos="8306"/>
              </w:tabs>
              <w:jc w:val="center"/>
              <w:rPr>
                <w:bCs/>
                <w:sz w:val="24"/>
                <w:szCs w:val="24"/>
              </w:rPr>
            </w:pPr>
          </w:p>
        </w:tc>
        <w:tc>
          <w:tcPr>
            <w:tcW w:w="3118" w:type="dxa"/>
          </w:tcPr>
          <w:p w14:paraId="6C5541C6" w14:textId="77777777" w:rsidR="00D42947" w:rsidRPr="00415798" w:rsidRDefault="00D42947" w:rsidP="00D42947">
            <w:pPr>
              <w:tabs>
                <w:tab w:val="left" w:pos="720"/>
                <w:tab w:val="center" w:pos="4153"/>
                <w:tab w:val="right" w:pos="8306"/>
              </w:tabs>
              <w:jc w:val="center"/>
              <w:rPr>
                <w:bCs/>
                <w:sz w:val="24"/>
                <w:szCs w:val="24"/>
              </w:rPr>
            </w:pPr>
            <w:r w:rsidRPr="00415798">
              <w:rPr>
                <w:bCs/>
                <w:sz w:val="24"/>
                <w:szCs w:val="24"/>
              </w:rPr>
              <w:t>Ξάνθη      /09/2026</w:t>
            </w:r>
          </w:p>
          <w:p w14:paraId="1DC9289E" w14:textId="77777777" w:rsidR="00D42947" w:rsidRPr="00415798" w:rsidRDefault="00D42947" w:rsidP="00D42947">
            <w:pPr>
              <w:tabs>
                <w:tab w:val="left" w:pos="720"/>
                <w:tab w:val="center" w:pos="4153"/>
                <w:tab w:val="right" w:pos="8306"/>
              </w:tabs>
              <w:jc w:val="center"/>
              <w:rPr>
                <w:bCs/>
                <w:sz w:val="24"/>
                <w:szCs w:val="24"/>
              </w:rPr>
            </w:pPr>
            <w:r w:rsidRPr="00415798">
              <w:rPr>
                <w:bCs/>
                <w:sz w:val="24"/>
                <w:szCs w:val="24"/>
              </w:rPr>
              <w:t>Η αν Προϊσταμένη της</w:t>
            </w:r>
          </w:p>
          <w:p w14:paraId="4927E73A" w14:textId="77777777" w:rsidR="00D42947" w:rsidRPr="00415798" w:rsidRDefault="00D42947" w:rsidP="00D42947">
            <w:pPr>
              <w:tabs>
                <w:tab w:val="left" w:pos="720"/>
                <w:tab w:val="center" w:pos="4153"/>
                <w:tab w:val="right" w:pos="8306"/>
              </w:tabs>
              <w:jc w:val="center"/>
              <w:rPr>
                <w:bCs/>
                <w:sz w:val="24"/>
                <w:szCs w:val="24"/>
              </w:rPr>
            </w:pPr>
            <w:r w:rsidRPr="00415798">
              <w:rPr>
                <w:bCs/>
                <w:sz w:val="24"/>
                <w:szCs w:val="24"/>
              </w:rPr>
              <w:t>Δ/</w:t>
            </w:r>
            <w:proofErr w:type="spellStart"/>
            <w:r w:rsidRPr="00415798">
              <w:rPr>
                <w:bCs/>
                <w:sz w:val="24"/>
                <w:szCs w:val="24"/>
              </w:rPr>
              <w:t>νσης</w:t>
            </w:r>
            <w:proofErr w:type="spellEnd"/>
            <w:r w:rsidRPr="00415798">
              <w:rPr>
                <w:bCs/>
                <w:sz w:val="24"/>
                <w:szCs w:val="24"/>
              </w:rPr>
              <w:t xml:space="preserve"> Τεχνικών Υπηρεσιών</w:t>
            </w:r>
          </w:p>
          <w:p w14:paraId="1ADE6DE5" w14:textId="77777777" w:rsidR="00D42947" w:rsidRPr="00415798" w:rsidRDefault="00D42947" w:rsidP="00D42947">
            <w:pPr>
              <w:tabs>
                <w:tab w:val="left" w:pos="720"/>
                <w:tab w:val="center" w:pos="4153"/>
                <w:tab w:val="right" w:pos="8306"/>
              </w:tabs>
              <w:jc w:val="center"/>
              <w:rPr>
                <w:bCs/>
                <w:sz w:val="24"/>
                <w:szCs w:val="24"/>
              </w:rPr>
            </w:pPr>
          </w:p>
        </w:tc>
      </w:tr>
      <w:tr w:rsidR="00D42947" w:rsidRPr="00415798" w14:paraId="07BA8B7A" w14:textId="77777777" w:rsidTr="00D42947">
        <w:trPr>
          <w:cantSplit/>
        </w:trPr>
        <w:tc>
          <w:tcPr>
            <w:tcW w:w="3370" w:type="dxa"/>
          </w:tcPr>
          <w:p w14:paraId="19F4E384" w14:textId="77777777" w:rsidR="00D42947" w:rsidRPr="00415798" w:rsidRDefault="00D42947" w:rsidP="00D42947">
            <w:pPr>
              <w:tabs>
                <w:tab w:val="left" w:pos="720"/>
                <w:tab w:val="center" w:pos="4153"/>
                <w:tab w:val="right" w:pos="8306"/>
              </w:tabs>
              <w:jc w:val="center"/>
              <w:rPr>
                <w:bCs/>
                <w:sz w:val="24"/>
                <w:szCs w:val="24"/>
              </w:rPr>
            </w:pPr>
          </w:p>
          <w:p w14:paraId="62C90B74" w14:textId="77777777" w:rsidR="00D42947" w:rsidRPr="00415798" w:rsidRDefault="00D42947" w:rsidP="00D42947">
            <w:pPr>
              <w:tabs>
                <w:tab w:val="left" w:pos="720"/>
                <w:tab w:val="center" w:pos="4153"/>
                <w:tab w:val="right" w:pos="8306"/>
              </w:tabs>
              <w:jc w:val="center"/>
              <w:rPr>
                <w:bCs/>
                <w:sz w:val="24"/>
                <w:szCs w:val="24"/>
              </w:rPr>
            </w:pPr>
          </w:p>
        </w:tc>
        <w:tc>
          <w:tcPr>
            <w:tcW w:w="2977" w:type="dxa"/>
          </w:tcPr>
          <w:p w14:paraId="55C94C70" w14:textId="77777777" w:rsidR="00D42947" w:rsidRPr="00415798" w:rsidRDefault="00D42947" w:rsidP="00D42947">
            <w:pPr>
              <w:tabs>
                <w:tab w:val="left" w:pos="720"/>
                <w:tab w:val="center" w:pos="4153"/>
                <w:tab w:val="right" w:pos="8306"/>
              </w:tabs>
              <w:jc w:val="center"/>
              <w:rPr>
                <w:bCs/>
                <w:sz w:val="24"/>
                <w:szCs w:val="24"/>
              </w:rPr>
            </w:pPr>
          </w:p>
        </w:tc>
        <w:tc>
          <w:tcPr>
            <w:tcW w:w="3118" w:type="dxa"/>
          </w:tcPr>
          <w:p w14:paraId="268642B9" w14:textId="77777777" w:rsidR="00D42947" w:rsidRPr="00415798" w:rsidRDefault="00D42947" w:rsidP="00D42947">
            <w:pPr>
              <w:tabs>
                <w:tab w:val="left" w:pos="720"/>
                <w:tab w:val="center" w:pos="4153"/>
                <w:tab w:val="right" w:pos="8306"/>
              </w:tabs>
              <w:jc w:val="center"/>
              <w:rPr>
                <w:bCs/>
                <w:sz w:val="24"/>
                <w:szCs w:val="24"/>
              </w:rPr>
            </w:pPr>
          </w:p>
        </w:tc>
      </w:tr>
      <w:tr w:rsidR="00D42947" w:rsidRPr="00415798" w14:paraId="577B4401" w14:textId="77777777" w:rsidTr="00D42947">
        <w:trPr>
          <w:cantSplit/>
        </w:trPr>
        <w:tc>
          <w:tcPr>
            <w:tcW w:w="3370" w:type="dxa"/>
          </w:tcPr>
          <w:p w14:paraId="1A8579C0" w14:textId="77777777" w:rsidR="00D42947" w:rsidRPr="00415798" w:rsidRDefault="00D42947" w:rsidP="00D42947">
            <w:pPr>
              <w:tabs>
                <w:tab w:val="left" w:pos="720"/>
                <w:tab w:val="center" w:pos="4153"/>
                <w:tab w:val="right" w:pos="8306"/>
              </w:tabs>
              <w:jc w:val="center"/>
              <w:rPr>
                <w:bCs/>
                <w:sz w:val="24"/>
                <w:szCs w:val="24"/>
              </w:rPr>
            </w:pPr>
            <w:proofErr w:type="spellStart"/>
            <w:r w:rsidRPr="00415798">
              <w:rPr>
                <w:bCs/>
                <w:sz w:val="24"/>
                <w:szCs w:val="24"/>
              </w:rPr>
              <w:t>Ντουλοπούλου</w:t>
            </w:r>
            <w:proofErr w:type="spellEnd"/>
            <w:r w:rsidRPr="00415798">
              <w:rPr>
                <w:bCs/>
                <w:sz w:val="24"/>
                <w:szCs w:val="24"/>
              </w:rPr>
              <w:t xml:space="preserve"> Μαρία</w:t>
            </w:r>
          </w:p>
          <w:p w14:paraId="0D9C7798" w14:textId="77777777" w:rsidR="00D42947" w:rsidRPr="00415798" w:rsidRDefault="00D42947" w:rsidP="00D42947">
            <w:pPr>
              <w:tabs>
                <w:tab w:val="left" w:pos="720"/>
                <w:tab w:val="center" w:pos="4153"/>
                <w:tab w:val="right" w:pos="8306"/>
              </w:tabs>
              <w:jc w:val="center"/>
              <w:rPr>
                <w:bCs/>
                <w:sz w:val="24"/>
                <w:szCs w:val="24"/>
              </w:rPr>
            </w:pPr>
            <w:r w:rsidRPr="00415798">
              <w:rPr>
                <w:bCs/>
                <w:sz w:val="24"/>
                <w:szCs w:val="24"/>
              </w:rPr>
              <w:t xml:space="preserve">Ηλεκτρολόγος Μηχανικός </w:t>
            </w:r>
          </w:p>
          <w:p w14:paraId="46A4C894" w14:textId="77777777" w:rsidR="00D42947" w:rsidRPr="00415798" w:rsidRDefault="00D42947" w:rsidP="00D42947">
            <w:pPr>
              <w:tabs>
                <w:tab w:val="left" w:pos="720"/>
                <w:tab w:val="center" w:pos="4153"/>
                <w:tab w:val="right" w:pos="8306"/>
              </w:tabs>
              <w:jc w:val="center"/>
              <w:rPr>
                <w:bCs/>
                <w:sz w:val="24"/>
                <w:szCs w:val="24"/>
              </w:rPr>
            </w:pPr>
          </w:p>
        </w:tc>
        <w:tc>
          <w:tcPr>
            <w:tcW w:w="2977" w:type="dxa"/>
            <w:hideMark/>
          </w:tcPr>
          <w:p w14:paraId="3AAF9EBF" w14:textId="77777777" w:rsidR="00D42947" w:rsidRPr="00415798" w:rsidRDefault="00D42947" w:rsidP="00D42947">
            <w:pPr>
              <w:tabs>
                <w:tab w:val="left" w:pos="720"/>
                <w:tab w:val="center" w:pos="4153"/>
                <w:tab w:val="right" w:pos="8306"/>
              </w:tabs>
              <w:jc w:val="center"/>
              <w:rPr>
                <w:bCs/>
                <w:sz w:val="24"/>
                <w:szCs w:val="24"/>
              </w:rPr>
            </w:pPr>
            <w:r w:rsidRPr="00415798">
              <w:rPr>
                <w:bCs/>
                <w:sz w:val="24"/>
                <w:szCs w:val="24"/>
              </w:rPr>
              <w:t xml:space="preserve">Γεώργιος </w:t>
            </w:r>
            <w:proofErr w:type="spellStart"/>
            <w:r w:rsidRPr="00415798">
              <w:rPr>
                <w:bCs/>
                <w:sz w:val="24"/>
                <w:szCs w:val="24"/>
              </w:rPr>
              <w:t>Γουναρίδης</w:t>
            </w:r>
            <w:proofErr w:type="spellEnd"/>
          </w:p>
          <w:p w14:paraId="7E69DC13" w14:textId="77777777" w:rsidR="00D42947" w:rsidRPr="00415798" w:rsidRDefault="00D42947" w:rsidP="00D42947">
            <w:pPr>
              <w:tabs>
                <w:tab w:val="left" w:pos="720"/>
                <w:tab w:val="center" w:pos="4153"/>
                <w:tab w:val="right" w:pos="8306"/>
              </w:tabs>
              <w:jc w:val="center"/>
              <w:rPr>
                <w:bCs/>
                <w:sz w:val="24"/>
                <w:szCs w:val="24"/>
              </w:rPr>
            </w:pPr>
            <w:r w:rsidRPr="00415798">
              <w:rPr>
                <w:bCs/>
                <w:sz w:val="24"/>
                <w:szCs w:val="24"/>
              </w:rPr>
              <w:t>Ηλεκτρολόγος</w:t>
            </w:r>
          </w:p>
        </w:tc>
        <w:tc>
          <w:tcPr>
            <w:tcW w:w="3118" w:type="dxa"/>
            <w:hideMark/>
          </w:tcPr>
          <w:p w14:paraId="3E2CCB2D" w14:textId="77777777" w:rsidR="00D42947" w:rsidRPr="00415798" w:rsidRDefault="00D42947" w:rsidP="00D42947">
            <w:pPr>
              <w:tabs>
                <w:tab w:val="left" w:pos="720"/>
                <w:tab w:val="center" w:pos="4153"/>
                <w:tab w:val="right" w:pos="8306"/>
              </w:tabs>
              <w:jc w:val="center"/>
              <w:rPr>
                <w:bCs/>
                <w:sz w:val="24"/>
                <w:szCs w:val="24"/>
              </w:rPr>
            </w:pPr>
            <w:proofErr w:type="spellStart"/>
            <w:r w:rsidRPr="00415798">
              <w:rPr>
                <w:bCs/>
                <w:sz w:val="24"/>
                <w:szCs w:val="24"/>
              </w:rPr>
              <w:t>Μπαρμαπλέξη</w:t>
            </w:r>
            <w:proofErr w:type="spellEnd"/>
            <w:r w:rsidRPr="00415798">
              <w:rPr>
                <w:bCs/>
                <w:sz w:val="24"/>
                <w:szCs w:val="24"/>
              </w:rPr>
              <w:t xml:space="preserve"> Ευδοκία Μηχανολόγος Μηχανικός</w:t>
            </w:r>
          </w:p>
        </w:tc>
      </w:tr>
      <w:bookmarkEnd w:id="3"/>
    </w:tbl>
    <w:p w14:paraId="1D716861" w14:textId="12099C4E" w:rsidR="00D42947" w:rsidRPr="00415798" w:rsidRDefault="00D42947" w:rsidP="00415798">
      <w:pPr>
        <w:autoSpaceDE w:val="0"/>
        <w:autoSpaceDN w:val="0"/>
        <w:jc w:val="both"/>
        <w:rPr>
          <w:sz w:val="24"/>
          <w:szCs w:val="24"/>
        </w:rPr>
      </w:pPr>
    </w:p>
    <w:p w14:paraId="15BE1390" w14:textId="380129C5" w:rsidR="00415798" w:rsidRPr="00415798" w:rsidRDefault="00415798" w:rsidP="00D42947">
      <w:pPr>
        <w:autoSpaceDE w:val="0"/>
        <w:autoSpaceDN w:val="0"/>
        <w:ind w:firstLine="720"/>
        <w:jc w:val="both"/>
        <w:rPr>
          <w:sz w:val="24"/>
          <w:szCs w:val="24"/>
        </w:rPr>
      </w:pPr>
    </w:p>
    <w:p w14:paraId="1FAC35B9" w14:textId="2C95B4CD" w:rsidR="00415798" w:rsidRPr="00415798" w:rsidRDefault="00415798" w:rsidP="00D42947">
      <w:pPr>
        <w:autoSpaceDE w:val="0"/>
        <w:autoSpaceDN w:val="0"/>
        <w:ind w:firstLine="720"/>
        <w:jc w:val="both"/>
        <w:rPr>
          <w:sz w:val="24"/>
          <w:szCs w:val="24"/>
        </w:rPr>
      </w:pPr>
    </w:p>
    <w:p w14:paraId="0645F7F7" w14:textId="5B573B16" w:rsidR="00415798" w:rsidRPr="00415798" w:rsidRDefault="00415798" w:rsidP="00415798">
      <w:pPr>
        <w:autoSpaceDE w:val="0"/>
        <w:autoSpaceDN w:val="0"/>
        <w:ind w:firstLine="720"/>
        <w:jc w:val="center"/>
        <w:rPr>
          <w:b/>
          <w:bCs/>
          <w:sz w:val="24"/>
          <w:szCs w:val="24"/>
        </w:rPr>
      </w:pPr>
      <w:r w:rsidRPr="00415798">
        <w:rPr>
          <w:b/>
          <w:bCs/>
          <w:sz w:val="24"/>
          <w:szCs w:val="24"/>
        </w:rPr>
        <w:t>ΕΝΤΥΠΟ ΠΡΟΣΦΟΡΑΣ</w:t>
      </w:r>
    </w:p>
    <w:p w14:paraId="39591B48" w14:textId="2A786FA0" w:rsidR="00415798" w:rsidRPr="00415798" w:rsidRDefault="00415798" w:rsidP="00D42947">
      <w:pPr>
        <w:autoSpaceDE w:val="0"/>
        <w:autoSpaceDN w:val="0"/>
        <w:ind w:firstLine="720"/>
        <w:jc w:val="both"/>
        <w:rPr>
          <w:sz w:val="24"/>
          <w:szCs w:val="24"/>
        </w:rPr>
      </w:pPr>
    </w:p>
    <w:p w14:paraId="695F1820" w14:textId="002D7D03" w:rsidR="00415798" w:rsidRPr="00415798" w:rsidRDefault="00415798" w:rsidP="00D42947">
      <w:pPr>
        <w:autoSpaceDE w:val="0"/>
        <w:autoSpaceDN w:val="0"/>
        <w:ind w:firstLine="720"/>
        <w:jc w:val="both"/>
        <w:rPr>
          <w:sz w:val="24"/>
          <w:szCs w:val="24"/>
        </w:rPr>
      </w:pPr>
    </w:p>
    <w:p w14:paraId="6C219974" w14:textId="77777777" w:rsidR="00415798" w:rsidRPr="00415798" w:rsidRDefault="00415798" w:rsidP="00D42947">
      <w:pPr>
        <w:autoSpaceDE w:val="0"/>
        <w:autoSpaceDN w:val="0"/>
        <w:ind w:firstLine="720"/>
        <w:jc w:val="both"/>
        <w:rPr>
          <w:sz w:val="24"/>
          <w:szCs w:val="24"/>
        </w:rPr>
      </w:pPr>
    </w:p>
    <w:tbl>
      <w:tblPr>
        <w:tblW w:w="10632" w:type="dxa"/>
        <w:tblInd w:w="-714" w:type="dxa"/>
        <w:tblLayout w:type="fixed"/>
        <w:tblLook w:val="04A0" w:firstRow="1" w:lastRow="0" w:firstColumn="1" w:lastColumn="0" w:noHBand="0" w:noVBand="1"/>
      </w:tblPr>
      <w:tblGrid>
        <w:gridCol w:w="709"/>
        <w:gridCol w:w="1281"/>
        <w:gridCol w:w="2263"/>
        <w:gridCol w:w="1417"/>
        <w:gridCol w:w="1814"/>
        <w:gridCol w:w="11"/>
        <w:gridCol w:w="1578"/>
        <w:gridCol w:w="11"/>
        <w:gridCol w:w="1548"/>
      </w:tblGrid>
      <w:tr w:rsidR="00415798" w:rsidRPr="00415798" w14:paraId="7C9222BA" w14:textId="7D1C5D51" w:rsidTr="00415798">
        <w:trPr>
          <w:trHeight w:val="88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9F861" w14:textId="77777777" w:rsidR="00415798" w:rsidRPr="00415798" w:rsidRDefault="00415798" w:rsidP="00D57B13">
            <w:pPr>
              <w:jc w:val="center"/>
              <w:rPr>
                <w:color w:val="000000"/>
                <w:sz w:val="22"/>
                <w:szCs w:val="22"/>
              </w:rPr>
            </w:pPr>
            <w:r w:rsidRPr="00415798">
              <w:rPr>
                <w:color w:val="000000"/>
                <w:sz w:val="22"/>
                <w:szCs w:val="22"/>
              </w:rPr>
              <w:t>Α/Α</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1A6AE4" w14:textId="77777777" w:rsidR="00415798" w:rsidRPr="00415798" w:rsidRDefault="00415798" w:rsidP="00D57B13">
            <w:pPr>
              <w:jc w:val="center"/>
              <w:rPr>
                <w:color w:val="000000"/>
                <w:sz w:val="22"/>
                <w:szCs w:val="22"/>
              </w:rPr>
            </w:pPr>
            <w:r w:rsidRPr="00415798">
              <w:rPr>
                <w:color w:val="000000"/>
                <w:sz w:val="22"/>
                <w:szCs w:val="22"/>
              </w:rPr>
              <w:t>ΑΡ.ΚΥΚΛ.</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39BDF" w14:textId="77777777" w:rsidR="00415798" w:rsidRPr="00415798" w:rsidRDefault="00415798" w:rsidP="00D57B13">
            <w:pPr>
              <w:jc w:val="center"/>
              <w:rPr>
                <w:color w:val="000000"/>
                <w:sz w:val="22"/>
                <w:szCs w:val="22"/>
              </w:rPr>
            </w:pPr>
            <w:r w:rsidRPr="00415798">
              <w:rPr>
                <w:color w:val="000000"/>
                <w:sz w:val="22"/>
                <w:szCs w:val="22"/>
              </w:rPr>
              <w:t>ΧΡΗΣΗ ΒΑΣH ΑΔΕΙΑΣ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F9B33" w14:textId="77777777" w:rsidR="00415798" w:rsidRPr="00415798" w:rsidRDefault="00415798" w:rsidP="00D57B13">
            <w:pPr>
              <w:jc w:val="center"/>
              <w:rPr>
                <w:color w:val="000000"/>
                <w:sz w:val="22"/>
                <w:szCs w:val="22"/>
              </w:rPr>
            </w:pPr>
            <w:r w:rsidRPr="00415798">
              <w:rPr>
                <w:color w:val="000000"/>
                <w:sz w:val="22"/>
                <w:szCs w:val="22"/>
              </w:rPr>
              <w:t>ΦΟΡΟΛΟΓ. ΙΠΠΟΙ ΒΑΣH ΑΔΕΙΑΣ</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19732" w14:textId="77777777" w:rsidR="00415798" w:rsidRPr="00415798" w:rsidRDefault="00415798" w:rsidP="00D57B13">
            <w:pPr>
              <w:jc w:val="center"/>
              <w:rPr>
                <w:color w:val="000000"/>
                <w:sz w:val="22"/>
                <w:szCs w:val="22"/>
              </w:rPr>
            </w:pPr>
            <w:r w:rsidRPr="00415798">
              <w:rPr>
                <w:color w:val="000000"/>
                <w:sz w:val="22"/>
                <w:szCs w:val="22"/>
              </w:rPr>
              <w:t>ΕΤΟΣ 1</w:t>
            </w:r>
            <w:r w:rsidRPr="00415798">
              <w:rPr>
                <w:color w:val="000000"/>
                <w:sz w:val="22"/>
                <w:szCs w:val="22"/>
                <w:vertAlign w:val="superscript"/>
              </w:rPr>
              <w:t xml:space="preserve">ης </w:t>
            </w:r>
            <w:r w:rsidRPr="00415798">
              <w:rPr>
                <w:color w:val="000000"/>
                <w:sz w:val="22"/>
                <w:szCs w:val="22"/>
              </w:rPr>
              <w:t>ΚΥΚΛΟΦΟΡΙΑΣ</w:t>
            </w:r>
          </w:p>
        </w:tc>
        <w:tc>
          <w:tcPr>
            <w:tcW w:w="1600" w:type="dxa"/>
            <w:gridSpan w:val="3"/>
            <w:tcBorders>
              <w:top w:val="single" w:sz="4" w:space="0" w:color="auto"/>
              <w:left w:val="single" w:sz="4" w:space="0" w:color="auto"/>
              <w:bottom w:val="single" w:sz="4" w:space="0" w:color="auto"/>
              <w:right w:val="single" w:sz="4" w:space="0" w:color="auto"/>
            </w:tcBorders>
            <w:vAlign w:val="center"/>
          </w:tcPr>
          <w:p w14:paraId="4D421E53" w14:textId="77777777" w:rsidR="00415798" w:rsidRPr="00415798" w:rsidRDefault="00415798" w:rsidP="00D57B13">
            <w:pPr>
              <w:jc w:val="center"/>
              <w:rPr>
                <w:color w:val="000000"/>
                <w:sz w:val="22"/>
                <w:szCs w:val="22"/>
              </w:rPr>
            </w:pPr>
            <w:r w:rsidRPr="00415798">
              <w:rPr>
                <w:color w:val="000000"/>
                <w:sz w:val="22"/>
                <w:szCs w:val="22"/>
              </w:rPr>
              <w:t>ΟΛΙΚΑ ΑΣΦΑΛΙΣΤΡΑ</w:t>
            </w:r>
          </w:p>
        </w:tc>
        <w:tc>
          <w:tcPr>
            <w:tcW w:w="1548" w:type="dxa"/>
            <w:tcBorders>
              <w:top w:val="single" w:sz="4" w:space="0" w:color="auto"/>
              <w:left w:val="single" w:sz="4" w:space="0" w:color="auto"/>
              <w:bottom w:val="single" w:sz="4" w:space="0" w:color="auto"/>
              <w:right w:val="single" w:sz="4" w:space="0" w:color="auto"/>
            </w:tcBorders>
          </w:tcPr>
          <w:p w14:paraId="4434E13D" w14:textId="47820796" w:rsidR="00415798" w:rsidRPr="00415798" w:rsidRDefault="00415798" w:rsidP="00D57B13">
            <w:pPr>
              <w:jc w:val="center"/>
              <w:rPr>
                <w:color w:val="000000"/>
                <w:sz w:val="22"/>
                <w:szCs w:val="22"/>
              </w:rPr>
            </w:pPr>
            <w:r w:rsidRPr="00415798">
              <w:rPr>
                <w:b/>
                <w:bCs/>
                <w:color w:val="000000"/>
              </w:rPr>
              <w:t>(ΠΡΟΣ</w:t>
            </w:r>
            <w:r>
              <w:rPr>
                <w:b/>
                <w:bCs/>
                <w:color w:val="000000"/>
                <w:lang w:val="en-US"/>
              </w:rPr>
              <w:t>/</w:t>
            </w:r>
            <w:r w:rsidRPr="00415798">
              <w:rPr>
                <w:b/>
                <w:bCs/>
                <w:color w:val="000000"/>
              </w:rPr>
              <w:t>Μ</w:t>
            </w:r>
            <w:r>
              <w:rPr>
                <w:b/>
                <w:bCs/>
                <w:color w:val="000000"/>
              </w:rPr>
              <w:t>ΕΝ</w:t>
            </w:r>
            <w:r w:rsidRPr="00415798">
              <w:rPr>
                <w:b/>
                <w:bCs/>
                <w:color w:val="000000"/>
              </w:rPr>
              <w:t>Η</w:t>
            </w:r>
            <w:r w:rsidRPr="00415798">
              <w:rPr>
                <w:b/>
                <w:bCs/>
                <w:color w:val="000000"/>
              </w:rPr>
              <w:t xml:space="preserve">  </w:t>
            </w:r>
            <w:r w:rsidRPr="00415798">
              <w:rPr>
                <w:b/>
                <w:bCs/>
                <w:color w:val="000000"/>
              </w:rPr>
              <w:t>ΤΙΜΗ)</w:t>
            </w:r>
            <w:r w:rsidRPr="00415798">
              <w:rPr>
                <w:color w:val="000000"/>
              </w:rPr>
              <w:t xml:space="preserve"> σε €</w:t>
            </w:r>
          </w:p>
        </w:tc>
      </w:tr>
      <w:tr w:rsidR="00415798" w:rsidRPr="00415798" w14:paraId="3E4D32C2" w14:textId="3BB1C1E5"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4B2BD7" w14:textId="77777777" w:rsidR="00415798" w:rsidRPr="00415798" w:rsidRDefault="00415798" w:rsidP="00D57B13">
            <w:pPr>
              <w:jc w:val="center"/>
              <w:rPr>
                <w:color w:val="000000"/>
                <w:sz w:val="22"/>
                <w:szCs w:val="22"/>
              </w:rPr>
            </w:pPr>
            <w:r w:rsidRPr="00415798">
              <w:rPr>
                <w:color w:val="000000"/>
                <w:sz w:val="22"/>
                <w:szCs w:val="22"/>
              </w:rPr>
              <w:t>1</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D8ABC" w14:textId="77777777" w:rsidR="00415798" w:rsidRPr="00415798" w:rsidRDefault="00415798" w:rsidP="00D57B13">
            <w:pPr>
              <w:rPr>
                <w:color w:val="000000"/>
                <w:sz w:val="22"/>
                <w:szCs w:val="22"/>
              </w:rPr>
            </w:pPr>
            <w:r w:rsidRPr="00415798">
              <w:rPr>
                <w:color w:val="000000"/>
                <w:sz w:val="22"/>
                <w:szCs w:val="22"/>
              </w:rPr>
              <w:t>ΚΗΙ 1414</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0078B" w14:textId="77777777" w:rsidR="00415798" w:rsidRPr="00415798" w:rsidRDefault="00415798" w:rsidP="00D57B13">
            <w:pPr>
              <w:rPr>
                <w:color w:val="000000"/>
                <w:sz w:val="22"/>
                <w:szCs w:val="22"/>
              </w:rPr>
            </w:pPr>
            <w:r w:rsidRPr="00415798">
              <w:rPr>
                <w:color w:val="000000"/>
                <w:sz w:val="22"/>
                <w:szCs w:val="22"/>
              </w:rPr>
              <w:t>ΦΟΡΤΗΓΟ-ΓΕΡΑΝΟΦΟΡΟ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E30A5" w14:textId="77777777" w:rsidR="00415798" w:rsidRPr="00415798" w:rsidRDefault="00415798" w:rsidP="00D57B13">
            <w:pPr>
              <w:jc w:val="center"/>
              <w:rPr>
                <w:color w:val="000000"/>
                <w:sz w:val="22"/>
                <w:szCs w:val="22"/>
              </w:rPr>
            </w:pPr>
            <w:r w:rsidRPr="00415798">
              <w:rPr>
                <w:color w:val="000000"/>
                <w:sz w:val="22"/>
                <w:szCs w:val="22"/>
              </w:rPr>
              <w:t>30</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CF8EB" w14:textId="77777777" w:rsidR="00415798" w:rsidRPr="00415798" w:rsidRDefault="00415798" w:rsidP="00D57B13">
            <w:pPr>
              <w:jc w:val="center"/>
              <w:rPr>
                <w:color w:val="000000"/>
                <w:sz w:val="22"/>
                <w:szCs w:val="22"/>
              </w:rPr>
            </w:pPr>
            <w:r w:rsidRPr="00415798">
              <w:rPr>
                <w:color w:val="000000"/>
                <w:sz w:val="22"/>
                <w:szCs w:val="22"/>
              </w:rPr>
              <w:t>2002</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61561414"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75,25</w:t>
            </w:r>
          </w:p>
        </w:tc>
        <w:tc>
          <w:tcPr>
            <w:tcW w:w="1548" w:type="dxa"/>
            <w:tcBorders>
              <w:top w:val="single" w:sz="4" w:space="0" w:color="auto"/>
              <w:left w:val="single" w:sz="4" w:space="0" w:color="auto"/>
              <w:bottom w:val="single" w:sz="4" w:space="0" w:color="auto"/>
              <w:right w:val="single" w:sz="4" w:space="0" w:color="auto"/>
            </w:tcBorders>
          </w:tcPr>
          <w:p w14:paraId="2D6834C6" w14:textId="77777777" w:rsidR="00415798" w:rsidRPr="00415798" w:rsidRDefault="00415798" w:rsidP="00D57B13">
            <w:pPr>
              <w:jc w:val="center"/>
              <w:rPr>
                <w:rFonts w:eastAsia="Calibri"/>
                <w:color w:val="000000"/>
                <w:sz w:val="22"/>
                <w:szCs w:val="22"/>
                <w:lang w:eastAsia="en-US"/>
              </w:rPr>
            </w:pPr>
          </w:p>
        </w:tc>
      </w:tr>
      <w:tr w:rsidR="00415798" w:rsidRPr="00415798" w14:paraId="5F711C65" w14:textId="11BD6DD1"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1211B" w14:textId="77777777" w:rsidR="00415798" w:rsidRPr="00415798" w:rsidRDefault="00415798" w:rsidP="00D57B13">
            <w:pPr>
              <w:jc w:val="center"/>
              <w:rPr>
                <w:color w:val="000000"/>
                <w:sz w:val="22"/>
                <w:szCs w:val="22"/>
              </w:rPr>
            </w:pPr>
            <w:r w:rsidRPr="00415798">
              <w:rPr>
                <w:color w:val="000000"/>
                <w:sz w:val="22"/>
                <w:szCs w:val="22"/>
              </w:rPr>
              <w:t>2</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7FE079" w14:textId="77777777" w:rsidR="00415798" w:rsidRPr="00415798" w:rsidRDefault="00415798" w:rsidP="00D57B13">
            <w:pPr>
              <w:rPr>
                <w:color w:val="000000"/>
                <w:sz w:val="22"/>
                <w:szCs w:val="22"/>
              </w:rPr>
            </w:pPr>
            <w:r w:rsidRPr="00415798">
              <w:rPr>
                <w:color w:val="000000"/>
                <w:sz w:val="22"/>
                <w:szCs w:val="22"/>
              </w:rPr>
              <w:t>ΚΗΙ 1435</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36FBA" w14:textId="77777777" w:rsidR="00415798" w:rsidRPr="00415798" w:rsidRDefault="00415798" w:rsidP="00D57B13">
            <w:pPr>
              <w:rPr>
                <w:color w:val="000000"/>
                <w:sz w:val="22"/>
                <w:szCs w:val="22"/>
              </w:rPr>
            </w:pPr>
            <w:r w:rsidRPr="00415798">
              <w:rPr>
                <w:color w:val="000000"/>
                <w:sz w:val="22"/>
                <w:szCs w:val="22"/>
              </w:rPr>
              <w:t>ΦΟΡΤΗΓΟ-ΓΕΡΑΝΟΦΟΡΟ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21062" w14:textId="77777777" w:rsidR="00415798" w:rsidRPr="00415798" w:rsidRDefault="00415798" w:rsidP="00D57B13">
            <w:pPr>
              <w:jc w:val="center"/>
              <w:rPr>
                <w:color w:val="000000"/>
                <w:sz w:val="22"/>
                <w:szCs w:val="22"/>
              </w:rPr>
            </w:pPr>
            <w:r w:rsidRPr="00415798">
              <w:rPr>
                <w:color w:val="000000"/>
                <w:sz w:val="22"/>
                <w:szCs w:val="22"/>
              </w:rPr>
              <w:t>36</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B42F7" w14:textId="77777777" w:rsidR="00415798" w:rsidRPr="00415798" w:rsidRDefault="00415798" w:rsidP="00D57B13">
            <w:pPr>
              <w:jc w:val="center"/>
              <w:rPr>
                <w:color w:val="000000"/>
                <w:sz w:val="22"/>
                <w:szCs w:val="22"/>
              </w:rPr>
            </w:pPr>
            <w:r w:rsidRPr="00415798">
              <w:rPr>
                <w:color w:val="000000"/>
                <w:sz w:val="22"/>
                <w:szCs w:val="22"/>
              </w:rPr>
              <w:t>2004</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7E74BC84"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82,00</w:t>
            </w:r>
          </w:p>
        </w:tc>
        <w:tc>
          <w:tcPr>
            <w:tcW w:w="1548" w:type="dxa"/>
            <w:tcBorders>
              <w:top w:val="single" w:sz="4" w:space="0" w:color="auto"/>
              <w:left w:val="single" w:sz="4" w:space="0" w:color="auto"/>
              <w:bottom w:val="single" w:sz="4" w:space="0" w:color="auto"/>
              <w:right w:val="single" w:sz="4" w:space="0" w:color="auto"/>
            </w:tcBorders>
          </w:tcPr>
          <w:p w14:paraId="2B2AB542" w14:textId="77777777" w:rsidR="00415798" w:rsidRPr="00415798" w:rsidRDefault="00415798" w:rsidP="00D57B13">
            <w:pPr>
              <w:jc w:val="center"/>
              <w:rPr>
                <w:rFonts w:eastAsia="Calibri"/>
                <w:color w:val="000000"/>
                <w:sz w:val="22"/>
                <w:szCs w:val="22"/>
                <w:lang w:eastAsia="en-US"/>
              </w:rPr>
            </w:pPr>
          </w:p>
        </w:tc>
      </w:tr>
      <w:tr w:rsidR="00415798" w:rsidRPr="00415798" w14:paraId="4E8C8A96" w14:textId="20785FA6"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B460E" w14:textId="77777777" w:rsidR="00415798" w:rsidRPr="00415798" w:rsidRDefault="00415798" w:rsidP="00D57B13">
            <w:pPr>
              <w:jc w:val="center"/>
              <w:rPr>
                <w:color w:val="000000"/>
                <w:sz w:val="22"/>
                <w:szCs w:val="22"/>
              </w:rPr>
            </w:pPr>
            <w:r w:rsidRPr="00415798">
              <w:rPr>
                <w:color w:val="000000"/>
                <w:sz w:val="22"/>
                <w:szCs w:val="22"/>
              </w:rPr>
              <w:t>3</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B481F" w14:textId="77777777" w:rsidR="00415798" w:rsidRPr="00415798" w:rsidRDefault="00415798" w:rsidP="00D57B13">
            <w:pPr>
              <w:rPr>
                <w:color w:val="000000"/>
                <w:sz w:val="22"/>
                <w:szCs w:val="22"/>
              </w:rPr>
            </w:pPr>
            <w:r w:rsidRPr="00415798">
              <w:rPr>
                <w:color w:val="000000"/>
                <w:sz w:val="22"/>
                <w:szCs w:val="22"/>
              </w:rPr>
              <w:t>ΚΗΗ 4190</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2AC093" w14:textId="77777777" w:rsidR="00415798" w:rsidRPr="00415798" w:rsidRDefault="00415798" w:rsidP="00D57B13">
            <w:pPr>
              <w:rPr>
                <w:color w:val="000000"/>
                <w:sz w:val="22"/>
                <w:szCs w:val="22"/>
              </w:rPr>
            </w:pPr>
            <w:r w:rsidRPr="00415798">
              <w:rPr>
                <w:color w:val="000000"/>
                <w:sz w:val="22"/>
                <w:szCs w:val="22"/>
              </w:rPr>
              <w:t>ΑΠΟΡΙΜΜΑΤΟΦΟΡΟ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AB639" w14:textId="77777777" w:rsidR="00415798" w:rsidRPr="00415798" w:rsidRDefault="00415798" w:rsidP="00D57B13">
            <w:pPr>
              <w:jc w:val="center"/>
              <w:rPr>
                <w:color w:val="000000"/>
                <w:sz w:val="22"/>
                <w:szCs w:val="22"/>
              </w:rPr>
            </w:pPr>
            <w:r w:rsidRPr="00415798">
              <w:rPr>
                <w:color w:val="000000"/>
                <w:sz w:val="22"/>
                <w:szCs w:val="22"/>
              </w:rPr>
              <w:t>38</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D74FC" w14:textId="77777777" w:rsidR="00415798" w:rsidRPr="00415798" w:rsidRDefault="00415798" w:rsidP="00D57B13">
            <w:pPr>
              <w:jc w:val="center"/>
              <w:rPr>
                <w:color w:val="000000"/>
                <w:sz w:val="22"/>
                <w:szCs w:val="22"/>
              </w:rPr>
            </w:pPr>
            <w:r w:rsidRPr="00415798">
              <w:rPr>
                <w:color w:val="000000"/>
                <w:sz w:val="22"/>
                <w:szCs w:val="22"/>
              </w:rPr>
              <w:t>2001</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509DBDF0" w14:textId="77777777" w:rsidR="00415798" w:rsidRPr="00415798" w:rsidRDefault="00415798" w:rsidP="00D57B13">
            <w:pPr>
              <w:jc w:val="center"/>
              <w:rPr>
                <w:color w:val="000000"/>
                <w:sz w:val="22"/>
                <w:szCs w:val="22"/>
                <w:highlight w:val="yellow"/>
                <w:lang w:val="en-US"/>
              </w:rPr>
            </w:pPr>
            <w:r w:rsidRPr="00415798">
              <w:rPr>
                <w:rFonts w:eastAsia="Calibri"/>
                <w:color w:val="000000"/>
                <w:sz w:val="22"/>
                <w:szCs w:val="22"/>
                <w:lang w:eastAsia="en-US"/>
              </w:rPr>
              <w:t>97,50</w:t>
            </w:r>
          </w:p>
        </w:tc>
        <w:tc>
          <w:tcPr>
            <w:tcW w:w="1548" w:type="dxa"/>
            <w:tcBorders>
              <w:top w:val="single" w:sz="4" w:space="0" w:color="auto"/>
              <w:left w:val="single" w:sz="4" w:space="0" w:color="auto"/>
              <w:bottom w:val="single" w:sz="4" w:space="0" w:color="auto"/>
              <w:right w:val="single" w:sz="4" w:space="0" w:color="auto"/>
            </w:tcBorders>
          </w:tcPr>
          <w:p w14:paraId="44FA1F66" w14:textId="77777777" w:rsidR="00415798" w:rsidRPr="00415798" w:rsidRDefault="00415798" w:rsidP="00D57B13">
            <w:pPr>
              <w:jc w:val="center"/>
              <w:rPr>
                <w:rFonts w:eastAsia="Calibri"/>
                <w:color w:val="000000"/>
                <w:sz w:val="22"/>
                <w:szCs w:val="22"/>
                <w:lang w:eastAsia="en-US"/>
              </w:rPr>
            </w:pPr>
          </w:p>
        </w:tc>
      </w:tr>
      <w:tr w:rsidR="00415798" w:rsidRPr="00415798" w14:paraId="174B42FC" w14:textId="4A935975"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AD73A3" w14:textId="77777777" w:rsidR="00415798" w:rsidRPr="00415798" w:rsidRDefault="00415798" w:rsidP="00D57B13">
            <w:pPr>
              <w:jc w:val="center"/>
              <w:rPr>
                <w:color w:val="000000"/>
                <w:sz w:val="22"/>
                <w:szCs w:val="22"/>
              </w:rPr>
            </w:pPr>
            <w:r w:rsidRPr="00415798">
              <w:rPr>
                <w:color w:val="000000"/>
                <w:sz w:val="22"/>
                <w:szCs w:val="22"/>
              </w:rPr>
              <w:t>4</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9F136" w14:textId="77777777" w:rsidR="00415798" w:rsidRPr="00415798" w:rsidRDefault="00415798" w:rsidP="00D57B13">
            <w:pPr>
              <w:rPr>
                <w:color w:val="000000"/>
                <w:sz w:val="22"/>
                <w:szCs w:val="22"/>
              </w:rPr>
            </w:pPr>
            <w:r w:rsidRPr="00415798">
              <w:rPr>
                <w:color w:val="000000"/>
                <w:sz w:val="22"/>
                <w:szCs w:val="22"/>
              </w:rPr>
              <w:t>ΚΗΥ 4272</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7528C" w14:textId="77777777" w:rsidR="00415798" w:rsidRPr="00415798" w:rsidRDefault="00415798" w:rsidP="00D57B13">
            <w:pPr>
              <w:rPr>
                <w:color w:val="000000"/>
                <w:sz w:val="22"/>
                <w:szCs w:val="22"/>
              </w:rPr>
            </w:pPr>
            <w:r w:rsidRPr="00415798">
              <w:rPr>
                <w:color w:val="000000"/>
                <w:sz w:val="22"/>
                <w:szCs w:val="22"/>
              </w:rPr>
              <w:t>ΑΠΟΡΙΜΜΑΤΟΦΟΡΟ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6B776" w14:textId="77777777" w:rsidR="00415798" w:rsidRPr="00415798" w:rsidRDefault="00415798" w:rsidP="00D57B13">
            <w:pPr>
              <w:jc w:val="center"/>
              <w:rPr>
                <w:color w:val="000000"/>
                <w:sz w:val="22"/>
                <w:szCs w:val="22"/>
              </w:rPr>
            </w:pPr>
            <w:r w:rsidRPr="00415798">
              <w:rPr>
                <w:color w:val="000000"/>
                <w:sz w:val="22"/>
                <w:szCs w:val="22"/>
              </w:rPr>
              <w:t>38</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90FEB" w14:textId="77777777" w:rsidR="00415798" w:rsidRPr="00415798" w:rsidRDefault="00415798" w:rsidP="00D57B13">
            <w:pPr>
              <w:jc w:val="center"/>
              <w:rPr>
                <w:color w:val="000000"/>
                <w:sz w:val="22"/>
                <w:szCs w:val="22"/>
              </w:rPr>
            </w:pPr>
            <w:r w:rsidRPr="00415798">
              <w:rPr>
                <w:color w:val="000000"/>
                <w:sz w:val="22"/>
                <w:szCs w:val="22"/>
              </w:rPr>
              <w:t>1999</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5474937F" w14:textId="77777777" w:rsidR="00415798" w:rsidRPr="00415798" w:rsidRDefault="00415798" w:rsidP="00D57B13">
            <w:pPr>
              <w:jc w:val="center"/>
              <w:rPr>
                <w:color w:val="000000"/>
                <w:sz w:val="22"/>
                <w:szCs w:val="22"/>
                <w:highlight w:val="yellow"/>
                <w:lang w:val="en-US"/>
              </w:rPr>
            </w:pPr>
            <w:r w:rsidRPr="00415798">
              <w:rPr>
                <w:rFonts w:eastAsia="Calibri"/>
                <w:color w:val="000000"/>
                <w:sz w:val="22"/>
                <w:szCs w:val="22"/>
                <w:lang w:eastAsia="en-US"/>
              </w:rPr>
              <w:t>97,50</w:t>
            </w:r>
          </w:p>
        </w:tc>
        <w:tc>
          <w:tcPr>
            <w:tcW w:w="1548" w:type="dxa"/>
            <w:tcBorders>
              <w:top w:val="single" w:sz="4" w:space="0" w:color="auto"/>
              <w:left w:val="single" w:sz="4" w:space="0" w:color="auto"/>
              <w:bottom w:val="single" w:sz="4" w:space="0" w:color="auto"/>
              <w:right w:val="single" w:sz="4" w:space="0" w:color="auto"/>
            </w:tcBorders>
          </w:tcPr>
          <w:p w14:paraId="11DBA956" w14:textId="77777777" w:rsidR="00415798" w:rsidRPr="00415798" w:rsidRDefault="00415798" w:rsidP="00D57B13">
            <w:pPr>
              <w:jc w:val="center"/>
              <w:rPr>
                <w:rFonts w:eastAsia="Calibri"/>
                <w:color w:val="000000"/>
                <w:sz w:val="22"/>
                <w:szCs w:val="22"/>
                <w:lang w:eastAsia="en-US"/>
              </w:rPr>
            </w:pPr>
          </w:p>
        </w:tc>
      </w:tr>
      <w:tr w:rsidR="00415798" w:rsidRPr="00415798" w14:paraId="7F02AFF4" w14:textId="32FBF4D3"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57AD7" w14:textId="77777777" w:rsidR="00415798" w:rsidRPr="00415798" w:rsidRDefault="00415798" w:rsidP="00D57B13">
            <w:pPr>
              <w:jc w:val="center"/>
              <w:rPr>
                <w:color w:val="000000"/>
                <w:sz w:val="22"/>
                <w:szCs w:val="22"/>
              </w:rPr>
            </w:pPr>
            <w:r w:rsidRPr="00415798">
              <w:rPr>
                <w:color w:val="000000"/>
                <w:sz w:val="22"/>
                <w:szCs w:val="22"/>
              </w:rPr>
              <w:t>5</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653EA" w14:textId="77777777" w:rsidR="00415798" w:rsidRPr="00415798" w:rsidRDefault="00415798" w:rsidP="00D57B13">
            <w:pPr>
              <w:rPr>
                <w:color w:val="000000"/>
                <w:sz w:val="22"/>
                <w:szCs w:val="22"/>
              </w:rPr>
            </w:pPr>
            <w:r w:rsidRPr="00415798">
              <w:rPr>
                <w:color w:val="000000"/>
                <w:sz w:val="22"/>
                <w:szCs w:val="22"/>
              </w:rPr>
              <w:t>ΚΗΙ 1405</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DDE842" w14:textId="77777777" w:rsidR="00415798" w:rsidRPr="00415798" w:rsidRDefault="00415798" w:rsidP="00D57B13">
            <w:pPr>
              <w:rPr>
                <w:color w:val="000000"/>
                <w:sz w:val="22"/>
                <w:szCs w:val="22"/>
              </w:rPr>
            </w:pPr>
            <w:r w:rsidRPr="00415798">
              <w:rPr>
                <w:color w:val="000000"/>
                <w:sz w:val="22"/>
                <w:szCs w:val="22"/>
              </w:rPr>
              <w:t>ΦΟΡΤΗΓΟ-ΓΕΡΑΝΟΦΟΡΟ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242B47" w14:textId="77777777" w:rsidR="00415798" w:rsidRPr="00415798" w:rsidRDefault="00415798" w:rsidP="00D57B13">
            <w:pPr>
              <w:jc w:val="center"/>
              <w:rPr>
                <w:color w:val="000000"/>
                <w:sz w:val="22"/>
                <w:szCs w:val="22"/>
              </w:rPr>
            </w:pPr>
            <w:r w:rsidRPr="00415798">
              <w:rPr>
                <w:color w:val="000000"/>
                <w:sz w:val="22"/>
                <w:szCs w:val="22"/>
              </w:rPr>
              <w:t>57</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D3403" w14:textId="77777777" w:rsidR="00415798" w:rsidRPr="00415798" w:rsidRDefault="00415798" w:rsidP="00D57B13">
            <w:pPr>
              <w:jc w:val="center"/>
              <w:rPr>
                <w:color w:val="000000"/>
                <w:sz w:val="22"/>
                <w:szCs w:val="22"/>
              </w:rPr>
            </w:pPr>
            <w:r w:rsidRPr="00415798">
              <w:rPr>
                <w:color w:val="000000"/>
                <w:sz w:val="22"/>
                <w:szCs w:val="22"/>
              </w:rPr>
              <w:t>2000</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48E11C2C"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124,50</w:t>
            </w:r>
          </w:p>
        </w:tc>
        <w:tc>
          <w:tcPr>
            <w:tcW w:w="1548" w:type="dxa"/>
            <w:tcBorders>
              <w:top w:val="single" w:sz="4" w:space="0" w:color="auto"/>
              <w:left w:val="single" w:sz="4" w:space="0" w:color="auto"/>
              <w:bottom w:val="single" w:sz="4" w:space="0" w:color="auto"/>
              <w:right w:val="single" w:sz="4" w:space="0" w:color="auto"/>
            </w:tcBorders>
          </w:tcPr>
          <w:p w14:paraId="06EC1F6B" w14:textId="77777777" w:rsidR="00415798" w:rsidRPr="00415798" w:rsidRDefault="00415798" w:rsidP="00D57B13">
            <w:pPr>
              <w:jc w:val="center"/>
              <w:rPr>
                <w:rFonts w:eastAsia="Calibri"/>
                <w:color w:val="000000"/>
                <w:sz w:val="22"/>
                <w:szCs w:val="22"/>
                <w:lang w:eastAsia="en-US"/>
              </w:rPr>
            </w:pPr>
          </w:p>
        </w:tc>
      </w:tr>
      <w:tr w:rsidR="00415798" w:rsidRPr="00415798" w14:paraId="2B731DFF" w14:textId="2B7DFA6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51A07" w14:textId="77777777" w:rsidR="00415798" w:rsidRPr="00415798" w:rsidRDefault="00415798" w:rsidP="00D57B13">
            <w:pPr>
              <w:jc w:val="center"/>
              <w:rPr>
                <w:color w:val="000000"/>
                <w:sz w:val="22"/>
                <w:szCs w:val="22"/>
              </w:rPr>
            </w:pPr>
            <w:r w:rsidRPr="00415798">
              <w:rPr>
                <w:color w:val="000000"/>
                <w:sz w:val="22"/>
                <w:szCs w:val="22"/>
              </w:rPr>
              <w:t>6</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645816" w14:textId="77777777" w:rsidR="00415798" w:rsidRPr="00415798" w:rsidRDefault="00415798" w:rsidP="00D57B13">
            <w:pPr>
              <w:rPr>
                <w:color w:val="000000"/>
                <w:sz w:val="22"/>
                <w:szCs w:val="22"/>
              </w:rPr>
            </w:pPr>
            <w:r w:rsidRPr="00415798">
              <w:rPr>
                <w:color w:val="000000"/>
                <w:sz w:val="22"/>
                <w:szCs w:val="22"/>
              </w:rPr>
              <w:t>ΚΗΙ 1432</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3F9CA" w14:textId="77777777" w:rsidR="00415798" w:rsidRPr="00415798" w:rsidRDefault="00415798" w:rsidP="00D57B13">
            <w:pPr>
              <w:rPr>
                <w:color w:val="000000"/>
                <w:sz w:val="22"/>
                <w:szCs w:val="22"/>
              </w:rPr>
            </w:pPr>
            <w:r w:rsidRPr="00415798">
              <w:rPr>
                <w:color w:val="000000"/>
                <w:sz w:val="22"/>
                <w:szCs w:val="22"/>
              </w:rPr>
              <w:t>ΦΟΡΤΗΓΟ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2A443" w14:textId="77777777" w:rsidR="00415798" w:rsidRPr="00415798" w:rsidRDefault="00415798" w:rsidP="00D57B13">
            <w:pPr>
              <w:jc w:val="center"/>
              <w:rPr>
                <w:color w:val="000000"/>
                <w:sz w:val="22"/>
                <w:szCs w:val="22"/>
              </w:rPr>
            </w:pPr>
            <w:r w:rsidRPr="00415798">
              <w:rPr>
                <w:color w:val="000000"/>
                <w:sz w:val="22"/>
                <w:szCs w:val="22"/>
              </w:rPr>
              <w:t>23</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444C8" w14:textId="77777777" w:rsidR="00415798" w:rsidRPr="00415798" w:rsidRDefault="00415798" w:rsidP="00D57B13">
            <w:pPr>
              <w:jc w:val="center"/>
              <w:rPr>
                <w:color w:val="000000"/>
                <w:sz w:val="22"/>
                <w:szCs w:val="22"/>
              </w:rPr>
            </w:pPr>
            <w:r w:rsidRPr="00415798">
              <w:rPr>
                <w:color w:val="000000"/>
                <w:sz w:val="22"/>
                <w:szCs w:val="22"/>
              </w:rPr>
              <w:t>2003</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2F8F671A"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57,50</w:t>
            </w:r>
          </w:p>
        </w:tc>
        <w:tc>
          <w:tcPr>
            <w:tcW w:w="1548" w:type="dxa"/>
            <w:tcBorders>
              <w:top w:val="single" w:sz="4" w:space="0" w:color="auto"/>
              <w:left w:val="single" w:sz="4" w:space="0" w:color="auto"/>
              <w:bottom w:val="single" w:sz="4" w:space="0" w:color="auto"/>
              <w:right w:val="single" w:sz="4" w:space="0" w:color="auto"/>
            </w:tcBorders>
          </w:tcPr>
          <w:p w14:paraId="1AFC138B" w14:textId="77777777" w:rsidR="00415798" w:rsidRPr="00415798" w:rsidRDefault="00415798" w:rsidP="00D57B13">
            <w:pPr>
              <w:jc w:val="center"/>
              <w:rPr>
                <w:rFonts w:eastAsia="Calibri"/>
                <w:color w:val="000000"/>
                <w:sz w:val="22"/>
                <w:szCs w:val="22"/>
                <w:lang w:eastAsia="en-US"/>
              </w:rPr>
            </w:pPr>
          </w:p>
        </w:tc>
      </w:tr>
      <w:tr w:rsidR="00415798" w:rsidRPr="00415798" w14:paraId="3A881C52" w14:textId="538671F8"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29966" w14:textId="77777777" w:rsidR="00415798" w:rsidRPr="00415798" w:rsidRDefault="00415798" w:rsidP="00D57B13">
            <w:pPr>
              <w:jc w:val="center"/>
              <w:rPr>
                <w:color w:val="000000"/>
                <w:sz w:val="22"/>
                <w:szCs w:val="22"/>
              </w:rPr>
            </w:pPr>
            <w:r w:rsidRPr="00415798">
              <w:rPr>
                <w:color w:val="000000"/>
                <w:sz w:val="22"/>
                <w:szCs w:val="22"/>
              </w:rPr>
              <w:t>7</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3CF1F" w14:textId="77777777" w:rsidR="00415798" w:rsidRPr="00415798" w:rsidRDefault="00415798" w:rsidP="00D57B13">
            <w:pPr>
              <w:rPr>
                <w:color w:val="000000"/>
                <w:sz w:val="22"/>
                <w:szCs w:val="22"/>
              </w:rPr>
            </w:pPr>
            <w:r w:rsidRPr="00415798">
              <w:rPr>
                <w:color w:val="000000"/>
                <w:sz w:val="22"/>
                <w:szCs w:val="22"/>
              </w:rPr>
              <w:t>ΚΗΙ 1453</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DB5D9" w14:textId="77777777" w:rsidR="00415798" w:rsidRPr="00415798" w:rsidRDefault="00415798" w:rsidP="00D57B13">
            <w:pPr>
              <w:rPr>
                <w:color w:val="000000"/>
                <w:sz w:val="22"/>
                <w:szCs w:val="22"/>
              </w:rPr>
            </w:pPr>
            <w:r w:rsidRPr="00415798">
              <w:rPr>
                <w:color w:val="000000"/>
                <w:sz w:val="22"/>
                <w:szCs w:val="22"/>
              </w:rPr>
              <w:t>ΦΟΡΤΗΓΟ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61AA6" w14:textId="77777777" w:rsidR="00415798" w:rsidRPr="00415798" w:rsidRDefault="00415798" w:rsidP="00D57B13">
            <w:pPr>
              <w:jc w:val="center"/>
              <w:rPr>
                <w:color w:val="000000"/>
                <w:sz w:val="22"/>
                <w:szCs w:val="22"/>
              </w:rPr>
            </w:pPr>
            <w:r w:rsidRPr="00415798">
              <w:rPr>
                <w:color w:val="000000"/>
                <w:sz w:val="22"/>
                <w:szCs w:val="22"/>
              </w:rPr>
              <w:t>69</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943D1" w14:textId="77777777" w:rsidR="00415798" w:rsidRPr="00415798" w:rsidRDefault="00415798" w:rsidP="00D57B13">
            <w:pPr>
              <w:jc w:val="center"/>
              <w:rPr>
                <w:color w:val="000000"/>
                <w:sz w:val="22"/>
                <w:szCs w:val="22"/>
              </w:rPr>
            </w:pPr>
            <w:r w:rsidRPr="00415798">
              <w:rPr>
                <w:color w:val="000000"/>
                <w:sz w:val="22"/>
                <w:szCs w:val="22"/>
              </w:rPr>
              <w:t>2005</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4A5BB052"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106,50</w:t>
            </w:r>
          </w:p>
        </w:tc>
        <w:tc>
          <w:tcPr>
            <w:tcW w:w="1548" w:type="dxa"/>
            <w:tcBorders>
              <w:top w:val="single" w:sz="4" w:space="0" w:color="auto"/>
              <w:left w:val="single" w:sz="4" w:space="0" w:color="auto"/>
              <w:bottom w:val="single" w:sz="4" w:space="0" w:color="auto"/>
              <w:right w:val="single" w:sz="4" w:space="0" w:color="auto"/>
            </w:tcBorders>
          </w:tcPr>
          <w:p w14:paraId="67CF12F4" w14:textId="77777777" w:rsidR="00415798" w:rsidRPr="00415798" w:rsidRDefault="00415798" w:rsidP="00D57B13">
            <w:pPr>
              <w:jc w:val="center"/>
              <w:rPr>
                <w:rFonts w:eastAsia="Calibri"/>
                <w:color w:val="000000"/>
                <w:sz w:val="22"/>
                <w:szCs w:val="22"/>
                <w:lang w:eastAsia="en-US"/>
              </w:rPr>
            </w:pPr>
          </w:p>
        </w:tc>
      </w:tr>
      <w:tr w:rsidR="00415798" w:rsidRPr="00415798" w14:paraId="794F9780" w14:textId="0E170F02"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34A29" w14:textId="77777777" w:rsidR="00415798" w:rsidRPr="00415798" w:rsidRDefault="00415798" w:rsidP="00D57B13">
            <w:pPr>
              <w:jc w:val="center"/>
              <w:rPr>
                <w:color w:val="000000"/>
                <w:sz w:val="22"/>
                <w:szCs w:val="22"/>
              </w:rPr>
            </w:pPr>
            <w:r w:rsidRPr="00415798">
              <w:rPr>
                <w:color w:val="000000"/>
                <w:sz w:val="22"/>
                <w:szCs w:val="22"/>
              </w:rPr>
              <w:t>8</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0CE9B" w14:textId="77777777" w:rsidR="00415798" w:rsidRPr="00415798" w:rsidRDefault="00415798" w:rsidP="00D57B13">
            <w:pPr>
              <w:rPr>
                <w:color w:val="000000"/>
                <w:sz w:val="22"/>
                <w:szCs w:val="22"/>
              </w:rPr>
            </w:pPr>
            <w:r w:rsidRPr="00415798">
              <w:rPr>
                <w:color w:val="000000"/>
                <w:sz w:val="22"/>
                <w:szCs w:val="22"/>
              </w:rPr>
              <w:t>ΚΗΙ 1455</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2BD45" w14:textId="77777777" w:rsidR="00415798" w:rsidRPr="00415798" w:rsidRDefault="00415798" w:rsidP="00D57B13">
            <w:pPr>
              <w:rPr>
                <w:color w:val="000000"/>
                <w:sz w:val="22"/>
                <w:szCs w:val="22"/>
              </w:rPr>
            </w:pPr>
            <w:r w:rsidRPr="00415798">
              <w:rPr>
                <w:color w:val="000000"/>
                <w:sz w:val="22"/>
                <w:szCs w:val="22"/>
              </w:rPr>
              <w:t>ΦΟΡΤΗΓΟ-ΓΕΡΑΝΟΦΟΡΟ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3B2F3" w14:textId="77777777" w:rsidR="00415798" w:rsidRPr="00415798" w:rsidRDefault="00415798" w:rsidP="00D57B13">
            <w:pPr>
              <w:jc w:val="center"/>
              <w:rPr>
                <w:color w:val="000000"/>
                <w:sz w:val="22"/>
                <w:szCs w:val="22"/>
              </w:rPr>
            </w:pPr>
            <w:r w:rsidRPr="00415798">
              <w:rPr>
                <w:color w:val="000000"/>
                <w:sz w:val="22"/>
                <w:szCs w:val="22"/>
              </w:rPr>
              <w:t>72</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84C534" w14:textId="77777777" w:rsidR="00415798" w:rsidRPr="00415798" w:rsidRDefault="00415798" w:rsidP="00D57B13">
            <w:pPr>
              <w:jc w:val="center"/>
              <w:rPr>
                <w:color w:val="000000"/>
                <w:sz w:val="22"/>
                <w:szCs w:val="22"/>
              </w:rPr>
            </w:pPr>
            <w:r w:rsidRPr="00415798">
              <w:rPr>
                <w:color w:val="000000"/>
                <w:sz w:val="22"/>
                <w:szCs w:val="22"/>
              </w:rPr>
              <w:t>2005</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3A8E1F32"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125,50</w:t>
            </w:r>
          </w:p>
        </w:tc>
        <w:tc>
          <w:tcPr>
            <w:tcW w:w="1548" w:type="dxa"/>
            <w:tcBorders>
              <w:top w:val="single" w:sz="4" w:space="0" w:color="auto"/>
              <w:left w:val="single" w:sz="4" w:space="0" w:color="auto"/>
              <w:bottom w:val="single" w:sz="4" w:space="0" w:color="auto"/>
              <w:right w:val="single" w:sz="4" w:space="0" w:color="auto"/>
            </w:tcBorders>
          </w:tcPr>
          <w:p w14:paraId="25A77693" w14:textId="77777777" w:rsidR="00415798" w:rsidRPr="00415798" w:rsidRDefault="00415798" w:rsidP="00D57B13">
            <w:pPr>
              <w:jc w:val="center"/>
              <w:rPr>
                <w:rFonts w:eastAsia="Calibri"/>
                <w:color w:val="000000"/>
                <w:sz w:val="22"/>
                <w:szCs w:val="22"/>
                <w:lang w:eastAsia="en-US"/>
              </w:rPr>
            </w:pPr>
          </w:p>
        </w:tc>
      </w:tr>
      <w:tr w:rsidR="00415798" w:rsidRPr="00415798" w14:paraId="7CD798DB" w14:textId="247CBDBF"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3FC10" w14:textId="77777777" w:rsidR="00415798" w:rsidRPr="00415798" w:rsidRDefault="00415798" w:rsidP="00D57B13">
            <w:pPr>
              <w:jc w:val="center"/>
              <w:rPr>
                <w:color w:val="000000"/>
                <w:sz w:val="22"/>
                <w:szCs w:val="22"/>
              </w:rPr>
            </w:pPr>
            <w:r w:rsidRPr="00415798">
              <w:rPr>
                <w:color w:val="000000"/>
                <w:sz w:val="22"/>
                <w:szCs w:val="22"/>
              </w:rPr>
              <w:t>9</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9E7AC" w14:textId="77777777" w:rsidR="00415798" w:rsidRPr="00415798" w:rsidRDefault="00415798" w:rsidP="00D57B13">
            <w:pPr>
              <w:rPr>
                <w:color w:val="000000"/>
                <w:sz w:val="22"/>
                <w:szCs w:val="22"/>
              </w:rPr>
            </w:pPr>
            <w:r w:rsidRPr="00415798">
              <w:rPr>
                <w:color w:val="000000"/>
                <w:sz w:val="22"/>
                <w:szCs w:val="22"/>
              </w:rPr>
              <w:t>ΚΗΙ 1463</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59A70C" w14:textId="77777777" w:rsidR="00415798" w:rsidRPr="00415798" w:rsidRDefault="00415798" w:rsidP="00D57B13">
            <w:pPr>
              <w:rPr>
                <w:color w:val="000000"/>
                <w:sz w:val="22"/>
                <w:szCs w:val="22"/>
              </w:rPr>
            </w:pPr>
            <w:r w:rsidRPr="00415798">
              <w:rPr>
                <w:color w:val="000000"/>
                <w:sz w:val="22"/>
                <w:szCs w:val="22"/>
              </w:rPr>
              <w:t>ΦΟΡΤΗΓΟ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A50F8" w14:textId="77777777" w:rsidR="00415798" w:rsidRPr="00415798" w:rsidRDefault="00415798" w:rsidP="00D57B13">
            <w:pPr>
              <w:jc w:val="center"/>
              <w:rPr>
                <w:color w:val="000000"/>
                <w:sz w:val="22"/>
                <w:szCs w:val="22"/>
              </w:rPr>
            </w:pPr>
            <w:r w:rsidRPr="00415798">
              <w:rPr>
                <w:color w:val="000000"/>
                <w:sz w:val="22"/>
                <w:szCs w:val="22"/>
              </w:rPr>
              <w:t>12</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14396" w14:textId="77777777" w:rsidR="00415798" w:rsidRPr="00415798" w:rsidRDefault="00415798" w:rsidP="00D57B13">
            <w:pPr>
              <w:jc w:val="center"/>
              <w:rPr>
                <w:color w:val="000000"/>
                <w:sz w:val="22"/>
                <w:szCs w:val="22"/>
              </w:rPr>
            </w:pPr>
            <w:r w:rsidRPr="00415798">
              <w:rPr>
                <w:color w:val="000000"/>
                <w:sz w:val="22"/>
                <w:szCs w:val="22"/>
              </w:rPr>
              <w:t>2006</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167AB753"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47,25</w:t>
            </w:r>
          </w:p>
        </w:tc>
        <w:tc>
          <w:tcPr>
            <w:tcW w:w="1548" w:type="dxa"/>
            <w:tcBorders>
              <w:top w:val="single" w:sz="4" w:space="0" w:color="auto"/>
              <w:left w:val="single" w:sz="4" w:space="0" w:color="auto"/>
              <w:bottom w:val="single" w:sz="4" w:space="0" w:color="auto"/>
              <w:right w:val="single" w:sz="4" w:space="0" w:color="auto"/>
            </w:tcBorders>
          </w:tcPr>
          <w:p w14:paraId="608801C8" w14:textId="77777777" w:rsidR="00415798" w:rsidRPr="00415798" w:rsidRDefault="00415798" w:rsidP="00D57B13">
            <w:pPr>
              <w:jc w:val="center"/>
              <w:rPr>
                <w:rFonts w:eastAsia="Calibri"/>
                <w:color w:val="000000"/>
                <w:sz w:val="22"/>
                <w:szCs w:val="22"/>
                <w:lang w:eastAsia="en-US"/>
              </w:rPr>
            </w:pPr>
          </w:p>
        </w:tc>
      </w:tr>
      <w:tr w:rsidR="00415798" w:rsidRPr="00415798" w14:paraId="7666D6AD" w14:textId="5CB934BD"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0021E" w14:textId="77777777" w:rsidR="00415798" w:rsidRPr="00415798" w:rsidRDefault="00415798" w:rsidP="00D57B13">
            <w:pPr>
              <w:jc w:val="center"/>
              <w:rPr>
                <w:color w:val="000000"/>
                <w:sz w:val="22"/>
                <w:szCs w:val="22"/>
              </w:rPr>
            </w:pPr>
            <w:r w:rsidRPr="00415798">
              <w:rPr>
                <w:color w:val="000000"/>
                <w:sz w:val="22"/>
                <w:szCs w:val="22"/>
              </w:rPr>
              <w:t>10</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2E1CC7" w14:textId="77777777" w:rsidR="00415798" w:rsidRPr="00415798" w:rsidRDefault="00415798" w:rsidP="00D57B13">
            <w:pPr>
              <w:rPr>
                <w:color w:val="000000"/>
                <w:sz w:val="22"/>
                <w:szCs w:val="22"/>
              </w:rPr>
            </w:pPr>
            <w:r w:rsidRPr="00415798">
              <w:rPr>
                <w:color w:val="000000"/>
                <w:sz w:val="22"/>
                <w:szCs w:val="22"/>
              </w:rPr>
              <w:t>ΚΗΙ 1476</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2DD15" w14:textId="77777777" w:rsidR="00415798" w:rsidRPr="00415798" w:rsidRDefault="00415798" w:rsidP="00D57B13">
            <w:pPr>
              <w:rPr>
                <w:color w:val="000000"/>
                <w:sz w:val="22"/>
                <w:szCs w:val="22"/>
              </w:rPr>
            </w:pPr>
            <w:r w:rsidRPr="00415798">
              <w:rPr>
                <w:color w:val="000000"/>
                <w:sz w:val="22"/>
                <w:szCs w:val="22"/>
              </w:rPr>
              <w:t>ΑΠΟΡΙΜΜΑΤΟΦΟΡΟ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8197C" w14:textId="77777777" w:rsidR="00415798" w:rsidRPr="00415798" w:rsidRDefault="00415798" w:rsidP="00D57B13">
            <w:pPr>
              <w:jc w:val="center"/>
              <w:rPr>
                <w:color w:val="000000"/>
                <w:sz w:val="22"/>
                <w:szCs w:val="22"/>
              </w:rPr>
            </w:pPr>
            <w:r w:rsidRPr="00415798">
              <w:rPr>
                <w:color w:val="000000"/>
                <w:sz w:val="22"/>
                <w:szCs w:val="22"/>
              </w:rPr>
              <w:t>36</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6A65B" w14:textId="77777777" w:rsidR="00415798" w:rsidRPr="00415798" w:rsidRDefault="00415798" w:rsidP="00D57B13">
            <w:pPr>
              <w:jc w:val="center"/>
              <w:rPr>
                <w:color w:val="000000"/>
                <w:sz w:val="22"/>
                <w:szCs w:val="22"/>
              </w:rPr>
            </w:pPr>
            <w:r w:rsidRPr="00415798">
              <w:rPr>
                <w:color w:val="000000"/>
                <w:sz w:val="22"/>
                <w:szCs w:val="22"/>
              </w:rPr>
              <w:t>2007</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4818B1B9"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114,75</w:t>
            </w:r>
          </w:p>
        </w:tc>
        <w:tc>
          <w:tcPr>
            <w:tcW w:w="1548" w:type="dxa"/>
            <w:tcBorders>
              <w:top w:val="single" w:sz="4" w:space="0" w:color="auto"/>
              <w:left w:val="single" w:sz="4" w:space="0" w:color="auto"/>
              <w:bottom w:val="single" w:sz="4" w:space="0" w:color="auto"/>
              <w:right w:val="single" w:sz="4" w:space="0" w:color="auto"/>
            </w:tcBorders>
          </w:tcPr>
          <w:p w14:paraId="482923C1" w14:textId="77777777" w:rsidR="00415798" w:rsidRPr="00415798" w:rsidRDefault="00415798" w:rsidP="00D57B13">
            <w:pPr>
              <w:jc w:val="center"/>
              <w:rPr>
                <w:rFonts w:eastAsia="Calibri"/>
                <w:color w:val="000000"/>
                <w:sz w:val="22"/>
                <w:szCs w:val="22"/>
                <w:lang w:eastAsia="en-US"/>
              </w:rPr>
            </w:pPr>
          </w:p>
        </w:tc>
      </w:tr>
      <w:tr w:rsidR="00415798" w:rsidRPr="00415798" w14:paraId="634315E8" w14:textId="6D4D8EEF"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46AE32" w14:textId="77777777" w:rsidR="00415798" w:rsidRPr="00415798" w:rsidRDefault="00415798" w:rsidP="00D57B13">
            <w:pPr>
              <w:jc w:val="center"/>
              <w:rPr>
                <w:color w:val="000000"/>
                <w:sz w:val="22"/>
                <w:szCs w:val="22"/>
              </w:rPr>
            </w:pPr>
            <w:r w:rsidRPr="00415798">
              <w:rPr>
                <w:color w:val="000000"/>
                <w:sz w:val="22"/>
                <w:szCs w:val="22"/>
              </w:rPr>
              <w:t>11</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59E0A" w14:textId="77777777" w:rsidR="00415798" w:rsidRPr="00415798" w:rsidRDefault="00415798" w:rsidP="00D57B13">
            <w:pPr>
              <w:rPr>
                <w:color w:val="000000"/>
                <w:sz w:val="22"/>
                <w:szCs w:val="22"/>
              </w:rPr>
            </w:pPr>
            <w:r w:rsidRPr="00415798">
              <w:rPr>
                <w:color w:val="000000"/>
                <w:sz w:val="22"/>
                <w:szCs w:val="22"/>
              </w:rPr>
              <w:t>ΚΗΙ 1483</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CB25D" w14:textId="77777777" w:rsidR="00415798" w:rsidRPr="00415798" w:rsidRDefault="00415798" w:rsidP="00D57B13">
            <w:pPr>
              <w:rPr>
                <w:color w:val="000000"/>
                <w:sz w:val="22"/>
                <w:szCs w:val="22"/>
              </w:rPr>
            </w:pPr>
            <w:r w:rsidRPr="00415798">
              <w:rPr>
                <w:color w:val="000000"/>
                <w:sz w:val="22"/>
                <w:szCs w:val="22"/>
              </w:rPr>
              <w:t>ΦΟΡΤΗΓΟ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34D44" w14:textId="77777777" w:rsidR="00415798" w:rsidRPr="00415798" w:rsidRDefault="00415798" w:rsidP="00D57B13">
            <w:pPr>
              <w:jc w:val="center"/>
              <w:rPr>
                <w:color w:val="000000"/>
                <w:sz w:val="22"/>
                <w:szCs w:val="22"/>
              </w:rPr>
            </w:pPr>
            <w:r w:rsidRPr="00415798">
              <w:rPr>
                <w:color w:val="000000"/>
                <w:sz w:val="22"/>
                <w:szCs w:val="22"/>
              </w:rPr>
              <w:t>17</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A7D504" w14:textId="77777777" w:rsidR="00415798" w:rsidRPr="00415798" w:rsidRDefault="00415798" w:rsidP="00D57B13">
            <w:pPr>
              <w:jc w:val="center"/>
              <w:rPr>
                <w:color w:val="000000"/>
                <w:sz w:val="22"/>
                <w:szCs w:val="22"/>
              </w:rPr>
            </w:pPr>
            <w:r w:rsidRPr="00415798">
              <w:rPr>
                <w:color w:val="000000"/>
                <w:sz w:val="22"/>
                <w:szCs w:val="22"/>
              </w:rPr>
              <w:t>2007</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35A3AD7B"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67,50</w:t>
            </w:r>
          </w:p>
        </w:tc>
        <w:tc>
          <w:tcPr>
            <w:tcW w:w="1548" w:type="dxa"/>
            <w:tcBorders>
              <w:top w:val="single" w:sz="4" w:space="0" w:color="auto"/>
              <w:left w:val="single" w:sz="4" w:space="0" w:color="auto"/>
              <w:bottom w:val="single" w:sz="4" w:space="0" w:color="auto"/>
              <w:right w:val="single" w:sz="4" w:space="0" w:color="auto"/>
            </w:tcBorders>
          </w:tcPr>
          <w:p w14:paraId="53714F46" w14:textId="77777777" w:rsidR="00415798" w:rsidRPr="00415798" w:rsidRDefault="00415798" w:rsidP="00D57B13">
            <w:pPr>
              <w:jc w:val="center"/>
              <w:rPr>
                <w:rFonts w:eastAsia="Calibri"/>
                <w:color w:val="000000"/>
                <w:sz w:val="22"/>
                <w:szCs w:val="22"/>
                <w:lang w:eastAsia="en-US"/>
              </w:rPr>
            </w:pPr>
          </w:p>
        </w:tc>
      </w:tr>
      <w:tr w:rsidR="00415798" w:rsidRPr="00415798" w14:paraId="7C4C9450" w14:textId="3CFB125D"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AC5766" w14:textId="77777777" w:rsidR="00415798" w:rsidRPr="00415798" w:rsidRDefault="00415798" w:rsidP="00D57B13">
            <w:pPr>
              <w:jc w:val="center"/>
              <w:rPr>
                <w:color w:val="000000"/>
                <w:sz w:val="22"/>
                <w:szCs w:val="22"/>
              </w:rPr>
            </w:pPr>
            <w:r w:rsidRPr="00415798">
              <w:rPr>
                <w:color w:val="000000"/>
                <w:sz w:val="22"/>
                <w:szCs w:val="22"/>
              </w:rPr>
              <w:t>12</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1B008" w14:textId="77777777" w:rsidR="00415798" w:rsidRPr="00415798" w:rsidRDefault="00415798" w:rsidP="00D57B13">
            <w:pPr>
              <w:rPr>
                <w:color w:val="000000"/>
                <w:sz w:val="22"/>
                <w:szCs w:val="22"/>
              </w:rPr>
            </w:pPr>
            <w:r w:rsidRPr="00415798">
              <w:rPr>
                <w:color w:val="000000"/>
                <w:sz w:val="22"/>
                <w:szCs w:val="22"/>
              </w:rPr>
              <w:t>ΚΗΙ 1493</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B03CA" w14:textId="77777777" w:rsidR="00415798" w:rsidRPr="00415798" w:rsidRDefault="00415798" w:rsidP="00D57B13">
            <w:pPr>
              <w:rPr>
                <w:color w:val="000000"/>
                <w:sz w:val="22"/>
                <w:szCs w:val="22"/>
              </w:rPr>
            </w:pPr>
            <w:r w:rsidRPr="00415798">
              <w:rPr>
                <w:color w:val="000000"/>
                <w:sz w:val="22"/>
                <w:szCs w:val="22"/>
              </w:rPr>
              <w:t>ΕΠΙΒΑΤΙΚΟ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D30E7" w14:textId="77777777" w:rsidR="00415798" w:rsidRPr="00415798" w:rsidRDefault="00415798" w:rsidP="00D57B13">
            <w:pPr>
              <w:jc w:val="center"/>
              <w:rPr>
                <w:color w:val="000000"/>
                <w:sz w:val="22"/>
                <w:szCs w:val="22"/>
              </w:rPr>
            </w:pPr>
            <w:r w:rsidRPr="00415798">
              <w:rPr>
                <w:color w:val="000000"/>
                <w:sz w:val="22"/>
                <w:szCs w:val="22"/>
              </w:rPr>
              <w:t>14</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9E391" w14:textId="77777777" w:rsidR="00415798" w:rsidRPr="00415798" w:rsidRDefault="00415798" w:rsidP="00D57B13">
            <w:pPr>
              <w:jc w:val="center"/>
              <w:rPr>
                <w:color w:val="000000"/>
                <w:sz w:val="22"/>
                <w:szCs w:val="22"/>
              </w:rPr>
            </w:pPr>
            <w:r w:rsidRPr="00415798">
              <w:rPr>
                <w:color w:val="000000"/>
                <w:sz w:val="22"/>
                <w:szCs w:val="22"/>
              </w:rPr>
              <w:t>2009</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15ABD665"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59,25</w:t>
            </w:r>
          </w:p>
        </w:tc>
        <w:tc>
          <w:tcPr>
            <w:tcW w:w="1548" w:type="dxa"/>
            <w:tcBorders>
              <w:top w:val="single" w:sz="4" w:space="0" w:color="auto"/>
              <w:left w:val="single" w:sz="4" w:space="0" w:color="auto"/>
              <w:bottom w:val="single" w:sz="4" w:space="0" w:color="auto"/>
              <w:right w:val="single" w:sz="4" w:space="0" w:color="auto"/>
            </w:tcBorders>
          </w:tcPr>
          <w:p w14:paraId="06FC3CC6" w14:textId="77777777" w:rsidR="00415798" w:rsidRPr="00415798" w:rsidRDefault="00415798" w:rsidP="00D57B13">
            <w:pPr>
              <w:jc w:val="center"/>
              <w:rPr>
                <w:rFonts w:eastAsia="Calibri"/>
                <w:color w:val="000000"/>
                <w:sz w:val="22"/>
                <w:szCs w:val="22"/>
                <w:lang w:eastAsia="en-US"/>
              </w:rPr>
            </w:pPr>
          </w:p>
        </w:tc>
      </w:tr>
      <w:tr w:rsidR="00415798" w:rsidRPr="00415798" w14:paraId="3C90F3C8" w14:textId="15B43A3E"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2C709" w14:textId="77777777" w:rsidR="00415798" w:rsidRPr="00415798" w:rsidRDefault="00415798" w:rsidP="00D57B13">
            <w:pPr>
              <w:jc w:val="center"/>
              <w:rPr>
                <w:color w:val="000000"/>
                <w:sz w:val="22"/>
                <w:szCs w:val="22"/>
              </w:rPr>
            </w:pPr>
            <w:r w:rsidRPr="00415798">
              <w:rPr>
                <w:color w:val="000000"/>
                <w:sz w:val="22"/>
                <w:szCs w:val="22"/>
              </w:rPr>
              <w:t>13</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A756B" w14:textId="77777777" w:rsidR="00415798" w:rsidRPr="00415798" w:rsidRDefault="00415798" w:rsidP="00D57B13">
            <w:pPr>
              <w:rPr>
                <w:color w:val="000000"/>
                <w:sz w:val="22"/>
                <w:szCs w:val="22"/>
              </w:rPr>
            </w:pPr>
            <w:r w:rsidRPr="00415798">
              <w:rPr>
                <w:color w:val="000000"/>
                <w:sz w:val="22"/>
                <w:szCs w:val="22"/>
              </w:rPr>
              <w:t>ΚΗΙ 1494</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758D9" w14:textId="77777777" w:rsidR="00415798" w:rsidRPr="00415798" w:rsidRDefault="00415798" w:rsidP="00D57B13">
            <w:pPr>
              <w:rPr>
                <w:color w:val="000000"/>
                <w:sz w:val="22"/>
                <w:szCs w:val="22"/>
              </w:rPr>
            </w:pPr>
            <w:r w:rsidRPr="00415798">
              <w:rPr>
                <w:color w:val="000000"/>
                <w:sz w:val="22"/>
                <w:szCs w:val="22"/>
              </w:rPr>
              <w:t>ΕΠΙΒΑΤΙΚΟ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8418B" w14:textId="77777777" w:rsidR="00415798" w:rsidRPr="00415798" w:rsidRDefault="00415798" w:rsidP="00D57B13">
            <w:pPr>
              <w:jc w:val="center"/>
              <w:rPr>
                <w:color w:val="000000"/>
                <w:sz w:val="22"/>
                <w:szCs w:val="22"/>
              </w:rPr>
            </w:pPr>
            <w:r w:rsidRPr="00415798">
              <w:rPr>
                <w:color w:val="000000"/>
                <w:sz w:val="22"/>
                <w:szCs w:val="22"/>
              </w:rPr>
              <w:t>7</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73AA0" w14:textId="77777777" w:rsidR="00415798" w:rsidRPr="00415798" w:rsidRDefault="00415798" w:rsidP="00D57B13">
            <w:pPr>
              <w:jc w:val="center"/>
              <w:rPr>
                <w:color w:val="000000"/>
                <w:sz w:val="22"/>
                <w:szCs w:val="22"/>
              </w:rPr>
            </w:pPr>
            <w:r w:rsidRPr="00415798">
              <w:rPr>
                <w:color w:val="000000"/>
                <w:sz w:val="22"/>
                <w:szCs w:val="22"/>
              </w:rPr>
              <w:t>2009</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3C30F0C1"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46,25</w:t>
            </w:r>
          </w:p>
        </w:tc>
        <w:tc>
          <w:tcPr>
            <w:tcW w:w="1548" w:type="dxa"/>
            <w:tcBorders>
              <w:top w:val="single" w:sz="4" w:space="0" w:color="auto"/>
              <w:left w:val="single" w:sz="4" w:space="0" w:color="auto"/>
              <w:bottom w:val="single" w:sz="4" w:space="0" w:color="auto"/>
              <w:right w:val="single" w:sz="4" w:space="0" w:color="auto"/>
            </w:tcBorders>
          </w:tcPr>
          <w:p w14:paraId="3E2B2CD9" w14:textId="77777777" w:rsidR="00415798" w:rsidRPr="00415798" w:rsidRDefault="00415798" w:rsidP="00D57B13">
            <w:pPr>
              <w:jc w:val="center"/>
              <w:rPr>
                <w:rFonts w:eastAsia="Calibri"/>
                <w:color w:val="000000"/>
                <w:sz w:val="22"/>
                <w:szCs w:val="22"/>
                <w:lang w:eastAsia="en-US"/>
              </w:rPr>
            </w:pPr>
          </w:p>
        </w:tc>
      </w:tr>
      <w:tr w:rsidR="00415798" w:rsidRPr="00415798" w14:paraId="1AF40FA7" w14:textId="19644FE2"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50711" w14:textId="77777777" w:rsidR="00415798" w:rsidRPr="00415798" w:rsidRDefault="00415798" w:rsidP="00D57B13">
            <w:pPr>
              <w:jc w:val="center"/>
              <w:rPr>
                <w:color w:val="000000"/>
                <w:sz w:val="22"/>
                <w:szCs w:val="22"/>
              </w:rPr>
            </w:pPr>
            <w:r w:rsidRPr="00415798">
              <w:rPr>
                <w:color w:val="000000"/>
                <w:sz w:val="22"/>
                <w:szCs w:val="22"/>
              </w:rPr>
              <w:t>14</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4CCEA0" w14:textId="77777777" w:rsidR="00415798" w:rsidRPr="00415798" w:rsidRDefault="00415798" w:rsidP="00D57B13">
            <w:pPr>
              <w:rPr>
                <w:color w:val="000000"/>
                <w:sz w:val="22"/>
                <w:szCs w:val="22"/>
              </w:rPr>
            </w:pPr>
            <w:r w:rsidRPr="00415798">
              <w:rPr>
                <w:color w:val="000000"/>
                <w:sz w:val="22"/>
                <w:szCs w:val="22"/>
              </w:rPr>
              <w:t>ΚΗΙ 1499</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F937D" w14:textId="77777777" w:rsidR="00415798" w:rsidRPr="00415798" w:rsidRDefault="00415798" w:rsidP="00D57B13">
            <w:pPr>
              <w:rPr>
                <w:color w:val="000000"/>
                <w:sz w:val="22"/>
                <w:szCs w:val="22"/>
              </w:rPr>
            </w:pPr>
            <w:r w:rsidRPr="00415798">
              <w:rPr>
                <w:color w:val="000000"/>
                <w:sz w:val="22"/>
                <w:szCs w:val="22"/>
              </w:rPr>
              <w:t>ΦΟΡΤΗΓΟ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E9E133" w14:textId="77777777" w:rsidR="00415798" w:rsidRPr="00415798" w:rsidRDefault="00415798" w:rsidP="00D57B13">
            <w:pPr>
              <w:jc w:val="center"/>
              <w:rPr>
                <w:color w:val="000000"/>
                <w:sz w:val="22"/>
                <w:szCs w:val="22"/>
              </w:rPr>
            </w:pPr>
            <w:r w:rsidRPr="00415798">
              <w:rPr>
                <w:color w:val="000000"/>
                <w:sz w:val="22"/>
                <w:szCs w:val="22"/>
              </w:rPr>
              <w:t>14</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1439C" w14:textId="77777777" w:rsidR="00415798" w:rsidRPr="00415798" w:rsidRDefault="00415798" w:rsidP="00D57B13">
            <w:pPr>
              <w:jc w:val="center"/>
              <w:rPr>
                <w:color w:val="000000"/>
                <w:sz w:val="22"/>
                <w:szCs w:val="22"/>
              </w:rPr>
            </w:pPr>
            <w:r w:rsidRPr="00415798">
              <w:rPr>
                <w:color w:val="000000"/>
                <w:sz w:val="22"/>
                <w:szCs w:val="22"/>
              </w:rPr>
              <w:t>2010</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243B8899"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62,50</w:t>
            </w:r>
          </w:p>
        </w:tc>
        <w:tc>
          <w:tcPr>
            <w:tcW w:w="1548" w:type="dxa"/>
            <w:tcBorders>
              <w:top w:val="single" w:sz="4" w:space="0" w:color="auto"/>
              <w:left w:val="single" w:sz="4" w:space="0" w:color="auto"/>
              <w:bottom w:val="single" w:sz="4" w:space="0" w:color="auto"/>
              <w:right w:val="single" w:sz="4" w:space="0" w:color="auto"/>
            </w:tcBorders>
          </w:tcPr>
          <w:p w14:paraId="38595CC8" w14:textId="77777777" w:rsidR="00415798" w:rsidRPr="00415798" w:rsidRDefault="00415798" w:rsidP="00D57B13">
            <w:pPr>
              <w:jc w:val="center"/>
              <w:rPr>
                <w:rFonts w:eastAsia="Calibri"/>
                <w:color w:val="000000"/>
                <w:sz w:val="22"/>
                <w:szCs w:val="22"/>
                <w:lang w:eastAsia="en-US"/>
              </w:rPr>
            </w:pPr>
          </w:p>
        </w:tc>
      </w:tr>
      <w:tr w:rsidR="00415798" w:rsidRPr="00415798" w14:paraId="1AA3FDDF" w14:textId="574929AA"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94ABE" w14:textId="77777777" w:rsidR="00415798" w:rsidRPr="00415798" w:rsidRDefault="00415798" w:rsidP="00D57B13">
            <w:pPr>
              <w:jc w:val="center"/>
              <w:rPr>
                <w:color w:val="000000"/>
                <w:sz w:val="22"/>
                <w:szCs w:val="22"/>
              </w:rPr>
            </w:pPr>
            <w:r w:rsidRPr="00415798">
              <w:rPr>
                <w:color w:val="000000"/>
                <w:sz w:val="22"/>
                <w:szCs w:val="22"/>
              </w:rPr>
              <w:t>15</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52308" w14:textId="77777777" w:rsidR="00415798" w:rsidRPr="00415798" w:rsidRDefault="00415798" w:rsidP="00D57B13">
            <w:pPr>
              <w:rPr>
                <w:color w:val="000000"/>
                <w:sz w:val="22"/>
                <w:szCs w:val="22"/>
              </w:rPr>
            </w:pPr>
            <w:r w:rsidRPr="00415798">
              <w:rPr>
                <w:color w:val="000000"/>
                <w:sz w:val="22"/>
                <w:szCs w:val="22"/>
              </w:rPr>
              <w:t>ΚΗΙ 1451</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DB2BC" w14:textId="77777777" w:rsidR="00415798" w:rsidRPr="00415798" w:rsidRDefault="00415798" w:rsidP="00D57B13">
            <w:pPr>
              <w:rPr>
                <w:color w:val="000000"/>
                <w:sz w:val="22"/>
                <w:szCs w:val="22"/>
              </w:rPr>
            </w:pPr>
            <w:r w:rsidRPr="00415798">
              <w:rPr>
                <w:color w:val="000000"/>
                <w:sz w:val="22"/>
                <w:szCs w:val="22"/>
              </w:rPr>
              <w:t>ΕΠΙΒΑΤΙΚΟ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EC56B" w14:textId="77777777" w:rsidR="00415798" w:rsidRPr="00415798" w:rsidRDefault="00415798" w:rsidP="00D57B13">
            <w:pPr>
              <w:jc w:val="center"/>
              <w:rPr>
                <w:color w:val="000000"/>
                <w:sz w:val="22"/>
                <w:szCs w:val="22"/>
              </w:rPr>
            </w:pPr>
            <w:r w:rsidRPr="00415798">
              <w:rPr>
                <w:color w:val="000000"/>
                <w:sz w:val="22"/>
                <w:szCs w:val="22"/>
              </w:rPr>
              <w:t>16</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85BA8" w14:textId="77777777" w:rsidR="00415798" w:rsidRPr="00415798" w:rsidRDefault="00415798" w:rsidP="00D57B13">
            <w:pPr>
              <w:jc w:val="center"/>
              <w:rPr>
                <w:color w:val="000000"/>
                <w:sz w:val="22"/>
                <w:szCs w:val="22"/>
              </w:rPr>
            </w:pPr>
            <w:r w:rsidRPr="00415798">
              <w:rPr>
                <w:color w:val="000000"/>
                <w:sz w:val="22"/>
                <w:szCs w:val="22"/>
              </w:rPr>
              <w:t>2005</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0CF1284E"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49,50</w:t>
            </w:r>
          </w:p>
        </w:tc>
        <w:tc>
          <w:tcPr>
            <w:tcW w:w="1548" w:type="dxa"/>
            <w:tcBorders>
              <w:top w:val="single" w:sz="4" w:space="0" w:color="auto"/>
              <w:left w:val="single" w:sz="4" w:space="0" w:color="auto"/>
              <w:bottom w:val="single" w:sz="4" w:space="0" w:color="auto"/>
              <w:right w:val="single" w:sz="4" w:space="0" w:color="auto"/>
            </w:tcBorders>
          </w:tcPr>
          <w:p w14:paraId="2CD043C3" w14:textId="77777777" w:rsidR="00415798" w:rsidRPr="00415798" w:rsidRDefault="00415798" w:rsidP="00D57B13">
            <w:pPr>
              <w:jc w:val="center"/>
              <w:rPr>
                <w:rFonts w:eastAsia="Calibri"/>
                <w:color w:val="000000"/>
                <w:sz w:val="22"/>
                <w:szCs w:val="22"/>
                <w:lang w:eastAsia="en-US"/>
              </w:rPr>
            </w:pPr>
          </w:p>
        </w:tc>
      </w:tr>
      <w:tr w:rsidR="00415798" w:rsidRPr="00415798" w14:paraId="00EC5FD0" w14:textId="4CC463FC"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4F1D12" w14:textId="77777777" w:rsidR="00415798" w:rsidRPr="00415798" w:rsidRDefault="00415798" w:rsidP="00D57B13">
            <w:pPr>
              <w:jc w:val="center"/>
              <w:rPr>
                <w:color w:val="000000"/>
                <w:sz w:val="22"/>
                <w:szCs w:val="22"/>
              </w:rPr>
            </w:pPr>
            <w:r w:rsidRPr="00415798">
              <w:rPr>
                <w:color w:val="000000"/>
                <w:sz w:val="22"/>
                <w:szCs w:val="22"/>
              </w:rPr>
              <w:t>16</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AF2D7" w14:textId="77777777" w:rsidR="00415798" w:rsidRPr="00415798" w:rsidRDefault="00415798" w:rsidP="00D57B13">
            <w:pPr>
              <w:rPr>
                <w:color w:val="000000"/>
                <w:sz w:val="22"/>
                <w:szCs w:val="22"/>
              </w:rPr>
            </w:pPr>
            <w:r w:rsidRPr="00415798">
              <w:rPr>
                <w:color w:val="000000"/>
                <w:sz w:val="22"/>
                <w:szCs w:val="22"/>
              </w:rPr>
              <w:t>ΚΗΙ 1406</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2D788" w14:textId="77777777" w:rsidR="00415798" w:rsidRPr="00415798" w:rsidRDefault="00415798" w:rsidP="00D57B13">
            <w:pPr>
              <w:rPr>
                <w:color w:val="000000"/>
                <w:sz w:val="22"/>
                <w:szCs w:val="22"/>
              </w:rPr>
            </w:pPr>
            <w:r w:rsidRPr="00415798">
              <w:rPr>
                <w:color w:val="000000"/>
                <w:sz w:val="22"/>
                <w:szCs w:val="22"/>
              </w:rPr>
              <w:t>ΕΠΙΒΑΤΙΚΟ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3436F" w14:textId="77777777" w:rsidR="00415798" w:rsidRPr="00415798" w:rsidRDefault="00415798" w:rsidP="00D57B13">
            <w:pPr>
              <w:jc w:val="center"/>
              <w:rPr>
                <w:color w:val="000000"/>
                <w:sz w:val="22"/>
                <w:szCs w:val="22"/>
              </w:rPr>
            </w:pPr>
            <w:r w:rsidRPr="00415798">
              <w:rPr>
                <w:color w:val="000000"/>
                <w:sz w:val="22"/>
                <w:szCs w:val="22"/>
              </w:rPr>
              <w:t>17</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F0105" w14:textId="77777777" w:rsidR="00415798" w:rsidRPr="00415798" w:rsidRDefault="00415798" w:rsidP="00D57B13">
            <w:pPr>
              <w:jc w:val="center"/>
              <w:rPr>
                <w:color w:val="000000"/>
                <w:sz w:val="22"/>
                <w:szCs w:val="22"/>
              </w:rPr>
            </w:pPr>
            <w:r w:rsidRPr="00415798">
              <w:rPr>
                <w:color w:val="000000"/>
                <w:sz w:val="22"/>
                <w:szCs w:val="22"/>
              </w:rPr>
              <w:t>2000</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1706F4DC"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44,75</w:t>
            </w:r>
          </w:p>
        </w:tc>
        <w:tc>
          <w:tcPr>
            <w:tcW w:w="1548" w:type="dxa"/>
            <w:tcBorders>
              <w:top w:val="single" w:sz="4" w:space="0" w:color="auto"/>
              <w:left w:val="single" w:sz="4" w:space="0" w:color="auto"/>
              <w:bottom w:val="single" w:sz="4" w:space="0" w:color="auto"/>
              <w:right w:val="single" w:sz="4" w:space="0" w:color="auto"/>
            </w:tcBorders>
          </w:tcPr>
          <w:p w14:paraId="253C93B7" w14:textId="77777777" w:rsidR="00415798" w:rsidRPr="00415798" w:rsidRDefault="00415798" w:rsidP="00D57B13">
            <w:pPr>
              <w:jc w:val="center"/>
              <w:rPr>
                <w:rFonts w:eastAsia="Calibri"/>
                <w:color w:val="000000"/>
                <w:sz w:val="22"/>
                <w:szCs w:val="22"/>
                <w:lang w:eastAsia="en-US"/>
              </w:rPr>
            </w:pPr>
          </w:p>
        </w:tc>
      </w:tr>
      <w:tr w:rsidR="00415798" w:rsidRPr="00415798" w14:paraId="12AEAC03" w14:textId="1FFB8CCE"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45168" w14:textId="77777777" w:rsidR="00415798" w:rsidRPr="00415798" w:rsidRDefault="00415798" w:rsidP="00D57B13">
            <w:pPr>
              <w:jc w:val="center"/>
              <w:rPr>
                <w:color w:val="000000"/>
                <w:sz w:val="22"/>
                <w:szCs w:val="22"/>
              </w:rPr>
            </w:pPr>
            <w:r w:rsidRPr="00415798">
              <w:rPr>
                <w:color w:val="000000"/>
                <w:sz w:val="22"/>
                <w:szCs w:val="22"/>
              </w:rPr>
              <w:t>17</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3C805" w14:textId="77777777" w:rsidR="00415798" w:rsidRPr="00415798" w:rsidRDefault="00415798" w:rsidP="00D57B13">
            <w:pPr>
              <w:rPr>
                <w:color w:val="000000"/>
                <w:sz w:val="22"/>
                <w:szCs w:val="22"/>
              </w:rPr>
            </w:pPr>
            <w:r w:rsidRPr="00415798">
              <w:rPr>
                <w:color w:val="000000"/>
                <w:sz w:val="22"/>
                <w:szCs w:val="22"/>
              </w:rPr>
              <w:t>ΚΗΙ 1500</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D2081" w14:textId="77777777" w:rsidR="00415798" w:rsidRPr="00415798" w:rsidRDefault="00415798" w:rsidP="00D57B13">
            <w:pPr>
              <w:rPr>
                <w:color w:val="000000"/>
                <w:sz w:val="22"/>
                <w:szCs w:val="22"/>
              </w:rPr>
            </w:pPr>
            <w:r w:rsidRPr="00415798">
              <w:rPr>
                <w:color w:val="000000"/>
                <w:sz w:val="22"/>
                <w:szCs w:val="22"/>
              </w:rPr>
              <w:t>ΕΠΙΒΑΤΙΚΟ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44A4EE" w14:textId="77777777" w:rsidR="00415798" w:rsidRPr="00415798" w:rsidRDefault="00415798" w:rsidP="00D57B13">
            <w:pPr>
              <w:jc w:val="center"/>
              <w:rPr>
                <w:color w:val="000000"/>
                <w:sz w:val="22"/>
                <w:szCs w:val="22"/>
              </w:rPr>
            </w:pPr>
            <w:r w:rsidRPr="00415798">
              <w:rPr>
                <w:color w:val="000000"/>
                <w:sz w:val="22"/>
                <w:szCs w:val="22"/>
              </w:rPr>
              <w:t>14</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8192A" w14:textId="77777777" w:rsidR="00415798" w:rsidRPr="00415798" w:rsidRDefault="00415798" w:rsidP="00D57B13">
            <w:pPr>
              <w:jc w:val="center"/>
              <w:rPr>
                <w:color w:val="000000"/>
                <w:sz w:val="22"/>
                <w:szCs w:val="22"/>
              </w:rPr>
            </w:pPr>
            <w:r w:rsidRPr="00415798">
              <w:rPr>
                <w:color w:val="000000"/>
                <w:sz w:val="22"/>
                <w:szCs w:val="22"/>
              </w:rPr>
              <w:t>2009</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506A2232"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61,25</w:t>
            </w:r>
          </w:p>
        </w:tc>
        <w:tc>
          <w:tcPr>
            <w:tcW w:w="1548" w:type="dxa"/>
            <w:tcBorders>
              <w:top w:val="single" w:sz="4" w:space="0" w:color="auto"/>
              <w:left w:val="single" w:sz="4" w:space="0" w:color="auto"/>
              <w:bottom w:val="single" w:sz="4" w:space="0" w:color="auto"/>
              <w:right w:val="single" w:sz="4" w:space="0" w:color="auto"/>
            </w:tcBorders>
          </w:tcPr>
          <w:p w14:paraId="10556C97" w14:textId="77777777" w:rsidR="00415798" w:rsidRPr="00415798" w:rsidRDefault="00415798" w:rsidP="00D57B13">
            <w:pPr>
              <w:jc w:val="center"/>
              <w:rPr>
                <w:rFonts w:eastAsia="Calibri"/>
                <w:color w:val="000000"/>
                <w:sz w:val="22"/>
                <w:szCs w:val="22"/>
                <w:lang w:eastAsia="en-US"/>
              </w:rPr>
            </w:pPr>
          </w:p>
        </w:tc>
      </w:tr>
      <w:tr w:rsidR="00415798" w:rsidRPr="00415798" w14:paraId="7FD2CC61" w14:textId="3833A7B6"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9AC61" w14:textId="77777777" w:rsidR="00415798" w:rsidRPr="00415798" w:rsidRDefault="00415798" w:rsidP="00D57B13">
            <w:pPr>
              <w:jc w:val="center"/>
              <w:rPr>
                <w:color w:val="000000"/>
                <w:sz w:val="22"/>
                <w:szCs w:val="22"/>
              </w:rPr>
            </w:pPr>
            <w:r w:rsidRPr="00415798">
              <w:rPr>
                <w:color w:val="000000"/>
                <w:sz w:val="22"/>
                <w:szCs w:val="22"/>
              </w:rPr>
              <w:t>18</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26F568" w14:textId="77777777" w:rsidR="00415798" w:rsidRPr="00415798" w:rsidRDefault="00415798" w:rsidP="00D57B13">
            <w:pPr>
              <w:rPr>
                <w:color w:val="000000"/>
                <w:sz w:val="22"/>
                <w:szCs w:val="22"/>
              </w:rPr>
            </w:pPr>
            <w:r w:rsidRPr="00415798">
              <w:rPr>
                <w:color w:val="000000"/>
                <w:sz w:val="22"/>
                <w:szCs w:val="22"/>
              </w:rPr>
              <w:t>ΚΗΗ 4187</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16D65" w14:textId="77777777" w:rsidR="00415798" w:rsidRPr="00415798" w:rsidRDefault="00415798" w:rsidP="00D57B13">
            <w:pPr>
              <w:rPr>
                <w:color w:val="000000"/>
                <w:sz w:val="22"/>
                <w:szCs w:val="22"/>
              </w:rPr>
            </w:pPr>
            <w:r w:rsidRPr="00415798">
              <w:rPr>
                <w:color w:val="000000"/>
                <w:sz w:val="22"/>
                <w:szCs w:val="22"/>
              </w:rPr>
              <w:t>ΕΠΙΒΑΤΙΚΟ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EEBAFE" w14:textId="77777777" w:rsidR="00415798" w:rsidRPr="00415798" w:rsidRDefault="00415798" w:rsidP="00D57B13">
            <w:pPr>
              <w:jc w:val="center"/>
              <w:rPr>
                <w:color w:val="000000"/>
                <w:sz w:val="22"/>
                <w:szCs w:val="22"/>
              </w:rPr>
            </w:pPr>
            <w:r w:rsidRPr="00415798">
              <w:rPr>
                <w:color w:val="000000"/>
                <w:sz w:val="22"/>
                <w:szCs w:val="22"/>
              </w:rPr>
              <w:t>16</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8936B" w14:textId="77777777" w:rsidR="00415798" w:rsidRPr="00415798" w:rsidRDefault="00415798" w:rsidP="00D57B13">
            <w:pPr>
              <w:jc w:val="center"/>
              <w:rPr>
                <w:color w:val="000000"/>
                <w:sz w:val="22"/>
                <w:szCs w:val="22"/>
              </w:rPr>
            </w:pPr>
            <w:r w:rsidRPr="00415798">
              <w:rPr>
                <w:color w:val="000000"/>
                <w:sz w:val="22"/>
                <w:szCs w:val="22"/>
              </w:rPr>
              <w:t>2005</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3F8C2E23" w14:textId="77777777" w:rsidR="00415798" w:rsidRPr="00415798" w:rsidRDefault="00415798" w:rsidP="00D57B13">
            <w:pPr>
              <w:jc w:val="center"/>
              <w:rPr>
                <w:color w:val="000000"/>
                <w:sz w:val="22"/>
                <w:szCs w:val="22"/>
                <w:highlight w:val="yellow"/>
                <w:lang w:val="en-US"/>
              </w:rPr>
            </w:pPr>
            <w:r w:rsidRPr="00415798">
              <w:rPr>
                <w:rFonts w:eastAsia="Calibri"/>
                <w:color w:val="000000"/>
                <w:sz w:val="22"/>
                <w:szCs w:val="22"/>
                <w:lang w:eastAsia="en-US"/>
              </w:rPr>
              <w:t>52,00</w:t>
            </w:r>
          </w:p>
        </w:tc>
        <w:tc>
          <w:tcPr>
            <w:tcW w:w="1548" w:type="dxa"/>
            <w:tcBorders>
              <w:top w:val="single" w:sz="4" w:space="0" w:color="auto"/>
              <w:left w:val="single" w:sz="4" w:space="0" w:color="auto"/>
              <w:bottom w:val="single" w:sz="4" w:space="0" w:color="auto"/>
              <w:right w:val="single" w:sz="4" w:space="0" w:color="auto"/>
            </w:tcBorders>
          </w:tcPr>
          <w:p w14:paraId="30B5B634" w14:textId="77777777" w:rsidR="00415798" w:rsidRPr="00415798" w:rsidRDefault="00415798" w:rsidP="00D57B13">
            <w:pPr>
              <w:jc w:val="center"/>
              <w:rPr>
                <w:rFonts w:eastAsia="Calibri"/>
                <w:color w:val="000000"/>
                <w:sz w:val="22"/>
                <w:szCs w:val="22"/>
                <w:lang w:eastAsia="en-US"/>
              </w:rPr>
            </w:pPr>
          </w:p>
        </w:tc>
      </w:tr>
      <w:tr w:rsidR="00415798" w:rsidRPr="00415798" w14:paraId="30989D31" w14:textId="461BAE80"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79302" w14:textId="77777777" w:rsidR="00415798" w:rsidRPr="00415798" w:rsidRDefault="00415798" w:rsidP="00D57B13">
            <w:pPr>
              <w:jc w:val="center"/>
              <w:rPr>
                <w:color w:val="000000"/>
                <w:sz w:val="22"/>
                <w:szCs w:val="22"/>
              </w:rPr>
            </w:pPr>
            <w:r w:rsidRPr="00415798">
              <w:rPr>
                <w:color w:val="000000"/>
                <w:sz w:val="22"/>
                <w:szCs w:val="22"/>
              </w:rPr>
              <w:t>19</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F919D" w14:textId="77777777" w:rsidR="00415798" w:rsidRPr="00415798" w:rsidRDefault="00415798" w:rsidP="00D57B13">
            <w:pPr>
              <w:rPr>
                <w:color w:val="000000"/>
                <w:sz w:val="22"/>
                <w:szCs w:val="22"/>
              </w:rPr>
            </w:pPr>
            <w:r w:rsidRPr="00415798">
              <w:rPr>
                <w:color w:val="000000"/>
                <w:sz w:val="22"/>
                <w:szCs w:val="22"/>
              </w:rPr>
              <w:t>ΚΗΗ 4188</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1FE5E" w14:textId="77777777" w:rsidR="00415798" w:rsidRPr="00415798" w:rsidRDefault="00415798" w:rsidP="00D57B13">
            <w:pPr>
              <w:rPr>
                <w:color w:val="000000"/>
                <w:sz w:val="22"/>
                <w:szCs w:val="22"/>
              </w:rPr>
            </w:pPr>
            <w:r w:rsidRPr="00415798">
              <w:rPr>
                <w:color w:val="000000"/>
                <w:sz w:val="22"/>
                <w:szCs w:val="22"/>
              </w:rPr>
              <w:t>ΕΠΙΒΑΤΙΚΟ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816D1" w14:textId="77777777" w:rsidR="00415798" w:rsidRPr="00415798" w:rsidRDefault="00415798" w:rsidP="00D57B13">
            <w:pPr>
              <w:jc w:val="center"/>
              <w:rPr>
                <w:color w:val="000000"/>
                <w:sz w:val="22"/>
                <w:szCs w:val="22"/>
              </w:rPr>
            </w:pPr>
            <w:r w:rsidRPr="00415798">
              <w:rPr>
                <w:color w:val="000000"/>
                <w:sz w:val="22"/>
                <w:szCs w:val="22"/>
              </w:rPr>
              <w:t>17</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03262" w14:textId="77777777" w:rsidR="00415798" w:rsidRPr="00415798" w:rsidRDefault="00415798" w:rsidP="00D57B13">
            <w:pPr>
              <w:jc w:val="center"/>
              <w:rPr>
                <w:color w:val="000000"/>
                <w:sz w:val="22"/>
                <w:szCs w:val="22"/>
              </w:rPr>
            </w:pPr>
            <w:r w:rsidRPr="00415798">
              <w:rPr>
                <w:color w:val="000000"/>
                <w:sz w:val="22"/>
                <w:szCs w:val="22"/>
              </w:rPr>
              <w:t>2001</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7C49A700"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52,00</w:t>
            </w:r>
          </w:p>
        </w:tc>
        <w:tc>
          <w:tcPr>
            <w:tcW w:w="1548" w:type="dxa"/>
            <w:tcBorders>
              <w:top w:val="single" w:sz="4" w:space="0" w:color="auto"/>
              <w:left w:val="single" w:sz="4" w:space="0" w:color="auto"/>
              <w:bottom w:val="single" w:sz="4" w:space="0" w:color="auto"/>
              <w:right w:val="single" w:sz="4" w:space="0" w:color="auto"/>
            </w:tcBorders>
          </w:tcPr>
          <w:p w14:paraId="2F023486" w14:textId="77777777" w:rsidR="00415798" w:rsidRPr="00415798" w:rsidRDefault="00415798" w:rsidP="00D57B13">
            <w:pPr>
              <w:jc w:val="center"/>
              <w:rPr>
                <w:rFonts w:eastAsia="Calibri"/>
                <w:color w:val="000000"/>
                <w:sz w:val="22"/>
                <w:szCs w:val="22"/>
                <w:lang w:eastAsia="en-US"/>
              </w:rPr>
            </w:pPr>
          </w:p>
        </w:tc>
      </w:tr>
      <w:tr w:rsidR="00415798" w:rsidRPr="00415798" w14:paraId="0CD7F40E" w14:textId="02A5D239"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333BF" w14:textId="77777777" w:rsidR="00415798" w:rsidRPr="00415798" w:rsidRDefault="00415798" w:rsidP="00D57B13">
            <w:pPr>
              <w:jc w:val="center"/>
              <w:rPr>
                <w:color w:val="000000"/>
                <w:sz w:val="22"/>
                <w:szCs w:val="22"/>
              </w:rPr>
            </w:pPr>
            <w:r w:rsidRPr="00415798">
              <w:rPr>
                <w:color w:val="000000"/>
                <w:sz w:val="22"/>
                <w:szCs w:val="22"/>
              </w:rPr>
              <w:t>20</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50325" w14:textId="77777777" w:rsidR="00415798" w:rsidRPr="00415798" w:rsidRDefault="00415798" w:rsidP="00D57B13">
            <w:pPr>
              <w:rPr>
                <w:color w:val="000000"/>
                <w:sz w:val="22"/>
                <w:szCs w:val="22"/>
              </w:rPr>
            </w:pPr>
            <w:r w:rsidRPr="00415798">
              <w:rPr>
                <w:color w:val="000000"/>
                <w:sz w:val="22"/>
                <w:szCs w:val="22"/>
              </w:rPr>
              <w:t>ΚΗΗ 4156</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69DB3" w14:textId="77777777" w:rsidR="00415798" w:rsidRPr="00415798" w:rsidRDefault="00415798" w:rsidP="00D57B13">
            <w:pPr>
              <w:rPr>
                <w:color w:val="000000"/>
                <w:sz w:val="22"/>
                <w:szCs w:val="22"/>
              </w:rPr>
            </w:pPr>
            <w:r w:rsidRPr="00415798">
              <w:rPr>
                <w:color w:val="000000"/>
                <w:sz w:val="22"/>
                <w:szCs w:val="22"/>
              </w:rPr>
              <w:t>ΕΠΙΒΑΤΙΚΟ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CAE26" w14:textId="77777777" w:rsidR="00415798" w:rsidRPr="00415798" w:rsidRDefault="00415798" w:rsidP="00D57B13">
            <w:pPr>
              <w:jc w:val="center"/>
              <w:rPr>
                <w:color w:val="000000"/>
                <w:sz w:val="22"/>
                <w:szCs w:val="22"/>
              </w:rPr>
            </w:pPr>
            <w:r w:rsidRPr="00415798">
              <w:rPr>
                <w:color w:val="000000"/>
                <w:sz w:val="22"/>
                <w:szCs w:val="22"/>
              </w:rPr>
              <w:t>14</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1C4A5" w14:textId="77777777" w:rsidR="00415798" w:rsidRPr="00415798" w:rsidRDefault="00415798" w:rsidP="00D57B13">
            <w:pPr>
              <w:jc w:val="center"/>
              <w:rPr>
                <w:color w:val="000000"/>
                <w:sz w:val="22"/>
                <w:szCs w:val="22"/>
              </w:rPr>
            </w:pPr>
            <w:r w:rsidRPr="00415798">
              <w:rPr>
                <w:color w:val="000000"/>
                <w:sz w:val="22"/>
                <w:szCs w:val="22"/>
              </w:rPr>
              <w:t>2009</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6FB1A370"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53,75</w:t>
            </w:r>
          </w:p>
        </w:tc>
        <w:tc>
          <w:tcPr>
            <w:tcW w:w="1548" w:type="dxa"/>
            <w:tcBorders>
              <w:top w:val="single" w:sz="4" w:space="0" w:color="auto"/>
              <w:left w:val="single" w:sz="4" w:space="0" w:color="auto"/>
              <w:bottom w:val="single" w:sz="4" w:space="0" w:color="auto"/>
              <w:right w:val="single" w:sz="4" w:space="0" w:color="auto"/>
            </w:tcBorders>
          </w:tcPr>
          <w:p w14:paraId="2E7E8A82" w14:textId="77777777" w:rsidR="00415798" w:rsidRPr="00415798" w:rsidRDefault="00415798" w:rsidP="00D57B13">
            <w:pPr>
              <w:jc w:val="center"/>
              <w:rPr>
                <w:rFonts w:eastAsia="Calibri"/>
                <w:color w:val="000000"/>
                <w:sz w:val="22"/>
                <w:szCs w:val="22"/>
                <w:lang w:eastAsia="en-US"/>
              </w:rPr>
            </w:pPr>
          </w:p>
        </w:tc>
      </w:tr>
      <w:tr w:rsidR="00415798" w:rsidRPr="00415798" w14:paraId="2D078D6A" w14:textId="479460BD"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A7402" w14:textId="77777777" w:rsidR="00415798" w:rsidRPr="00415798" w:rsidRDefault="00415798" w:rsidP="00D57B13">
            <w:pPr>
              <w:jc w:val="center"/>
              <w:rPr>
                <w:color w:val="000000"/>
                <w:sz w:val="22"/>
                <w:szCs w:val="22"/>
              </w:rPr>
            </w:pPr>
            <w:r w:rsidRPr="00415798">
              <w:rPr>
                <w:color w:val="000000"/>
                <w:sz w:val="22"/>
                <w:szCs w:val="22"/>
              </w:rPr>
              <w:t>21</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15009" w14:textId="77777777" w:rsidR="00415798" w:rsidRPr="00415798" w:rsidRDefault="00415798" w:rsidP="00D57B13">
            <w:pPr>
              <w:rPr>
                <w:color w:val="000000"/>
                <w:sz w:val="22"/>
                <w:szCs w:val="22"/>
              </w:rPr>
            </w:pPr>
            <w:r w:rsidRPr="00415798">
              <w:rPr>
                <w:color w:val="000000"/>
                <w:sz w:val="22"/>
                <w:szCs w:val="22"/>
              </w:rPr>
              <w:t>ΚΗΗ 4157</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844E8" w14:textId="77777777" w:rsidR="00415798" w:rsidRPr="00415798" w:rsidRDefault="00415798" w:rsidP="00D57B13">
            <w:pPr>
              <w:rPr>
                <w:color w:val="000000"/>
                <w:sz w:val="22"/>
                <w:szCs w:val="22"/>
              </w:rPr>
            </w:pPr>
            <w:r w:rsidRPr="00415798">
              <w:rPr>
                <w:color w:val="000000"/>
                <w:sz w:val="22"/>
                <w:szCs w:val="22"/>
              </w:rPr>
              <w:t>ΕΠΙΒΑΤΙΚΟ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857BE" w14:textId="77777777" w:rsidR="00415798" w:rsidRPr="00415798" w:rsidRDefault="00415798" w:rsidP="00D57B13">
            <w:pPr>
              <w:jc w:val="center"/>
              <w:rPr>
                <w:color w:val="000000"/>
                <w:sz w:val="22"/>
                <w:szCs w:val="22"/>
              </w:rPr>
            </w:pPr>
            <w:r w:rsidRPr="00415798">
              <w:rPr>
                <w:color w:val="000000"/>
                <w:sz w:val="22"/>
                <w:szCs w:val="22"/>
              </w:rPr>
              <w:t>14</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AD73D" w14:textId="77777777" w:rsidR="00415798" w:rsidRPr="00415798" w:rsidRDefault="00415798" w:rsidP="00D57B13">
            <w:pPr>
              <w:jc w:val="center"/>
              <w:rPr>
                <w:color w:val="000000"/>
                <w:sz w:val="22"/>
                <w:szCs w:val="22"/>
              </w:rPr>
            </w:pPr>
            <w:r w:rsidRPr="00415798">
              <w:rPr>
                <w:color w:val="000000"/>
                <w:sz w:val="22"/>
                <w:szCs w:val="22"/>
              </w:rPr>
              <w:t>2009</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5FDFF003"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57,50</w:t>
            </w:r>
          </w:p>
        </w:tc>
        <w:tc>
          <w:tcPr>
            <w:tcW w:w="1548" w:type="dxa"/>
            <w:tcBorders>
              <w:top w:val="single" w:sz="4" w:space="0" w:color="auto"/>
              <w:left w:val="single" w:sz="4" w:space="0" w:color="auto"/>
              <w:bottom w:val="single" w:sz="4" w:space="0" w:color="auto"/>
              <w:right w:val="single" w:sz="4" w:space="0" w:color="auto"/>
            </w:tcBorders>
          </w:tcPr>
          <w:p w14:paraId="22501664" w14:textId="77777777" w:rsidR="00415798" w:rsidRPr="00415798" w:rsidRDefault="00415798" w:rsidP="00D57B13">
            <w:pPr>
              <w:jc w:val="center"/>
              <w:rPr>
                <w:rFonts w:eastAsia="Calibri"/>
                <w:color w:val="000000"/>
                <w:sz w:val="22"/>
                <w:szCs w:val="22"/>
                <w:lang w:eastAsia="en-US"/>
              </w:rPr>
            </w:pPr>
          </w:p>
        </w:tc>
      </w:tr>
      <w:tr w:rsidR="00415798" w:rsidRPr="00415798" w14:paraId="719939C0" w14:textId="7577CB19"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8EBAF" w14:textId="77777777" w:rsidR="00415798" w:rsidRPr="00415798" w:rsidRDefault="00415798" w:rsidP="00D57B13">
            <w:pPr>
              <w:jc w:val="center"/>
              <w:rPr>
                <w:color w:val="000000"/>
                <w:sz w:val="22"/>
                <w:szCs w:val="22"/>
              </w:rPr>
            </w:pPr>
            <w:r w:rsidRPr="00415798">
              <w:rPr>
                <w:color w:val="000000"/>
                <w:sz w:val="22"/>
                <w:szCs w:val="22"/>
              </w:rPr>
              <w:t>22</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659B0" w14:textId="77777777" w:rsidR="00415798" w:rsidRPr="00415798" w:rsidRDefault="00415798" w:rsidP="00D57B13">
            <w:pPr>
              <w:rPr>
                <w:color w:val="000000"/>
                <w:sz w:val="22"/>
                <w:szCs w:val="22"/>
              </w:rPr>
            </w:pPr>
            <w:r w:rsidRPr="00415798">
              <w:rPr>
                <w:color w:val="000000"/>
                <w:sz w:val="22"/>
                <w:szCs w:val="22"/>
              </w:rPr>
              <w:t>ΚΗΗ 4158</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B88DC" w14:textId="77777777" w:rsidR="00415798" w:rsidRPr="00415798" w:rsidRDefault="00415798" w:rsidP="00D57B13">
            <w:pPr>
              <w:rPr>
                <w:color w:val="000000"/>
                <w:sz w:val="22"/>
                <w:szCs w:val="22"/>
              </w:rPr>
            </w:pPr>
            <w:r w:rsidRPr="00415798">
              <w:rPr>
                <w:color w:val="000000"/>
                <w:sz w:val="22"/>
                <w:szCs w:val="22"/>
              </w:rPr>
              <w:t>ΦΟΡΤΗΓΟ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E242E" w14:textId="77777777" w:rsidR="00415798" w:rsidRPr="00415798" w:rsidRDefault="00415798" w:rsidP="00D57B13">
            <w:pPr>
              <w:jc w:val="center"/>
              <w:rPr>
                <w:color w:val="000000"/>
                <w:sz w:val="22"/>
                <w:szCs w:val="22"/>
              </w:rPr>
            </w:pPr>
            <w:r w:rsidRPr="00415798">
              <w:rPr>
                <w:color w:val="000000"/>
                <w:sz w:val="22"/>
                <w:szCs w:val="22"/>
              </w:rPr>
              <w:t>17</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EE4C3" w14:textId="77777777" w:rsidR="00415798" w:rsidRPr="00415798" w:rsidRDefault="00415798" w:rsidP="00D57B13">
            <w:pPr>
              <w:jc w:val="center"/>
              <w:rPr>
                <w:color w:val="000000"/>
                <w:sz w:val="22"/>
                <w:szCs w:val="22"/>
              </w:rPr>
            </w:pPr>
            <w:r w:rsidRPr="00415798">
              <w:rPr>
                <w:color w:val="000000"/>
                <w:sz w:val="22"/>
                <w:szCs w:val="22"/>
              </w:rPr>
              <w:t>2009</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7C8ABD9D"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66,50</w:t>
            </w:r>
          </w:p>
        </w:tc>
        <w:tc>
          <w:tcPr>
            <w:tcW w:w="1548" w:type="dxa"/>
            <w:tcBorders>
              <w:top w:val="single" w:sz="4" w:space="0" w:color="auto"/>
              <w:left w:val="single" w:sz="4" w:space="0" w:color="auto"/>
              <w:bottom w:val="single" w:sz="4" w:space="0" w:color="auto"/>
              <w:right w:val="single" w:sz="4" w:space="0" w:color="auto"/>
            </w:tcBorders>
          </w:tcPr>
          <w:p w14:paraId="0FB776F2" w14:textId="77777777" w:rsidR="00415798" w:rsidRPr="00415798" w:rsidRDefault="00415798" w:rsidP="00D57B13">
            <w:pPr>
              <w:jc w:val="center"/>
              <w:rPr>
                <w:rFonts w:eastAsia="Calibri"/>
                <w:color w:val="000000"/>
                <w:sz w:val="22"/>
                <w:szCs w:val="22"/>
                <w:lang w:eastAsia="en-US"/>
              </w:rPr>
            </w:pPr>
          </w:p>
        </w:tc>
      </w:tr>
      <w:tr w:rsidR="00415798" w:rsidRPr="00415798" w14:paraId="0EAB7E4C" w14:textId="0C5AD4F2"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9758F" w14:textId="77777777" w:rsidR="00415798" w:rsidRPr="00415798" w:rsidRDefault="00415798" w:rsidP="00D57B13">
            <w:pPr>
              <w:jc w:val="center"/>
              <w:rPr>
                <w:color w:val="000000"/>
                <w:sz w:val="22"/>
                <w:szCs w:val="22"/>
              </w:rPr>
            </w:pPr>
            <w:r w:rsidRPr="00415798">
              <w:rPr>
                <w:color w:val="000000"/>
                <w:sz w:val="22"/>
                <w:szCs w:val="22"/>
              </w:rPr>
              <w:t>23</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FBDB4" w14:textId="77777777" w:rsidR="00415798" w:rsidRPr="00415798" w:rsidRDefault="00415798" w:rsidP="00D57B13">
            <w:pPr>
              <w:rPr>
                <w:color w:val="000000"/>
                <w:sz w:val="22"/>
                <w:szCs w:val="22"/>
              </w:rPr>
            </w:pPr>
            <w:r w:rsidRPr="00415798">
              <w:rPr>
                <w:color w:val="000000"/>
                <w:sz w:val="22"/>
                <w:szCs w:val="22"/>
              </w:rPr>
              <w:t>ΚΗΗ 4159</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D5232" w14:textId="77777777" w:rsidR="00415798" w:rsidRPr="00415798" w:rsidRDefault="00415798" w:rsidP="00D57B13">
            <w:pPr>
              <w:rPr>
                <w:color w:val="000000"/>
                <w:sz w:val="22"/>
                <w:szCs w:val="22"/>
              </w:rPr>
            </w:pPr>
            <w:r w:rsidRPr="00415798">
              <w:rPr>
                <w:color w:val="000000"/>
                <w:sz w:val="22"/>
                <w:szCs w:val="22"/>
              </w:rPr>
              <w:t>ΦΟΡΤΗΓΟ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971DA9" w14:textId="77777777" w:rsidR="00415798" w:rsidRPr="00415798" w:rsidRDefault="00415798" w:rsidP="00D57B13">
            <w:pPr>
              <w:jc w:val="center"/>
              <w:rPr>
                <w:color w:val="000000"/>
                <w:sz w:val="22"/>
                <w:szCs w:val="22"/>
              </w:rPr>
            </w:pPr>
            <w:r w:rsidRPr="00415798">
              <w:rPr>
                <w:color w:val="000000"/>
                <w:sz w:val="22"/>
                <w:szCs w:val="22"/>
              </w:rPr>
              <w:t>17</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9B08A" w14:textId="77777777" w:rsidR="00415798" w:rsidRPr="00415798" w:rsidRDefault="00415798" w:rsidP="00D57B13">
            <w:pPr>
              <w:jc w:val="center"/>
              <w:rPr>
                <w:color w:val="000000"/>
                <w:sz w:val="22"/>
                <w:szCs w:val="22"/>
              </w:rPr>
            </w:pPr>
            <w:r w:rsidRPr="00415798">
              <w:rPr>
                <w:color w:val="000000"/>
                <w:sz w:val="22"/>
                <w:szCs w:val="22"/>
              </w:rPr>
              <w:t>2009</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10D6774D"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66,50</w:t>
            </w:r>
          </w:p>
        </w:tc>
        <w:tc>
          <w:tcPr>
            <w:tcW w:w="1548" w:type="dxa"/>
            <w:tcBorders>
              <w:top w:val="single" w:sz="4" w:space="0" w:color="auto"/>
              <w:left w:val="single" w:sz="4" w:space="0" w:color="auto"/>
              <w:bottom w:val="single" w:sz="4" w:space="0" w:color="auto"/>
              <w:right w:val="single" w:sz="4" w:space="0" w:color="auto"/>
            </w:tcBorders>
          </w:tcPr>
          <w:p w14:paraId="13A7EFC7" w14:textId="77777777" w:rsidR="00415798" w:rsidRPr="00415798" w:rsidRDefault="00415798" w:rsidP="00D57B13">
            <w:pPr>
              <w:jc w:val="center"/>
              <w:rPr>
                <w:rFonts w:eastAsia="Calibri"/>
                <w:color w:val="000000"/>
                <w:sz w:val="22"/>
                <w:szCs w:val="22"/>
                <w:lang w:eastAsia="en-US"/>
              </w:rPr>
            </w:pPr>
          </w:p>
        </w:tc>
      </w:tr>
      <w:tr w:rsidR="00415798" w:rsidRPr="00415798" w14:paraId="7B733BEA" w14:textId="2CA6710C"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18DB5C" w14:textId="77777777" w:rsidR="00415798" w:rsidRPr="00415798" w:rsidRDefault="00415798" w:rsidP="00D57B13">
            <w:pPr>
              <w:jc w:val="center"/>
              <w:rPr>
                <w:color w:val="000000"/>
                <w:sz w:val="22"/>
                <w:szCs w:val="22"/>
              </w:rPr>
            </w:pPr>
            <w:r w:rsidRPr="00415798">
              <w:rPr>
                <w:color w:val="000000"/>
                <w:sz w:val="22"/>
                <w:szCs w:val="22"/>
              </w:rPr>
              <w:t>24</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449A4" w14:textId="77777777" w:rsidR="00415798" w:rsidRPr="00415798" w:rsidRDefault="00415798" w:rsidP="00D57B13">
            <w:pPr>
              <w:rPr>
                <w:color w:val="000000"/>
                <w:sz w:val="22"/>
                <w:szCs w:val="22"/>
              </w:rPr>
            </w:pPr>
            <w:r w:rsidRPr="00415798">
              <w:rPr>
                <w:color w:val="000000"/>
                <w:sz w:val="22"/>
                <w:szCs w:val="22"/>
              </w:rPr>
              <w:t>ΚΗΗ 4162</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A9DDAA" w14:textId="77777777" w:rsidR="00415798" w:rsidRPr="00415798" w:rsidRDefault="00415798" w:rsidP="00D57B13">
            <w:pPr>
              <w:rPr>
                <w:color w:val="000000"/>
                <w:sz w:val="22"/>
                <w:szCs w:val="22"/>
              </w:rPr>
            </w:pPr>
            <w:r w:rsidRPr="00415798">
              <w:rPr>
                <w:color w:val="000000"/>
                <w:sz w:val="22"/>
                <w:szCs w:val="22"/>
              </w:rPr>
              <w:t>ΦΟΡΤΗΓΟ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9885E" w14:textId="77777777" w:rsidR="00415798" w:rsidRPr="00415798" w:rsidRDefault="00415798" w:rsidP="00D57B13">
            <w:pPr>
              <w:jc w:val="center"/>
              <w:rPr>
                <w:color w:val="000000"/>
                <w:sz w:val="22"/>
                <w:szCs w:val="22"/>
              </w:rPr>
            </w:pPr>
            <w:r w:rsidRPr="00415798">
              <w:rPr>
                <w:color w:val="000000"/>
                <w:sz w:val="22"/>
                <w:szCs w:val="22"/>
              </w:rPr>
              <w:t>17</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14E2B" w14:textId="77777777" w:rsidR="00415798" w:rsidRPr="00415798" w:rsidRDefault="00415798" w:rsidP="00D57B13">
            <w:pPr>
              <w:jc w:val="center"/>
              <w:rPr>
                <w:color w:val="000000"/>
                <w:sz w:val="22"/>
                <w:szCs w:val="22"/>
              </w:rPr>
            </w:pPr>
            <w:r w:rsidRPr="00415798">
              <w:rPr>
                <w:color w:val="000000"/>
                <w:sz w:val="22"/>
                <w:szCs w:val="22"/>
              </w:rPr>
              <w:t>2010</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2480C787"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68,50</w:t>
            </w:r>
          </w:p>
        </w:tc>
        <w:tc>
          <w:tcPr>
            <w:tcW w:w="1548" w:type="dxa"/>
            <w:tcBorders>
              <w:top w:val="single" w:sz="4" w:space="0" w:color="auto"/>
              <w:left w:val="single" w:sz="4" w:space="0" w:color="auto"/>
              <w:bottom w:val="single" w:sz="4" w:space="0" w:color="auto"/>
              <w:right w:val="single" w:sz="4" w:space="0" w:color="auto"/>
            </w:tcBorders>
          </w:tcPr>
          <w:p w14:paraId="084BA557" w14:textId="77777777" w:rsidR="00415798" w:rsidRPr="00415798" w:rsidRDefault="00415798" w:rsidP="00D57B13">
            <w:pPr>
              <w:jc w:val="center"/>
              <w:rPr>
                <w:rFonts w:eastAsia="Calibri"/>
                <w:color w:val="000000"/>
                <w:sz w:val="22"/>
                <w:szCs w:val="22"/>
                <w:lang w:eastAsia="en-US"/>
              </w:rPr>
            </w:pPr>
          </w:p>
        </w:tc>
      </w:tr>
      <w:tr w:rsidR="00415798" w:rsidRPr="00415798" w14:paraId="0B6613AC" w14:textId="5912B520"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E70DA" w14:textId="77777777" w:rsidR="00415798" w:rsidRPr="00415798" w:rsidRDefault="00415798" w:rsidP="00D57B13">
            <w:pPr>
              <w:jc w:val="center"/>
              <w:rPr>
                <w:color w:val="000000"/>
                <w:sz w:val="22"/>
                <w:szCs w:val="22"/>
              </w:rPr>
            </w:pPr>
            <w:r w:rsidRPr="00415798">
              <w:rPr>
                <w:color w:val="000000"/>
                <w:sz w:val="22"/>
                <w:szCs w:val="22"/>
              </w:rPr>
              <w:t>25</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C23F4" w14:textId="77777777" w:rsidR="00415798" w:rsidRPr="00415798" w:rsidRDefault="00415798" w:rsidP="00D57B13">
            <w:pPr>
              <w:rPr>
                <w:color w:val="000000"/>
                <w:sz w:val="22"/>
                <w:szCs w:val="22"/>
              </w:rPr>
            </w:pPr>
            <w:r w:rsidRPr="00415798">
              <w:rPr>
                <w:color w:val="000000"/>
                <w:sz w:val="22"/>
                <w:szCs w:val="22"/>
              </w:rPr>
              <w:t>ΚΗΗ 4165</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C096D" w14:textId="77777777" w:rsidR="00415798" w:rsidRPr="00415798" w:rsidRDefault="00415798" w:rsidP="00D57B13">
            <w:pPr>
              <w:rPr>
                <w:color w:val="000000"/>
                <w:sz w:val="22"/>
                <w:szCs w:val="22"/>
              </w:rPr>
            </w:pPr>
            <w:r w:rsidRPr="00415798">
              <w:rPr>
                <w:color w:val="000000"/>
                <w:sz w:val="22"/>
                <w:szCs w:val="22"/>
              </w:rPr>
              <w:t>ΒΥΤΙΟΦΟΡΟ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286DE" w14:textId="77777777" w:rsidR="00415798" w:rsidRPr="00415798" w:rsidRDefault="00415798" w:rsidP="00D57B13">
            <w:pPr>
              <w:jc w:val="center"/>
              <w:rPr>
                <w:color w:val="000000"/>
                <w:sz w:val="22"/>
                <w:szCs w:val="22"/>
              </w:rPr>
            </w:pPr>
            <w:r w:rsidRPr="00415798">
              <w:rPr>
                <w:color w:val="000000"/>
                <w:sz w:val="22"/>
                <w:szCs w:val="22"/>
              </w:rPr>
              <w:t>77</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CDE8C" w14:textId="77777777" w:rsidR="00415798" w:rsidRPr="00415798" w:rsidRDefault="00415798" w:rsidP="00D57B13">
            <w:pPr>
              <w:jc w:val="center"/>
              <w:rPr>
                <w:color w:val="000000"/>
                <w:sz w:val="22"/>
                <w:szCs w:val="22"/>
              </w:rPr>
            </w:pPr>
            <w:r w:rsidRPr="00415798">
              <w:rPr>
                <w:color w:val="000000"/>
                <w:sz w:val="22"/>
                <w:szCs w:val="22"/>
              </w:rPr>
              <w:t>1997</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26C269EB"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115,25</w:t>
            </w:r>
          </w:p>
        </w:tc>
        <w:tc>
          <w:tcPr>
            <w:tcW w:w="1548" w:type="dxa"/>
            <w:tcBorders>
              <w:top w:val="single" w:sz="4" w:space="0" w:color="auto"/>
              <w:left w:val="single" w:sz="4" w:space="0" w:color="auto"/>
              <w:bottom w:val="single" w:sz="4" w:space="0" w:color="auto"/>
              <w:right w:val="single" w:sz="4" w:space="0" w:color="auto"/>
            </w:tcBorders>
          </w:tcPr>
          <w:p w14:paraId="3DBB6125" w14:textId="77777777" w:rsidR="00415798" w:rsidRPr="00415798" w:rsidRDefault="00415798" w:rsidP="00D57B13">
            <w:pPr>
              <w:jc w:val="center"/>
              <w:rPr>
                <w:rFonts w:eastAsia="Calibri"/>
                <w:color w:val="000000"/>
                <w:sz w:val="22"/>
                <w:szCs w:val="22"/>
                <w:lang w:eastAsia="en-US"/>
              </w:rPr>
            </w:pPr>
          </w:p>
        </w:tc>
      </w:tr>
      <w:tr w:rsidR="00415798" w:rsidRPr="00415798" w14:paraId="69D2E448" w14:textId="588A9E15"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D62E8" w14:textId="77777777" w:rsidR="00415798" w:rsidRPr="00415798" w:rsidRDefault="00415798" w:rsidP="00D57B13">
            <w:pPr>
              <w:jc w:val="center"/>
              <w:rPr>
                <w:color w:val="000000"/>
                <w:sz w:val="22"/>
                <w:szCs w:val="22"/>
              </w:rPr>
            </w:pPr>
            <w:r w:rsidRPr="00415798">
              <w:rPr>
                <w:color w:val="000000"/>
                <w:sz w:val="22"/>
                <w:szCs w:val="22"/>
              </w:rPr>
              <w:t>26</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984BAE" w14:textId="77777777" w:rsidR="00415798" w:rsidRPr="00415798" w:rsidRDefault="00415798" w:rsidP="00D57B13">
            <w:pPr>
              <w:rPr>
                <w:color w:val="000000"/>
                <w:sz w:val="22"/>
                <w:szCs w:val="22"/>
              </w:rPr>
            </w:pPr>
            <w:r w:rsidRPr="00415798">
              <w:rPr>
                <w:color w:val="000000"/>
                <w:sz w:val="22"/>
                <w:szCs w:val="22"/>
              </w:rPr>
              <w:t>ΚΗΥ 4246</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C0D2E" w14:textId="77777777" w:rsidR="00415798" w:rsidRPr="00415798" w:rsidRDefault="00415798" w:rsidP="00D57B13">
            <w:pPr>
              <w:rPr>
                <w:color w:val="000000"/>
                <w:sz w:val="22"/>
                <w:szCs w:val="22"/>
              </w:rPr>
            </w:pPr>
            <w:r w:rsidRPr="00415798">
              <w:rPr>
                <w:color w:val="000000"/>
                <w:sz w:val="22"/>
                <w:szCs w:val="22"/>
              </w:rPr>
              <w:t>ΦΟΡΤΗΓΟ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275AE" w14:textId="77777777" w:rsidR="00415798" w:rsidRPr="00415798" w:rsidRDefault="00415798" w:rsidP="00D57B13">
            <w:pPr>
              <w:jc w:val="center"/>
              <w:rPr>
                <w:color w:val="000000"/>
                <w:sz w:val="22"/>
                <w:szCs w:val="22"/>
              </w:rPr>
            </w:pPr>
            <w:r w:rsidRPr="00415798">
              <w:rPr>
                <w:color w:val="000000"/>
                <w:sz w:val="22"/>
                <w:szCs w:val="22"/>
              </w:rPr>
              <w:t>9</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95121" w14:textId="77777777" w:rsidR="00415798" w:rsidRPr="00415798" w:rsidRDefault="00415798" w:rsidP="00D57B13">
            <w:pPr>
              <w:jc w:val="center"/>
              <w:rPr>
                <w:color w:val="000000"/>
                <w:sz w:val="22"/>
                <w:szCs w:val="22"/>
              </w:rPr>
            </w:pPr>
            <w:r w:rsidRPr="00415798">
              <w:rPr>
                <w:color w:val="000000"/>
                <w:sz w:val="22"/>
                <w:szCs w:val="22"/>
              </w:rPr>
              <w:t>1996</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628A2C50"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37,75</w:t>
            </w:r>
          </w:p>
        </w:tc>
        <w:tc>
          <w:tcPr>
            <w:tcW w:w="1548" w:type="dxa"/>
            <w:tcBorders>
              <w:top w:val="single" w:sz="4" w:space="0" w:color="auto"/>
              <w:left w:val="single" w:sz="4" w:space="0" w:color="auto"/>
              <w:bottom w:val="single" w:sz="4" w:space="0" w:color="auto"/>
              <w:right w:val="single" w:sz="4" w:space="0" w:color="auto"/>
            </w:tcBorders>
          </w:tcPr>
          <w:p w14:paraId="58DF7D12" w14:textId="77777777" w:rsidR="00415798" w:rsidRPr="00415798" w:rsidRDefault="00415798" w:rsidP="00D57B13">
            <w:pPr>
              <w:jc w:val="center"/>
              <w:rPr>
                <w:rFonts w:eastAsia="Calibri"/>
                <w:color w:val="000000"/>
                <w:sz w:val="22"/>
                <w:szCs w:val="22"/>
                <w:lang w:eastAsia="en-US"/>
              </w:rPr>
            </w:pPr>
          </w:p>
        </w:tc>
      </w:tr>
      <w:tr w:rsidR="00415798" w:rsidRPr="00415798" w14:paraId="10057985" w14:textId="10CDF588"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C9B96" w14:textId="77777777" w:rsidR="00415798" w:rsidRPr="00415798" w:rsidRDefault="00415798" w:rsidP="00D57B13">
            <w:pPr>
              <w:jc w:val="center"/>
              <w:rPr>
                <w:color w:val="000000"/>
                <w:sz w:val="22"/>
                <w:szCs w:val="22"/>
              </w:rPr>
            </w:pPr>
            <w:r w:rsidRPr="00415798">
              <w:rPr>
                <w:color w:val="000000"/>
                <w:sz w:val="22"/>
                <w:szCs w:val="22"/>
              </w:rPr>
              <w:t>27</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9A5E1" w14:textId="77777777" w:rsidR="00415798" w:rsidRPr="00415798" w:rsidRDefault="00415798" w:rsidP="00D57B13">
            <w:pPr>
              <w:rPr>
                <w:color w:val="000000"/>
                <w:sz w:val="22"/>
                <w:szCs w:val="22"/>
              </w:rPr>
            </w:pPr>
            <w:r w:rsidRPr="00415798">
              <w:rPr>
                <w:color w:val="000000"/>
                <w:sz w:val="22"/>
                <w:szCs w:val="22"/>
              </w:rPr>
              <w:t>ΚΗΥ 4297</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9D8127" w14:textId="77777777" w:rsidR="00415798" w:rsidRPr="00415798" w:rsidRDefault="00415798" w:rsidP="00D57B13">
            <w:pPr>
              <w:rPr>
                <w:color w:val="000000"/>
                <w:sz w:val="22"/>
                <w:szCs w:val="22"/>
              </w:rPr>
            </w:pPr>
            <w:r w:rsidRPr="00415798">
              <w:rPr>
                <w:color w:val="000000"/>
                <w:sz w:val="22"/>
                <w:szCs w:val="22"/>
              </w:rPr>
              <w:t>ΦΟΡΤΗΓΟ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09BE5" w14:textId="77777777" w:rsidR="00415798" w:rsidRPr="00415798" w:rsidRDefault="00415798" w:rsidP="00D57B13">
            <w:pPr>
              <w:jc w:val="center"/>
              <w:rPr>
                <w:color w:val="000000"/>
                <w:sz w:val="22"/>
                <w:szCs w:val="22"/>
              </w:rPr>
            </w:pPr>
            <w:r w:rsidRPr="00415798">
              <w:rPr>
                <w:color w:val="000000"/>
                <w:sz w:val="22"/>
                <w:szCs w:val="22"/>
              </w:rPr>
              <w:t>17</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97B28" w14:textId="77777777" w:rsidR="00415798" w:rsidRPr="00415798" w:rsidRDefault="00415798" w:rsidP="00D57B13">
            <w:pPr>
              <w:jc w:val="center"/>
              <w:rPr>
                <w:color w:val="000000"/>
                <w:sz w:val="22"/>
                <w:szCs w:val="22"/>
              </w:rPr>
            </w:pPr>
            <w:r w:rsidRPr="00415798">
              <w:rPr>
                <w:color w:val="000000"/>
                <w:sz w:val="22"/>
                <w:szCs w:val="22"/>
              </w:rPr>
              <w:t>2000</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7D9674A3"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65,00</w:t>
            </w:r>
          </w:p>
        </w:tc>
        <w:tc>
          <w:tcPr>
            <w:tcW w:w="1548" w:type="dxa"/>
            <w:tcBorders>
              <w:top w:val="single" w:sz="4" w:space="0" w:color="auto"/>
              <w:left w:val="single" w:sz="4" w:space="0" w:color="auto"/>
              <w:bottom w:val="single" w:sz="4" w:space="0" w:color="auto"/>
              <w:right w:val="single" w:sz="4" w:space="0" w:color="auto"/>
            </w:tcBorders>
          </w:tcPr>
          <w:p w14:paraId="48511BA7" w14:textId="77777777" w:rsidR="00415798" w:rsidRPr="00415798" w:rsidRDefault="00415798" w:rsidP="00D57B13">
            <w:pPr>
              <w:jc w:val="center"/>
              <w:rPr>
                <w:rFonts w:eastAsia="Calibri"/>
                <w:color w:val="000000"/>
                <w:sz w:val="22"/>
                <w:szCs w:val="22"/>
                <w:lang w:eastAsia="en-US"/>
              </w:rPr>
            </w:pPr>
          </w:p>
        </w:tc>
      </w:tr>
      <w:tr w:rsidR="00415798" w:rsidRPr="00415798" w14:paraId="323CA5B7" w14:textId="6A9EA6D0" w:rsidTr="00415798">
        <w:trPr>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390CC" w14:textId="77777777" w:rsidR="00415798" w:rsidRPr="00415798" w:rsidRDefault="00415798" w:rsidP="00D57B13">
            <w:pPr>
              <w:jc w:val="center"/>
              <w:rPr>
                <w:color w:val="000000"/>
                <w:sz w:val="22"/>
                <w:szCs w:val="22"/>
              </w:rPr>
            </w:pPr>
            <w:r w:rsidRPr="00415798">
              <w:rPr>
                <w:color w:val="000000"/>
                <w:sz w:val="22"/>
                <w:szCs w:val="22"/>
              </w:rPr>
              <w:t>28</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6C5C4" w14:textId="77777777" w:rsidR="00415798" w:rsidRPr="00415798" w:rsidRDefault="00415798" w:rsidP="00D57B13">
            <w:pPr>
              <w:rPr>
                <w:color w:val="000000"/>
                <w:sz w:val="22"/>
                <w:szCs w:val="22"/>
              </w:rPr>
            </w:pPr>
            <w:r w:rsidRPr="00415798">
              <w:rPr>
                <w:color w:val="000000"/>
                <w:sz w:val="22"/>
                <w:szCs w:val="22"/>
              </w:rPr>
              <w:t>ΚΗΗ 4186</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DBA02" w14:textId="77777777" w:rsidR="00415798" w:rsidRPr="00415798" w:rsidRDefault="00415798" w:rsidP="00D57B13">
            <w:pPr>
              <w:rPr>
                <w:color w:val="000000"/>
                <w:sz w:val="22"/>
                <w:szCs w:val="22"/>
              </w:rPr>
            </w:pPr>
            <w:r w:rsidRPr="00415798">
              <w:rPr>
                <w:color w:val="000000"/>
                <w:sz w:val="22"/>
                <w:szCs w:val="22"/>
              </w:rPr>
              <w:t>ΦΟΡΤΗΓΟ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5B559" w14:textId="77777777" w:rsidR="00415798" w:rsidRPr="00415798" w:rsidRDefault="00415798" w:rsidP="00D57B13">
            <w:pPr>
              <w:jc w:val="center"/>
              <w:rPr>
                <w:color w:val="000000"/>
                <w:sz w:val="22"/>
                <w:szCs w:val="22"/>
              </w:rPr>
            </w:pPr>
            <w:r w:rsidRPr="00415798">
              <w:rPr>
                <w:color w:val="000000"/>
                <w:sz w:val="22"/>
                <w:szCs w:val="22"/>
              </w:rPr>
              <w:t>36</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AC9E9" w14:textId="77777777" w:rsidR="00415798" w:rsidRPr="00415798" w:rsidRDefault="00415798" w:rsidP="00D57B13">
            <w:pPr>
              <w:jc w:val="center"/>
              <w:rPr>
                <w:color w:val="000000"/>
                <w:sz w:val="22"/>
                <w:szCs w:val="22"/>
              </w:rPr>
            </w:pPr>
            <w:r w:rsidRPr="00415798">
              <w:rPr>
                <w:color w:val="000000"/>
                <w:sz w:val="22"/>
                <w:szCs w:val="22"/>
              </w:rPr>
              <w:t>2001</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3440BA6D"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59,00</w:t>
            </w:r>
          </w:p>
        </w:tc>
        <w:tc>
          <w:tcPr>
            <w:tcW w:w="1548" w:type="dxa"/>
            <w:tcBorders>
              <w:top w:val="single" w:sz="4" w:space="0" w:color="auto"/>
              <w:left w:val="single" w:sz="4" w:space="0" w:color="auto"/>
              <w:bottom w:val="single" w:sz="4" w:space="0" w:color="auto"/>
              <w:right w:val="single" w:sz="4" w:space="0" w:color="auto"/>
            </w:tcBorders>
          </w:tcPr>
          <w:p w14:paraId="63726EE6" w14:textId="77777777" w:rsidR="00415798" w:rsidRPr="00415798" w:rsidRDefault="00415798" w:rsidP="00D57B13">
            <w:pPr>
              <w:jc w:val="center"/>
              <w:rPr>
                <w:rFonts w:eastAsia="Calibri"/>
                <w:color w:val="000000"/>
                <w:sz w:val="22"/>
                <w:szCs w:val="22"/>
                <w:lang w:eastAsia="en-US"/>
              </w:rPr>
            </w:pPr>
          </w:p>
        </w:tc>
      </w:tr>
      <w:tr w:rsidR="00415798" w:rsidRPr="00415798" w14:paraId="63F5AE0B" w14:textId="381558A1"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AE2735" w14:textId="77777777" w:rsidR="00415798" w:rsidRPr="00415798" w:rsidRDefault="00415798" w:rsidP="00D57B13">
            <w:pPr>
              <w:jc w:val="center"/>
              <w:rPr>
                <w:color w:val="000000"/>
                <w:sz w:val="22"/>
                <w:szCs w:val="22"/>
              </w:rPr>
            </w:pPr>
            <w:r w:rsidRPr="00415798">
              <w:rPr>
                <w:color w:val="000000"/>
                <w:sz w:val="22"/>
                <w:szCs w:val="22"/>
              </w:rPr>
              <w:t>29</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31244" w14:textId="77777777" w:rsidR="00415798" w:rsidRPr="00415798" w:rsidRDefault="00415798" w:rsidP="00D57B13">
            <w:pPr>
              <w:rPr>
                <w:color w:val="000000"/>
                <w:sz w:val="22"/>
                <w:szCs w:val="22"/>
              </w:rPr>
            </w:pPr>
            <w:r w:rsidRPr="00415798">
              <w:rPr>
                <w:color w:val="000000"/>
                <w:sz w:val="22"/>
                <w:szCs w:val="22"/>
              </w:rPr>
              <w:t>ΚΗΗ 4191</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097C4" w14:textId="77777777" w:rsidR="00415798" w:rsidRPr="00415798" w:rsidRDefault="00415798" w:rsidP="00D57B13">
            <w:pPr>
              <w:rPr>
                <w:color w:val="000000"/>
                <w:sz w:val="22"/>
                <w:szCs w:val="22"/>
              </w:rPr>
            </w:pPr>
            <w:r w:rsidRPr="00415798">
              <w:rPr>
                <w:color w:val="000000"/>
                <w:sz w:val="22"/>
                <w:szCs w:val="22"/>
              </w:rPr>
              <w:t>ΕΠΙΒΑΤΙΚΟ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B049B" w14:textId="77777777" w:rsidR="00415798" w:rsidRPr="00415798" w:rsidRDefault="00415798" w:rsidP="00D57B13">
            <w:pPr>
              <w:jc w:val="center"/>
              <w:rPr>
                <w:color w:val="000000"/>
                <w:sz w:val="22"/>
                <w:szCs w:val="22"/>
              </w:rPr>
            </w:pPr>
            <w:r w:rsidRPr="00415798">
              <w:rPr>
                <w:color w:val="000000"/>
                <w:sz w:val="22"/>
                <w:szCs w:val="22"/>
              </w:rPr>
              <w:t>8</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C964F" w14:textId="77777777" w:rsidR="00415798" w:rsidRPr="00415798" w:rsidRDefault="00415798" w:rsidP="00D57B13">
            <w:pPr>
              <w:jc w:val="center"/>
              <w:rPr>
                <w:color w:val="000000"/>
                <w:sz w:val="22"/>
                <w:szCs w:val="22"/>
              </w:rPr>
            </w:pPr>
            <w:r w:rsidRPr="00415798">
              <w:rPr>
                <w:color w:val="000000"/>
                <w:sz w:val="22"/>
                <w:szCs w:val="22"/>
              </w:rPr>
              <w:t>2012</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4C1F3309"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48,75</w:t>
            </w:r>
          </w:p>
        </w:tc>
        <w:tc>
          <w:tcPr>
            <w:tcW w:w="1548" w:type="dxa"/>
            <w:tcBorders>
              <w:top w:val="single" w:sz="4" w:space="0" w:color="auto"/>
              <w:left w:val="single" w:sz="4" w:space="0" w:color="auto"/>
              <w:bottom w:val="single" w:sz="4" w:space="0" w:color="auto"/>
              <w:right w:val="single" w:sz="4" w:space="0" w:color="auto"/>
            </w:tcBorders>
          </w:tcPr>
          <w:p w14:paraId="25F5E19F" w14:textId="77777777" w:rsidR="00415798" w:rsidRPr="00415798" w:rsidRDefault="00415798" w:rsidP="00D57B13">
            <w:pPr>
              <w:jc w:val="center"/>
              <w:rPr>
                <w:rFonts w:eastAsia="Calibri"/>
                <w:color w:val="000000"/>
                <w:sz w:val="22"/>
                <w:szCs w:val="22"/>
                <w:lang w:eastAsia="en-US"/>
              </w:rPr>
            </w:pPr>
          </w:p>
        </w:tc>
      </w:tr>
      <w:tr w:rsidR="00415798" w:rsidRPr="00415798" w14:paraId="36AB5515" w14:textId="64DD4F06"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2CAAA" w14:textId="77777777" w:rsidR="00415798" w:rsidRPr="00415798" w:rsidRDefault="00415798" w:rsidP="00D57B13">
            <w:pPr>
              <w:jc w:val="center"/>
              <w:rPr>
                <w:color w:val="000000"/>
                <w:sz w:val="22"/>
                <w:szCs w:val="22"/>
              </w:rPr>
            </w:pPr>
            <w:r w:rsidRPr="00415798">
              <w:rPr>
                <w:color w:val="000000"/>
                <w:sz w:val="22"/>
                <w:szCs w:val="22"/>
              </w:rPr>
              <w:t>30</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C5C076" w14:textId="77777777" w:rsidR="00415798" w:rsidRPr="00415798" w:rsidRDefault="00415798" w:rsidP="00D57B13">
            <w:pPr>
              <w:rPr>
                <w:color w:val="000000"/>
                <w:sz w:val="22"/>
                <w:szCs w:val="22"/>
              </w:rPr>
            </w:pPr>
            <w:r w:rsidRPr="00415798">
              <w:rPr>
                <w:color w:val="000000"/>
                <w:sz w:val="22"/>
                <w:szCs w:val="22"/>
              </w:rPr>
              <w:t>ΜΕ 116384</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754D80" w14:textId="77777777" w:rsidR="00415798" w:rsidRPr="00415798" w:rsidRDefault="00415798" w:rsidP="00D57B13">
            <w:pPr>
              <w:rPr>
                <w:color w:val="000000"/>
                <w:sz w:val="22"/>
                <w:szCs w:val="22"/>
              </w:rPr>
            </w:pPr>
            <w:r w:rsidRPr="00415798">
              <w:rPr>
                <w:color w:val="000000"/>
                <w:sz w:val="22"/>
                <w:szCs w:val="22"/>
              </w:rPr>
              <w:t>ΦΟΡΤΩΤΗΣ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B1126" w14:textId="77777777" w:rsidR="00415798" w:rsidRPr="00415798" w:rsidRDefault="00415798" w:rsidP="00D57B13">
            <w:pPr>
              <w:jc w:val="center"/>
              <w:rPr>
                <w:color w:val="000000"/>
                <w:sz w:val="22"/>
                <w:szCs w:val="22"/>
              </w:rPr>
            </w:pPr>
            <w:r w:rsidRPr="00415798">
              <w:rPr>
                <w:color w:val="000000"/>
                <w:sz w:val="22"/>
                <w:szCs w:val="22"/>
              </w:rPr>
              <w:t>64 HP</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DBCFD" w14:textId="77777777" w:rsidR="00415798" w:rsidRPr="00415798" w:rsidRDefault="00415798" w:rsidP="00D57B13">
            <w:pPr>
              <w:jc w:val="center"/>
              <w:rPr>
                <w:color w:val="000000"/>
                <w:sz w:val="22"/>
                <w:szCs w:val="22"/>
              </w:rPr>
            </w:pPr>
            <w:r w:rsidRPr="00415798">
              <w:rPr>
                <w:color w:val="000000"/>
                <w:sz w:val="22"/>
                <w:szCs w:val="22"/>
              </w:rPr>
              <w:t>2010</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2E881C1D"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70,50</w:t>
            </w:r>
          </w:p>
        </w:tc>
        <w:tc>
          <w:tcPr>
            <w:tcW w:w="1548" w:type="dxa"/>
            <w:tcBorders>
              <w:top w:val="single" w:sz="4" w:space="0" w:color="auto"/>
              <w:left w:val="single" w:sz="4" w:space="0" w:color="auto"/>
              <w:bottom w:val="single" w:sz="4" w:space="0" w:color="auto"/>
              <w:right w:val="single" w:sz="4" w:space="0" w:color="auto"/>
            </w:tcBorders>
          </w:tcPr>
          <w:p w14:paraId="192D9736" w14:textId="77777777" w:rsidR="00415798" w:rsidRPr="00415798" w:rsidRDefault="00415798" w:rsidP="00D57B13">
            <w:pPr>
              <w:jc w:val="center"/>
              <w:rPr>
                <w:rFonts w:eastAsia="Calibri"/>
                <w:color w:val="000000"/>
                <w:sz w:val="22"/>
                <w:szCs w:val="22"/>
                <w:lang w:eastAsia="en-US"/>
              </w:rPr>
            </w:pPr>
          </w:p>
        </w:tc>
      </w:tr>
      <w:tr w:rsidR="00415798" w:rsidRPr="00415798" w14:paraId="5AD01293" w14:textId="050EBA0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BEA95" w14:textId="77777777" w:rsidR="00415798" w:rsidRPr="00415798" w:rsidRDefault="00415798" w:rsidP="00D57B13">
            <w:pPr>
              <w:jc w:val="center"/>
              <w:rPr>
                <w:color w:val="000000"/>
                <w:sz w:val="22"/>
                <w:szCs w:val="22"/>
              </w:rPr>
            </w:pPr>
            <w:r w:rsidRPr="00415798">
              <w:rPr>
                <w:color w:val="000000"/>
                <w:sz w:val="22"/>
                <w:szCs w:val="22"/>
              </w:rPr>
              <w:t>31</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933BCF" w14:textId="77777777" w:rsidR="00415798" w:rsidRPr="00415798" w:rsidRDefault="00415798" w:rsidP="00D57B13">
            <w:pPr>
              <w:rPr>
                <w:color w:val="000000"/>
                <w:sz w:val="22"/>
                <w:szCs w:val="22"/>
              </w:rPr>
            </w:pPr>
            <w:r w:rsidRPr="00415798">
              <w:rPr>
                <w:color w:val="000000"/>
                <w:sz w:val="22"/>
                <w:szCs w:val="22"/>
              </w:rPr>
              <w:t>ΜΕ 29537</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A3A54" w14:textId="77777777" w:rsidR="00415798" w:rsidRPr="00415798" w:rsidRDefault="00415798" w:rsidP="00D57B13">
            <w:pPr>
              <w:rPr>
                <w:color w:val="000000"/>
                <w:sz w:val="22"/>
                <w:szCs w:val="22"/>
              </w:rPr>
            </w:pPr>
            <w:r w:rsidRPr="00415798">
              <w:rPr>
                <w:color w:val="000000"/>
                <w:sz w:val="22"/>
                <w:szCs w:val="22"/>
              </w:rPr>
              <w:t>ΕΚΣΚΑΦΕΑΣ-ΦΟΡΤΩΤΗΣ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CA950" w14:textId="77777777" w:rsidR="00415798" w:rsidRPr="00415798" w:rsidRDefault="00415798" w:rsidP="00D57B13">
            <w:pPr>
              <w:jc w:val="center"/>
              <w:rPr>
                <w:color w:val="000000"/>
                <w:sz w:val="22"/>
                <w:szCs w:val="22"/>
              </w:rPr>
            </w:pPr>
            <w:r w:rsidRPr="00415798">
              <w:rPr>
                <w:color w:val="000000"/>
                <w:sz w:val="22"/>
                <w:szCs w:val="22"/>
              </w:rPr>
              <w:t>85 HP</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86B8E" w14:textId="77777777" w:rsidR="00415798" w:rsidRPr="00415798" w:rsidRDefault="00415798" w:rsidP="00D57B13">
            <w:pPr>
              <w:jc w:val="center"/>
              <w:rPr>
                <w:color w:val="000000"/>
                <w:sz w:val="22"/>
                <w:szCs w:val="22"/>
              </w:rPr>
            </w:pPr>
            <w:r w:rsidRPr="00415798">
              <w:rPr>
                <w:color w:val="000000"/>
                <w:sz w:val="22"/>
                <w:szCs w:val="22"/>
              </w:rPr>
              <w:t>1993</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29130C6A"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71,50</w:t>
            </w:r>
          </w:p>
        </w:tc>
        <w:tc>
          <w:tcPr>
            <w:tcW w:w="1548" w:type="dxa"/>
            <w:tcBorders>
              <w:top w:val="single" w:sz="4" w:space="0" w:color="auto"/>
              <w:left w:val="single" w:sz="4" w:space="0" w:color="auto"/>
              <w:bottom w:val="single" w:sz="4" w:space="0" w:color="auto"/>
              <w:right w:val="single" w:sz="4" w:space="0" w:color="auto"/>
            </w:tcBorders>
          </w:tcPr>
          <w:p w14:paraId="210355FE" w14:textId="77777777" w:rsidR="00415798" w:rsidRPr="00415798" w:rsidRDefault="00415798" w:rsidP="00D57B13">
            <w:pPr>
              <w:jc w:val="center"/>
              <w:rPr>
                <w:rFonts w:eastAsia="Calibri"/>
                <w:color w:val="000000"/>
                <w:sz w:val="22"/>
                <w:szCs w:val="22"/>
                <w:lang w:eastAsia="en-US"/>
              </w:rPr>
            </w:pPr>
          </w:p>
        </w:tc>
      </w:tr>
      <w:tr w:rsidR="00415798" w:rsidRPr="00415798" w14:paraId="34AA53CA" w14:textId="1806B4A3"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589F5" w14:textId="77777777" w:rsidR="00415798" w:rsidRPr="00415798" w:rsidRDefault="00415798" w:rsidP="00D57B13">
            <w:pPr>
              <w:jc w:val="center"/>
              <w:rPr>
                <w:color w:val="000000"/>
                <w:sz w:val="22"/>
                <w:szCs w:val="22"/>
              </w:rPr>
            </w:pPr>
            <w:r w:rsidRPr="00415798">
              <w:rPr>
                <w:color w:val="000000"/>
                <w:sz w:val="22"/>
                <w:szCs w:val="22"/>
              </w:rPr>
              <w:t>32</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A862D" w14:textId="77777777" w:rsidR="00415798" w:rsidRPr="00415798" w:rsidRDefault="00415798" w:rsidP="00D57B13">
            <w:pPr>
              <w:rPr>
                <w:color w:val="000000"/>
                <w:sz w:val="22"/>
                <w:szCs w:val="22"/>
              </w:rPr>
            </w:pPr>
            <w:r w:rsidRPr="00415798">
              <w:rPr>
                <w:color w:val="000000"/>
                <w:sz w:val="22"/>
                <w:szCs w:val="22"/>
              </w:rPr>
              <w:t>ΜΕ 29542</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A1DB9" w14:textId="77777777" w:rsidR="00415798" w:rsidRPr="00415798" w:rsidRDefault="00415798" w:rsidP="00D57B13">
            <w:pPr>
              <w:rPr>
                <w:color w:val="000000"/>
                <w:sz w:val="22"/>
                <w:szCs w:val="22"/>
              </w:rPr>
            </w:pPr>
            <w:r w:rsidRPr="00415798">
              <w:rPr>
                <w:color w:val="000000"/>
                <w:sz w:val="22"/>
                <w:szCs w:val="22"/>
              </w:rPr>
              <w:t>ΚΑΔΟΦΟΡΟ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336F3" w14:textId="77777777" w:rsidR="00415798" w:rsidRPr="00415798" w:rsidRDefault="00415798" w:rsidP="00D57B13">
            <w:pPr>
              <w:jc w:val="center"/>
              <w:rPr>
                <w:color w:val="000000"/>
                <w:sz w:val="22"/>
                <w:szCs w:val="22"/>
              </w:rPr>
            </w:pPr>
            <w:r w:rsidRPr="00415798">
              <w:rPr>
                <w:color w:val="000000"/>
                <w:sz w:val="22"/>
                <w:szCs w:val="22"/>
              </w:rPr>
              <w:t>94 HP</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FC725" w14:textId="77777777" w:rsidR="00415798" w:rsidRPr="00415798" w:rsidRDefault="00415798" w:rsidP="00D57B13">
            <w:pPr>
              <w:jc w:val="center"/>
              <w:rPr>
                <w:color w:val="000000"/>
                <w:sz w:val="22"/>
                <w:szCs w:val="22"/>
              </w:rPr>
            </w:pPr>
            <w:r w:rsidRPr="00415798">
              <w:rPr>
                <w:color w:val="000000"/>
                <w:sz w:val="22"/>
                <w:szCs w:val="22"/>
              </w:rPr>
              <w:t>1994</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2CA79921"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83,75</w:t>
            </w:r>
          </w:p>
        </w:tc>
        <w:tc>
          <w:tcPr>
            <w:tcW w:w="1548" w:type="dxa"/>
            <w:tcBorders>
              <w:top w:val="single" w:sz="4" w:space="0" w:color="auto"/>
              <w:left w:val="single" w:sz="4" w:space="0" w:color="auto"/>
              <w:bottom w:val="single" w:sz="4" w:space="0" w:color="auto"/>
              <w:right w:val="single" w:sz="4" w:space="0" w:color="auto"/>
            </w:tcBorders>
          </w:tcPr>
          <w:p w14:paraId="544C9001" w14:textId="77777777" w:rsidR="00415798" w:rsidRPr="00415798" w:rsidRDefault="00415798" w:rsidP="00D57B13">
            <w:pPr>
              <w:jc w:val="center"/>
              <w:rPr>
                <w:rFonts w:eastAsia="Calibri"/>
                <w:color w:val="000000"/>
                <w:sz w:val="22"/>
                <w:szCs w:val="22"/>
                <w:lang w:eastAsia="en-US"/>
              </w:rPr>
            </w:pPr>
          </w:p>
        </w:tc>
      </w:tr>
      <w:tr w:rsidR="00415798" w:rsidRPr="00415798" w14:paraId="076A6C12" w14:textId="183D5872"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D4D32" w14:textId="77777777" w:rsidR="00415798" w:rsidRPr="00415798" w:rsidRDefault="00415798" w:rsidP="00D57B13">
            <w:pPr>
              <w:jc w:val="center"/>
              <w:rPr>
                <w:color w:val="000000"/>
                <w:sz w:val="22"/>
                <w:szCs w:val="22"/>
              </w:rPr>
            </w:pPr>
            <w:r w:rsidRPr="00415798">
              <w:rPr>
                <w:color w:val="000000"/>
                <w:sz w:val="22"/>
                <w:szCs w:val="22"/>
              </w:rPr>
              <w:t>33</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71E59" w14:textId="77777777" w:rsidR="00415798" w:rsidRPr="00415798" w:rsidRDefault="00415798" w:rsidP="00D57B13">
            <w:pPr>
              <w:rPr>
                <w:color w:val="000000"/>
                <w:sz w:val="22"/>
                <w:szCs w:val="22"/>
              </w:rPr>
            </w:pPr>
            <w:r w:rsidRPr="00415798">
              <w:rPr>
                <w:color w:val="000000"/>
                <w:sz w:val="22"/>
                <w:szCs w:val="22"/>
              </w:rPr>
              <w:t>ΜΕ 34556</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43C75" w14:textId="77777777" w:rsidR="00415798" w:rsidRPr="00415798" w:rsidRDefault="00415798" w:rsidP="00D57B13">
            <w:pPr>
              <w:rPr>
                <w:color w:val="000000"/>
                <w:sz w:val="22"/>
                <w:szCs w:val="22"/>
              </w:rPr>
            </w:pPr>
            <w:r w:rsidRPr="00415798">
              <w:rPr>
                <w:color w:val="000000"/>
                <w:sz w:val="22"/>
                <w:szCs w:val="22"/>
              </w:rPr>
              <w:t>ΙΣΟΠΕΔΩΤΗΣ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04593" w14:textId="77777777" w:rsidR="00415798" w:rsidRPr="00415798" w:rsidRDefault="00415798" w:rsidP="00D57B13">
            <w:pPr>
              <w:jc w:val="center"/>
              <w:rPr>
                <w:color w:val="000000"/>
                <w:sz w:val="22"/>
                <w:szCs w:val="22"/>
              </w:rPr>
            </w:pPr>
            <w:r w:rsidRPr="00415798">
              <w:rPr>
                <w:color w:val="000000"/>
                <w:sz w:val="22"/>
                <w:szCs w:val="22"/>
              </w:rPr>
              <w:t>140 (PS)</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9CFA0" w14:textId="77777777" w:rsidR="00415798" w:rsidRPr="00415798" w:rsidRDefault="00415798" w:rsidP="00D57B13">
            <w:pPr>
              <w:jc w:val="center"/>
              <w:rPr>
                <w:color w:val="000000"/>
                <w:sz w:val="22"/>
                <w:szCs w:val="22"/>
              </w:rPr>
            </w:pPr>
            <w:r w:rsidRPr="00415798">
              <w:rPr>
                <w:color w:val="000000"/>
                <w:sz w:val="22"/>
                <w:szCs w:val="22"/>
              </w:rPr>
              <w:t>1999</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552F01F1"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114,50</w:t>
            </w:r>
          </w:p>
        </w:tc>
        <w:tc>
          <w:tcPr>
            <w:tcW w:w="1548" w:type="dxa"/>
            <w:tcBorders>
              <w:top w:val="single" w:sz="4" w:space="0" w:color="auto"/>
              <w:left w:val="single" w:sz="4" w:space="0" w:color="auto"/>
              <w:bottom w:val="single" w:sz="4" w:space="0" w:color="auto"/>
              <w:right w:val="single" w:sz="4" w:space="0" w:color="auto"/>
            </w:tcBorders>
          </w:tcPr>
          <w:p w14:paraId="0476DE57" w14:textId="77777777" w:rsidR="00415798" w:rsidRPr="00415798" w:rsidRDefault="00415798" w:rsidP="00D57B13">
            <w:pPr>
              <w:jc w:val="center"/>
              <w:rPr>
                <w:rFonts w:eastAsia="Calibri"/>
                <w:color w:val="000000"/>
                <w:sz w:val="22"/>
                <w:szCs w:val="22"/>
                <w:lang w:eastAsia="en-US"/>
              </w:rPr>
            </w:pPr>
          </w:p>
        </w:tc>
      </w:tr>
      <w:tr w:rsidR="00415798" w:rsidRPr="00415798" w14:paraId="230D6963" w14:textId="5F3C69AC"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0A923" w14:textId="77777777" w:rsidR="00415798" w:rsidRPr="00415798" w:rsidRDefault="00415798" w:rsidP="00D57B13">
            <w:pPr>
              <w:jc w:val="center"/>
              <w:rPr>
                <w:color w:val="000000"/>
                <w:sz w:val="22"/>
                <w:szCs w:val="22"/>
              </w:rPr>
            </w:pPr>
            <w:r w:rsidRPr="00415798">
              <w:rPr>
                <w:color w:val="000000"/>
                <w:sz w:val="22"/>
                <w:szCs w:val="22"/>
              </w:rPr>
              <w:t>34</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558D7" w14:textId="77777777" w:rsidR="00415798" w:rsidRPr="00415798" w:rsidRDefault="00415798" w:rsidP="00D57B13">
            <w:pPr>
              <w:rPr>
                <w:color w:val="000000"/>
                <w:sz w:val="22"/>
                <w:szCs w:val="22"/>
              </w:rPr>
            </w:pPr>
            <w:r w:rsidRPr="00415798">
              <w:rPr>
                <w:color w:val="000000"/>
                <w:sz w:val="22"/>
                <w:szCs w:val="22"/>
              </w:rPr>
              <w:t>ΜΕ 118828</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E01A0" w14:textId="77777777" w:rsidR="00415798" w:rsidRPr="00415798" w:rsidRDefault="00415798" w:rsidP="00D57B13">
            <w:pPr>
              <w:rPr>
                <w:color w:val="000000"/>
                <w:sz w:val="22"/>
                <w:szCs w:val="22"/>
              </w:rPr>
            </w:pPr>
            <w:r w:rsidRPr="00415798">
              <w:rPr>
                <w:color w:val="000000"/>
                <w:sz w:val="22"/>
                <w:szCs w:val="22"/>
              </w:rPr>
              <w:t>ΚΑΛΑΘΟΦΟΡΟ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148F1" w14:textId="77777777" w:rsidR="00415798" w:rsidRPr="00415798" w:rsidRDefault="00415798" w:rsidP="00D57B13">
            <w:pPr>
              <w:jc w:val="center"/>
              <w:rPr>
                <w:color w:val="000000"/>
                <w:sz w:val="22"/>
                <w:szCs w:val="22"/>
              </w:rPr>
            </w:pPr>
            <w:r w:rsidRPr="00415798">
              <w:rPr>
                <w:color w:val="000000"/>
                <w:sz w:val="22"/>
                <w:szCs w:val="22"/>
              </w:rPr>
              <w:t>131 (PS)</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81C04" w14:textId="77777777" w:rsidR="00415798" w:rsidRPr="00415798" w:rsidRDefault="00415798" w:rsidP="00D57B13">
            <w:pPr>
              <w:jc w:val="center"/>
              <w:rPr>
                <w:color w:val="000000"/>
                <w:sz w:val="22"/>
                <w:szCs w:val="22"/>
              </w:rPr>
            </w:pPr>
            <w:r w:rsidRPr="00415798">
              <w:rPr>
                <w:color w:val="000000"/>
                <w:sz w:val="22"/>
                <w:szCs w:val="22"/>
              </w:rPr>
              <w:t>2010</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3F57B6D2"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90,75</w:t>
            </w:r>
          </w:p>
        </w:tc>
        <w:tc>
          <w:tcPr>
            <w:tcW w:w="1548" w:type="dxa"/>
            <w:tcBorders>
              <w:top w:val="single" w:sz="4" w:space="0" w:color="auto"/>
              <w:left w:val="single" w:sz="4" w:space="0" w:color="auto"/>
              <w:bottom w:val="single" w:sz="4" w:space="0" w:color="auto"/>
              <w:right w:val="single" w:sz="4" w:space="0" w:color="auto"/>
            </w:tcBorders>
          </w:tcPr>
          <w:p w14:paraId="2BAEE2EC" w14:textId="77777777" w:rsidR="00415798" w:rsidRPr="00415798" w:rsidRDefault="00415798" w:rsidP="00D57B13">
            <w:pPr>
              <w:jc w:val="center"/>
              <w:rPr>
                <w:rFonts w:eastAsia="Calibri"/>
                <w:color w:val="000000"/>
                <w:sz w:val="22"/>
                <w:szCs w:val="22"/>
                <w:lang w:eastAsia="en-US"/>
              </w:rPr>
            </w:pPr>
          </w:p>
        </w:tc>
      </w:tr>
      <w:tr w:rsidR="00415798" w:rsidRPr="00415798" w14:paraId="55A1C408" w14:textId="6F443FBD"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90BF4C" w14:textId="77777777" w:rsidR="00415798" w:rsidRPr="00415798" w:rsidRDefault="00415798" w:rsidP="00D57B13">
            <w:pPr>
              <w:jc w:val="center"/>
              <w:rPr>
                <w:color w:val="000000"/>
                <w:sz w:val="22"/>
                <w:szCs w:val="22"/>
              </w:rPr>
            </w:pPr>
            <w:r w:rsidRPr="00415798">
              <w:rPr>
                <w:color w:val="000000"/>
                <w:sz w:val="22"/>
                <w:szCs w:val="22"/>
              </w:rPr>
              <w:t>35</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7B9A0" w14:textId="77777777" w:rsidR="00415798" w:rsidRPr="00415798" w:rsidRDefault="00415798" w:rsidP="00D57B13">
            <w:pPr>
              <w:rPr>
                <w:color w:val="000000"/>
                <w:sz w:val="22"/>
                <w:szCs w:val="22"/>
              </w:rPr>
            </w:pPr>
            <w:r w:rsidRPr="00415798">
              <w:rPr>
                <w:color w:val="000000"/>
                <w:sz w:val="22"/>
                <w:szCs w:val="22"/>
              </w:rPr>
              <w:t>ΜΕ 118836</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901FF" w14:textId="77777777" w:rsidR="00415798" w:rsidRPr="00415798" w:rsidRDefault="00415798" w:rsidP="00D57B13">
            <w:pPr>
              <w:rPr>
                <w:color w:val="000000"/>
                <w:sz w:val="22"/>
                <w:szCs w:val="22"/>
              </w:rPr>
            </w:pPr>
            <w:r w:rsidRPr="00415798">
              <w:rPr>
                <w:color w:val="000000"/>
                <w:sz w:val="22"/>
                <w:szCs w:val="22"/>
              </w:rPr>
              <w:t>ΦΟΡΤΩΤΗΣ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7E696D" w14:textId="77777777" w:rsidR="00415798" w:rsidRPr="00415798" w:rsidRDefault="00415798" w:rsidP="00D57B13">
            <w:pPr>
              <w:jc w:val="center"/>
              <w:rPr>
                <w:color w:val="000000"/>
                <w:sz w:val="22"/>
                <w:szCs w:val="22"/>
              </w:rPr>
            </w:pPr>
            <w:r w:rsidRPr="00415798">
              <w:rPr>
                <w:color w:val="000000"/>
                <w:sz w:val="22"/>
                <w:szCs w:val="22"/>
              </w:rPr>
              <w:t>51 (PS)</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F79FA" w14:textId="77777777" w:rsidR="00415798" w:rsidRPr="00415798" w:rsidRDefault="00415798" w:rsidP="00D57B13">
            <w:pPr>
              <w:jc w:val="center"/>
              <w:rPr>
                <w:color w:val="000000"/>
                <w:sz w:val="22"/>
                <w:szCs w:val="22"/>
              </w:rPr>
            </w:pPr>
            <w:r w:rsidRPr="00415798">
              <w:rPr>
                <w:color w:val="000000"/>
                <w:sz w:val="22"/>
                <w:szCs w:val="22"/>
              </w:rPr>
              <w:t>2011</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4B173D91" w14:textId="77777777" w:rsidR="00415798" w:rsidRPr="00415798" w:rsidRDefault="00415798" w:rsidP="00D57B13">
            <w:pPr>
              <w:jc w:val="center"/>
              <w:rPr>
                <w:color w:val="000000"/>
                <w:sz w:val="22"/>
                <w:szCs w:val="22"/>
                <w:highlight w:val="yellow"/>
                <w:lang w:val="en-US"/>
              </w:rPr>
            </w:pPr>
            <w:r w:rsidRPr="00415798">
              <w:rPr>
                <w:rFonts w:eastAsia="Calibri"/>
                <w:color w:val="000000"/>
                <w:sz w:val="22"/>
                <w:szCs w:val="22"/>
                <w:lang w:eastAsia="en-US"/>
              </w:rPr>
              <w:t>80,75</w:t>
            </w:r>
          </w:p>
        </w:tc>
        <w:tc>
          <w:tcPr>
            <w:tcW w:w="1548" w:type="dxa"/>
            <w:tcBorders>
              <w:top w:val="single" w:sz="4" w:space="0" w:color="auto"/>
              <w:left w:val="single" w:sz="4" w:space="0" w:color="auto"/>
              <w:bottom w:val="single" w:sz="4" w:space="0" w:color="auto"/>
              <w:right w:val="single" w:sz="4" w:space="0" w:color="auto"/>
            </w:tcBorders>
          </w:tcPr>
          <w:p w14:paraId="284E24DB" w14:textId="77777777" w:rsidR="00415798" w:rsidRPr="00415798" w:rsidRDefault="00415798" w:rsidP="00D57B13">
            <w:pPr>
              <w:jc w:val="center"/>
              <w:rPr>
                <w:rFonts w:eastAsia="Calibri"/>
                <w:color w:val="000000"/>
                <w:sz w:val="22"/>
                <w:szCs w:val="22"/>
                <w:lang w:eastAsia="en-US"/>
              </w:rPr>
            </w:pPr>
          </w:p>
        </w:tc>
      </w:tr>
      <w:tr w:rsidR="00415798" w:rsidRPr="00415798" w14:paraId="355089BF" w14:textId="58E8AE50"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A5760" w14:textId="77777777" w:rsidR="00415798" w:rsidRPr="00415798" w:rsidRDefault="00415798" w:rsidP="00D57B13">
            <w:pPr>
              <w:jc w:val="center"/>
              <w:rPr>
                <w:color w:val="000000"/>
                <w:sz w:val="22"/>
                <w:szCs w:val="22"/>
              </w:rPr>
            </w:pPr>
            <w:r w:rsidRPr="00415798">
              <w:rPr>
                <w:color w:val="000000"/>
                <w:sz w:val="22"/>
                <w:szCs w:val="22"/>
              </w:rPr>
              <w:t>36</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6CA00" w14:textId="77777777" w:rsidR="00415798" w:rsidRPr="00415798" w:rsidRDefault="00415798" w:rsidP="00D57B13">
            <w:pPr>
              <w:rPr>
                <w:color w:val="000000"/>
                <w:sz w:val="22"/>
                <w:szCs w:val="22"/>
              </w:rPr>
            </w:pPr>
            <w:r w:rsidRPr="00415798">
              <w:rPr>
                <w:color w:val="000000"/>
                <w:sz w:val="22"/>
                <w:szCs w:val="22"/>
              </w:rPr>
              <w:t>ΜΕ 118835</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2050D1" w14:textId="77777777" w:rsidR="00415798" w:rsidRPr="00415798" w:rsidRDefault="00415798" w:rsidP="00D57B13">
            <w:pPr>
              <w:rPr>
                <w:color w:val="000000"/>
                <w:sz w:val="22"/>
                <w:szCs w:val="22"/>
              </w:rPr>
            </w:pPr>
            <w:r w:rsidRPr="00415798">
              <w:rPr>
                <w:color w:val="000000"/>
                <w:sz w:val="22"/>
                <w:szCs w:val="22"/>
              </w:rPr>
              <w:t>ΕΚΣΚΑΦΕΑΣ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C954A4" w14:textId="77777777" w:rsidR="00415798" w:rsidRPr="00415798" w:rsidRDefault="00415798" w:rsidP="00D57B13">
            <w:pPr>
              <w:jc w:val="center"/>
              <w:rPr>
                <w:color w:val="000000"/>
                <w:sz w:val="22"/>
                <w:szCs w:val="22"/>
              </w:rPr>
            </w:pPr>
            <w:r w:rsidRPr="00415798">
              <w:rPr>
                <w:color w:val="000000"/>
                <w:sz w:val="22"/>
                <w:szCs w:val="22"/>
              </w:rPr>
              <w:t>28 (PS)</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0F4F0" w14:textId="77777777" w:rsidR="00415798" w:rsidRPr="00415798" w:rsidRDefault="00415798" w:rsidP="00D57B13">
            <w:pPr>
              <w:jc w:val="center"/>
              <w:rPr>
                <w:color w:val="000000"/>
                <w:sz w:val="22"/>
                <w:szCs w:val="22"/>
              </w:rPr>
            </w:pPr>
            <w:r w:rsidRPr="00415798">
              <w:rPr>
                <w:color w:val="000000"/>
                <w:sz w:val="22"/>
                <w:szCs w:val="22"/>
              </w:rPr>
              <w:t>2011</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5A818177"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90,75</w:t>
            </w:r>
          </w:p>
        </w:tc>
        <w:tc>
          <w:tcPr>
            <w:tcW w:w="1548" w:type="dxa"/>
            <w:tcBorders>
              <w:top w:val="single" w:sz="4" w:space="0" w:color="auto"/>
              <w:left w:val="single" w:sz="4" w:space="0" w:color="auto"/>
              <w:bottom w:val="single" w:sz="4" w:space="0" w:color="auto"/>
              <w:right w:val="single" w:sz="4" w:space="0" w:color="auto"/>
            </w:tcBorders>
          </w:tcPr>
          <w:p w14:paraId="71741B36" w14:textId="77777777" w:rsidR="00415798" w:rsidRPr="00415798" w:rsidRDefault="00415798" w:rsidP="00D57B13">
            <w:pPr>
              <w:jc w:val="center"/>
              <w:rPr>
                <w:rFonts w:eastAsia="Calibri"/>
                <w:color w:val="000000"/>
                <w:sz w:val="22"/>
                <w:szCs w:val="22"/>
                <w:lang w:eastAsia="en-US"/>
              </w:rPr>
            </w:pPr>
          </w:p>
        </w:tc>
      </w:tr>
      <w:tr w:rsidR="00415798" w:rsidRPr="00415798" w14:paraId="7623D6DF" w14:textId="0E44D2E4"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14438" w14:textId="77777777" w:rsidR="00415798" w:rsidRPr="00415798" w:rsidRDefault="00415798" w:rsidP="00D57B13">
            <w:pPr>
              <w:jc w:val="center"/>
              <w:rPr>
                <w:color w:val="000000"/>
                <w:sz w:val="22"/>
                <w:szCs w:val="22"/>
              </w:rPr>
            </w:pPr>
            <w:r w:rsidRPr="00415798">
              <w:rPr>
                <w:color w:val="000000"/>
                <w:sz w:val="22"/>
                <w:szCs w:val="22"/>
              </w:rPr>
              <w:t>37</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2FE66" w14:textId="77777777" w:rsidR="00415798" w:rsidRPr="00415798" w:rsidRDefault="00415798" w:rsidP="00D57B13">
            <w:pPr>
              <w:rPr>
                <w:color w:val="000000"/>
                <w:sz w:val="22"/>
                <w:szCs w:val="22"/>
              </w:rPr>
            </w:pPr>
            <w:r w:rsidRPr="00415798">
              <w:rPr>
                <w:color w:val="000000"/>
                <w:sz w:val="22"/>
                <w:szCs w:val="22"/>
              </w:rPr>
              <w:t>ΜΕ-131250</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651D1" w14:textId="77777777" w:rsidR="00415798" w:rsidRPr="00415798" w:rsidRDefault="00415798" w:rsidP="00D57B13">
            <w:pPr>
              <w:rPr>
                <w:color w:val="000000"/>
                <w:sz w:val="22"/>
                <w:szCs w:val="22"/>
              </w:rPr>
            </w:pPr>
            <w:r w:rsidRPr="00415798">
              <w:rPr>
                <w:color w:val="000000"/>
                <w:sz w:val="22"/>
                <w:szCs w:val="22"/>
              </w:rPr>
              <w:t>ΕΚΣΚΑΦΕΑΣ-ΦΟΡΤΩΤΗΣ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D92B1" w14:textId="77777777" w:rsidR="00415798" w:rsidRPr="00415798" w:rsidRDefault="00415798" w:rsidP="00D57B13">
            <w:pPr>
              <w:jc w:val="center"/>
              <w:rPr>
                <w:color w:val="000000"/>
                <w:sz w:val="22"/>
                <w:szCs w:val="22"/>
              </w:rPr>
            </w:pPr>
            <w:r w:rsidRPr="00415798">
              <w:rPr>
                <w:color w:val="000000"/>
                <w:sz w:val="22"/>
                <w:szCs w:val="22"/>
              </w:rPr>
              <w:t>110 (PS)</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1935A" w14:textId="77777777" w:rsidR="00415798" w:rsidRPr="00415798" w:rsidRDefault="00415798" w:rsidP="00D57B13">
            <w:pPr>
              <w:jc w:val="center"/>
              <w:rPr>
                <w:color w:val="000000"/>
                <w:sz w:val="22"/>
                <w:szCs w:val="22"/>
              </w:rPr>
            </w:pPr>
            <w:r w:rsidRPr="00415798">
              <w:rPr>
                <w:color w:val="000000"/>
                <w:sz w:val="22"/>
                <w:szCs w:val="22"/>
              </w:rPr>
              <w:t>2019</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0EEEB1B3"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148,50</w:t>
            </w:r>
          </w:p>
        </w:tc>
        <w:tc>
          <w:tcPr>
            <w:tcW w:w="1548" w:type="dxa"/>
            <w:tcBorders>
              <w:top w:val="single" w:sz="4" w:space="0" w:color="auto"/>
              <w:left w:val="single" w:sz="4" w:space="0" w:color="auto"/>
              <w:bottom w:val="single" w:sz="4" w:space="0" w:color="auto"/>
              <w:right w:val="single" w:sz="4" w:space="0" w:color="auto"/>
            </w:tcBorders>
          </w:tcPr>
          <w:p w14:paraId="015B3A71" w14:textId="77777777" w:rsidR="00415798" w:rsidRPr="00415798" w:rsidRDefault="00415798" w:rsidP="00D57B13">
            <w:pPr>
              <w:jc w:val="center"/>
              <w:rPr>
                <w:rFonts w:eastAsia="Calibri"/>
                <w:color w:val="000000"/>
                <w:sz w:val="22"/>
                <w:szCs w:val="22"/>
                <w:lang w:eastAsia="en-US"/>
              </w:rPr>
            </w:pPr>
          </w:p>
        </w:tc>
      </w:tr>
      <w:tr w:rsidR="00415798" w:rsidRPr="00415798" w14:paraId="7CCCFE6E" w14:textId="23DDAAB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727B7" w14:textId="77777777" w:rsidR="00415798" w:rsidRPr="00415798" w:rsidRDefault="00415798" w:rsidP="00D57B13">
            <w:pPr>
              <w:jc w:val="center"/>
              <w:rPr>
                <w:color w:val="000000"/>
                <w:sz w:val="22"/>
                <w:szCs w:val="22"/>
              </w:rPr>
            </w:pPr>
            <w:r w:rsidRPr="00415798">
              <w:rPr>
                <w:color w:val="000000"/>
                <w:sz w:val="22"/>
                <w:szCs w:val="22"/>
              </w:rPr>
              <w:t>38</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B7750" w14:textId="77777777" w:rsidR="00415798" w:rsidRPr="00415798" w:rsidRDefault="00415798" w:rsidP="00D57B13">
            <w:pPr>
              <w:rPr>
                <w:color w:val="000000"/>
                <w:sz w:val="22"/>
                <w:szCs w:val="22"/>
              </w:rPr>
            </w:pPr>
            <w:r w:rsidRPr="00415798">
              <w:rPr>
                <w:color w:val="000000"/>
                <w:sz w:val="22"/>
                <w:szCs w:val="22"/>
              </w:rPr>
              <w:t>ΜΕ-131251</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D1E1E" w14:textId="77777777" w:rsidR="00415798" w:rsidRPr="00415798" w:rsidRDefault="00415798" w:rsidP="00D57B13">
            <w:pPr>
              <w:rPr>
                <w:color w:val="000000"/>
                <w:sz w:val="22"/>
                <w:szCs w:val="22"/>
              </w:rPr>
            </w:pPr>
            <w:r w:rsidRPr="00415798">
              <w:rPr>
                <w:color w:val="000000"/>
                <w:sz w:val="22"/>
                <w:szCs w:val="22"/>
              </w:rPr>
              <w:t>ΕΚΣΚΑΦΕΑΣ-ΦΟΡΤΩΤΗΣ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92782" w14:textId="77777777" w:rsidR="00415798" w:rsidRPr="00415798" w:rsidRDefault="00415798" w:rsidP="00D57B13">
            <w:pPr>
              <w:jc w:val="center"/>
              <w:rPr>
                <w:color w:val="000000"/>
                <w:sz w:val="22"/>
                <w:szCs w:val="22"/>
              </w:rPr>
            </w:pPr>
            <w:r w:rsidRPr="00415798">
              <w:rPr>
                <w:color w:val="000000"/>
                <w:sz w:val="22"/>
                <w:szCs w:val="22"/>
              </w:rPr>
              <w:t>74 (PS)</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D926C" w14:textId="77777777" w:rsidR="00415798" w:rsidRPr="00415798" w:rsidRDefault="00415798" w:rsidP="00D57B13">
            <w:pPr>
              <w:jc w:val="center"/>
              <w:rPr>
                <w:color w:val="000000"/>
                <w:sz w:val="22"/>
                <w:szCs w:val="22"/>
              </w:rPr>
            </w:pPr>
            <w:r w:rsidRPr="00415798">
              <w:rPr>
                <w:color w:val="000000"/>
                <w:sz w:val="22"/>
                <w:szCs w:val="22"/>
              </w:rPr>
              <w:t>2019</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28771E2A"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124,25</w:t>
            </w:r>
          </w:p>
        </w:tc>
        <w:tc>
          <w:tcPr>
            <w:tcW w:w="1548" w:type="dxa"/>
            <w:tcBorders>
              <w:top w:val="single" w:sz="4" w:space="0" w:color="auto"/>
              <w:left w:val="single" w:sz="4" w:space="0" w:color="auto"/>
              <w:bottom w:val="single" w:sz="4" w:space="0" w:color="auto"/>
              <w:right w:val="single" w:sz="4" w:space="0" w:color="auto"/>
            </w:tcBorders>
          </w:tcPr>
          <w:p w14:paraId="09EAE1A9" w14:textId="77777777" w:rsidR="00415798" w:rsidRPr="00415798" w:rsidRDefault="00415798" w:rsidP="00D57B13">
            <w:pPr>
              <w:jc w:val="center"/>
              <w:rPr>
                <w:rFonts w:eastAsia="Calibri"/>
                <w:color w:val="000000"/>
                <w:sz w:val="22"/>
                <w:szCs w:val="22"/>
                <w:lang w:eastAsia="en-US"/>
              </w:rPr>
            </w:pPr>
          </w:p>
        </w:tc>
      </w:tr>
      <w:tr w:rsidR="00415798" w:rsidRPr="00415798" w14:paraId="25BBE85C" w14:textId="12DFD1B3"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9C59C" w14:textId="77777777" w:rsidR="00415798" w:rsidRPr="00415798" w:rsidRDefault="00415798" w:rsidP="00D57B13">
            <w:pPr>
              <w:jc w:val="center"/>
              <w:rPr>
                <w:color w:val="000000"/>
                <w:sz w:val="22"/>
                <w:szCs w:val="22"/>
              </w:rPr>
            </w:pPr>
            <w:r w:rsidRPr="00415798">
              <w:rPr>
                <w:color w:val="000000"/>
                <w:sz w:val="22"/>
                <w:szCs w:val="22"/>
              </w:rPr>
              <w:t>39</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ED10F" w14:textId="77777777" w:rsidR="00415798" w:rsidRPr="00415798" w:rsidRDefault="00415798" w:rsidP="00D57B13">
            <w:pPr>
              <w:rPr>
                <w:color w:val="000000"/>
                <w:sz w:val="22"/>
                <w:szCs w:val="22"/>
              </w:rPr>
            </w:pPr>
            <w:r w:rsidRPr="00415798">
              <w:rPr>
                <w:color w:val="000000"/>
                <w:sz w:val="22"/>
                <w:szCs w:val="22"/>
              </w:rPr>
              <w:t>ΜΕ-131252</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6E8B2" w14:textId="77777777" w:rsidR="00415798" w:rsidRPr="00415798" w:rsidRDefault="00415798" w:rsidP="00D57B13">
            <w:pPr>
              <w:rPr>
                <w:color w:val="000000"/>
                <w:sz w:val="22"/>
                <w:szCs w:val="22"/>
              </w:rPr>
            </w:pPr>
            <w:r w:rsidRPr="00415798">
              <w:rPr>
                <w:color w:val="000000"/>
                <w:sz w:val="22"/>
                <w:szCs w:val="22"/>
              </w:rPr>
              <w:t>ΕΚΣΚΑΦΕΑΣ-ΦΟΡΤΩΤΗΣ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9A9A3" w14:textId="77777777" w:rsidR="00415798" w:rsidRPr="00415798" w:rsidRDefault="00415798" w:rsidP="00D57B13">
            <w:pPr>
              <w:jc w:val="center"/>
              <w:rPr>
                <w:color w:val="000000"/>
                <w:sz w:val="22"/>
                <w:szCs w:val="22"/>
              </w:rPr>
            </w:pPr>
            <w:r w:rsidRPr="00415798">
              <w:rPr>
                <w:color w:val="000000"/>
                <w:sz w:val="22"/>
                <w:szCs w:val="22"/>
              </w:rPr>
              <w:t>110 HP</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DBC2B" w14:textId="77777777" w:rsidR="00415798" w:rsidRPr="00415798" w:rsidRDefault="00415798" w:rsidP="00D57B13">
            <w:pPr>
              <w:jc w:val="center"/>
              <w:rPr>
                <w:color w:val="000000"/>
                <w:sz w:val="22"/>
                <w:szCs w:val="22"/>
              </w:rPr>
            </w:pPr>
            <w:r w:rsidRPr="00415798">
              <w:rPr>
                <w:color w:val="000000"/>
                <w:sz w:val="22"/>
                <w:szCs w:val="22"/>
              </w:rPr>
              <w:t>2019</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6AC86AF3"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148,50</w:t>
            </w:r>
          </w:p>
        </w:tc>
        <w:tc>
          <w:tcPr>
            <w:tcW w:w="1548" w:type="dxa"/>
            <w:tcBorders>
              <w:top w:val="single" w:sz="4" w:space="0" w:color="auto"/>
              <w:left w:val="single" w:sz="4" w:space="0" w:color="auto"/>
              <w:bottom w:val="single" w:sz="4" w:space="0" w:color="auto"/>
              <w:right w:val="single" w:sz="4" w:space="0" w:color="auto"/>
            </w:tcBorders>
          </w:tcPr>
          <w:p w14:paraId="2F7C6BD3" w14:textId="77777777" w:rsidR="00415798" w:rsidRPr="00415798" w:rsidRDefault="00415798" w:rsidP="00D57B13">
            <w:pPr>
              <w:jc w:val="center"/>
              <w:rPr>
                <w:rFonts w:eastAsia="Calibri"/>
                <w:color w:val="000000"/>
                <w:sz w:val="22"/>
                <w:szCs w:val="22"/>
                <w:lang w:eastAsia="en-US"/>
              </w:rPr>
            </w:pPr>
          </w:p>
        </w:tc>
      </w:tr>
      <w:tr w:rsidR="00415798" w:rsidRPr="00415798" w14:paraId="40794199" w14:textId="53414ACA"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DE378" w14:textId="77777777" w:rsidR="00415798" w:rsidRPr="00415798" w:rsidRDefault="00415798" w:rsidP="00D57B13">
            <w:pPr>
              <w:jc w:val="center"/>
              <w:rPr>
                <w:color w:val="000000"/>
                <w:sz w:val="22"/>
                <w:szCs w:val="22"/>
              </w:rPr>
            </w:pPr>
            <w:r w:rsidRPr="00415798">
              <w:rPr>
                <w:color w:val="000000"/>
                <w:sz w:val="22"/>
                <w:szCs w:val="22"/>
              </w:rPr>
              <w:t>40</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C4876" w14:textId="77777777" w:rsidR="00415798" w:rsidRPr="00415798" w:rsidRDefault="00415798" w:rsidP="00D57B13">
            <w:pPr>
              <w:rPr>
                <w:color w:val="000000"/>
                <w:sz w:val="22"/>
                <w:szCs w:val="22"/>
              </w:rPr>
            </w:pPr>
            <w:r w:rsidRPr="00415798">
              <w:rPr>
                <w:color w:val="000000"/>
                <w:sz w:val="22"/>
                <w:szCs w:val="22"/>
              </w:rPr>
              <w:t>ΑΜ 55631</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94B6D9" w14:textId="77777777" w:rsidR="00415798" w:rsidRPr="00415798" w:rsidRDefault="00415798" w:rsidP="00D57B13">
            <w:pPr>
              <w:rPr>
                <w:color w:val="000000"/>
                <w:sz w:val="22"/>
                <w:szCs w:val="22"/>
              </w:rPr>
            </w:pPr>
            <w:r w:rsidRPr="00415798">
              <w:rPr>
                <w:color w:val="000000"/>
                <w:sz w:val="22"/>
                <w:szCs w:val="22"/>
              </w:rPr>
              <w:t>ΓΕΩΡΓΙΚΟΣ ΕΛΚΥΣΤΗΡΑΣ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796D1" w14:textId="77777777" w:rsidR="00415798" w:rsidRPr="00415798" w:rsidRDefault="00415798" w:rsidP="00D57B13">
            <w:pPr>
              <w:jc w:val="center"/>
              <w:rPr>
                <w:color w:val="000000"/>
                <w:sz w:val="22"/>
                <w:szCs w:val="22"/>
              </w:rPr>
            </w:pPr>
            <w:r w:rsidRPr="00415798">
              <w:rPr>
                <w:color w:val="000000"/>
                <w:sz w:val="22"/>
                <w:szCs w:val="22"/>
              </w:rPr>
              <w:t>81.6 HP</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1D706" w14:textId="77777777" w:rsidR="00415798" w:rsidRPr="00415798" w:rsidRDefault="00415798" w:rsidP="00D57B13">
            <w:pPr>
              <w:jc w:val="center"/>
              <w:rPr>
                <w:color w:val="000000"/>
                <w:sz w:val="22"/>
                <w:szCs w:val="22"/>
              </w:rPr>
            </w:pPr>
            <w:r w:rsidRPr="00415798">
              <w:rPr>
                <w:color w:val="000000"/>
                <w:sz w:val="22"/>
                <w:szCs w:val="22"/>
              </w:rPr>
              <w:t>2010</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79C2C7D5"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164,50</w:t>
            </w:r>
          </w:p>
        </w:tc>
        <w:tc>
          <w:tcPr>
            <w:tcW w:w="1548" w:type="dxa"/>
            <w:tcBorders>
              <w:top w:val="single" w:sz="4" w:space="0" w:color="auto"/>
              <w:left w:val="single" w:sz="4" w:space="0" w:color="auto"/>
              <w:bottom w:val="single" w:sz="4" w:space="0" w:color="auto"/>
              <w:right w:val="single" w:sz="4" w:space="0" w:color="auto"/>
            </w:tcBorders>
          </w:tcPr>
          <w:p w14:paraId="0ADF145F" w14:textId="77777777" w:rsidR="00415798" w:rsidRPr="00415798" w:rsidRDefault="00415798" w:rsidP="00D57B13">
            <w:pPr>
              <w:jc w:val="center"/>
              <w:rPr>
                <w:rFonts w:eastAsia="Calibri"/>
                <w:color w:val="000000"/>
                <w:sz w:val="22"/>
                <w:szCs w:val="22"/>
                <w:lang w:eastAsia="en-US"/>
              </w:rPr>
            </w:pPr>
          </w:p>
        </w:tc>
      </w:tr>
      <w:tr w:rsidR="00415798" w:rsidRPr="00415798" w14:paraId="43664E81" w14:textId="2B1D2860"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650F2" w14:textId="77777777" w:rsidR="00415798" w:rsidRPr="00415798" w:rsidRDefault="00415798" w:rsidP="00D57B13">
            <w:pPr>
              <w:jc w:val="center"/>
              <w:rPr>
                <w:color w:val="000000"/>
                <w:sz w:val="22"/>
                <w:szCs w:val="22"/>
              </w:rPr>
            </w:pPr>
            <w:r w:rsidRPr="00415798">
              <w:rPr>
                <w:color w:val="000000"/>
                <w:sz w:val="22"/>
                <w:szCs w:val="22"/>
              </w:rPr>
              <w:t>41</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EBF687" w14:textId="77777777" w:rsidR="00415798" w:rsidRPr="00415798" w:rsidRDefault="00415798" w:rsidP="00D57B13">
            <w:pPr>
              <w:rPr>
                <w:color w:val="000000"/>
                <w:sz w:val="22"/>
                <w:szCs w:val="22"/>
              </w:rPr>
            </w:pPr>
            <w:r w:rsidRPr="00415798">
              <w:rPr>
                <w:color w:val="000000"/>
                <w:sz w:val="22"/>
                <w:szCs w:val="22"/>
              </w:rPr>
              <w:t>ΑΜ 56212</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D961A" w14:textId="77777777" w:rsidR="00415798" w:rsidRPr="00415798" w:rsidRDefault="00415798" w:rsidP="00D57B13">
            <w:pPr>
              <w:rPr>
                <w:color w:val="000000"/>
                <w:sz w:val="22"/>
                <w:szCs w:val="22"/>
              </w:rPr>
            </w:pPr>
            <w:r w:rsidRPr="00415798">
              <w:rPr>
                <w:color w:val="000000"/>
                <w:sz w:val="22"/>
                <w:szCs w:val="22"/>
              </w:rPr>
              <w:t>ΓΕΩΡΓΙΚΟΣ ΕΛΚΥΣΤΗΡΑΣ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41CFD" w14:textId="77777777" w:rsidR="00415798" w:rsidRPr="00415798" w:rsidRDefault="00415798" w:rsidP="00D57B13">
            <w:pPr>
              <w:jc w:val="center"/>
              <w:rPr>
                <w:color w:val="000000"/>
                <w:sz w:val="22"/>
                <w:szCs w:val="22"/>
              </w:rPr>
            </w:pPr>
            <w:r w:rsidRPr="00415798">
              <w:rPr>
                <w:color w:val="000000"/>
                <w:sz w:val="22"/>
                <w:szCs w:val="22"/>
              </w:rPr>
              <w:t>24,3 HP</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902EF" w14:textId="77777777" w:rsidR="00415798" w:rsidRPr="00415798" w:rsidRDefault="00415798" w:rsidP="00D57B13">
            <w:pPr>
              <w:jc w:val="center"/>
              <w:rPr>
                <w:color w:val="000000"/>
                <w:sz w:val="22"/>
                <w:szCs w:val="22"/>
              </w:rPr>
            </w:pPr>
            <w:r w:rsidRPr="00415798">
              <w:rPr>
                <w:color w:val="000000"/>
                <w:sz w:val="22"/>
                <w:szCs w:val="22"/>
              </w:rPr>
              <w:t>1999</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49224964"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103,25</w:t>
            </w:r>
          </w:p>
        </w:tc>
        <w:tc>
          <w:tcPr>
            <w:tcW w:w="1548" w:type="dxa"/>
            <w:tcBorders>
              <w:top w:val="single" w:sz="4" w:space="0" w:color="auto"/>
              <w:left w:val="single" w:sz="4" w:space="0" w:color="auto"/>
              <w:bottom w:val="single" w:sz="4" w:space="0" w:color="auto"/>
              <w:right w:val="single" w:sz="4" w:space="0" w:color="auto"/>
            </w:tcBorders>
          </w:tcPr>
          <w:p w14:paraId="18A2B6A1" w14:textId="77777777" w:rsidR="00415798" w:rsidRPr="00415798" w:rsidRDefault="00415798" w:rsidP="00D57B13">
            <w:pPr>
              <w:jc w:val="center"/>
              <w:rPr>
                <w:rFonts w:eastAsia="Calibri"/>
                <w:color w:val="000000"/>
                <w:sz w:val="22"/>
                <w:szCs w:val="22"/>
                <w:lang w:eastAsia="en-US"/>
              </w:rPr>
            </w:pPr>
          </w:p>
        </w:tc>
      </w:tr>
      <w:tr w:rsidR="00415798" w:rsidRPr="00415798" w14:paraId="62A1A4CC" w14:textId="35450A7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E8826" w14:textId="77777777" w:rsidR="00415798" w:rsidRPr="00415798" w:rsidRDefault="00415798" w:rsidP="00D57B13">
            <w:pPr>
              <w:jc w:val="center"/>
              <w:rPr>
                <w:color w:val="000000"/>
                <w:sz w:val="22"/>
                <w:szCs w:val="22"/>
              </w:rPr>
            </w:pPr>
            <w:r w:rsidRPr="00415798">
              <w:rPr>
                <w:color w:val="000000"/>
                <w:sz w:val="22"/>
                <w:szCs w:val="22"/>
              </w:rPr>
              <w:t>42</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9F91D" w14:textId="77777777" w:rsidR="00415798" w:rsidRPr="00415798" w:rsidRDefault="00415798" w:rsidP="00D57B13">
            <w:pPr>
              <w:rPr>
                <w:color w:val="000000"/>
                <w:sz w:val="22"/>
                <w:szCs w:val="22"/>
              </w:rPr>
            </w:pPr>
            <w:r w:rsidRPr="00415798">
              <w:rPr>
                <w:color w:val="000000"/>
                <w:sz w:val="22"/>
                <w:szCs w:val="22"/>
              </w:rPr>
              <w:t>ΑΗΟ 0600</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6A92D" w14:textId="77777777" w:rsidR="00415798" w:rsidRPr="00415798" w:rsidRDefault="00415798" w:rsidP="00D57B13">
            <w:pPr>
              <w:rPr>
                <w:color w:val="000000"/>
                <w:sz w:val="22"/>
                <w:szCs w:val="22"/>
              </w:rPr>
            </w:pPr>
            <w:r w:rsidRPr="00415798">
              <w:rPr>
                <w:color w:val="000000"/>
                <w:sz w:val="22"/>
                <w:szCs w:val="22"/>
              </w:rPr>
              <w:t>ΔΙΚΥΚΛΟ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4DC71" w14:textId="77777777" w:rsidR="00415798" w:rsidRPr="00415798" w:rsidRDefault="00415798" w:rsidP="00D57B13">
            <w:pPr>
              <w:jc w:val="center"/>
              <w:rPr>
                <w:color w:val="000000"/>
                <w:sz w:val="22"/>
                <w:szCs w:val="22"/>
              </w:rPr>
            </w:pPr>
            <w:r w:rsidRPr="00415798">
              <w:rPr>
                <w:color w:val="000000"/>
                <w:sz w:val="22"/>
                <w:szCs w:val="22"/>
              </w:rPr>
              <w:t>151cc</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9C4A1" w14:textId="77777777" w:rsidR="00415798" w:rsidRPr="00415798" w:rsidRDefault="00415798" w:rsidP="00D57B13">
            <w:pPr>
              <w:jc w:val="center"/>
              <w:rPr>
                <w:color w:val="000000"/>
                <w:sz w:val="22"/>
                <w:szCs w:val="22"/>
              </w:rPr>
            </w:pPr>
            <w:r w:rsidRPr="00415798">
              <w:rPr>
                <w:color w:val="000000"/>
                <w:sz w:val="22"/>
                <w:szCs w:val="22"/>
              </w:rPr>
              <w:t>2007</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4B89056B" w14:textId="77777777" w:rsidR="00415798" w:rsidRPr="00415798" w:rsidRDefault="00415798" w:rsidP="00D57B13">
            <w:pPr>
              <w:jc w:val="center"/>
              <w:rPr>
                <w:color w:val="000000"/>
                <w:sz w:val="22"/>
                <w:szCs w:val="22"/>
                <w:highlight w:val="yellow"/>
                <w:lang w:val="en-US"/>
              </w:rPr>
            </w:pPr>
            <w:r w:rsidRPr="00415798">
              <w:rPr>
                <w:rFonts w:eastAsia="Calibri"/>
                <w:color w:val="000000"/>
                <w:sz w:val="22"/>
                <w:szCs w:val="22"/>
                <w:lang w:eastAsia="en-US"/>
              </w:rPr>
              <w:t>14,00</w:t>
            </w:r>
          </w:p>
        </w:tc>
        <w:tc>
          <w:tcPr>
            <w:tcW w:w="1548" w:type="dxa"/>
            <w:tcBorders>
              <w:top w:val="single" w:sz="4" w:space="0" w:color="auto"/>
              <w:left w:val="single" w:sz="4" w:space="0" w:color="auto"/>
              <w:bottom w:val="single" w:sz="4" w:space="0" w:color="auto"/>
              <w:right w:val="single" w:sz="4" w:space="0" w:color="auto"/>
            </w:tcBorders>
          </w:tcPr>
          <w:p w14:paraId="34AF581D" w14:textId="77777777" w:rsidR="00415798" w:rsidRPr="00415798" w:rsidRDefault="00415798" w:rsidP="00D57B13">
            <w:pPr>
              <w:jc w:val="center"/>
              <w:rPr>
                <w:rFonts w:eastAsia="Calibri"/>
                <w:color w:val="000000"/>
                <w:sz w:val="22"/>
                <w:szCs w:val="22"/>
                <w:lang w:eastAsia="en-US"/>
              </w:rPr>
            </w:pPr>
          </w:p>
        </w:tc>
      </w:tr>
      <w:tr w:rsidR="00415798" w:rsidRPr="00415798" w14:paraId="0CBE3840" w14:textId="45D4250E"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C1886" w14:textId="77777777" w:rsidR="00415798" w:rsidRPr="00415798" w:rsidRDefault="00415798" w:rsidP="00D57B13">
            <w:pPr>
              <w:jc w:val="center"/>
              <w:rPr>
                <w:color w:val="000000"/>
                <w:sz w:val="22"/>
                <w:szCs w:val="22"/>
              </w:rPr>
            </w:pPr>
            <w:r w:rsidRPr="00415798">
              <w:rPr>
                <w:color w:val="000000"/>
                <w:sz w:val="22"/>
                <w:szCs w:val="22"/>
              </w:rPr>
              <w:t>43</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85B489" w14:textId="77777777" w:rsidR="00415798" w:rsidRPr="00415798" w:rsidRDefault="00415798" w:rsidP="00D57B13">
            <w:pPr>
              <w:rPr>
                <w:color w:val="000000"/>
                <w:sz w:val="22"/>
                <w:szCs w:val="22"/>
              </w:rPr>
            </w:pPr>
            <w:r w:rsidRPr="00415798">
              <w:rPr>
                <w:color w:val="000000"/>
                <w:sz w:val="22"/>
                <w:szCs w:val="22"/>
              </w:rPr>
              <w:t>ΡΒΜ 1762</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B95F5" w14:textId="77777777" w:rsidR="00415798" w:rsidRPr="00415798" w:rsidRDefault="00415798" w:rsidP="00D57B13">
            <w:pPr>
              <w:rPr>
                <w:color w:val="000000"/>
                <w:sz w:val="22"/>
                <w:szCs w:val="22"/>
              </w:rPr>
            </w:pPr>
            <w:r w:rsidRPr="00415798">
              <w:rPr>
                <w:color w:val="000000"/>
                <w:sz w:val="22"/>
                <w:szCs w:val="22"/>
              </w:rPr>
              <w:t>ΔΙΚΥΚΛΟ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49598" w14:textId="77777777" w:rsidR="00415798" w:rsidRPr="00415798" w:rsidRDefault="00415798" w:rsidP="00D57B13">
            <w:pPr>
              <w:jc w:val="center"/>
              <w:rPr>
                <w:color w:val="000000"/>
                <w:sz w:val="22"/>
                <w:szCs w:val="22"/>
              </w:rPr>
            </w:pPr>
            <w:r w:rsidRPr="00415798">
              <w:rPr>
                <w:color w:val="000000"/>
                <w:sz w:val="22"/>
                <w:szCs w:val="22"/>
              </w:rPr>
              <w:t>&lt;50cc</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BCDE5" w14:textId="77777777" w:rsidR="00415798" w:rsidRPr="00415798" w:rsidRDefault="00415798" w:rsidP="00D57B13">
            <w:pPr>
              <w:jc w:val="center"/>
              <w:rPr>
                <w:color w:val="000000"/>
                <w:sz w:val="22"/>
                <w:szCs w:val="22"/>
              </w:rPr>
            </w:pPr>
            <w:r w:rsidRPr="00415798">
              <w:rPr>
                <w:color w:val="000000"/>
                <w:sz w:val="22"/>
                <w:szCs w:val="22"/>
              </w:rPr>
              <w:t>2007</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6EA6B6C3" w14:textId="77777777" w:rsidR="00415798" w:rsidRPr="00415798" w:rsidRDefault="00415798" w:rsidP="00D57B13">
            <w:pPr>
              <w:jc w:val="center"/>
              <w:rPr>
                <w:color w:val="000000"/>
                <w:sz w:val="22"/>
                <w:szCs w:val="22"/>
                <w:highlight w:val="yellow"/>
                <w:lang w:val="en-US"/>
              </w:rPr>
            </w:pPr>
            <w:r w:rsidRPr="00415798">
              <w:rPr>
                <w:rFonts w:eastAsia="Calibri"/>
                <w:color w:val="000000"/>
                <w:sz w:val="22"/>
                <w:szCs w:val="22"/>
                <w:lang w:eastAsia="en-US"/>
              </w:rPr>
              <w:t>11,00</w:t>
            </w:r>
          </w:p>
        </w:tc>
        <w:tc>
          <w:tcPr>
            <w:tcW w:w="1548" w:type="dxa"/>
            <w:tcBorders>
              <w:top w:val="single" w:sz="4" w:space="0" w:color="auto"/>
              <w:left w:val="single" w:sz="4" w:space="0" w:color="auto"/>
              <w:bottom w:val="single" w:sz="4" w:space="0" w:color="auto"/>
              <w:right w:val="single" w:sz="4" w:space="0" w:color="auto"/>
            </w:tcBorders>
          </w:tcPr>
          <w:p w14:paraId="769E5FBA" w14:textId="77777777" w:rsidR="00415798" w:rsidRPr="00415798" w:rsidRDefault="00415798" w:rsidP="00D57B13">
            <w:pPr>
              <w:jc w:val="center"/>
              <w:rPr>
                <w:rFonts w:eastAsia="Calibri"/>
                <w:color w:val="000000"/>
                <w:sz w:val="22"/>
                <w:szCs w:val="22"/>
                <w:lang w:eastAsia="en-US"/>
              </w:rPr>
            </w:pPr>
          </w:p>
        </w:tc>
      </w:tr>
      <w:tr w:rsidR="00415798" w:rsidRPr="00415798" w14:paraId="794D15DA" w14:textId="34CB5403"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0A7D1" w14:textId="77777777" w:rsidR="00415798" w:rsidRPr="00415798" w:rsidRDefault="00415798" w:rsidP="00D57B13">
            <w:pPr>
              <w:jc w:val="center"/>
              <w:rPr>
                <w:color w:val="000000"/>
                <w:sz w:val="22"/>
                <w:szCs w:val="22"/>
              </w:rPr>
            </w:pPr>
            <w:r w:rsidRPr="00415798">
              <w:rPr>
                <w:color w:val="000000"/>
                <w:sz w:val="22"/>
                <w:szCs w:val="22"/>
              </w:rPr>
              <w:t>44</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30272" w14:textId="77777777" w:rsidR="00415798" w:rsidRPr="00415798" w:rsidRDefault="00415798" w:rsidP="00D57B13">
            <w:pPr>
              <w:rPr>
                <w:color w:val="000000"/>
                <w:sz w:val="22"/>
                <w:szCs w:val="22"/>
              </w:rPr>
            </w:pPr>
            <w:r w:rsidRPr="00415798">
              <w:rPr>
                <w:color w:val="000000"/>
                <w:sz w:val="22"/>
                <w:szCs w:val="22"/>
              </w:rPr>
              <w:t>ΡΚΗ 2975</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1C3A1" w14:textId="77777777" w:rsidR="00415798" w:rsidRPr="00415798" w:rsidRDefault="00415798" w:rsidP="00D57B13">
            <w:pPr>
              <w:rPr>
                <w:color w:val="000000"/>
                <w:sz w:val="22"/>
                <w:szCs w:val="22"/>
              </w:rPr>
            </w:pPr>
            <w:r w:rsidRPr="00415798">
              <w:rPr>
                <w:color w:val="000000"/>
                <w:sz w:val="22"/>
                <w:szCs w:val="22"/>
              </w:rPr>
              <w:t>ΔΙΚΥΚΛΟ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AC6D6" w14:textId="77777777" w:rsidR="00415798" w:rsidRPr="00415798" w:rsidRDefault="00415798" w:rsidP="00D57B13">
            <w:pPr>
              <w:jc w:val="center"/>
              <w:rPr>
                <w:color w:val="000000"/>
                <w:sz w:val="22"/>
                <w:szCs w:val="22"/>
              </w:rPr>
            </w:pPr>
            <w:r w:rsidRPr="00415798">
              <w:rPr>
                <w:color w:val="000000"/>
                <w:sz w:val="22"/>
                <w:szCs w:val="22"/>
              </w:rPr>
              <w:t>&lt;50cc</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AE74C" w14:textId="77777777" w:rsidR="00415798" w:rsidRPr="00415798" w:rsidRDefault="00415798" w:rsidP="00D57B13">
            <w:pPr>
              <w:jc w:val="center"/>
              <w:rPr>
                <w:color w:val="000000"/>
                <w:sz w:val="22"/>
                <w:szCs w:val="22"/>
              </w:rPr>
            </w:pPr>
            <w:r w:rsidRPr="00415798">
              <w:rPr>
                <w:color w:val="000000"/>
                <w:sz w:val="22"/>
                <w:szCs w:val="22"/>
              </w:rPr>
              <w:t>1994</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68680322" w14:textId="77777777" w:rsidR="00415798" w:rsidRPr="00415798" w:rsidRDefault="00415798" w:rsidP="00D57B13">
            <w:pPr>
              <w:jc w:val="center"/>
              <w:rPr>
                <w:color w:val="000000"/>
                <w:sz w:val="22"/>
                <w:szCs w:val="22"/>
                <w:highlight w:val="yellow"/>
                <w:lang w:val="en-US"/>
              </w:rPr>
            </w:pPr>
            <w:r w:rsidRPr="00415798">
              <w:rPr>
                <w:rFonts w:eastAsia="Calibri"/>
                <w:color w:val="000000"/>
                <w:sz w:val="22"/>
                <w:szCs w:val="22"/>
                <w:lang w:eastAsia="en-US"/>
              </w:rPr>
              <w:t>11,00</w:t>
            </w:r>
          </w:p>
        </w:tc>
        <w:tc>
          <w:tcPr>
            <w:tcW w:w="1548" w:type="dxa"/>
            <w:tcBorders>
              <w:top w:val="single" w:sz="4" w:space="0" w:color="auto"/>
              <w:left w:val="single" w:sz="4" w:space="0" w:color="auto"/>
              <w:bottom w:val="single" w:sz="4" w:space="0" w:color="auto"/>
              <w:right w:val="single" w:sz="4" w:space="0" w:color="auto"/>
            </w:tcBorders>
          </w:tcPr>
          <w:p w14:paraId="7762D13A" w14:textId="77777777" w:rsidR="00415798" w:rsidRPr="00415798" w:rsidRDefault="00415798" w:rsidP="00D57B13">
            <w:pPr>
              <w:jc w:val="center"/>
              <w:rPr>
                <w:rFonts w:eastAsia="Calibri"/>
                <w:color w:val="000000"/>
                <w:sz w:val="22"/>
                <w:szCs w:val="22"/>
                <w:lang w:eastAsia="en-US"/>
              </w:rPr>
            </w:pPr>
          </w:p>
        </w:tc>
      </w:tr>
      <w:tr w:rsidR="00415798" w:rsidRPr="00415798" w14:paraId="489DE23A" w14:textId="25018B9E"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C389E" w14:textId="77777777" w:rsidR="00415798" w:rsidRPr="00415798" w:rsidRDefault="00415798" w:rsidP="00D57B13">
            <w:pPr>
              <w:jc w:val="center"/>
              <w:rPr>
                <w:color w:val="000000"/>
                <w:sz w:val="22"/>
                <w:szCs w:val="22"/>
              </w:rPr>
            </w:pPr>
            <w:r w:rsidRPr="00415798">
              <w:rPr>
                <w:color w:val="000000"/>
                <w:sz w:val="22"/>
                <w:szCs w:val="22"/>
              </w:rPr>
              <w:t>45</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4D8F2" w14:textId="77777777" w:rsidR="00415798" w:rsidRPr="00415798" w:rsidRDefault="00415798" w:rsidP="00D57B13">
            <w:pPr>
              <w:rPr>
                <w:color w:val="000000"/>
                <w:sz w:val="22"/>
                <w:szCs w:val="22"/>
              </w:rPr>
            </w:pPr>
            <w:r w:rsidRPr="00415798">
              <w:rPr>
                <w:color w:val="000000"/>
                <w:sz w:val="22"/>
                <w:szCs w:val="22"/>
              </w:rPr>
              <w:t>ΚΗΗ 6857</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383B1" w14:textId="77777777" w:rsidR="00415798" w:rsidRPr="00415798" w:rsidRDefault="00415798" w:rsidP="00D57B13">
            <w:pPr>
              <w:rPr>
                <w:color w:val="000000"/>
                <w:sz w:val="22"/>
                <w:szCs w:val="22"/>
              </w:rPr>
            </w:pPr>
            <w:r w:rsidRPr="00415798">
              <w:rPr>
                <w:color w:val="000000"/>
                <w:sz w:val="22"/>
                <w:szCs w:val="22"/>
              </w:rPr>
              <w:t>ΦΟΡΤΗΓΟ - ΑΠΟΡΙΜΜΑΤΟΦΟΡΟ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01DF4" w14:textId="77777777" w:rsidR="00415798" w:rsidRPr="00415798" w:rsidRDefault="00415798" w:rsidP="00D57B13">
            <w:pPr>
              <w:jc w:val="center"/>
              <w:rPr>
                <w:color w:val="000000"/>
                <w:sz w:val="22"/>
                <w:szCs w:val="22"/>
              </w:rPr>
            </w:pPr>
            <w:r w:rsidRPr="00415798">
              <w:rPr>
                <w:color w:val="000000"/>
                <w:sz w:val="22"/>
                <w:szCs w:val="22"/>
              </w:rPr>
              <w:t>38</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9EED6" w14:textId="77777777" w:rsidR="00415798" w:rsidRPr="00415798" w:rsidRDefault="00415798" w:rsidP="00D57B13">
            <w:pPr>
              <w:jc w:val="center"/>
              <w:rPr>
                <w:color w:val="000000"/>
                <w:sz w:val="22"/>
                <w:szCs w:val="22"/>
              </w:rPr>
            </w:pPr>
            <w:r w:rsidRPr="00415798">
              <w:rPr>
                <w:color w:val="000000"/>
                <w:sz w:val="22"/>
                <w:szCs w:val="22"/>
              </w:rPr>
              <w:t>2014</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359C4F60"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141,50</w:t>
            </w:r>
          </w:p>
        </w:tc>
        <w:tc>
          <w:tcPr>
            <w:tcW w:w="1548" w:type="dxa"/>
            <w:tcBorders>
              <w:top w:val="single" w:sz="4" w:space="0" w:color="auto"/>
              <w:left w:val="single" w:sz="4" w:space="0" w:color="auto"/>
              <w:bottom w:val="single" w:sz="4" w:space="0" w:color="auto"/>
              <w:right w:val="single" w:sz="4" w:space="0" w:color="auto"/>
            </w:tcBorders>
          </w:tcPr>
          <w:p w14:paraId="4755F574" w14:textId="77777777" w:rsidR="00415798" w:rsidRPr="00415798" w:rsidRDefault="00415798" w:rsidP="00D57B13">
            <w:pPr>
              <w:jc w:val="center"/>
              <w:rPr>
                <w:rFonts w:eastAsia="Calibri"/>
                <w:color w:val="000000"/>
                <w:sz w:val="22"/>
                <w:szCs w:val="22"/>
                <w:lang w:eastAsia="en-US"/>
              </w:rPr>
            </w:pPr>
          </w:p>
        </w:tc>
      </w:tr>
      <w:tr w:rsidR="00415798" w:rsidRPr="00415798" w14:paraId="75F991C6" w14:textId="47B640CD"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CA86E" w14:textId="77777777" w:rsidR="00415798" w:rsidRPr="00415798" w:rsidRDefault="00415798" w:rsidP="00D57B13">
            <w:pPr>
              <w:jc w:val="center"/>
              <w:rPr>
                <w:color w:val="000000"/>
                <w:sz w:val="22"/>
                <w:szCs w:val="22"/>
              </w:rPr>
            </w:pPr>
            <w:r w:rsidRPr="00415798">
              <w:rPr>
                <w:color w:val="000000"/>
                <w:sz w:val="22"/>
                <w:szCs w:val="22"/>
              </w:rPr>
              <w:t>46</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D66A3D" w14:textId="77777777" w:rsidR="00415798" w:rsidRPr="00415798" w:rsidRDefault="00415798" w:rsidP="00D57B13">
            <w:pPr>
              <w:rPr>
                <w:color w:val="000000"/>
                <w:sz w:val="22"/>
                <w:szCs w:val="22"/>
              </w:rPr>
            </w:pPr>
            <w:r w:rsidRPr="00415798">
              <w:rPr>
                <w:color w:val="000000"/>
                <w:sz w:val="22"/>
                <w:szCs w:val="22"/>
              </w:rPr>
              <w:t>ΚΗΗ 5276</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67DC0" w14:textId="77777777" w:rsidR="00415798" w:rsidRPr="00415798" w:rsidRDefault="00415798" w:rsidP="00D57B13">
            <w:pPr>
              <w:rPr>
                <w:color w:val="000000"/>
                <w:sz w:val="22"/>
                <w:szCs w:val="22"/>
              </w:rPr>
            </w:pPr>
            <w:r w:rsidRPr="00415798">
              <w:rPr>
                <w:color w:val="000000"/>
                <w:sz w:val="22"/>
                <w:szCs w:val="22"/>
              </w:rPr>
              <w:t>ΦΟΡΤΗΓΟ - ΑΠΟΡΙΜΜΑΤΟΦΟΡΟ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3158D" w14:textId="77777777" w:rsidR="00415798" w:rsidRPr="00415798" w:rsidRDefault="00415798" w:rsidP="00D57B13">
            <w:pPr>
              <w:jc w:val="center"/>
              <w:rPr>
                <w:color w:val="000000"/>
                <w:sz w:val="22"/>
                <w:szCs w:val="22"/>
              </w:rPr>
            </w:pPr>
            <w:r w:rsidRPr="00415798">
              <w:rPr>
                <w:color w:val="000000"/>
                <w:sz w:val="22"/>
                <w:szCs w:val="22"/>
              </w:rPr>
              <w:t>38</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EA427" w14:textId="77777777" w:rsidR="00415798" w:rsidRPr="00415798" w:rsidRDefault="00415798" w:rsidP="00D57B13">
            <w:pPr>
              <w:jc w:val="center"/>
              <w:rPr>
                <w:color w:val="000000"/>
                <w:sz w:val="22"/>
                <w:szCs w:val="22"/>
              </w:rPr>
            </w:pPr>
            <w:r w:rsidRPr="00415798">
              <w:rPr>
                <w:color w:val="000000"/>
                <w:sz w:val="22"/>
                <w:szCs w:val="22"/>
              </w:rPr>
              <w:t>2014</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6CCC5584"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141,50</w:t>
            </w:r>
          </w:p>
        </w:tc>
        <w:tc>
          <w:tcPr>
            <w:tcW w:w="1548" w:type="dxa"/>
            <w:tcBorders>
              <w:top w:val="single" w:sz="4" w:space="0" w:color="auto"/>
              <w:left w:val="single" w:sz="4" w:space="0" w:color="auto"/>
              <w:bottom w:val="single" w:sz="4" w:space="0" w:color="auto"/>
              <w:right w:val="single" w:sz="4" w:space="0" w:color="auto"/>
            </w:tcBorders>
          </w:tcPr>
          <w:p w14:paraId="35E0D443" w14:textId="77777777" w:rsidR="00415798" w:rsidRPr="00415798" w:rsidRDefault="00415798" w:rsidP="00D57B13">
            <w:pPr>
              <w:jc w:val="center"/>
              <w:rPr>
                <w:rFonts w:eastAsia="Calibri"/>
                <w:color w:val="000000"/>
                <w:sz w:val="22"/>
                <w:szCs w:val="22"/>
                <w:lang w:eastAsia="en-US"/>
              </w:rPr>
            </w:pPr>
          </w:p>
        </w:tc>
      </w:tr>
      <w:tr w:rsidR="00415798" w:rsidRPr="00415798" w14:paraId="4B82D6FD" w14:textId="0D3BD560"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A5DA2" w14:textId="77777777" w:rsidR="00415798" w:rsidRPr="00415798" w:rsidRDefault="00415798" w:rsidP="00D57B13">
            <w:pPr>
              <w:jc w:val="center"/>
              <w:rPr>
                <w:color w:val="000000"/>
                <w:sz w:val="22"/>
                <w:szCs w:val="22"/>
              </w:rPr>
            </w:pPr>
            <w:r w:rsidRPr="00415798">
              <w:rPr>
                <w:color w:val="000000"/>
                <w:sz w:val="22"/>
                <w:szCs w:val="22"/>
              </w:rPr>
              <w:t>47</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6B756" w14:textId="77777777" w:rsidR="00415798" w:rsidRPr="00415798" w:rsidRDefault="00415798" w:rsidP="00D57B13">
            <w:pPr>
              <w:rPr>
                <w:color w:val="000000"/>
                <w:sz w:val="22"/>
                <w:szCs w:val="22"/>
              </w:rPr>
            </w:pPr>
            <w:r w:rsidRPr="00415798">
              <w:rPr>
                <w:color w:val="000000"/>
                <w:sz w:val="22"/>
                <w:szCs w:val="22"/>
              </w:rPr>
              <w:t>ΚΗΗ 5277</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7453E1" w14:textId="77777777" w:rsidR="00415798" w:rsidRPr="00415798" w:rsidRDefault="00415798" w:rsidP="00D57B13">
            <w:pPr>
              <w:rPr>
                <w:color w:val="000000"/>
                <w:sz w:val="22"/>
                <w:szCs w:val="22"/>
              </w:rPr>
            </w:pPr>
            <w:r w:rsidRPr="00415798">
              <w:rPr>
                <w:color w:val="000000"/>
                <w:sz w:val="22"/>
                <w:szCs w:val="22"/>
              </w:rPr>
              <w:t>ΦΟΡΤΗΓΟ - ΑΠΟΡΙΜΜΑΤΟΦΟΡΟ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2D653" w14:textId="77777777" w:rsidR="00415798" w:rsidRPr="00415798" w:rsidRDefault="00415798" w:rsidP="00D57B13">
            <w:pPr>
              <w:jc w:val="center"/>
              <w:rPr>
                <w:color w:val="000000"/>
                <w:sz w:val="22"/>
                <w:szCs w:val="22"/>
              </w:rPr>
            </w:pPr>
            <w:r w:rsidRPr="00415798">
              <w:rPr>
                <w:color w:val="000000"/>
                <w:sz w:val="22"/>
                <w:szCs w:val="22"/>
              </w:rPr>
              <w:t>38</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50418" w14:textId="77777777" w:rsidR="00415798" w:rsidRPr="00415798" w:rsidRDefault="00415798" w:rsidP="00D57B13">
            <w:pPr>
              <w:jc w:val="center"/>
              <w:rPr>
                <w:color w:val="000000"/>
                <w:sz w:val="22"/>
                <w:szCs w:val="22"/>
              </w:rPr>
            </w:pPr>
            <w:r w:rsidRPr="00415798">
              <w:rPr>
                <w:color w:val="000000"/>
                <w:sz w:val="22"/>
                <w:szCs w:val="22"/>
              </w:rPr>
              <w:t>2014</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589AF3AB"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141,50</w:t>
            </w:r>
          </w:p>
        </w:tc>
        <w:tc>
          <w:tcPr>
            <w:tcW w:w="1548" w:type="dxa"/>
            <w:tcBorders>
              <w:top w:val="single" w:sz="4" w:space="0" w:color="auto"/>
              <w:left w:val="single" w:sz="4" w:space="0" w:color="auto"/>
              <w:bottom w:val="single" w:sz="4" w:space="0" w:color="auto"/>
              <w:right w:val="single" w:sz="4" w:space="0" w:color="auto"/>
            </w:tcBorders>
          </w:tcPr>
          <w:p w14:paraId="4B757ED8" w14:textId="77777777" w:rsidR="00415798" w:rsidRPr="00415798" w:rsidRDefault="00415798" w:rsidP="00D57B13">
            <w:pPr>
              <w:jc w:val="center"/>
              <w:rPr>
                <w:rFonts w:eastAsia="Calibri"/>
                <w:color w:val="000000"/>
                <w:sz w:val="22"/>
                <w:szCs w:val="22"/>
                <w:lang w:eastAsia="en-US"/>
              </w:rPr>
            </w:pPr>
          </w:p>
        </w:tc>
      </w:tr>
      <w:tr w:rsidR="00415798" w:rsidRPr="00415798" w14:paraId="00D75A5A" w14:textId="758FFC6E"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E8904" w14:textId="77777777" w:rsidR="00415798" w:rsidRPr="00415798" w:rsidRDefault="00415798" w:rsidP="00D57B13">
            <w:pPr>
              <w:jc w:val="center"/>
              <w:rPr>
                <w:color w:val="000000"/>
                <w:sz w:val="22"/>
                <w:szCs w:val="22"/>
              </w:rPr>
            </w:pPr>
            <w:r w:rsidRPr="00415798">
              <w:rPr>
                <w:color w:val="000000"/>
                <w:sz w:val="22"/>
                <w:szCs w:val="22"/>
              </w:rPr>
              <w:t>48</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B47E1" w14:textId="77777777" w:rsidR="00415798" w:rsidRPr="00415798" w:rsidRDefault="00415798" w:rsidP="00D57B13">
            <w:pPr>
              <w:rPr>
                <w:color w:val="000000"/>
                <w:sz w:val="22"/>
                <w:szCs w:val="22"/>
              </w:rPr>
            </w:pPr>
            <w:r w:rsidRPr="00415798">
              <w:rPr>
                <w:color w:val="000000"/>
                <w:sz w:val="22"/>
                <w:szCs w:val="22"/>
              </w:rPr>
              <w:t>ΚΗΗ 6858</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14C18" w14:textId="77777777" w:rsidR="00415798" w:rsidRPr="00415798" w:rsidRDefault="00415798" w:rsidP="00D57B13">
            <w:pPr>
              <w:rPr>
                <w:color w:val="000000"/>
                <w:sz w:val="22"/>
                <w:szCs w:val="22"/>
              </w:rPr>
            </w:pPr>
            <w:r w:rsidRPr="00415798">
              <w:rPr>
                <w:color w:val="000000"/>
                <w:sz w:val="22"/>
                <w:szCs w:val="22"/>
              </w:rPr>
              <w:t>ΦΟΡΤΗΓΟ - ΑΠΟΡΙΜΜΑΤΟΦΟΡΟ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107E4" w14:textId="77777777" w:rsidR="00415798" w:rsidRPr="00415798" w:rsidRDefault="00415798" w:rsidP="00D57B13">
            <w:pPr>
              <w:jc w:val="center"/>
              <w:rPr>
                <w:color w:val="000000"/>
                <w:sz w:val="22"/>
                <w:szCs w:val="22"/>
              </w:rPr>
            </w:pPr>
            <w:r w:rsidRPr="00415798">
              <w:rPr>
                <w:color w:val="000000"/>
                <w:sz w:val="22"/>
                <w:szCs w:val="22"/>
              </w:rPr>
              <w:t>38</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088121" w14:textId="77777777" w:rsidR="00415798" w:rsidRPr="00415798" w:rsidRDefault="00415798" w:rsidP="00D57B13">
            <w:pPr>
              <w:jc w:val="center"/>
              <w:rPr>
                <w:color w:val="000000"/>
                <w:sz w:val="22"/>
                <w:szCs w:val="22"/>
              </w:rPr>
            </w:pPr>
            <w:r w:rsidRPr="00415798">
              <w:rPr>
                <w:color w:val="000000"/>
                <w:sz w:val="22"/>
                <w:szCs w:val="22"/>
              </w:rPr>
              <w:t>2014</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6D4EBDE1"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141,50</w:t>
            </w:r>
          </w:p>
        </w:tc>
        <w:tc>
          <w:tcPr>
            <w:tcW w:w="1548" w:type="dxa"/>
            <w:tcBorders>
              <w:top w:val="single" w:sz="4" w:space="0" w:color="auto"/>
              <w:left w:val="single" w:sz="4" w:space="0" w:color="auto"/>
              <w:bottom w:val="single" w:sz="4" w:space="0" w:color="auto"/>
              <w:right w:val="single" w:sz="4" w:space="0" w:color="auto"/>
            </w:tcBorders>
          </w:tcPr>
          <w:p w14:paraId="2FD4119B" w14:textId="77777777" w:rsidR="00415798" w:rsidRPr="00415798" w:rsidRDefault="00415798" w:rsidP="00D57B13">
            <w:pPr>
              <w:jc w:val="center"/>
              <w:rPr>
                <w:rFonts w:eastAsia="Calibri"/>
                <w:color w:val="000000"/>
                <w:sz w:val="22"/>
                <w:szCs w:val="22"/>
                <w:lang w:eastAsia="en-US"/>
              </w:rPr>
            </w:pPr>
          </w:p>
        </w:tc>
      </w:tr>
      <w:tr w:rsidR="00415798" w:rsidRPr="00415798" w14:paraId="17D786A1" w14:textId="75B434B5"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1DAAD" w14:textId="77777777" w:rsidR="00415798" w:rsidRPr="00415798" w:rsidRDefault="00415798" w:rsidP="00D57B13">
            <w:pPr>
              <w:jc w:val="center"/>
              <w:rPr>
                <w:color w:val="000000"/>
                <w:sz w:val="22"/>
                <w:szCs w:val="22"/>
              </w:rPr>
            </w:pPr>
            <w:r w:rsidRPr="00415798">
              <w:rPr>
                <w:color w:val="000000"/>
                <w:sz w:val="22"/>
                <w:szCs w:val="22"/>
              </w:rPr>
              <w:t>49</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F1098" w14:textId="77777777" w:rsidR="00415798" w:rsidRPr="00415798" w:rsidRDefault="00415798" w:rsidP="00D57B13">
            <w:pPr>
              <w:rPr>
                <w:color w:val="000000"/>
                <w:sz w:val="22"/>
                <w:szCs w:val="22"/>
              </w:rPr>
            </w:pPr>
            <w:r w:rsidRPr="00415798">
              <w:rPr>
                <w:color w:val="000000"/>
                <w:sz w:val="22"/>
                <w:szCs w:val="22"/>
              </w:rPr>
              <w:t>ΚΥ 8732</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C4BD2" w14:textId="77777777" w:rsidR="00415798" w:rsidRPr="00415798" w:rsidRDefault="00415798" w:rsidP="00D57B13">
            <w:pPr>
              <w:rPr>
                <w:color w:val="000000"/>
                <w:sz w:val="22"/>
                <w:szCs w:val="22"/>
              </w:rPr>
            </w:pPr>
            <w:r w:rsidRPr="00415798">
              <w:rPr>
                <w:color w:val="000000"/>
                <w:sz w:val="22"/>
                <w:szCs w:val="22"/>
              </w:rPr>
              <w:t>ΡΥΜΟΥΛΚΟΥΜΕΝΟ + ΡΥΜΟΥΛΚΟ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57E65" w14:textId="77777777" w:rsidR="00415798" w:rsidRPr="00415798" w:rsidRDefault="00415798" w:rsidP="00D57B13">
            <w:pPr>
              <w:jc w:val="center"/>
              <w:rPr>
                <w:color w:val="000000"/>
                <w:sz w:val="22"/>
                <w:szCs w:val="22"/>
              </w:rPr>
            </w:pPr>
            <w:r w:rsidRPr="00415798">
              <w:rPr>
                <w:color w:val="000000"/>
                <w:sz w:val="22"/>
                <w:szCs w:val="22"/>
              </w:rPr>
              <w:t>62</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ED0FD" w14:textId="77777777" w:rsidR="00415798" w:rsidRPr="00415798" w:rsidRDefault="00415798" w:rsidP="00D57B13">
            <w:pPr>
              <w:jc w:val="center"/>
              <w:rPr>
                <w:color w:val="000000"/>
                <w:sz w:val="22"/>
                <w:szCs w:val="22"/>
              </w:rPr>
            </w:pPr>
            <w:r w:rsidRPr="00415798">
              <w:rPr>
                <w:color w:val="000000"/>
                <w:sz w:val="22"/>
                <w:szCs w:val="22"/>
              </w:rPr>
              <w:t>2010</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1AB4741F"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169,00</w:t>
            </w:r>
          </w:p>
        </w:tc>
        <w:tc>
          <w:tcPr>
            <w:tcW w:w="1548" w:type="dxa"/>
            <w:tcBorders>
              <w:top w:val="single" w:sz="4" w:space="0" w:color="auto"/>
              <w:left w:val="single" w:sz="4" w:space="0" w:color="auto"/>
              <w:bottom w:val="single" w:sz="4" w:space="0" w:color="auto"/>
              <w:right w:val="single" w:sz="4" w:space="0" w:color="auto"/>
            </w:tcBorders>
          </w:tcPr>
          <w:p w14:paraId="1D56F5F2" w14:textId="77777777" w:rsidR="00415798" w:rsidRPr="00415798" w:rsidRDefault="00415798" w:rsidP="00D57B13">
            <w:pPr>
              <w:jc w:val="center"/>
              <w:rPr>
                <w:rFonts w:eastAsia="Calibri"/>
                <w:color w:val="000000"/>
                <w:sz w:val="22"/>
                <w:szCs w:val="22"/>
                <w:lang w:eastAsia="en-US"/>
              </w:rPr>
            </w:pPr>
          </w:p>
        </w:tc>
      </w:tr>
      <w:tr w:rsidR="00415798" w:rsidRPr="00415798" w14:paraId="25B0E5C3" w14:textId="2C2617DC"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549F43" w14:textId="77777777" w:rsidR="00415798" w:rsidRPr="00415798" w:rsidRDefault="00415798" w:rsidP="00D57B13">
            <w:pPr>
              <w:jc w:val="center"/>
              <w:rPr>
                <w:color w:val="000000"/>
                <w:sz w:val="22"/>
                <w:szCs w:val="22"/>
              </w:rPr>
            </w:pPr>
            <w:r w:rsidRPr="00415798">
              <w:rPr>
                <w:color w:val="000000"/>
                <w:sz w:val="22"/>
                <w:szCs w:val="22"/>
              </w:rPr>
              <w:t>50</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E9FD6" w14:textId="77777777" w:rsidR="00415798" w:rsidRPr="00415798" w:rsidRDefault="00415798" w:rsidP="00D57B13">
            <w:pPr>
              <w:rPr>
                <w:color w:val="000000"/>
                <w:sz w:val="22"/>
                <w:szCs w:val="22"/>
              </w:rPr>
            </w:pPr>
            <w:r w:rsidRPr="00415798">
              <w:rPr>
                <w:color w:val="000000"/>
                <w:sz w:val="22"/>
                <w:szCs w:val="22"/>
              </w:rPr>
              <w:t>ΜΕ 130319</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6AE10" w14:textId="77777777" w:rsidR="00415798" w:rsidRPr="00415798" w:rsidRDefault="00415798" w:rsidP="00D57B13">
            <w:pPr>
              <w:rPr>
                <w:color w:val="000000"/>
                <w:sz w:val="22"/>
                <w:szCs w:val="22"/>
              </w:rPr>
            </w:pPr>
            <w:r w:rsidRPr="00415798">
              <w:rPr>
                <w:color w:val="000000"/>
                <w:sz w:val="22"/>
                <w:szCs w:val="22"/>
              </w:rPr>
              <w:t>ΣΑΡΩΘΡΟ   ( ανενεργό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803CB4" w14:textId="77777777" w:rsidR="00415798" w:rsidRPr="00415798" w:rsidRDefault="00415798" w:rsidP="00D57B13">
            <w:pPr>
              <w:jc w:val="center"/>
              <w:rPr>
                <w:color w:val="000000"/>
                <w:sz w:val="22"/>
                <w:szCs w:val="22"/>
              </w:rPr>
            </w:pPr>
            <w:r w:rsidRPr="00415798">
              <w:rPr>
                <w:color w:val="000000"/>
                <w:sz w:val="22"/>
                <w:szCs w:val="22"/>
              </w:rPr>
              <w:t>28 (PS)</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5BBA1" w14:textId="77777777" w:rsidR="00415798" w:rsidRPr="00415798" w:rsidRDefault="00415798" w:rsidP="00D57B13">
            <w:pPr>
              <w:jc w:val="center"/>
              <w:rPr>
                <w:color w:val="000000"/>
                <w:sz w:val="22"/>
                <w:szCs w:val="22"/>
              </w:rPr>
            </w:pPr>
            <w:r w:rsidRPr="00415798">
              <w:rPr>
                <w:color w:val="000000"/>
                <w:sz w:val="22"/>
                <w:szCs w:val="22"/>
              </w:rPr>
              <w:t>2015</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761BDB17" w14:textId="77777777" w:rsidR="00415798" w:rsidRPr="00415798" w:rsidRDefault="00415798" w:rsidP="00D57B13">
            <w:pPr>
              <w:jc w:val="center"/>
              <w:rPr>
                <w:color w:val="000000"/>
                <w:sz w:val="22"/>
                <w:szCs w:val="22"/>
                <w:highlight w:val="yellow"/>
                <w:lang w:val="en-US"/>
              </w:rPr>
            </w:pPr>
            <w:r w:rsidRPr="00415798">
              <w:rPr>
                <w:rFonts w:eastAsia="Calibri"/>
                <w:color w:val="000000"/>
                <w:sz w:val="22"/>
                <w:szCs w:val="22"/>
                <w:lang w:eastAsia="en-US"/>
              </w:rPr>
              <w:t>50,00</w:t>
            </w:r>
          </w:p>
        </w:tc>
        <w:tc>
          <w:tcPr>
            <w:tcW w:w="1548" w:type="dxa"/>
            <w:tcBorders>
              <w:top w:val="single" w:sz="4" w:space="0" w:color="auto"/>
              <w:left w:val="single" w:sz="4" w:space="0" w:color="auto"/>
              <w:bottom w:val="single" w:sz="4" w:space="0" w:color="auto"/>
              <w:right w:val="single" w:sz="4" w:space="0" w:color="auto"/>
            </w:tcBorders>
          </w:tcPr>
          <w:p w14:paraId="4C6E2FAF" w14:textId="77777777" w:rsidR="00415798" w:rsidRPr="00415798" w:rsidRDefault="00415798" w:rsidP="00D57B13">
            <w:pPr>
              <w:jc w:val="center"/>
              <w:rPr>
                <w:rFonts w:eastAsia="Calibri"/>
                <w:color w:val="000000"/>
                <w:sz w:val="22"/>
                <w:szCs w:val="22"/>
                <w:lang w:eastAsia="en-US"/>
              </w:rPr>
            </w:pPr>
          </w:p>
        </w:tc>
      </w:tr>
      <w:tr w:rsidR="00415798" w:rsidRPr="00415798" w14:paraId="77B8D4A9" w14:textId="3A282178"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B2C9B" w14:textId="77777777" w:rsidR="00415798" w:rsidRPr="00415798" w:rsidRDefault="00415798" w:rsidP="00D57B13">
            <w:pPr>
              <w:jc w:val="center"/>
              <w:rPr>
                <w:bCs/>
                <w:color w:val="000000"/>
                <w:sz w:val="22"/>
                <w:szCs w:val="22"/>
              </w:rPr>
            </w:pPr>
            <w:r w:rsidRPr="00415798">
              <w:rPr>
                <w:bCs/>
                <w:color w:val="000000"/>
                <w:sz w:val="22"/>
                <w:szCs w:val="22"/>
              </w:rPr>
              <w:t>51</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AE3B7" w14:textId="77777777" w:rsidR="00415798" w:rsidRPr="00415798" w:rsidRDefault="00415798" w:rsidP="00D57B13">
            <w:pPr>
              <w:rPr>
                <w:bCs/>
                <w:color w:val="000000"/>
                <w:sz w:val="22"/>
                <w:szCs w:val="22"/>
              </w:rPr>
            </w:pPr>
            <w:r w:rsidRPr="00415798">
              <w:rPr>
                <w:bCs/>
                <w:color w:val="000000"/>
                <w:sz w:val="22"/>
                <w:szCs w:val="22"/>
              </w:rPr>
              <w:t>ΜΕ 89591</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EC02C" w14:textId="77777777" w:rsidR="00415798" w:rsidRPr="00415798" w:rsidRDefault="00415798" w:rsidP="00D57B13">
            <w:pPr>
              <w:rPr>
                <w:bCs/>
                <w:color w:val="000000"/>
                <w:sz w:val="22"/>
                <w:szCs w:val="22"/>
              </w:rPr>
            </w:pPr>
            <w:r w:rsidRPr="00415798">
              <w:rPr>
                <w:bCs/>
                <w:color w:val="000000"/>
                <w:sz w:val="22"/>
                <w:szCs w:val="22"/>
              </w:rPr>
              <w:t>ΚΑΛΑΘΟΦΟΡΟ  (μοντέλο 1989)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EFF8B" w14:textId="77777777" w:rsidR="00415798" w:rsidRPr="00415798" w:rsidRDefault="00415798" w:rsidP="00D57B13">
            <w:pPr>
              <w:jc w:val="center"/>
              <w:rPr>
                <w:bCs/>
                <w:color w:val="000000"/>
                <w:sz w:val="22"/>
                <w:szCs w:val="22"/>
              </w:rPr>
            </w:pPr>
            <w:r w:rsidRPr="00415798">
              <w:rPr>
                <w:bCs/>
                <w:color w:val="000000"/>
                <w:sz w:val="22"/>
                <w:szCs w:val="22"/>
              </w:rPr>
              <w:t>136 (PS)</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E741A" w14:textId="77777777" w:rsidR="00415798" w:rsidRPr="00415798" w:rsidRDefault="00415798" w:rsidP="00D57B13">
            <w:pPr>
              <w:jc w:val="center"/>
              <w:rPr>
                <w:bCs/>
                <w:color w:val="000000"/>
                <w:sz w:val="22"/>
                <w:szCs w:val="22"/>
              </w:rPr>
            </w:pPr>
            <w:r w:rsidRPr="00415798">
              <w:rPr>
                <w:bCs/>
                <w:color w:val="000000"/>
                <w:sz w:val="22"/>
                <w:szCs w:val="22"/>
              </w:rPr>
              <w:t>2006</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0F98E5E9" w14:textId="77777777" w:rsidR="00415798" w:rsidRPr="00415798" w:rsidRDefault="00415798" w:rsidP="00D57B13">
            <w:pPr>
              <w:jc w:val="center"/>
              <w:rPr>
                <w:bCs/>
                <w:color w:val="000000"/>
                <w:sz w:val="22"/>
                <w:szCs w:val="22"/>
                <w:highlight w:val="yellow"/>
              </w:rPr>
            </w:pPr>
            <w:r w:rsidRPr="00415798">
              <w:rPr>
                <w:rFonts w:eastAsia="Calibri"/>
                <w:color w:val="000000"/>
                <w:sz w:val="22"/>
                <w:szCs w:val="22"/>
                <w:lang w:eastAsia="en-US"/>
              </w:rPr>
              <w:t>70,25</w:t>
            </w:r>
          </w:p>
        </w:tc>
        <w:tc>
          <w:tcPr>
            <w:tcW w:w="1548" w:type="dxa"/>
            <w:tcBorders>
              <w:top w:val="single" w:sz="4" w:space="0" w:color="auto"/>
              <w:left w:val="single" w:sz="4" w:space="0" w:color="auto"/>
              <w:bottom w:val="single" w:sz="4" w:space="0" w:color="auto"/>
              <w:right w:val="single" w:sz="4" w:space="0" w:color="auto"/>
            </w:tcBorders>
          </w:tcPr>
          <w:p w14:paraId="3098CAB7" w14:textId="77777777" w:rsidR="00415798" w:rsidRPr="00415798" w:rsidRDefault="00415798" w:rsidP="00D57B13">
            <w:pPr>
              <w:jc w:val="center"/>
              <w:rPr>
                <w:rFonts w:eastAsia="Calibri"/>
                <w:color w:val="000000"/>
                <w:sz w:val="22"/>
                <w:szCs w:val="22"/>
                <w:lang w:eastAsia="en-US"/>
              </w:rPr>
            </w:pPr>
          </w:p>
        </w:tc>
      </w:tr>
      <w:tr w:rsidR="00415798" w:rsidRPr="00415798" w14:paraId="6D0BB855" w14:textId="70A5AB50"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3605E" w14:textId="77777777" w:rsidR="00415798" w:rsidRPr="00415798" w:rsidRDefault="00415798" w:rsidP="00D57B13">
            <w:pPr>
              <w:jc w:val="center"/>
              <w:rPr>
                <w:color w:val="000000"/>
                <w:sz w:val="22"/>
                <w:szCs w:val="22"/>
              </w:rPr>
            </w:pPr>
            <w:r w:rsidRPr="00415798">
              <w:rPr>
                <w:color w:val="000000"/>
                <w:sz w:val="22"/>
                <w:szCs w:val="22"/>
              </w:rPr>
              <w:t>52</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4AB1F" w14:textId="77777777" w:rsidR="00415798" w:rsidRPr="00415798" w:rsidRDefault="00415798" w:rsidP="00D57B13">
            <w:pPr>
              <w:rPr>
                <w:color w:val="000000"/>
                <w:sz w:val="22"/>
                <w:szCs w:val="22"/>
              </w:rPr>
            </w:pPr>
            <w:r w:rsidRPr="00415798">
              <w:rPr>
                <w:color w:val="000000"/>
                <w:sz w:val="22"/>
                <w:szCs w:val="22"/>
              </w:rPr>
              <w:t>ΜΕ 131211</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5AE36" w14:textId="77777777" w:rsidR="00415798" w:rsidRPr="00415798" w:rsidRDefault="00415798" w:rsidP="00D57B13">
            <w:pPr>
              <w:rPr>
                <w:color w:val="000000"/>
                <w:sz w:val="22"/>
                <w:szCs w:val="22"/>
              </w:rPr>
            </w:pPr>
            <w:r w:rsidRPr="00415798">
              <w:rPr>
                <w:color w:val="000000"/>
                <w:sz w:val="22"/>
                <w:szCs w:val="22"/>
              </w:rPr>
              <w:t>ΧΟΡΤΟΚΟΠΤΙΚΟ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9214F" w14:textId="77777777" w:rsidR="00415798" w:rsidRPr="00415798" w:rsidRDefault="00415798" w:rsidP="00D57B13">
            <w:pPr>
              <w:jc w:val="center"/>
              <w:rPr>
                <w:color w:val="000000"/>
                <w:sz w:val="22"/>
                <w:szCs w:val="22"/>
              </w:rPr>
            </w:pPr>
            <w:r w:rsidRPr="00415798">
              <w:rPr>
                <w:color w:val="000000"/>
                <w:sz w:val="22"/>
                <w:szCs w:val="22"/>
              </w:rPr>
              <w:t>28 (PS)</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FCFC7" w14:textId="77777777" w:rsidR="00415798" w:rsidRPr="00415798" w:rsidRDefault="00415798" w:rsidP="00D57B13">
            <w:pPr>
              <w:jc w:val="center"/>
              <w:rPr>
                <w:color w:val="000000"/>
                <w:sz w:val="22"/>
                <w:szCs w:val="22"/>
              </w:rPr>
            </w:pPr>
            <w:r w:rsidRPr="00415798">
              <w:rPr>
                <w:color w:val="000000"/>
                <w:sz w:val="22"/>
                <w:szCs w:val="22"/>
              </w:rPr>
              <w:t>2016</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6842FDB3"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49,00</w:t>
            </w:r>
          </w:p>
        </w:tc>
        <w:tc>
          <w:tcPr>
            <w:tcW w:w="1548" w:type="dxa"/>
            <w:tcBorders>
              <w:top w:val="single" w:sz="4" w:space="0" w:color="auto"/>
              <w:left w:val="single" w:sz="4" w:space="0" w:color="auto"/>
              <w:bottom w:val="single" w:sz="4" w:space="0" w:color="auto"/>
              <w:right w:val="single" w:sz="4" w:space="0" w:color="auto"/>
            </w:tcBorders>
          </w:tcPr>
          <w:p w14:paraId="1EAA1E4A" w14:textId="77777777" w:rsidR="00415798" w:rsidRPr="00415798" w:rsidRDefault="00415798" w:rsidP="00D57B13">
            <w:pPr>
              <w:jc w:val="center"/>
              <w:rPr>
                <w:rFonts w:eastAsia="Calibri"/>
                <w:color w:val="000000"/>
                <w:sz w:val="22"/>
                <w:szCs w:val="22"/>
                <w:lang w:eastAsia="en-US"/>
              </w:rPr>
            </w:pPr>
          </w:p>
        </w:tc>
      </w:tr>
      <w:tr w:rsidR="00415798" w:rsidRPr="00415798" w14:paraId="53BB106D" w14:textId="7F58CB08"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AB7BD4" w14:textId="77777777" w:rsidR="00415798" w:rsidRPr="00415798" w:rsidRDefault="00415798" w:rsidP="00D57B13">
            <w:pPr>
              <w:jc w:val="center"/>
              <w:rPr>
                <w:color w:val="000000"/>
                <w:sz w:val="22"/>
                <w:szCs w:val="22"/>
              </w:rPr>
            </w:pPr>
            <w:r w:rsidRPr="00415798">
              <w:rPr>
                <w:color w:val="000000"/>
                <w:sz w:val="22"/>
                <w:szCs w:val="22"/>
              </w:rPr>
              <w:t>53</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BA6408" w14:textId="77777777" w:rsidR="00415798" w:rsidRPr="00415798" w:rsidRDefault="00415798" w:rsidP="00D57B13">
            <w:pPr>
              <w:rPr>
                <w:color w:val="000000"/>
                <w:sz w:val="22"/>
                <w:szCs w:val="22"/>
              </w:rPr>
            </w:pPr>
            <w:r w:rsidRPr="00415798">
              <w:rPr>
                <w:color w:val="000000"/>
                <w:sz w:val="22"/>
                <w:szCs w:val="22"/>
              </w:rPr>
              <w:t>ΜΕ116396</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C7606" w14:textId="77777777" w:rsidR="00415798" w:rsidRPr="00415798" w:rsidRDefault="00415798" w:rsidP="00D57B13">
            <w:pPr>
              <w:rPr>
                <w:color w:val="000000"/>
                <w:sz w:val="22"/>
                <w:szCs w:val="22"/>
              </w:rPr>
            </w:pPr>
            <w:r w:rsidRPr="00415798">
              <w:rPr>
                <w:color w:val="000000"/>
                <w:sz w:val="22"/>
                <w:szCs w:val="22"/>
              </w:rPr>
              <w:t>ΙΣΟΠΕΔΩΤΗΣ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68AC55" w14:textId="77777777" w:rsidR="00415798" w:rsidRPr="00415798" w:rsidRDefault="00415798" w:rsidP="00D57B13">
            <w:pPr>
              <w:jc w:val="center"/>
              <w:rPr>
                <w:color w:val="000000"/>
                <w:sz w:val="22"/>
                <w:szCs w:val="22"/>
              </w:rPr>
            </w:pPr>
            <w:r w:rsidRPr="00415798">
              <w:rPr>
                <w:color w:val="000000"/>
                <w:sz w:val="22"/>
                <w:szCs w:val="22"/>
              </w:rPr>
              <w:t>196 (PS)</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7FECA" w14:textId="77777777" w:rsidR="00415798" w:rsidRPr="00415798" w:rsidRDefault="00415798" w:rsidP="00D57B13">
            <w:pPr>
              <w:jc w:val="center"/>
              <w:rPr>
                <w:color w:val="000000"/>
                <w:sz w:val="22"/>
                <w:szCs w:val="22"/>
              </w:rPr>
            </w:pPr>
            <w:r w:rsidRPr="00415798">
              <w:rPr>
                <w:color w:val="000000"/>
                <w:sz w:val="22"/>
                <w:szCs w:val="22"/>
              </w:rPr>
              <w:t>2010</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39E650EB"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103,50</w:t>
            </w:r>
          </w:p>
        </w:tc>
        <w:tc>
          <w:tcPr>
            <w:tcW w:w="1548" w:type="dxa"/>
            <w:tcBorders>
              <w:top w:val="single" w:sz="4" w:space="0" w:color="auto"/>
              <w:left w:val="single" w:sz="4" w:space="0" w:color="auto"/>
              <w:bottom w:val="single" w:sz="4" w:space="0" w:color="auto"/>
              <w:right w:val="single" w:sz="4" w:space="0" w:color="auto"/>
            </w:tcBorders>
          </w:tcPr>
          <w:p w14:paraId="0C71DD0F" w14:textId="77777777" w:rsidR="00415798" w:rsidRPr="00415798" w:rsidRDefault="00415798" w:rsidP="00D57B13">
            <w:pPr>
              <w:jc w:val="center"/>
              <w:rPr>
                <w:rFonts w:eastAsia="Calibri"/>
                <w:color w:val="000000"/>
                <w:sz w:val="22"/>
                <w:szCs w:val="22"/>
                <w:lang w:eastAsia="en-US"/>
              </w:rPr>
            </w:pPr>
          </w:p>
        </w:tc>
      </w:tr>
      <w:tr w:rsidR="00415798" w:rsidRPr="00415798" w14:paraId="0AD24210" w14:textId="073A325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720342" w14:textId="77777777" w:rsidR="00415798" w:rsidRPr="00415798" w:rsidRDefault="00415798" w:rsidP="00D57B13">
            <w:pPr>
              <w:jc w:val="center"/>
              <w:rPr>
                <w:color w:val="000000"/>
                <w:sz w:val="22"/>
                <w:szCs w:val="22"/>
              </w:rPr>
            </w:pPr>
            <w:r w:rsidRPr="00415798">
              <w:rPr>
                <w:color w:val="000000"/>
                <w:sz w:val="22"/>
                <w:szCs w:val="22"/>
              </w:rPr>
              <w:t>54</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3D6C4" w14:textId="77777777" w:rsidR="00415798" w:rsidRPr="00415798" w:rsidRDefault="00415798" w:rsidP="00D57B13">
            <w:pPr>
              <w:rPr>
                <w:color w:val="000000"/>
                <w:sz w:val="22"/>
                <w:szCs w:val="22"/>
              </w:rPr>
            </w:pPr>
            <w:r w:rsidRPr="00415798">
              <w:rPr>
                <w:color w:val="000000"/>
                <w:sz w:val="22"/>
                <w:szCs w:val="22"/>
              </w:rPr>
              <w:t>ΜΕ 131227</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2E43D" w14:textId="77777777" w:rsidR="00415798" w:rsidRPr="00415798" w:rsidRDefault="00415798" w:rsidP="00D57B13">
            <w:pPr>
              <w:rPr>
                <w:color w:val="000000"/>
                <w:sz w:val="22"/>
                <w:szCs w:val="22"/>
              </w:rPr>
            </w:pPr>
            <w:r w:rsidRPr="00415798">
              <w:rPr>
                <w:color w:val="000000"/>
                <w:sz w:val="22"/>
                <w:szCs w:val="22"/>
              </w:rPr>
              <w:t>ΑΛΑΤΟΔΙΑΝΟΜΕΑΣ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AB321" w14:textId="77777777" w:rsidR="00415798" w:rsidRPr="00415798" w:rsidRDefault="00415798" w:rsidP="00D57B13">
            <w:pPr>
              <w:jc w:val="center"/>
              <w:rPr>
                <w:color w:val="000000"/>
                <w:sz w:val="22"/>
                <w:szCs w:val="22"/>
              </w:rPr>
            </w:pPr>
            <w:r w:rsidRPr="00415798">
              <w:rPr>
                <w:color w:val="000000"/>
                <w:sz w:val="22"/>
                <w:szCs w:val="22"/>
              </w:rPr>
              <w:t>177 (PS)</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6D0F4" w14:textId="77777777" w:rsidR="00415798" w:rsidRPr="00415798" w:rsidRDefault="00415798" w:rsidP="00D57B13">
            <w:pPr>
              <w:jc w:val="center"/>
              <w:rPr>
                <w:color w:val="000000"/>
                <w:sz w:val="22"/>
                <w:szCs w:val="22"/>
              </w:rPr>
            </w:pPr>
            <w:r w:rsidRPr="00415798">
              <w:rPr>
                <w:color w:val="000000"/>
                <w:sz w:val="22"/>
                <w:szCs w:val="22"/>
              </w:rPr>
              <w:t>2017</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7AFB03EB"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110,25</w:t>
            </w:r>
          </w:p>
        </w:tc>
        <w:tc>
          <w:tcPr>
            <w:tcW w:w="1548" w:type="dxa"/>
            <w:tcBorders>
              <w:top w:val="single" w:sz="4" w:space="0" w:color="auto"/>
              <w:left w:val="single" w:sz="4" w:space="0" w:color="auto"/>
              <w:bottom w:val="single" w:sz="4" w:space="0" w:color="auto"/>
              <w:right w:val="single" w:sz="4" w:space="0" w:color="auto"/>
            </w:tcBorders>
          </w:tcPr>
          <w:p w14:paraId="5EA9D552" w14:textId="77777777" w:rsidR="00415798" w:rsidRPr="00415798" w:rsidRDefault="00415798" w:rsidP="00D57B13">
            <w:pPr>
              <w:jc w:val="center"/>
              <w:rPr>
                <w:rFonts w:eastAsia="Calibri"/>
                <w:color w:val="000000"/>
                <w:sz w:val="22"/>
                <w:szCs w:val="22"/>
                <w:lang w:eastAsia="en-US"/>
              </w:rPr>
            </w:pPr>
          </w:p>
        </w:tc>
      </w:tr>
      <w:tr w:rsidR="00415798" w:rsidRPr="00415798" w14:paraId="00B62E4F" w14:textId="3469A0F4"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D24AC" w14:textId="77777777" w:rsidR="00415798" w:rsidRPr="00415798" w:rsidRDefault="00415798" w:rsidP="00D57B13">
            <w:pPr>
              <w:jc w:val="center"/>
              <w:rPr>
                <w:color w:val="000000"/>
                <w:sz w:val="22"/>
                <w:szCs w:val="22"/>
              </w:rPr>
            </w:pPr>
            <w:r w:rsidRPr="00415798">
              <w:rPr>
                <w:color w:val="000000"/>
                <w:sz w:val="22"/>
                <w:szCs w:val="22"/>
              </w:rPr>
              <w:t>55</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4B18E" w14:textId="77777777" w:rsidR="00415798" w:rsidRPr="00415798" w:rsidRDefault="00415798" w:rsidP="00D57B13">
            <w:pPr>
              <w:rPr>
                <w:color w:val="000000"/>
                <w:sz w:val="22"/>
                <w:szCs w:val="22"/>
              </w:rPr>
            </w:pPr>
            <w:r w:rsidRPr="00415798">
              <w:rPr>
                <w:color w:val="000000"/>
                <w:sz w:val="22"/>
                <w:szCs w:val="22"/>
              </w:rPr>
              <w:t>ΚΗΗ 7312</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C4A9C" w14:textId="77777777" w:rsidR="00415798" w:rsidRPr="00415798" w:rsidRDefault="00415798" w:rsidP="00D57B13">
            <w:pPr>
              <w:rPr>
                <w:color w:val="000000"/>
                <w:sz w:val="22"/>
                <w:szCs w:val="22"/>
              </w:rPr>
            </w:pPr>
            <w:r w:rsidRPr="00415798">
              <w:rPr>
                <w:color w:val="000000"/>
                <w:sz w:val="22"/>
                <w:szCs w:val="22"/>
              </w:rPr>
              <w:t>ΜΙΚΡΟ ΛΕΩΦΟΡΕΙΟ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71B17" w14:textId="77777777" w:rsidR="00415798" w:rsidRPr="00415798" w:rsidRDefault="00415798" w:rsidP="00D57B13">
            <w:pPr>
              <w:jc w:val="center"/>
              <w:rPr>
                <w:color w:val="000000"/>
                <w:sz w:val="22"/>
                <w:szCs w:val="22"/>
              </w:rPr>
            </w:pPr>
            <w:r w:rsidRPr="00415798">
              <w:rPr>
                <w:color w:val="000000"/>
                <w:sz w:val="22"/>
                <w:szCs w:val="22"/>
              </w:rPr>
              <w:t>17</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701B8" w14:textId="77777777" w:rsidR="00415798" w:rsidRPr="00415798" w:rsidRDefault="00415798" w:rsidP="00D57B13">
            <w:pPr>
              <w:jc w:val="center"/>
              <w:rPr>
                <w:color w:val="000000"/>
                <w:sz w:val="22"/>
                <w:szCs w:val="22"/>
              </w:rPr>
            </w:pPr>
            <w:r w:rsidRPr="00415798">
              <w:rPr>
                <w:color w:val="000000"/>
                <w:sz w:val="22"/>
                <w:szCs w:val="22"/>
              </w:rPr>
              <w:t>1997</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4609CACF"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55,50</w:t>
            </w:r>
          </w:p>
        </w:tc>
        <w:tc>
          <w:tcPr>
            <w:tcW w:w="1548" w:type="dxa"/>
            <w:tcBorders>
              <w:top w:val="single" w:sz="4" w:space="0" w:color="auto"/>
              <w:left w:val="single" w:sz="4" w:space="0" w:color="auto"/>
              <w:bottom w:val="single" w:sz="4" w:space="0" w:color="auto"/>
              <w:right w:val="single" w:sz="4" w:space="0" w:color="auto"/>
            </w:tcBorders>
          </w:tcPr>
          <w:p w14:paraId="53507546" w14:textId="77777777" w:rsidR="00415798" w:rsidRPr="00415798" w:rsidRDefault="00415798" w:rsidP="00D57B13">
            <w:pPr>
              <w:jc w:val="center"/>
              <w:rPr>
                <w:rFonts w:eastAsia="Calibri"/>
                <w:color w:val="000000"/>
                <w:sz w:val="22"/>
                <w:szCs w:val="22"/>
                <w:lang w:eastAsia="en-US"/>
              </w:rPr>
            </w:pPr>
          </w:p>
        </w:tc>
      </w:tr>
      <w:tr w:rsidR="00415798" w:rsidRPr="00415798" w14:paraId="7213C21B" w14:textId="50AFE6F4"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B4EA2" w14:textId="77777777" w:rsidR="00415798" w:rsidRPr="00415798" w:rsidRDefault="00415798" w:rsidP="00D57B13">
            <w:pPr>
              <w:jc w:val="center"/>
              <w:rPr>
                <w:color w:val="000000"/>
                <w:sz w:val="22"/>
                <w:szCs w:val="22"/>
              </w:rPr>
            </w:pPr>
            <w:r w:rsidRPr="00415798">
              <w:rPr>
                <w:color w:val="000000"/>
                <w:sz w:val="22"/>
                <w:szCs w:val="22"/>
              </w:rPr>
              <w:t>56</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4970F" w14:textId="77777777" w:rsidR="00415798" w:rsidRPr="00415798" w:rsidRDefault="00415798" w:rsidP="00D57B13">
            <w:pPr>
              <w:rPr>
                <w:color w:val="000000"/>
                <w:sz w:val="22"/>
                <w:szCs w:val="22"/>
              </w:rPr>
            </w:pPr>
            <w:r w:rsidRPr="00415798">
              <w:rPr>
                <w:color w:val="000000"/>
                <w:sz w:val="22"/>
                <w:szCs w:val="22"/>
              </w:rPr>
              <w:t>ΚΗΗ 7317</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40992" w14:textId="77777777" w:rsidR="00415798" w:rsidRPr="00415798" w:rsidRDefault="00415798" w:rsidP="00D57B13">
            <w:pPr>
              <w:rPr>
                <w:color w:val="000000"/>
                <w:sz w:val="22"/>
                <w:szCs w:val="22"/>
              </w:rPr>
            </w:pPr>
            <w:r w:rsidRPr="00415798">
              <w:rPr>
                <w:color w:val="000000"/>
                <w:sz w:val="22"/>
                <w:szCs w:val="22"/>
              </w:rPr>
              <w:t>ΦΟΡΤΗΓΟ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FE7E7" w14:textId="77777777" w:rsidR="00415798" w:rsidRPr="00415798" w:rsidRDefault="00415798" w:rsidP="00D57B13">
            <w:pPr>
              <w:jc w:val="center"/>
              <w:rPr>
                <w:color w:val="000000"/>
                <w:sz w:val="22"/>
                <w:szCs w:val="22"/>
              </w:rPr>
            </w:pPr>
            <w:r w:rsidRPr="00415798">
              <w:rPr>
                <w:color w:val="000000"/>
                <w:sz w:val="22"/>
                <w:szCs w:val="22"/>
              </w:rPr>
              <w:t>9</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055CB" w14:textId="77777777" w:rsidR="00415798" w:rsidRPr="00415798" w:rsidRDefault="00415798" w:rsidP="00D57B13">
            <w:pPr>
              <w:jc w:val="center"/>
              <w:rPr>
                <w:color w:val="000000"/>
                <w:sz w:val="22"/>
                <w:szCs w:val="22"/>
              </w:rPr>
            </w:pPr>
            <w:r w:rsidRPr="00415798">
              <w:rPr>
                <w:color w:val="000000"/>
                <w:sz w:val="22"/>
                <w:szCs w:val="22"/>
              </w:rPr>
              <w:t>2018</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49483486"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58,75</w:t>
            </w:r>
          </w:p>
        </w:tc>
        <w:tc>
          <w:tcPr>
            <w:tcW w:w="1548" w:type="dxa"/>
            <w:tcBorders>
              <w:top w:val="single" w:sz="4" w:space="0" w:color="auto"/>
              <w:left w:val="single" w:sz="4" w:space="0" w:color="auto"/>
              <w:bottom w:val="single" w:sz="4" w:space="0" w:color="auto"/>
              <w:right w:val="single" w:sz="4" w:space="0" w:color="auto"/>
            </w:tcBorders>
          </w:tcPr>
          <w:p w14:paraId="073C0765" w14:textId="77777777" w:rsidR="00415798" w:rsidRPr="00415798" w:rsidRDefault="00415798" w:rsidP="00D57B13">
            <w:pPr>
              <w:jc w:val="center"/>
              <w:rPr>
                <w:rFonts w:eastAsia="Calibri"/>
                <w:color w:val="000000"/>
                <w:sz w:val="22"/>
                <w:szCs w:val="22"/>
                <w:lang w:eastAsia="en-US"/>
              </w:rPr>
            </w:pPr>
          </w:p>
        </w:tc>
      </w:tr>
      <w:tr w:rsidR="00415798" w:rsidRPr="00415798" w14:paraId="58327D36" w14:textId="24F45E9F"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A864F" w14:textId="77777777" w:rsidR="00415798" w:rsidRPr="00415798" w:rsidRDefault="00415798" w:rsidP="00D57B13">
            <w:pPr>
              <w:jc w:val="center"/>
              <w:rPr>
                <w:color w:val="000000"/>
                <w:sz w:val="22"/>
                <w:szCs w:val="22"/>
              </w:rPr>
            </w:pPr>
            <w:r w:rsidRPr="00415798">
              <w:rPr>
                <w:color w:val="000000"/>
                <w:sz w:val="22"/>
                <w:szCs w:val="22"/>
              </w:rPr>
              <w:t>57</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F7251" w14:textId="77777777" w:rsidR="00415798" w:rsidRPr="00415798" w:rsidRDefault="00415798" w:rsidP="00D57B13">
            <w:pPr>
              <w:rPr>
                <w:color w:val="000000"/>
                <w:sz w:val="22"/>
                <w:szCs w:val="22"/>
              </w:rPr>
            </w:pPr>
            <w:r w:rsidRPr="00415798">
              <w:rPr>
                <w:color w:val="000000"/>
                <w:sz w:val="22"/>
                <w:szCs w:val="22"/>
              </w:rPr>
              <w:t>ΚΗΗ 7318</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183BC" w14:textId="77777777" w:rsidR="00415798" w:rsidRPr="00415798" w:rsidRDefault="00415798" w:rsidP="00D57B13">
            <w:pPr>
              <w:rPr>
                <w:color w:val="000000"/>
                <w:sz w:val="22"/>
                <w:szCs w:val="22"/>
              </w:rPr>
            </w:pPr>
            <w:r w:rsidRPr="00415798">
              <w:rPr>
                <w:color w:val="000000"/>
                <w:sz w:val="22"/>
                <w:szCs w:val="22"/>
              </w:rPr>
              <w:t>ΦΟΡΤΗΓΟ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7BC3C" w14:textId="77777777" w:rsidR="00415798" w:rsidRPr="00415798" w:rsidRDefault="00415798" w:rsidP="00D57B13">
            <w:pPr>
              <w:jc w:val="center"/>
              <w:rPr>
                <w:color w:val="000000"/>
                <w:sz w:val="22"/>
                <w:szCs w:val="22"/>
              </w:rPr>
            </w:pPr>
            <w:r w:rsidRPr="00415798">
              <w:rPr>
                <w:color w:val="000000"/>
                <w:sz w:val="22"/>
                <w:szCs w:val="22"/>
              </w:rPr>
              <w:t>10</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D03DD" w14:textId="77777777" w:rsidR="00415798" w:rsidRPr="00415798" w:rsidRDefault="00415798" w:rsidP="00D57B13">
            <w:pPr>
              <w:jc w:val="center"/>
              <w:rPr>
                <w:color w:val="000000"/>
                <w:sz w:val="22"/>
                <w:szCs w:val="22"/>
              </w:rPr>
            </w:pPr>
            <w:r w:rsidRPr="00415798">
              <w:rPr>
                <w:color w:val="000000"/>
                <w:sz w:val="22"/>
                <w:szCs w:val="22"/>
              </w:rPr>
              <w:t>2018</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051A2CBA" w14:textId="77777777" w:rsidR="00415798" w:rsidRPr="00415798" w:rsidRDefault="00415798" w:rsidP="00D57B13">
            <w:pPr>
              <w:jc w:val="center"/>
              <w:rPr>
                <w:color w:val="000000"/>
                <w:sz w:val="22"/>
                <w:szCs w:val="22"/>
                <w:highlight w:val="yellow"/>
                <w:lang w:val="en-US"/>
              </w:rPr>
            </w:pPr>
            <w:r w:rsidRPr="00415798">
              <w:rPr>
                <w:rFonts w:eastAsia="Calibri"/>
                <w:color w:val="000000"/>
                <w:sz w:val="22"/>
                <w:szCs w:val="22"/>
                <w:lang w:eastAsia="en-US"/>
              </w:rPr>
              <w:t>60,75</w:t>
            </w:r>
          </w:p>
        </w:tc>
        <w:tc>
          <w:tcPr>
            <w:tcW w:w="1548" w:type="dxa"/>
            <w:tcBorders>
              <w:top w:val="single" w:sz="4" w:space="0" w:color="auto"/>
              <w:left w:val="single" w:sz="4" w:space="0" w:color="auto"/>
              <w:bottom w:val="single" w:sz="4" w:space="0" w:color="auto"/>
              <w:right w:val="single" w:sz="4" w:space="0" w:color="auto"/>
            </w:tcBorders>
          </w:tcPr>
          <w:p w14:paraId="4DDEC4B1" w14:textId="77777777" w:rsidR="00415798" w:rsidRPr="00415798" w:rsidRDefault="00415798" w:rsidP="00D57B13">
            <w:pPr>
              <w:jc w:val="center"/>
              <w:rPr>
                <w:rFonts w:eastAsia="Calibri"/>
                <w:color w:val="000000"/>
                <w:sz w:val="22"/>
                <w:szCs w:val="22"/>
                <w:lang w:eastAsia="en-US"/>
              </w:rPr>
            </w:pPr>
          </w:p>
        </w:tc>
      </w:tr>
      <w:tr w:rsidR="00415798" w:rsidRPr="00415798" w14:paraId="47EE4395" w14:textId="762C865A"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A6FD0" w14:textId="77777777" w:rsidR="00415798" w:rsidRPr="00415798" w:rsidRDefault="00415798" w:rsidP="00D57B13">
            <w:pPr>
              <w:jc w:val="center"/>
              <w:rPr>
                <w:color w:val="000000"/>
                <w:sz w:val="22"/>
                <w:szCs w:val="22"/>
              </w:rPr>
            </w:pPr>
            <w:r w:rsidRPr="00415798">
              <w:rPr>
                <w:color w:val="000000"/>
                <w:sz w:val="22"/>
                <w:szCs w:val="22"/>
              </w:rPr>
              <w:t>58</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A04751" w14:textId="77777777" w:rsidR="00415798" w:rsidRPr="00415798" w:rsidRDefault="00415798" w:rsidP="00D57B13">
            <w:pPr>
              <w:rPr>
                <w:color w:val="000000"/>
                <w:sz w:val="22"/>
                <w:szCs w:val="22"/>
              </w:rPr>
            </w:pPr>
            <w:r w:rsidRPr="00415798">
              <w:rPr>
                <w:color w:val="000000"/>
                <w:sz w:val="22"/>
                <w:szCs w:val="22"/>
              </w:rPr>
              <w:t>ΚΚΧ 95</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DCD693" w14:textId="77777777" w:rsidR="00415798" w:rsidRPr="00415798" w:rsidRDefault="00415798" w:rsidP="00D57B13">
            <w:pPr>
              <w:rPr>
                <w:color w:val="000000"/>
                <w:sz w:val="22"/>
                <w:szCs w:val="22"/>
              </w:rPr>
            </w:pPr>
            <w:r w:rsidRPr="00415798">
              <w:rPr>
                <w:color w:val="000000"/>
                <w:sz w:val="22"/>
                <w:szCs w:val="22"/>
              </w:rPr>
              <w:t>ΗΛΕΚΤΡΙΚΟ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0B1AC" w14:textId="77777777" w:rsidR="00415798" w:rsidRPr="00415798" w:rsidRDefault="00415798" w:rsidP="00D57B13">
            <w:pPr>
              <w:jc w:val="center"/>
              <w:rPr>
                <w:color w:val="000000"/>
                <w:sz w:val="22"/>
                <w:szCs w:val="22"/>
              </w:rPr>
            </w:pPr>
            <w:r w:rsidRPr="00415798">
              <w:rPr>
                <w:color w:val="000000"/>
                <w:sz w:val="22"/>
                <w:szCs w:val="22"/>
              </w:rPr>
              <w:t>0</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CFF75" w14:textId="77777777" w:rsidR="00415798" w:rsidRPr="00415798" w:rsidRDefault="00415798" w:rsidP="00D57B13">
            <w:pPr>
              <w:jc w:val="center"/>
              <w:rPr>
                <w:color w:val="000000"/>
                <w:sz w:val="22"/>
                <w:szCs w:val="22"/>
              </w:rPr>
            </w:pPr>
            <w:r w:rsidRPr="00415798">
              <w:rPr>
                <w:color w:val="000000"/>
                <w:sz w:val="22"/>
                <w:szCs w:val="22"/>
              </w:rPr>
              <w:t>2018</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50F0FB87"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14,00</w:t>
            </w:r>
          </w:p>
        </w:tc>
        <w:tc>
          <w:tcPr>
            <w:tcW w:w="1548" w:type="dxa"/>
            <w:tcBorders>
              <w:top w:val="single" w:sz="4" w:space="0" w:color="auto"/>
              <w:left w:val="single" w:sz="4" w:space="0" w:color="auto"/>
              <w:bottom w:val="single" w:sz="4" w:space="0" w:color="auto"/>
              <w:right w:val="single" w:sz="4" w:space="0" w:color="auto"/>
            </w:tcBorders>
          </w:tcPr>
          <w:p w14:paraId="252B128C" w14:textId="77777777" w:rsidR="00415798" w:rsidRPr="00415798" w:rsidRDefault="00415798" w:rsidP="00D57B13">
            <w:pPr>
              <w:jc w:val="center"/>
              <w:rPr>
                <w:rFonts w:eastAsia="Calibri"/>
                <w:color w:val="000000"/>
                <w:sz w:val="22"/>
                <w:szCs w:val="22"/>
                <w:lang w:eastAsia="en-US"/>
              </w:rPr>
            </w:pPr>
          </w:p>
        </w:tc>
      </w:tr>
      <w:tr w:rsidR="00415798" w:rsidRPr="00415798" w14:paraId="3E2FC941" w14:textId="00735569"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3874B" w14:textId="77777777" w:rsidR="00415798" w:rsidRPr="00415798" w:rsidRDefault="00415798" w:rsidP="00D57B13">
            <w:pPr>
              <w:jc w:val="center"/>
              <w:rPr>
                <w:color w:val="000000"/>
                <w:sz w:val="22"/>
                <w:szCs w:val="22"/>
              </w:rPr>
            </w:pPr>
            <w:r w:rsidRPr="00415798">
              <w:rPr>
                <w:color w:val="000000"/>
                <w:sz w:val="22"/>
                <w:szCs w:val="22"/>
              </w:rPr>
              <w:t>59</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A0BC3" w14:textId="77777777" w:rsidR="00415798" w:rsidRPr="00415798" w:rsidRDefault="00415798" w:rsidP="00D57B13">
            <w:pPr>
              <w:rPr>
                <w:color w:val="000000"/>
                <w:sz w:val="22"/>
                <w:szCs w:val="22"/>
              </w:rPr>
            </w:pPr>
            <w:r w:rsidRPr="00415798">
              <w:rPr>
                <w:color w:val="000000"/>
                <w:sz w:val="22"/>
                <w:szCs w:val="22"/>
              </w:rPr>
              <w:t>ΚΚΧ 96</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1DE34" w14:textId="77777777" w:rsidR="00415798" w:rsidRPr="00415798" w:rsidRDefault="00415798" w:rsidP="00D57B13">
            <w:pPr>
              <w:rPr>
                <w:color w:val="000000"/>
                <w:sz w:val="22"/>
                <w:szCs w:val="22"/>
              </w:rPr>
            </w:pPr>
            <w:r w:rsidRPr="00415798">
              <w:rPr>
                <w:color w:val="000000"/>
                <w:sz w:val="22"/>
                <w:szCs w:val="22"/>
              </w:rPr>
              <w:t>ΗΛΕΚΤΡΙΚΟ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64ABB" w14:textId="77777777" w:rsidR="00415798" w:rsidRPr="00415798" w:rsidRDefault="00415798" w:rsidP="00D57B13">
            <w:pPr>
              <w:jc w:val="center"/>
              <w:rPr>
                <w:color w:val="000000"/>
                <w:sz w:val="22"/>
                <w:szCs w:val="22"/>
              </w:rPr>
            </w:pPr>
            <w:r w:rsidRPr="00415798">
              <w:rPr>
                <w:color w:val="000000"/>
                <w:sz w:val="22"/>
                <w:szCs w:val="22"/>
              </w:rPr>
              <w:t>0</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DB99B" w14:textId="77777777" w:rsidR="00415798" w:rsidRPr="00415798" w:rsidRDefault="00415798" w:rsidP="00D57B13">
            <w:pPr>
              <w:jc w:val="center"/>
              <w:rPr>
                <w:color w:val="000000"/>
                <w:sz w:val="22"/>
                <w:szCs w:val="22"/>
              </w:rPr>
            </w:pPr>
            <w:r w:rsidRPr="00415798">
              <w:rPr>
                <w:color w:val="000000"/>
                <w:sz w:val="22"/>
                <w:szCs w:val="22"/>
              </w:rPr>
              <w:t>2018</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395648B3"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14,00</w:t>
            </w:r>
          </w:p>
        </w:tc>
        <w:tc>
          <w:tcPr>
            <w:tcW w:w="1548" w:type="dxa"/>
            <w:tcBorders>
              <w:top w:val="single" w:sz="4" w:space="0" w:color="auto"/>
              <w:left w:val="single" w:sz="4" w:space="0" w:color="auto"/>
              <w:bottom w:val="single" w:sz="4" w:space="0" w:color="auto"/>
              <w:right w:val="single" w:sz="4" w:space="0" w:color="auto"/>
            </w:tcBorders>
          </w:tcPr>
          <w:p w14:paraId="63A05ABC" w14:textId="77777777" w:rsidR="00415798" w:rsidRPr="00415798" w:rsidRDefault="00415798" w:rsidP="00D57B13">
            <w:pPr>
              <w:jc w:val="center"/>
              <w:rPr>
                <w:rFonts w:eastAsia="Calibri"/>
                <w:color w:val="000000"/>
                <w:sz w:val="22"/>
                <w:szCs w:val="22"/>
                <w:lang w:eastAsia="en-US"/>
              </w:rPr>
            </w:pPr>
          </w:p>
        </w:tc>
      </w:tr>
      <w:tr w:rsidR="00415798" w:rsidRPr="00415798" w14:paraId="41125268" w14:textId="19C5C3FA"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88E5E" w14:textId="77777777" w:rsidR="00415798" w:rsidRPr="00415798" w:rsidRDefault="00415798" w:rsidP="00D57B13">
            <w:pPr>
              <w:jc w:val="center"/>
              <w:rPr>
                <w:color w:val="000000"/>
                <w:sz w:val="22"/>
                <w:szCs w:val="22"/>
              </w:rPr>
            </w:pPr>
            <w:r w:rsidRPr="00415798">
              <w:rPr>
                <w:color w:val="000000"/>
                <w:sz w:val="22"/>
                <w:szCs w:val="22"/>
              </w:rPr>
              <w:t>60</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A7820" w14:textId="77777777" w:rsidR="00415798" w:rsidRPr="00415798" w:rsidRDefault="00415798" w:rsidP="00D57B13">
            <w:pPr>
              <w:rPr>
                <w:color w:val="000000"/>
                <w:sz w:val="22"/>
                <w:szCs w:val="22"/>
              </w:rPr>
            </w:pPr>
            <w:r w:rsidRPr="00415798">
              <w:rPr>
                <w:color w:val="000000"/>
                <w:sz w:val="22"/>
                <w:szCs w:val="22"/>
              </w:rPr>
              <w:t>ΚΚΧ 97</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F4482" w14:textId="77777777" w:rsidR="00415798" w:rsidRPr="00415798" w:rsidRDefault="00415798" w:rsidP="00D57B13">
            <w:pPr>
              <w:rPr>
                <w:color w:val="000000"/>
                <w:sz w:val="22"/>
                <w:szCs w:val="22"/>
              </w:rPr>
            </w:pPr>
            <w:r w:rsidRPr="00415798">
              <w:rPr>
                <w:color w:val="000000"/>
                <w:sz w:val="22"/>
                <w:szCs w:val="22"/>
              </w:rPr>
              <w:t>ΗΛΕΚΤΡΙΚΟ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403BE" w14:textId="77777777" w:rsidR="00415798" w:rsidRPr="00415798" w:rsidRDefault="00415798" w:rsidP="00D57B13">
            <w:pPr>
              <w:jc w:val="center"/>
              <w:rPr>
                <w:color w:val="000000"/>
                <w:sz w:val="22"/>
                <w:szCs w:val="22"/>
              </w:rPr>
            </w:pPr>
            <w:r w:rsidRPr="00415798">
              <w:rPr>
                <w:color w:val="000000"/>
                <w:sz w:val="22"/>
                <w:szCs w:val="22"/>
              </w:rPr>
              <w:t>0</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08C08" w14:textId="77777777" w:rsidR="00415798" w:rsidRPr="00415798" w:rsidRDefault="00415798" w:rsidP="00D57B13">
            <w:pPr>
              <w:jc w:val="center"/>
              <w:rPr>
                <w:color w:val="000000"/>
                <w:sz w:val="22"/>
                <w:szCs w:val="22"/>
              </w:rPr>
            </w:pPr>
            <w:r w:rsidRPr="00415798">
              <w:rPr>
                <w:color w:val="000000"/>
                <w:sz w:val="22"/>
                <w:szCs w:val="22"/>
              </w:rPr>
              <w:t>2018</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1538DA10"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14,00</w:t>
            </w:r>
          </w:p>
        </w:tc>
        <w:tc>
          <w:tcPr>
            <w:tcW w:w="1548" w:type="dxa"/>
            <w:tcBorders>
              <w:top w:val="single" w:sz="4" w:space="0" w:color="auto"/>
              <w:left w:val="single" w:sz="4" w:space="0" w:color="auto"/>
              <w:bottom w:val="single" w:sz="4" w:space="0" w:color="auto"/>
              <w:right w:val="single" w:sz="4" w:space="0" w:color="auto"/>
            </w:tcBorders>
          </w:tcPr>
          <w:p w14:paraId="52FC1F6B" w14:textId="77777777" w:rsidR="00415798" w:rsidRPr="00415798" w:rsidRDefault="00415798" w:rsidP="00D57B13">
            <w:pPr>
              <w:jc w:val="center"/>
              <w:rPr>
                <w:rFonts w:eastAsia="Calibri"/>
                <w:color w:val="000000"/>
                <w:sz w:val="22"/>
                <w:szCs w:val="22"/>
                <w:lang w:eastAsia="en-US"/>
              </w:rPr>
            </w:pPr>
          </w:p>
        </w:tc>
      </w:tr>
      <w:tr w:rsidR="00415798" w:rsidRPr="00415798" w14:paraId="32C9AC60" w14:textId="2D4E1E4B"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03B44" w14:textId="77777777" w:rsidR="00415798" w:rsidRPr="00415798" w:rsidRDefault="00415798" w:rsidP="00D57B13">
            <w:pPr>
              <w:jc w:val="center"/>
              <w:rPr>
                <w:color w:val="000000"/>
                <w:sz w:val="22"/>
                <w:szCs w:val="22"/>
              </w:rPr>
            </w:pPr>
            <w:r w:rsidRPr="00415798">
              <w:rPr>
                <w:color w:val="000000"/>
                <w:sz w:val="22"/>
                <w:szCs w:val="22"/>
              </w:rPr>
              <w:t>61</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E9796" w14:textId="77777777" w:rsidR="00415798" w:rsidRPr="00415798" w:rsidRDefault="00415798" w:rsidP="00D57B13">
            <w:pPr>
              <w:rPr>
                <w:color w:val="000000"/>
                <w:sz w:val="22"/>
                <w:szCs w:val="22"/>
              </w:rPr>
            </w:pPr>
            <w:r w:rsidRPr="00415798">
              <w:rPr>
                <w:color w:val="000000"/>
                <w:sz w:val="22"/>
                <w:szCs w:val="22"/>
              </w:rPr>
              <w:t>ΚΗΗ 7354</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A474F" w14:textId="77777777" w:rsidR="00415798" w:rsidRPr="00415798" w:rsidRDefault="00415798" w:rsidP="00D57B13">
            <w:pPr>
              <w:rPr>
                <w:color w:val="000000"/>
                <w:sz w:val="22"/>
                <w:szCs w:val="22"/>
              </w:rPr>
            </w:pPr>
            <w:r w:rsidRPr="00415798">
              <w:rPr>
                <w:color w:val="000000"/>
                <w:sz w:val="22"/>
                <w:szCs w:val="22"/>
              </w:rPr>
              <w:t>ΔΙΠΛΟΚΑΜΠΙΝΟ ΦΟΡΤΗΓΟ ΜΕ ΑΝΑΤΡΟΠΗ</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E783F" w14:textId="77777777" w:rsidR="00415798" w:rsidRPr="00415798" w:rsidRDefault="00415798" w:rsidP="00D57B13">
            <w:pPr>
              <w:jc w:val="center"/>
              <w:rPr>
                <w:color w:val="000000"/>
                <w:sz w:val="22"/>
                <w:szCs w:val="22"/>
              </w:rPr>
            </w:pPr>
            <w:r w:rsidRPr="00415798">
              <w:rPr>
                <w:color w:val="000000"/>
                <w:sz w:val="22"/>
                <w:szCs w:val="22"/>
              </w:rPr>
              <w:t>16</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7B47E" w14:textId="77777777" w:rsidR="00415798" w:rsidRPr="00415798" w:rsidRDefault="00415798" w:rsidP="00D57B13">
            <w:pPr>
              <w:jc w:val="center"/>
              <w:rPr>
                <w:color w:val="000000"/>
                <w:sz w:val="22"/>
                <w:szCs w:val="22"/>
              </w:rPr>
            </w:pPr>
            <w:r w:rsidRPr="00415798">
              <w:rPr>
                <w:color w:val="000000"/>
                <w:sz w:val="22"/>
                <w:szCs w:val="22"/>
              </w:rPr>
              <w:t>2023</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14343B0A"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108,50</w:t>
            </w:r>
          </w:p>
        </w:tc>
        <w:tc>
          <w:tcPr>
            <w:tcW w:w="1548" w:type="dxa"/>
            <w:tcBorders>
              <w:top w:val="single" w:sz="4" w:space="0" w:color="auto"/>
              <w:left w:val="single" w:sz="4" w:space="0" w:color="auto"/>
              <w:bottom w:val="single" w:sz="4" w:space="0" w:color="auto"/>
              <w:right w:val="single" w:sz="4" w:space="0" w:color="auto"/>
            </w:tcBorders>
          </w:tcPr>
          <w:p w14:paraId="28ECF598" w14:textId="77777777" w:rsidR="00415798" w:rsidRPr="00415798" w:rsidRDefault="00415798" w:rsidP="00D57B13">
            <w:pPr>
              <w:jc w:val="center"/>
              <w:rPr>
                <w:rFonts w:eastAsia="Calibri"/>
                <w:color w:val="000000"/>
                <w:sz w:val="22"/>
                <w:szCs w:val="22"/>
                <w:lang w:eastAsia="en-US"/>
              </w:rPr>
            </w:pPr>
          </w:p>
        </w:tc>
      </w:tr>
      <w:tr w:rsidR="00415798" w:rsidRPr="00415798" w14:paraId="002656E9" w14:textId="25969399"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6AC1F" w14:textId="77777777" w:rsidR="00415798" w:rsidRPr="00415798" w:rsidRDefault="00415798" w:rsidP="00D57B13">
            <w:pPr>
              <w:jc w:val="center"/>
              <w:rPr>
                <w:color w:val="000000"/>
                <w:sz w:val="22"/>
                <w:szCs w:val="22"/>
              </w:rPr>
            </w:pPr>
            <w:r w:rsidRPr="00415798">
              <w:rPr>
                <w:color w:val="000000"/>
                <w:sz w:val="22"/>
                <w:szCs w:val="22"/>
              </w:rPr>
              <w:t>62</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62BE2" w14:textId="77777777" w:rsidR="00415798" w:rsidRPr="00415798" w:rsidRDefault="00415798" w:rsidP="00D57B13">
            <w:pPr>
              <w:rPr>
                <w:color w:val="000000"/>
                <w:sz w:val="22"/>
                <w:szCs w:val="22"/>
              </w:rPr>
            </w:pPr>
            <w:r w:rsidRPr="00415798">
              <w:rPr>
                <w:color w:val="000000"/>
                <w:sz w:val="22"/>
                <w:szCs w:val="22"/>
              </w:rPr>
              <w:t>ΚΗΗ 7355</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AE3214" w14:textId="77777777" w:rsidR="00415798" w:rsidRPr="00415798" w:rsidRDefault="00415798" w:rsidP="00D57B13">
            <w:pPr>
              <w:rPr>
                <w:color w:val="000000"/>
                <w:sz w:val="22"/>
                <w:szCs w:val="22"/>
              </w:rPr>
            </w:pPr>
            <w:r w:rsidRPr="00415798">
              <w:rPr>
                <w:color w:val="000000"/>
                <w:sz w:val="22"/>
                <w:szCs w:val="22"/>
              </w:rPr>
              <w:t>ΔΙΠΛΟΚΑΜΠΙΝΟ ΦΟΡΤΗΓΟ ΜΕ ΑΝΑΤΡΟΠΗ</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3ECDA" w14:textId="77777777" w:rsidR="00415798" w:rsidRPr="00415798" w:rsidRDefault="00415798" w:rsidP="00D57B13">
            <w:pPr>
              <w:jc w:val="center"/>
              <w:rPr>
                <w:color w:val="000000"/>
                <w:sz w:val="22"/>
                <w:szCs w:val="22"/>
              </w:rPr>
            </w:pPr>
            <w:r w:rsidRPr="00415798">
              <w:rPr>
                <w:color w:val="000000"/>
                <w:sz w:val="22"/>
                <w:szCs w:val="22"/>
              </w:rPr>
              <w:t>16</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23AE4" w14:textId="77777777" w:rsidR="00415798" w:rsidRPr="00415798" w:rsidRDefault="00415798" w:rsidP="00D57B13">
            <w:pPr>
              <w:jc w:val="center"/>
              <w:rPr>
                <w:color w:val="000000"/>
                <w:sz w:val="22"/>
                <w:szCs w:val="22"/>
              </w:rPr>
            </w:pPr>
            <w:r w:rsidRPr="00415798">
              <w:rPr>
                <w:color w:val="000000"/>
                <w:sz w:val="22"/>
                <w:szCs w:val="22"/>
              </w:rPr>
              <w:t>2023</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627A128B"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108,50</w:t>
            </w:r>
          </w:p>
        </w:tc>
        <w:tc>
          <w:tcPr>
            <w:tcW w:w="1548" w:type="dxa"/>
            <w:tcBorders>
              <w:top w:val="single" w:sz="4" w:space="0" w:color="auto"/>
              <w:left w:val="single" w:sz="4" w:space="0" w:color="auto"/>
              <w:bottom w:val="single" w:sz="4" w:space="0" w:color="auto"/>
              <w:right w:val="single" w:sz="4" w:space="0" w:color="auto"/>
            </w:tcBorders>
          </w:tcPr>
          <w:p w14:paraId="1CA92415" w14:textId="77777777" w:rsidR="00415798" w:rsidRPr="00415798" w:rsidRDefault="00415798" w:rsidP="00D57B13">
            <w:pPr>
              <w:jc w:val="center"/>
              <w:rPr>
                <w:rFonts w:eastAsia="Calibri"/>
                <w:color w:val="000000"/>
                <w:sz w:val="22"/>
                <w:szCs w:val="22"/>
                <w:lang w:eastAsia="en-US"/>
              </w:rPr>
            </w:pPr>
          </w:p>
        </w:tc>
      </w:tr>
      <w:tr w:rsidR="00415798" w:rsidRPr="00415798" w14:paraId="215BBFB3" w14:textId="1FDA08C1"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0D826" w14:textId="77777777" w:rsidR="00415798" w:rsidRPr="00415798" w:rsidRDefault="00415798" w:rsidP="00D57B13">
            <w:pPr>
              <w:jc w:val="center"/>
              <w:rPr>
                <w:color w:val="000000"/>
                <w:sz w:val="22"/>
                <w:szCs w:val="22"/>
              </w:rPr>
            </w:pPr>
            <w:r w:rsidRPr="00415798">
              <w:rPr>
                <w:color w:val="000000"/>
                <w:sz w:val="22"/>
                <w:szCs w:val="22"/>
              </w:rPr>
              <w:t>63</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109CB" w14:textId="77777777" w:rsidR="00415798" w:rsidRPr="00415798" w:rsidRDefault="00415798" w:rsidP="00D57B13">
            <w:pPr>
              <w:rPr>
                <w:color w:val="000000"/>
                <w:sz w:val="22"/>
                <w:szCs w:val="22"/>
              </w:rPr>
            </w:pPr>
            <w:r w:rsidRPr="00415798">
              <w:rPr>
                <w:color w:val="000000"/>
                <w:sz w:val="22"/>
                <w:szCs w:val="22"/>
              </w:rPr>
              <w:t>ΚΗΗ 7356</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716664" w14:textId="77777777" w:rsidR="00415798" w:rsidRPr="00415798" w:rsidRDefault="00415798" w:rsidP="00D57B13">
            <w:pPr>
              <w:rPr>
                <w:color w:val="000000"/>
                <w:sz w:val="22"/>
                <w:szCs w:val="22"/>
              </w:rPr>
            </w:pPr>
            <w:r w:rsidRPr="00415798">
              <w:rPr>
                <w:color w:val="000000"/>
                <w:sz w:val="22"/>
                <w:szCs w:val="22"/>
              </w:rPr>
              <w:t>ΔΙΠΛΟΚΑΜΠΙΝΟ ΦΟΡΤΗΓΟ ΜΕ ΑΝΑΤΡΟΠΗ</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20CA0" w14:textId="77777777" w:rsidR="00415798" w:rsidRPr="00415798" w:rsidRDefault="00415798" w:rsidP="00D57B13">
            <w:pPr>
              <w:jc w:val="center"/>
              <w:rPr>
                <w:color w:val="000000"/>
                <w:sz w:val="22"/>
                <w:szCs w:val="22"/>
              </w:rPr>
            </w:pPr>
            <w:r w:rsidRPr="00415798">
              <w:rPr>
                <w:color w:val="000000"/>
                <w:sz w:val="22"/>
                <w:szCs w:val="22"/>
              </w:rPr>
              <w:t>16</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B5188" w14:textId="77777777" w:rsidR="00415798" w:rsidRPr="00415798" w:rsidRDefault="00415798" w:rsidP="00D57B13">
            <w:pPr>
              <w:jc w:val="center"/>
              <w:rPr>
                <w:color w:val="000000"/>
                <w:sz w:val="22"/>
                <w:szCs w:val="22"/>
              </w:rPr>
            </w:pPr>
            <w:r w:rsidRPr="00415798">
              <w:rPr>
                <w:color w:val="000000"/>
                <w:sz w:val="22"/>
                <w:szCs w:val="22"/>
              </w:rPr>
              <w:t>2023</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2C53AE8A"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108,50</w:t>
            </w:r>
          </w:p>
        </w:tc>
        <w:tc>
          <w:tcPr>
            <w:tcW w:w="1548" w:type="dxa"/>
            <w:tcBorders>
              <w:top w:val="single" w:sz="4" w:space="0" w:color="auto"/>
              <w:left w:val="single" w:sz="4" w:space="0" w:color="auto"/>
              <w:bottom w:val="single" w:sz="4" w:space="0" w:color="auto"/>
              <w:right w:val="single" w:sz="4" w:space="0" w:color="auto"/>
            </w:tcBorders>
          </w:tcPr>
          <w:p w14:paraId="0A8EA6C3" w14:textId="77777777" w:rsidR="00415798" w:rsidRPr="00415798" w:rsidRDefault="00415798" w:rsidP="00D57B13">
            <w:pPr>
              <w:jc w:val="center"/>
              <w:rPr>
                <w:rFonts w:eastAsia="Calibri"/>
                <w:color w:val="000000"/>
                <w:sz w:val="22"/>
                <w:szCs w:val="22"/>
                <w:lang w:eastAsia="en-US"/>
              </w:rPr>
            </w:pPr>
          </w:p>
        </w:tc>
      </w:tr>
      <w:tr w:rsidR="00415798" w:rsidRPr="00415798" w14:paraId="02020303" w14:textId="1DA047BB"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5E827" w14:textId="77777777" w:rsidR="00415798" w:rsidRPr="00415798" w:rsidRDefault="00415798" w:rsidP="00D57B13">
            <w:pPr>
              <w:jc w:val="center"/>
              <w:rPr>
                <w:color w:val="000000"/>
                <w:sz w:val="22"/>
                <w:szCs w:val="22"/>
              </w:rPr>
            </w:pPr>
            <w:r w:rsidRPr="00415798">
              <w:rPr>
                <w:color w:val="000000"/>
                <w:sz w:val="22"/>
                <w:szCs w:val="22"/>
              </w:rPr>
              <w:t>64</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80DDD" w14:textId="77777777" w:rsidR="00415798" w:rsidRPr="00415798" w:rsidRDefault="00415798" w:rsidP="00D57B13">
            <w:pPr>
              <w:rPr>
                <w:color w:val="000000"/>
                <w:sz w:val="22"/>
                <w:szCs w:val="22"/>
              </w:rPr>
            </w:pPr>
            <w:r w:rsidRPr="00415798">
              <w:rPr>
                <w:color w:val="000000"/>
                <w:sz w:val="22"/>
                <w:szCs w:val="22"/>
              </w:rPr>
              <w:t>ΚΗΗ 7357</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8AE21" w14:textId="77777777" w:rsidR="00415798" w:rsidRPr="00415798" w:rsidRDefault="00415798" w:rsidP="00D57B13">
            <w:pPr>
              <w:rPr>
                <w:color w:val="000000"/>
                <w:sz w:val="22"/>
                <w:szCs w:val="22"/>
              </w:rPr>
            </w:pPr>
            <w:r w:rsidRPr="00415798">
              <w:rPr>
                <w:color w:val="000000"/>
                <w:sz w:val="22"/>
                <w:szCs w:val="22"/>
              </w:rPr>
              <w:t>ΔΙΠΛΟΚΑΜΠΙΝΟ ΦΟΡΤΗΓΟ ΜΕ ΑΝΑΤΡΟΠΗ</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CEF78" w14:textId="77777777" w:rsidR="00415798" w:rsidRPr="00415798" w:rsidRDefault="00415798" w:rsidP="00D57B13">
            <w:pPr>
              <w:jc w:val="center"/>
              <w:rPr>
                <w:color w:val="000000"/>
                <w:sz w:val="22"/>
                <w:szCs w:val="22"/>
              </w:rPr>
            </w:pPr>
            <w:r w:rsidRPr="00415798">
              <w:rPr>
                <w:color w:val="000000"/>
                <w:sz w:val="22"/>
                <w:szCs w:val="22"/>
              </w:rPr>
              <w:t>16</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BB35F" w14:textId="77777777" w:rsidR="00415798" w:rsidRPr="00415798" w:rsidRDefault="00415798" w:rsidP="00D57B13">
            <w:pPr>
              <w:jc w:val="center"/>
              <w:rPr>
                <w:color w:val="000000"/>
                <w:sz w:val="22"/>
                <w:szCs w:val="22"/>
              </w:rPr>
            </w:pPr>
            <w:r w:rsidRPr="00415798">
              <w:rPr>
                <w:color w:val="000000"/>
                <w:sz w:val="22"/>
                <w:szCs w:val="22"/>
              </w:rPr>
              <w:t>2023</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255D2931"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108,50</w:t>
            </w:r>
          </w:p>
        </w:tc>
        <w:tc>
          <w:tcPr>
            <w:tcW w:w="1548" w:type="dxa"/>
            <w:tcBorders>
              <w:top w:val="single" w:sz="4" w:space="0" w:color="auto"/>
              <w:left w:val="single" w:sz="4" w:space="0" w:color="auto"/>
              <w:bottom w:val="single" w:sz="4" w:space="0" w:color="auto"/>
              <w:right w:val="single" w:sz="4" w:space="0" w:color="auto"/>
            </w:tcBorders>
          </w:tcPr>
          <w:p w14:paraId="28EC8FF3" w14:textId="77777777" w:rsidR="00415798" w:rsidRPr="00415798" w:rsidRDefault="00415798" w:rsidP="00D57B13">
            <w:pPr>
              <w:jc w:val="center"/>
              <w:rPr>
                <w:rFonts w:eastAsia="Calibri"/>
                <w:color w:val="000000"/>
                <w:sz w:val="22"/>
                <w:szCs w:val="22"/>
                <w:lang w:eastAsia="en-US"/>
              </w:rPr>
            </w:pPr>
          </w:p>
        </w:tc>
      </w:tr>
      <w:tr w:rsidR="00415798" w:rsidRPr="00415798" w14:paraId="5FEFF170" w14:textId="165B2DE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A4523" w14:textId="77777777" w:rsidR="00415798" w:rsidRPr="00415798" w:rsidRDefault="00415798" w:rsidP="00D57B13">
            <w:pPr>
              <w:jc w:val="center"/>
              <w:rPr>
                <w:color w:val="000000"/>
                <w:sz w:val="22"/>
                <w:szCs w:val="22"/>
              </w:rPr>
            </w:pPr>
            <w:r w:rsidRPr="00415798">
              <w:rPr>
                <w:color w:val="000000"/>
                <w:sz w:val="22"/>
                <w:szCs w:val="22"/>
              </w:rPr>
              <w:t>65</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B084A" w14:textId="77777777" w:rsidR="00415798" w:rsidRPr="00415798" w:rsidRDefault="00415798" w:rsidP="00D57B13">
            <w:pPr>
              <w:rPr>
                <w:color w:val="000000"/>
                <w:sz w:val="22"/>
                <w:szCs w:val="22"/>
              </w:rPr>
            </w:pPr>
            <w:r w:rsidRPr="00415798">
              <w:rPr>
                <w:color w:val="000000"/>
                <w:sz w:val="22"/>
                <w:szCs w:val="22"/>
              </w:rPr>
              <w:t>ΚΗΗ 7360</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9CEAE" w14:textId="77777777" w:rsidR="00415798" w:rsidRPr="00415798" w:rsidRDefault="00415798" w:rsidP="00D57B13">
            <w:pPr>
              <w:rPr>
                <w:color w:val="000000"/>
                <w:sz w:val="22"/>
                <w:szCs w:val="22"/>
              </w:rPr>
            </w:pPr>
            <w:r w:rsidRPr="00415798">
              <w:rPr>
                <w:color w:val="000000"/>
                <w:sz w:val="22"/>
                <w:szCs w:val="22"/>
              </w:rPr>
              <w:t>ΜΟΝΟΚΑΜΠΙΝΟ ΦΟΡΤΗΓΟ ΜΕ ΑΝΑΤΡΟΠΗ</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AD435" w14:textId="77777777" w:rsidR="00415798" w:rsidRPr="00415798" w:rsidRDefault="00415798" w:rsidP="00D57B13">
            <w:pPr>
              <w:jc w:val="center"/>
              <w:rPr>
                <w:color w:val="000000"/>
                <w:sz w:val="22"/>
                <w:szCs w:val="22"/>
              </w:rPr>
            </w:pPr>
            <w:r w:rsidRPr="00415798">
              <w:rPr>
                <w:color w:val="000000"/>
                <w:sz w:val="22"/>
                <w:szCs w:val="22"/>
              </w:rPr>
              <w:t>16</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BDDC7" w14:textId="77777777" w:rsidR="00415798" w:rsidRPr="00415798" w:rsidRDefault="00415798" w:rsidP="00D57B13">
            <w:pPr>
              <w:jc w:val="center"/>
              <w:rPr>
                <w:color w:val="000000"/>
                <w:sz w:val="22"/>
                <w:szCs w:val="22"/>
              </w:rPr>
            </w:pPr>
            <w:r w:rsidRPr="00415798">
              <w:rPr>
                <w:color w:val="000000"/>
                <w:sz w:val="22"/>
                <w:szCs w:val="22"/>
              </w:rPr>
              <w:t>2023</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00E8040C"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103,00</w:t>
            </w:r>
          </w:p>
        </w:tc>
        <w:tc>
          <w:tcPr>
            <w:tcW w:w="1548" w:type="dxa"/>
            <w:tcBorders>
              <w:top w:val="single" w:sz="4" w:space="0" w:color="auto"/>
              <w:left w:val="single" w:sz="4" w:space="0" w:color="auto"/>
              <w:bottom w:val="single" w:sz="4" w:space="0" w:color="auto"/>
              <w:right w:val="single" w:sz="4" w:space="0" w:color="auto"/>
            </w:tcBorders>
          </w:tcPr>
          <w:p w14:paraId="42FCBB7A" w14:textId="77777777" w:rsidR="00415798" w:rsidRPr="00415798" w:rsidRDefault="00415798" w:rsidP="00D57B13">
            <w:pPr>
              <w:jc w:val="center"/>
              <w:rPr>
                <w:rFonts w:eastAsia="Calibri"/>
                <w:color w:val="000000"/>
                <w:sz w:val="22"/>
                <w:szCs w:val="22"/>
                <w:lang w:eastAsia="en-US"/>
              </w:rPr>
            </w:pPr>
          </w:p>
        </w:tc>
      </w:tr>
      <w:tr w:rsidR="00415798" w:rsidRPr="00415798" w14:paraId="5906971B" w14:textId="74B118E0"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0E2E8F" w14:textId="77777777" w:rsidR="00415798" w:rsidRPr="00415798" w:rsidRDefault="00415798" w:rsidP="00D57B13">
            <w:pPr>
              <w:jc w:val="center"/>
              <w:rPr>
                <w:color w:val="000000"/>
                <w:sz w:val="22"/>
                <w:szCs w:val="22"/>
              </w:rPr>
            </w:pPr>
            <w:r w:rsidRPr="00415798">
              <w:rPr>
                <w:color w:val="000000"/>
                <w:sz w:val="22"/>
                <w:szCs w:val="22"/>
              </w:rPr>
              <w:t>66</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CCCDD" w14:textId="77777777" w:rsidR="00415798" w:rsidRPr="00415798" w:rsidRDefault="00415798" w:rsidP="00D57B13">
            <w:pPr>
              <w:rPr>
                <w:color w:val="000000"/>
                <w:sz w:val="22"/>
                <w:szCs w:val="22"/>
              </w:rPr>
            </w:pPr>
            <w:r w:rsidRPr="00415798">
              <w:rPr>
                <w:color w:val="000000"/>
                <w:sz w:val="22"/>
                <w:szCs w:val="22"/>
              </w:rPr>
              <w:t>ΚΗΗ 7359</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BF481" w14:textId="77777777" w:rsidR="00415798" w:rsidRPr="00415798" w:rsidRDefault="00415798" w:rsidP="00D57B13">
            <w:pPr>
              <w:rPr>
                <w:color w:val="000000"/>
                <w:sz w:val="22"/>
                <w:szCs w:val="22"/>
              </w:rPr>
            </w:pPr>
            <w:r w:rsidRPr="00415798">
              <w:rPr>
                <w:color w:val="000000"/>
                <w:sz w:val="22"/>
                <w:szCs w:val="22"/>
              </w:rPr>
              <w:t>ΔΙΠΛΟΚΑΜΠΙΝΟ ΦΟΡΤΗΓΟ ΜΕ ΑΝΑΤΡΟΠΗ 4Χ4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FD7E0" w14:textId="77777777" w:rsidR="00415798" w:rsidRPr="00415798" w:rsidRDefault="00415798" w:rsidP="00D57B13">
            <w:pPr>
              <w:jc w:val="center"/>
              <w:rPr>
                <w:color w:val="000000"/>
                <w:sz w:val="22"/>
                <w:szCs w:val="22"/>
              </w:rPr>
            </w:pPr>
            <w:r w:rsidRPr="00415798">
              <w:rPr>
                <w:color w:val="000000"/>
                <w:sz w:val="22"/>
                <w:szCs w:val="22"/>
              </w:rPr>
              <w:t>18</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96C23" w14:textId="77777777" w:rsidR="00415798" w:rsidRPr="00415798" w:rsidRDefault="00415798" w:rsidP="00D57B13">
            <w:pPr>
              <w:jc w:val="center"/>
              <w:rPr>
                <w:color w:val="000000"/>
                <w:sz w:val="22"/>
                <w:szCs w:val="22"/>
              </w:rPr>
            </w:pPr>
            <w:r w:rsidRPr="00415798">
              <w:rPr>
                <w:color w:val="000000"/>
                <w:sz w:val="22"/>
                <w:szCs w:val="22"/>
              </w:rPr>
              <w:t>2023</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4A166AA8"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181,75</w:t>
            </w:r>
          </w:p>
        </w:tc>
        <w:tc>
          <w:tcPr>
            <w:tcW w:w="1548" w:type="dxa"/>
            <w:tcBorders>
              <w:top w:val="single" w:sz="4" w:space="0" w:color="auto"/>
              <w:left w:val="single" w:sz="4" w:space="0" w:color="auto"/>
              <w:bottom w:val="single" w:sz="4" w:space="0" w:color="auto"/>
              <w:right w:val="single" w:sz="4" w:space="0" w:color="auto"/>
            </w:tcBorders>
          </w:tcPr>
          <w:p w14:paraId="4914363F" w14:textId="77777777" w:rsidR="00415798" w:rsidRPr="00415798" w:rsidRDefault="00415798" w:rsidP="00D57B13">
            <w:pPr>
              <w:jc w:val="center"/>
              <w:rPr>
                <w:rFonts w:eastAsia="Calibri"/>
                <w:color w:val="000000"/>
                <w:sz w:val="22"/>
                <w:szCs w:val="22"/>
                <w:lang w:eastAsia="en-US"/>
              </w:rPr>
            </w:pPr>
          </w:p>
        </w:tc>
      </w:tr>
      <w:tr w:rsidR="00415798" w:rsidRPr="00415798" w14:paraId="0E796776" w14:textId="2771E5E1"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FCC1C" w14:textId="77777777" w:rsidR="00415798" w:rsidRPr="00415798" w:rsidRDefault="00415798" w:rsidP="00D57B13">
            <w:pPr>
              <w:jc w:val="center"/>
              <w:rPr>
                <w:color w:val="000000"/>
                <w:sz w:val="22"/>
                <w:szCs w:val="22"/>
              </w:rPr>
            </w:pPr>
            <w:r w:rsidRPr="00415798">
              <w:rPr>
                <w:color w:val="000000"/>
                <w:sz w:val="22"/>
                <w:szCs w:val="22"/>
              </w:rPr>
              <w:t>67</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A63E30" w14:textId="77777777" w:rsidR="00415798" w:rsidRPr="00415798" w:rsidRDefault="00415798" w:rsidP="00D57B13">
            <w:pPr>
              <w:rPr>
                <w:color w:val="000000"/>
                <w:sz w:val="22"/>
                <w:szCs w:val="22"/>
              </w:rPr>
            </w:pPr>
            <w:r w:rsidRPr="00415798">
              <w:rPr>
                <w:color w:val="000000"/>
                <w:sz w:val="22"/>
                <w:szCs w:val="22"/>
              </w:rPr>
              <w:t>ΚΗΗ 7345</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ACA68E" w14:textId="77777777" w:rsidR="00415798" w:rsidRPr="00415798" w:rsidRDefault="00415798" w:rsidP="00D57B13">
            <w:pPr>
              <w:rPr>
                <w:color w:val="000000"/>
                <w:sz w:val="22"/>
                <w:szCs w:val="22"/>
              </w:rPr>
            </w:pPr>
            <w:r w:rsidRPr="00415798">
              <w:rPr>
                <w:color w:val="000000"/>
                <w:sz w:val="22"/>
                <w:szCs w:val="22"/>
              </w:rPr>
              <w:t>ΔΙΠΛΟΚΑΜΠΙΝΟ ΑΝΟΙΧΤΟ ΦΟΡΤΗΓΟ 4Χ4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E7DBC" w14:textId="77777777" w:rsidR="00415798" w:rsidRPr="00415798" w:rsidRDefault="00415798" w:rsidP="00D57B13">
            <w:pPr>
              <w:jc w:val="center"/>
              <w:rPr>
                <w:color w:val="000000"/>
                <w:sz w:val="22"/>
                <w:szCs w:val="22"/>
              </w:rPr>
            </w:pPr>
            <w:r w:rsidRPr="00415798">
              <w:rPr>
                <w:color w:val="000000"/>
                <w:sz w:val="22"/>
                <w:szCs w:val="22"/>
              </w:rPr>
              <w:t>14</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A8191" w14:textId="77777777" w:rsidR="00415798" w:rsidRPr="00415798" w:rsidRDefault="00415798" w:rsidP="00D57B13">
            <w:pPr>
              <w:jc w:val="center"/>
              <w:rPr>
                <w:color w:val="000000"/>
                <w:sz w:val="22"/>
                <w:szCs w:val="22"/>
              </w:rPr>
            </w:pPr>
            <w:r w:rsidRPr="00415798">
              <w:rPr>
                <w:color w:val="000000"/>
                <w:sz w:val="22"/>
                <w:szCs w:val="22"/>
              </w:rPr>
              <w:t>2023</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59398392"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105,50</w:t>
            </w:r>
          </w:p>
        </w:tc>
        <w:tc>
          <w:tcPr>
            <w:tcW w:w="1548" w:type="dxa"/>
            <w:tcBorders>
              <w:top w:val="single" w:sz="4" w:space="0" w:color="auto"/>
              <w:left w:val="single" w:sz="4" w:space="0" w:color="auto"/>
              <w:bottom w:val="single" w:sz="4" w:space="0" w:color="auto"/>
              <w:right w:val="single" w:sz="4" w:space="0" w:color="auto"/>
            </w:tcBorders>
          </w:tcPr>
          <w:p w14:paraId="578CBE28" w14:textId="77777777" w:rsidR="00415798" w:rsidRPr="00415798" w:rsidRDefault="00415798" w:rsidP="00D57B13">
            <w:pPr>
              <w:jc w:val="center"/>
              <w:rPr>
                <w:rFonts w:eastAsia="Calibri"/>
                <w:color w:val="000000"/>
                <w:sz w:val="22"/>
                <w:szCs w:val="22"/>
                <w:lang w:eastAsia="en-US"/>
              </w:rPr>
            </w:pPr>
          </w:p>
        </w:tc>
      </w:tr>
      <w:tr w:rsidR="00415798" w:rsidRPr="00415798" w14:paraId="65509D75" w14:textId="4D67E111"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82D12A" w14:textId="77777777" w:rsidR="00415798" w:rsidRPr="00415798" w:rsidRDefault="00415798" w:rsidP="00D57B13">
            <w:pPr>
              <w:jc w:val="center"/>
              <w:rPr>
                <w:color w:val="000000"/>
                <w:sz w:val="22"/>
                <w:szCs w:val="22"/>
              </w:rPr>
            </w:pPr>
            <w:r w:rsidRPr="00415798">
              <w:rPr>
                <w:color w:val="000000"/>
                <w:sz w:val="22"/>
                <w:szCs w:val="22"/>
              </w:rPr>
              <w:t>68</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F140B" w14:textId="77777777" w:rsidR="00415798" w:rsidRPr="00415798" w:rsidRDefault="00415798" w:rsidP="00D57B13">
            <w:pPr>
              <w:rPr>
                <w:color w:val="000000"/>
                <w:sz w:val="22"/>
                <w:szCs w:val="22"/>
              </w:rPr>
            </w:pPr>
            <w:r w:rsidRPr="00415798">
              <w:rPr>
                <w:color w:val="000000"/>
                <w:sz w:val="22"/>
                <w:szCs w:val="22"/>
              </w:rPr>
              <w:t>ΚΗΗ 7346</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0D765" w14:textId="77777777" w:rsidR="00415798" w:rsidRPr="00415798" w:rsidRDefault="00415798" w:rsidP="00D57B13">
            <w:pPr>
              <w:rPr>
                <w:color w:val="000000"/>
                <w:sz w:val="22"/>
                <w:szCs w:val="22"/>
              </w:rPr>
            </w:pPr>
            <w:r w:rsidRPr="00415798">
              <w:rPr>
                <w:color w:val="000000"/>
                <w:sz w:val="22"/>
                <w:szCs w:val="22"/>
              </w:rPr>
              <w:t>ΔΙΠΛΟΚΑΜΠΙΝΟ ΑΝΟΙΧΤΟ ΦΟΡΤΗΓΟ 4Χ4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3F8A8" w14:textId="77777777" w:rsidR="00415798" w:rsidRPr="00415798" w:rsidRDefault="00415798" w:rsidP="00D57B13">
            <w:pPr>
              <w:jc w:val="center"/>
              <w:rPr>
                <w:color w:val="000000"/>
                <w:sz w:val="22"/>
                <w:szCs w:val="22"/>
              </w:rPr>
            </w:pPr>
            <w:r w:rsidRPr="00415798">
              <w:rPr>
                <w:color w:val="000000"/>
                <w:sz w:val="22"/>
                <w:szCs w:val="22"/>
              </w:rPr>
              <w:t>14</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7435D" w14:textId="77777777" w:rsidR="00415798" w:rsidRPr="00415798" w:rsidRDefault="00415798" w:rsidP="00D57B13">
            <w:pPr>
              <w:jc w:val="center"/>
              <w:rPr>
                <w:color w:val="000000"/>
                <w:sz w:val="22"/>
                <w:szCs w:val="22"/>
              </w:rPr>
            </w:pPr>
            <w:r w:rsidRPr="00415798">
              <w:rPr>
                <w:color w:val="000000"/>
                <w:sz w:val="22"/>
                <w:szCs w:val="22"/>
              </w:rPr>
              <w:t>2023</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757003D9"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105,50</w:t>
            </w:r>
          </w:p>
        </w:tc>
        <w:tc>
          <w:tcPr>
            <w:tcW w:w="1548" w:type="dxa"/>
            <w:tcBorders>
              <w:top w:val="single" w:sz="4" w:space="0" w:color="auto"/>
              <w:left w:val="single" w:sz="4" w:space="0" w:color="auto"/>
              <w:bottom w:val="single" w:sz="4" w:space="0" w:color="auto"/>
              <w:right w:val="single" w:sz="4" w:space="0" w:color="auto"/>
            </w:tcBorders>
          </w:tcPr>
          <w:p w14:paraId="25322F88" w14:textId="77777777" w:rsidR="00415798" w:rsidRPr="00415798" w:rsidRDefault="00415798" w:rsidP="00D57B13">
            <w:pPr>
              <w:jc w:val="center"/>
              <w:rPr>
                <w:rFonts w:eastAsia="Calibri"/>
                <w:color w:val="000000"/>
                <w:sz w:val="22"/>
                <w:szCs w:val="22"/>
                <w:lang w:eastAsia="en-US"/>
              </w:rPr>
            </w:pPr>
          </w:p>
        </w:tc>
      </w:tr>
      <w:tr w:rsidR="00415798" w:rsidRPr="00415798" w14:paraId="078716FF" w14:textId="11562C88"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574A2" w14:textId="77777777" w:rsidR="00415798" w:rsidRPr="00415798" w:rsidRDefault="00415798" w:rsidP="00D57B13">
            <w:pPr>
              <w:jc w:val="center"/>
              <w:rPr>
                <w:color w:val="000000"/>
                <w:sz w:val="22"/>
                <w:szCs w:val="22"/>
              </w:rPr>
            </w:pPr>
            <w:r w:rsidRPr="00415798">
              <w:rPr>
                <w:color w:val="000000"/>
                <w:sz w:val="22"/>
                <w:szCs w:val="22"/>
              </w:rPr>
              <w:t>69</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8509B" w14:textId="77777777" w:rsidR="00415798" w:rsidRPr="00415798" w:rsidRDefault="00415798" w:rsidP="00D57B13">
            <w:pPr>
              <w:rPr>
                <w:color w:val="000000"/>
                <w:sz w:val="22"/>
                <w:szCs w:val="22"/>
              </w:rPr>
            </w:pPr>
            <w:r w:rsidRPr="00415798">
              <w:rPr>
                <w:color w:val="000000"/>
                <w:sz w:val="22"/>
                <w:szCs w:val="22"/>
              </w:rPr>
              <w:t>ΚΗΗ 7347</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491768" w14:textId="77777777" w:rsidR="00415798" w:rsidRPr="00415798" w:rsidRDefault="00415798" w:rsidP="00D57B13">
            <w:pPr>
              <w:rPr>
                <w:color w:val="000000"/>
                <w:sz w:val="22"/>
                <w:szCs w:val="22"/>
              </w:rPr>
            </w:pPr>
            <w:r w:rsidRPr="00415798">
              <w:rPr>
                <w:color w:val="000000"/>
                <w:sz w:val="22"/>
                <w:szCs w:val="22"/>
              </w:rPr>
              <w:t>ΔΙΠΛΟΚΑΜΠΙΝΟ ΑΝΟΙΧΤΟ ΦΟΡΤΗΓΟ 4Χ4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3ED77" w14:textId="77777777" w:rsidR="00415798" w:rsidRPr="00415798" w:rsidRDefault="00415798" w:rsidP="00D57B13">
            <w:pPr>
              <w:jc w:val="center"/>
              <w:rPr>
                <w:color w:val="000000"/>
                <w:sz w:val="22"/>
                <w:szCs w:val="22"/>
              </w:rPr>
            </w:pPr>
            <w:r w:rsidRPr="00415798">
              <w:rPr>
                <w:color w:val="000000"/>
                <w:sz w:val="22"/>
                <w:szCs w:val="22"/>
              </w:rPr>
              <w:t>14</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9AB4D" w14:textId="77777777" w:rsidR="00415798" w:rsidRPr="00415798" w:rsidRDefault="00415798" w:rsidP="00D57B13">
            <w:pPr>
              <w:jc w:val="center"/>
              <w:rPr>
                <w:color w:val="000000"/>
                <w:sz w:val="22"/>
                <w:szCs w:val="22"/>
              </w:rPr>
            </w:pPr>
            <w:r w:rsidRPr="00415798">
              <w:rPr>
                <w:color w:val="000000"/>
                <w:sz w:val="22"/>
                <w:szCs w:val="22"/>
              </w:rPr>
              <w:t>2023</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7F7D5DDE"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105,50</w:t>
            </w:r>
          </w:p>
        </w:tc>
        <w:tc>
          <w:tcPr>
            <w:tcW w:w="1548" w:type="dxa"/>
            <w:tcBorders>
              <w:top w:val="single" w:sz="4" w:space="0" w:color="auto"/>
              <w:left w:val="single" w:sz="4" w:space="0" w:color="auto"/>
              <w:bottom w:val="single" w:sz="4" w:space="0" w:color="auto"/>
              <w:right w:val="single" w:sz="4" w:space="0" w:color="auto"/>
            </w:tcBorders>
          </w:tcPr>
          <w:p w14:paraId="31F712C2" w14:textId="77777777" w:rsidR="00415798" w:rsidRPr="00415798" w:rsidRDefault="00415798" w:rsidP="00D57B13">
            <w:pPr>
              <w:jc w:val="center"/>
              <w:rPr>
                <w:rFonts w:eastAsia="Calibri"/>
                <w:color w:val="000000"/>
                <w:sz w:val="22"/>
                <w:szCs w:val="22"/>
                <w:lang w:eastAsia="en-US"/>
              </w:rPr>
            </w:pPr>
          </w:p>
        </w:tc>
      </w:tr>
      <w:tr w:rsidR="00415798" w:rsidRPr="00415798" w14:paraId="3CD7BF10" w14:textId="6E975C8A"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9E62A" w14:textId="77777777" w:rsidR="00415798" w:rsidRPr="00415798" w:rsidRDefault="00415798" w:rsidP="00D57B13">
            <w:pPr>
              <w:jc w:val="center"/>
              <w:rPr>
                <w:color w:val="000000"/>
                <w:sz w:val="22"/>
                <w:szCs w:val="22"/>
              </w:rPr>
            </w:pPr>
            <w:r w:rsidRPr="00415798">
              <w:rPr>
                <w:color w:val="000000"/>
                <w:sz w:val="22"/>
                <w:szCs w:val="22"/>
              </w:rPr>
              <w:t>70</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4FB592" w14:textId="77777777" w:rsidR="00415798" w:rsidRPr="00415798" w:rsidRDefault="00415798" w:rsidP="00D57B13">
            <w:pPr>
              <w:rPr>
                <w:color w:val="000000"/>
                <w:sz w:val="22"/>
                <w:szCs w:val="22"/>
              </w:rPr>
            </w:pPr>
            <w:r w:rsidRPr="00415798">
              <w:rPr>
                <w:color w:val="000000"/>
                <w:sz w:val="22"/>
                <w:szCs w:val="22"/>
              </w:rPr>
              <w:t>ΚΗΗ 7348</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5737D" w14:textId="77777777" w:rsidR="00415798" w:rsidRPr="00415798" w:rsidRDefault="00415798" w:rsidP="00D57B13">
            <w:pPr>
              <w:rPr>
                <w:color w:val="000000"/>
                <w:sz w:val="22"/>
                <w:szCs w:val="22"/>
              </w:rPr>
            </w:pPr>
            <w:r w:rsidRPr="00415798">
              <w:rPr>
                <w:color w:val="000000"/>
                <w:sz w:val="22"/>
                <w:szCs w:val="22"/>
              </w:rPr>
              <w:t>ΔΙΠΛΟΚΑΜΠΙΝΟ ΑΝΟΙΧΤΟ ΦΟΡΤΗΓΟ 4Χ4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C46E5" w14:textId="77777777" w:rsidR="00415798" w:rsidRPr="00415798" w:rsidRDefault="00415798" w:rsidP="00D57B13">
            <w:pPr>
              <w:jc w:val="center"/>
              <w:rPr>
                <w:color w:val="000000"/>
                <w:sz w:val="22"/>
                <w:szCs w:val="22"/>
              </w:rPr>
            </w:pPr>
            <w:r w:rsidRPr="00415798">
              <w:rPr>
                <w:color w:val="000000"/>
                <w:sz w:val="22"/>
                <w:szCs w:val="22"/>
              </w:rPr>
              <w:t>14</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899C7" w14:textId="77777777" w:rsidR="00415798" w:rsidRPr="00415798" w:rsidRDefault="00415798" w:rsidP="00D57B13">
            <w:pPr>
              <w:jc w:val="center"/>
              <w:rPr>
                <w:color w:val="000000"/>
                <w:sz w:val="22"/>
                <w:szCs w:val="22"/>
              </w:rPr>
            </w:pPr>
            <w:r w:rsidRPr="00415798">
              <w:rPr>
                <w:color w:val="000000"/>
                <w:sz w:val="22"/>
                <w:szCs w:val="22"/>
              </w:rPr>
              <w:t>2023</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7DD05848"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105,50</w:t>
            </w:r>
          </w:p>
        </w:tc>
        <w:tc>
          <w:tcPr>
            <w:tcW w:w="1548" w:type="dxa"/>
            <w:tcBorders>
              <w:top w:val="single" w:sz="4" w:space="0" w:color="auto"/>
              <w:left w:val="single" w:sz="4" w:space="0" w:color="auto"/>
              <w:bottom w:val="single" w:sz="4" w:space="0" w:color="auto"/>
              <w:right w:val="single" w:sz="4" w:space="0" w:color="auto"/>
            </w:tcBorders>
          </w:tcPr>
          <w:p w14:paraId="3FC5FF96" w14:textId="77777777" w:rsidR="00415798" w:rsidRPr="00415798" w:rsidRDefault="00415798" w:rsidP="00D57B13">
            <w:pPr>
              <w:jc w:val="center"/>
              <w:rPr>
                <w:rFonts w:eastAsia="Calibri"/>
                <w:color w:val="000000"/>
                <w:sz w:val="22"/>
                <w:szCs w:val="22"/>
                <w:lang w:eastAsia="en-US"/>
              </w:rPr>
            </w:pPr>
          </w:p>
        </w:tc>
      </w:tr>
      <w:tr w:rsidR="00415798" w:rsidRPr="00415798" w14:paraId="6B008A7D" w14:textId="29EAF53C"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99ADC" w14:textId="77777777" w:rsidR="00415798" w:rsidRPr="00415798" w:rsidRDefault="00415798" w:rsidP="00D57B13">
            <w:pPr>
              <w:jc w:val="center"/>
              <w:rPr>
                <w:color w:val="000000"/>
                <w:sz w:val="22"/>
                <w:szCs w:val="22"/>
              </w:rPr>
            </w:pPr>
            <w:r w:rsidRPr="00415798">
              <w:rPr>
                <w:color w:val="000000"/>
                <w:sz w:val="22"/>
                <w:szCs w:val="22"/>
              </w:rPr>
              <w:t>71</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6BFCA" w14:textId="77777777" w:rsidR="00415798" w:rsidRPr="00415798" w:rsidRDefault="00415798" w:rsidP="00D57B13">
            <w:pPr>
              <w:rPr>
                <w:color w:val="000000"/>
                <w:sz w:val="22"/>
                <w:szCs w:val="22"/>
              </w:rPr>
            </w:pPr>
            <w:r w:rsidRPr="00415798">
              <w:rPr>
                <w:color w:val="000000"/>
                <w:sz w:val="22"/>
                <w:szCs w:val="22"/>
              </w:rPr>
              <w:t>ΚΗΗ 7349</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38885D" w14:textId="77777777" w:rsidR="00415798" w:rsidRPr="00415798" w:rsidRDefault="00415798" w:rsidP="00D57B13">
            <w:pPr>
              <w:rPr>
                <w:color w:val="000000"/>
                <w:sz w:val="22"/>
                <w:szCs w:val="22"/>
              </w:rPr>
            </w:pPr>
            <w:r w:rsidRPr="00415798">
              <w:rPr>
                <w:color w:val="000000"/>
                <w:sz w:val="22"/>
                <w:szCs w:val="22"/>
              </w:rPr>
              <w:t>ΔΙΠΛΟΚΑΜΠΙΝΟ ΑΝΟΙΧΤΟ ΦΟΡΤΗΓΟ 4Χ4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44BC7" w14:textId="77777777" w:rsidR="00415798" w:rsidRPr="00415798" w:rsidRDefault="00415798" w:rsidP="00D57B13">
            <w:pPr>
              <w:jc w:val="center"/>
              <w:rPr>
                <w:color w:val="000000"/>
                <w:sz w:val="22"/>
                <w:szCs w:val="22"/>
              </w:rPr>
            </w:pPr>
            <w:r w:rsidRPr="00415798">
              <w:rPr>
                <w:color w:val="000000"/>
                <w:sz w:val="22"/>
                <w:szCs w:val="22"/>
              </w:rPr>
              <w:t>14</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BCBAA" w14:textId="77777777" w:rsidR="00415798" w:rsidRPr="00415798" w:rsidRDefault="00415798" w:rsidP="00D57B13">
            <w:pPr>
              <w:jc w:val="center"/>
              <w:rPr>
                <w:color w:val="000000"/>
                <w:sz w:val="22"/>
                <w:szCs w:val="22"/>
              </w:rPr>
            </w:pPr>
            <w:r w:rsidRPr="00415798">
              <w:rPr>
                <w:color w:val="000000"/>
                <w:sz w:val="22"/>
                <w:szCs w:val="22"/>
              </w:rPr>
              <w:t>2023</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5570FF57"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105,50</w:t>
            </w:r>
          </w:p>
        </w:tc>
        <w:tc>
          <w:tcPr>
            <w:tcW w:w="1548" w:type="dxa"/>
            <w:tcBorders>
              <w:top w:val="single" w:sz="4" w:space="0" w:color="auto"/>
              <w:left w:val="single" w:sz="4" w:space="0" w:color="auto"/>
              <w:bottom w:val="single" w:sz="4" w:space="0" w:color="auto"/>
              <w:right w:val="single" w:sz="4" w:space="0" w:color="auto"/>
            </w:tcBorders>
          </w:tcPr>
          <w:p w14:paraId="35CECD2C" w14:textId="77777777" w:rsidR="00415798" w:rsidRPr="00415798" w:rsidRDefault="00415798" w:rsidP="00D57B13">
            <w:pPr>
              <w:jc w:val="center"/>
              <w:rPr>
                <w:rFonts w:eastAsia="Calibri"/>
                <w:color w:val="000000"/>
                <w:sz w:val="22"/>
                <w:szCs w:val="22"/>
                <w:lang w:eastAsia="en-US"/>
              </w:rPr>
            </w:pPr>
          </w:p>
        </w:tc>
      </w:tr>
      <w:tr w:rsidR="00415798" w:rsidRPr="00415798" w14:paraId="1AC6DC9C" w14:textId="59A1EAAC"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DCE1B" w14:textId="77777777" w:rsidR="00415798" w:rsidRPr="00415798" w:rsidRDefault="00415798" w:rsidP="00D57B13">
            <w:pPr>
              <w:jc w:val="center"/>
              <w:rPr>
                <w:color w:val="000000"/>
                <w:sz w:val="22"/>
                <w:szCs w:val="22"/>
              </w:rPr>
            </w:pPr>
            <w:r w:rsidRPr="00415798">
              <w:rPr>
                <w:color w:val="000000"/>
                <w:sz w:val="22"/>
                <w:szCs w:val="22"/>
              </w:rPr>
              <w:t>72</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89C7B" w14:textId="77777777" w:rsidR="00415798" w:rsidRPr="00415798" w:rsidRDefault="00415798" w:rsidP="00D57B13">
            <w:pPr>
              <w:rPr>
                <w:color w:val="000000"/>
                <w:sz w:val="22"/>
                <w:szCs w:val="22"/>
              </w:rPr>
            </w:pPr>
            <w:r w:rsidRPr="00415798">
              <w:rPr>
                <w:color w:val="000000"/>
                <w:sz w:val="22"/>
                <w:szCs w:val="22"/>
              </w:rPr>
              <w:t>ΚΗΗ 7350</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47D6C7" w14:textId="77777777" w:rsidR="00415798" w:rsidRPr="00415798" w:rsidRDefault="00415798" w:rsidP="00D57B13">
            <w:pPr>
              <w:rPr>
                <w:color w:val="000000"/>
                <w:sz w:val="22"/>
                <w:szCs w:val="22"/>
              </w:rPr>
            </w:pPr>
            <w:r w:rsidRPr="00415798">
              <w:rPr>
                <w:color w:val="000000"/>
                <w:sz w:val="22"/>
                <w:szCs w:val="22"/>
              </w:rPr>
              <w:t>ΔΙΠΛΟΚΑΜΠΙΝΟ ΑΝΟΙΧΤΟ ΦΟΡΤΗΓΟ 4Χ4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75DB1" w14:textId="77777777" w:rsidR="00415798" w:rsidRPr="00415798" w:rsidRDefault="00415798" w:rsidP="00D57B13">
            <w:pPr>
              <w:jc w:val="center"/>
              <w:rPr>
                <w:color w:val="000000"/>
                <w:sz w:val="22"/>
                <w:szCs w:val="22"/>
              </w:rPr>
            </w:pPr>
            <w:r w:rsidRPr="00415798">
              <w:rPr>
                <w:color w:val="000000"/>
                <w:sz w:val="22"/>
                <w:szCs w:val="22"/>
              </w:rPr>
              <w:t>14</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2417D" w14:textId="77777777" w:rsidR="00415798" w:rsidRPr="00415798" w:rsidRDefault="00415798" w:rsidP="00D57B13">
            <w:pPr>
              <w:jc w:val="center"/>
              <w:rPr>
                <w:color w:val="000000"/>
                <w:sz w:val="22"/>
                <w:szCs w:val="22"/>
              </w:rPr>
            </w:pPr>
            <w:r w:rsidRPr="00415798">
              <w:rPr>
                <w:color w:val="000000"/>
                <w:sz w:val="22"/>
                <w:szCs w:val="22"/>
              </w:rPr>
              <w:t>2023</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33B751B8"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105,50</w:t>
            </w:r>
          </w:p>
        </w:tc>
        <w:tc>
          <w:tcPr>
            <w:tcW w:w="1548" w:type="dxa"/>
            <w:tcBorders>
              <w:top w:val="single" w:sz="4" w:space="0" w:color="auto"/>
              <w:left w:val="single" w:sz="4" w:space="0" w:color="auto"/>
              <w:bottom w:val="single" w:sz="4" w:space="0" w:color="auto"/>
              <w:right w:val="single" w:sz="4" w:space="0" w:color="auto"/>
            </w:tcBorders>
          </w:tcPr>
          <w:p w14:paraId="33B4B295" w14:textId="77777777" w:rsidR="00415798" w:rsidRPr="00415798" w:rsidRDefault="00415798" w:rsidP="00D57B13">
            <w:pPr>
              <w:jc w:val="center"/>
              <w:rPr>
                <w:rFonts w:eastAsia="Calibri"/>
                <w:color w:val="000000"/>
                <w:sz w:val="22"/>
                <w:szCs w:val="22"/>
                <w:lang w:eastAsia="en-US"/>
              </w:rPr>
            </w:pPr>
          </w:p>
        </w:tc>
      </w:tr>
      <w:tr w:rsidR="00415798" w:rsidRPr="00415798" w14:paraId="375341A2" w14:textId="3633DFC3"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9FB33" w14:textId="77777777" w:rsidR="00415798" w:rsidRPr="00415798" w:rsidRDefault="00415798" w:rsidP="00D57B13">
            <w:pPr>
              <w:jc w:val="center"/>
              <w:rPr>
                <w:color w:val="000000"/>
                <w:sz w:val="22"/>
                <w:szCs w:val="22"/>
              </w:rPr>
            </w:pPr>
            <w:r w:rsidRPr="00415798">
              <w:rPr>
                <w:color w:val="000000"/>
                <w:sz w:val="22"/>
                <w:szCs w:val="22"/>
              </w:rPr>
              <w:t>73</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6CC03" w14:textId="77777777" w:rsidR="00415798" w:rsidRPr="00415798" w:rsidRDefault="00415798" w:rsidP="00D57B13">
            <w:pPr>
              <w:rPr>
                <w:color w:val="000000"/>
                <w:sz w:val="22"/>
                <w:szCs w:val="22"/>
              </w:rPr>
            </w:pPr>
            <w:r w:rsidRPr="00415798">
              <w:rPr>
                <w:color w:val="000000"/>
                <w:sz w:val="22"/>
                <w:szCs w:val="22"/>
              </w:rPr>
              <w:t>ΚΗΗ 7343</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D6BED" w14:textId="77777777" w:rsidR="00415798" w:rsidRPr="00415798" w:rsidRDefault="00415798" w:rsidP="00D57B13">
            <w:pPr>
              <w:rPr>
                <w:color w:val="000000"/>
                <w:sz w:val="22"/>
                <w:szCs w:val="22"/>
              </w:rPr>
            </w:pPr>
            <w:r w:rsidRPr="00415798">
              <w:rPr>
                <w:color w:val="000000"/>
                <w:sz w:val="22"/>
                <w:szCs w:val="22"/>
              </w:rPr>
              <w:t>ΔΙΕΥΡΥΜΕΝΗ ΚΑΜΠΙΝΑ ΑΝΟΙΧΤΟ ΦΟΡΤΗΓΟ 4Χ4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223EF5" w14:textId="77777777" w:rsidR="00415798" w:rsidRPr="00415798" w:rsidRDefault="00415798" w:rsidP="00D57B13">
            <w:pPr>
              <w:jc w:val="center"/>
              <w:rPr>
                <w:color w:val="000000"/>
                <w:sz w:val="22"/>
                <w:szCs w:val="22"/>
              </w:rPr>
            </w:pPr>
            <w:r w:rsidRPr="00415798">
              <w:rPr>
                <w:color w:val="000000"/>
                <w:sz w:val="22"/>
                <w:szCs w:val="22"/>
              </w:rPr>
              <w:t>14</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6315F" w14:textId="77777777" w:rsidR="00415798" w:rsidRPr="00415798" w:rsidRDefault="00415798" w:rsidP="00D57B13">
            <w:pPr>
              <w:jc w:val="center"/>
              <w:rPr>
                <w:color w:val="000000"/>
                <w:sz w:val="22"/>
                <w:szCs w:val="22"/>
              </w:rPr>
            </w:pPr>
            <w:r w:rsidRPr="00415798">
              <w:rPr>
                <w:color w:val="000000"/>
                <w:sz w:val="22"/>
                <w:szCs w:val="22"/>
              </w:rPr>
              <w:t>2023</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2630C070"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105,50</w:t>
            </w:r>
          </w:p>
        </w:tc>
        <w:tc>
          <w:tcPr>
            <w:tcW w:w="1548" w:type="dxa"/>
            <w:tcBorders>
              <w:top w:val="single" w:sz="4" w:space="0" w:color="auto"/>
              <w:left w:val="single" w:sz="4" w:space="0" w:color="auto"/>
              <w:bottom w:val="single" w:sz="4" w:space="0" w:color="auto"/>
              <w:right w:val="single" w:sz="4" w:space="0" w:color="auto"/>
            </w:tcBorders>
          </w:tcPr>
          <w:p w14:paraId="7F1C0950" w14:textId="77777777" w:rsidR="00415798" w:rsidRPr="00415798" w:rsidRDefault="00415798" w:rsidP="00D57B13">
            <w:pPr>
              <w:jc w:val="center"/>
              <w:rPr>
                <w:rFonts w:eastAsia="Calibri"/>
                <w:color w:val="000000"/>
                <w:sz w:val="22"/>
                <w:szCs w:val="22"/>
                <w:lang w:eastAsia="en-US"/>
              </w:rPr>
            </w:pPr>
          </w:p>
        </w:tc>
      </w:tr>
      <w:tr w:rsidR="00415798" w:rsidRPr="00415798" w14:paraId="49CD623D" w14:textId="719E3B38"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9BF7E" w14:textId="77777777" w:rsidR="00415798" w:rsidRPr="00415798" w:rsidRDefault="00415798" w:rsidP="00D57B13">
            <w:pPr>
              <w:jc w:val="center"/>
              <w:rPr>
                <w:color w:val="000000"/>
                <w:sz w:val="22"/>
                <w:szCs w:val="22"/>
              </w:rPr>
            </w:pPr>
            <w:r w:rsidRPr="00415798">
              <w:rPr>
                <w:color w:val="000000"/>
                <w:sz w:val="22"/>
                <w:szCs w:val="22"/>
              </w:rPr>
              <w:t>74</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3FDDE" w14:textId="77777777" w:rsidR="00415798" w:rsidRPr="00415798" w:rsidRDefault="00415798" w:rsidP="00D57B13">
            <w:pPr>
              <w:rPr>
                <w:color w:val="000000"/>
                <w:sz w:val="22"/>
                <w:szCs w:val="22"/>
              </w:rPr>
            </w:pPr>
            <w:r w:rsidRPr="00415798">
              <w:rPr>
                <w:color w:val="000000"/>
                <w:sz w:val="22"/>
                <w:szCs w:val="22"/>
              </w:rPr>
              <w:t>ΚΗΗ 7344</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F1738" w14:textId="77777777" w:rsidR="00415798" w:rsidRPr="00415798" w:rsidRDefault="00415798" w:rsidP="00D57B13">
            <w:pPr>
              <w:rPr>
                <w:color w:val="000000"/>
                <w:sz w:val="22"/>
                <w:szCs w:val="22"/>
              </w:rPr>
            </w:pPr>
            <w:r w:rsidRPr="00415798">
              <w:rPr>
                <w:color w:val="000000"/>
                <w:sz w:val="22"/>
                <w:szCs w:val="22"/>
              </w:rPr>
              <w:t>ΔΙΕΥΡΥΜΕΝΗ ΚΑΜΠΙΝΑ ΑΝΟΙΧΤΟ ΦΟΡΤΗΓΟ 4Χ4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ABCED" w14:textId="77777777" w:rsidR="00415798" w:rsidRPr="00415798" w:rsidRDefault="00415798" w:rsidP="00D57B13">
            <w:pPr>
              <w:jc w:val="center"/>
              <w:rPr>
                <w:color w:val="000000"/>
                <w:sz w:val="22"/>
                <w:szCs w:val="22"/>
              </w:rPr>
            </w:pPr>
            <w:r w:rsidRPr="00415798">
              <w:rPr>
                <w:color w:val="000000"/>
                <w:sz w:val="22"/>
                <w:szCs w:val="22"/>
              </w:rPr>
              <w:t>14</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E940E" w14:textId="77777777" w:rsidR="00415798" w:rsidRPr="00415798" w:rsidRDefault="00415798" w:rsidP="00D57B13">
            <w:pPr>
              <w:jc w:val="center"/>
              <w:rPr>
                <w:color w:val="000000"/>
                <w:sz w:val="22"/>
                <w:szCs w:val="22"/>
              </w:rPr>
            </w:pPr>
            <w:r w:rsidRPr="00415798">
              <w:rPr>
                <w:color w:val="000000"/>
                <w:sz w:val="22"/>
                <w:szCs w:val="22"/>
              </w:rPr>
              <w:t>2023</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0692D3A0"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105,50</w:t>
            </w:r>
          </w:p>
        </w:tc>
        <w:tc>
          <w:tcPr>
            <w:tcW w:w="1548" w:type="dxa"/>
            <w:tcBorders>
              <w:top w:val="single" w:sz="4" w:space="0" w:color="auto"/>
              <w:left w:val="single" w:sz="4" w:space="0" w:color="auto"/>
              <w:bottom w:val="single" w:sz="4" w:space="0" w:color="auto"/>
              <w:right w:val="single" w:sz="4" w:space="0" w:color="auto"/>
            </w:tcBorders>
          </w:tcPr>
          <w:p w14:paraId="5E52C89B" w14:textId="77777777" w:rsidR="00415798" w:rsidRPr="00415798" w:rsidRDefault="00415798" w:rsidP="00D57B13">
            <w:pPr>
              <w:jc w:val="center"/>
              <w:rPr>
                <w:rFonts w:eastAsia="Calibri"/>
                <w:color w:val="000000"/>
                <w:sz w:val="22"/>
                <w:szCs w:val="22"/>
                <w:lang w:eastAsia="en-US"/>
              </w:rPr>
            </w:pPr>
          </w:p>
        </w:tc>
      </w:tr>
      <w:tr w:rsidR="00415798" w:rsidRPr="00415798" w14:paraId="074EFDF0" w14:textId="28E6C67D"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E9214" w14:textId="77777777" w:rsidR="00415798" w:rsidRPr="00415798" w:rsidRDefault="00415798" w:rsidP="00D57B13">
            <w:pPr>
              <w:jc w:val="center"/>
              <w:rPr>
                <w:color w:val="000000"/>
                <w:sz w:val="22"/>
                <w:szCs w:val="22"/>
              </w:rPr>
            </w:pPr>
            <w:r w:rsidRPr="00415798">
              <w:rPr>
                <w:color w:val="000000"/>
                <w:sz w:val="22"/>
                <w:szCs w:val="22"/>
              </w:rPr>
              <w:t>75</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6F3E3" w14:textId="77777777" w:rsidR="00415798" w:rsidRPr="00415798" w:rsidRDefault="00415798" w:rsidP="00D57B13">
            <w:pPr>
              <w:rPr>
                <w:color w:val="000000"/>
                <w:sz w:val="22"/>
                <w:szCs w:val="22"/>
              </w:rPr>
            </w:pPr>
            <w:r w:rsidRPr="00415798">
              <w:rPr>
                <w:color w:val="000000"/>
                <w:sz w:val="22"/>
                <w:szCs w:val="22"/>
              </w:rPr>
              <w:t>ΚΗΗ 7352</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73782" w14:textId="77777777" w:rsidR="00415798" w:rsidRPr="00415798" w:rsidRDefault="00415798" w:rsidP="00D57B13">
            <w:pPr>
              <w:rPr>
                <w:color w:val="000000"/>
                <w:sz w:val="22"/>
                <w:szCs w:val="22"/>
              </w:rPr>
            </w:pPr>
            <w:r w:rsidRPr="00415798">
              <w:rPr>
                <w:color w:val="000000"/>
                <w:sz w:val="22"/>
                <w:szCs w:val="22"/>
              </w:rPr>
              <w:t>ΚΛΕΙΣΤΟ ΦΟΡΤΗΓΟ (VAN)</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997396" w14:textId="77777777" w:rsidR="00415798" w:rsidRPr="00415798" w:rsidRDefault="00415798" w:rsidP="00D57B13">
            <w:pPr>
              <w:jc w:val="center"/>
              <w:rPr>
                <w:color w:val="000000"/>
                <w:sz w:val="22"/>
                <w:szCs w:val="22"/>
              </w:rPr>
            </w:pPr>
            <w:r w:rsidRPr="00415798">
              <w:rPr>
                <w:color w:val="000000"/>
                <w:sz w:val="22"/>
                <w:szCs w:val="22"/>
              </w:rPr>
              <w:t>15</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3F0A0" w14:textId="77777777" w:rsidR="00415798" w:rsidRPr="00415798" w:rsidRDefault="00415798" w:rsidP="00D57B13">
            <w:pPr>
              <w:jc w:val="center"/>
              <w:rPr>
                <w:color w:val="000000"/>
                <w:sz w:val="22"/>
                <w:szCs w:val="22"/>
              </w:rPr>
            </w:pPr>
            <w:r w:rsidRPr="00415798">
              <w:rPr>
                <w:color w:val="000000"/>
                <w:sz w:val="22"/>
                <w:szCs w:val="22"/>
              </w:rPr>
              <w:t>2023</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6262E744"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109,00</w:t>
            </w:r>
          </w:p>
        </w:tc>
        <w:tc>
          <w:tcPr>
            <w:tcW w:w="1548" w:type="dxa"/>
            <w:tcBorders>
              <w:top w:val="single" w:sz="4" w:space="0" w:color="auto"/>
              <w:left w:val="single" w:sz="4" w:space="0" w:color="auto"/>
              <w:bottom w:val="single" w:sz="4" w:space="0" w:color="auto"/>
              <w:right w:val="single" w:sz="4" w:space="0" w:color="auto"/>
            </w:tcBorders>
          </w:tcPr>
          <w:p w14:paraId="38597DA1" w14:textId="77777777" w:rsidR="00415798" w:rsidRPr="00415798" w:rsidRDefault="00415798" w:rsidP="00D57B13">
            <w:pPr>
              <w:jc w:val="center"/>
              <w:rPr>
                <w:rFonts w:eastAsia="Calibri"/>
                <w:color w:val="000000"/>
                <w:sz w:val="22"/>
                <w:szCs w:val="22"/>
                <w:lang w:eastAsia="en-US"/>
              </w:rPr>
            </w:pPr>
          </w:p>
        </w:tc>
      </w:tr>
      <w:tr w:rsidR="00415798" w:rsidRPr="00415798" w14:paraId="38E481C7" w14:textId="5C35699F"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098AE" w14:textId="77777777" w:rsidR="00415798" w:rsidRPr="00415798" w:rsidRDefault="00415798" w:rsidP="00D57B13">
            <w:pPr>
              <w:jc w:val="center"/>
              <w:rPr>
                <w:color w:val="000000"/>
                <w:sz w:val="22"/>
                <w:szCs w:val="22"/>
              </w:rPr>
            </w:pPr>
            <w:r w:rsidRPr="00415798">
              <w:rPr>
                <w:color w:val="000000"/>
                <w:sz w:val="22"/>
                <w:szCs w:val="22"/>
              </w:rPr>
              <w:t>76</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E49C5" w14:textId="77777777" w:rsidR="00415798" w:rsidRPr="00415798" w:rsidRDefault="00415798" w:rsidP="00D57B13">
            <w:pPr>
              <w:rPr>
                <w:color w:val="000000"/>
                <w:sz w:val="22"/>
                <w:szCs w:val="22"/>
              </w:rPr>
            </w:pPr>
            <w:r w:rsidRPr="00415798">
              <w:rPr>
                <w:color w:val="000000"/>
                <w:sz w:val="22"/>
                <w:szCs w:val="22"/>
              </w:rPr>
              <w:t>ΚΤΥ-3254</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80B61B" w14:textId="77777777" w:rsidR="00415798" w:rsidRPr="00415798" w:rsidRDefault="00415798" w:rsidP="00D57B13">
            <w:pPr>
              <w:rPr>
                <w:color w:val="000000"/>
                <w:sz w:val="22"/>
                <w:szCs w:val="22"/>
              </w:rPr>
            </w:pPr>
            <w:r w:rsidRPr="00415798">
              <w:rPr>
                <w:color w:val="000000"/>
                <w:sz w:val="22"/>
                <w:szCs w:val="22"/>
              </w:rPr>
              <w:t>ΦΟΡΤΗΓΟ ΜΕ ΑΡΠΑΓΗ &amp; ΑΝΑΤΡΟΠΗ</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6CB60" w14:textId="77777777" w:rsidR="00415798" w:rsidRPr="00415798" w:rsidRDefault="00415798" w:rsidP="00D57B13">
            <w:pPr>
              <w:jc w:val="center"/>
              <w:rPr>
                <w:color w:val="000000"/>
                <w:sz w:val="22"/>
                <w:szCs w:val="22"/>
              </w:rPr>
            </w:pPr>
            <w:r w:rsidRPr="00415798">
              <w:rPr>
                <w:color w:val="000000"/>
                <w:sz w:val="22"/>
                <w:szCs w:val="22"/>
              </w:rPr>
              <w:t>40</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50A19" w14:textId="77777777" w:rsidR="00415798" w:rsidRPr="00415798" w:rsidRDefault="00415798" w:rsidP="00D57B13">
            <w:pPr>
              <w:jc w:val="center"/>
              <w:rPr>
                <w:color w:val="000000"/>
                <w:sz w:val="22"/>
                <w:szCs w:val="22"/>
              </w:rPr>
            </w:pPr>
            <w:r w:rsidRPr="00415798">
              <w:rPr>
                <w:color w:val="000000"/>
                <w:sz w:val="22"/>
                <w:szCs w:val="22"/>
              </w:rPr>
              <w:t>2024</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3BA15FC9"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166,50</w:t>
            </w:r>
          </w:p>
        </w:tc>
        <w:tc>
          <w:tcPr>
            <w:tcW w:w="1548" w:type="dxa"/>
            <w:tcBorders>
              <w:top w:val="single" w:sz="4" w:space="0" w:color="auto"/>
              <w:left w:val="single" w:sz="4" w:space="0" w:color="auto"/>
              <w:bottom w:val="single" w:sz="4" w:space="0" w:color="auto"/>
              <w:right w:val="single" w:sz="4" w:space="0" w:color="auto"/>
            </w:tcBorders>
          </w:tcPr>
          <w:p w14:paraId="0821D454" w14:textId="77777777" w:rsidR="00415798" w:rsidRPr="00415798" w:rsidRDefault="00415798" w:rsidP="00D57B13">
            <w:pPr>
              <w:jc w:val="center"/>
              <w:rPr>
                <w:rFonts w:eastAsia="Calibri"/>
                <w:color w:val="000000"/>
                <w:sz w:val="22"/>
                <w:szCs w:val="22"/>
                <w:lang w:eastAsia="en-US"/>
              </w:rPr>
            </w:pPr>
          </w:p>
        </w:tc>
      </w:tr>
      <w:tr w:rsidR="00415798" w:rsidRPr="00415798" w14:paraId="5E09E794" w14:textId="14DB4CA5"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38E61" w14:textId="77777777" w:rsidR="00415798" w:rsidRPr="00415798" w:rsidRDefault="00415798" w:rsidP="00D57B13">
            <w:pPr>
              <w:jc w:val="center"/>
              <w:rPr>
                <w:color w:val="000000"/>
                <w:sz w:val="22"/>
                <w:szCs w:val="22"/>
              </w:rPr>
            </w:pPr>
            <w:r w:rsidRPr="00415798">
              <w:rPr>
                <w:color w:val="000000"/>
                <w:sz w:val="22"/>
                <w:szCs w:val="22"/>
              </w:rPr>
              <w:t>77</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89E5F8" w14:textId="77777777" w:rsidR="00415798" w:rsidRPr="00415798" w:rsidRDefault="00415798" w:rsidP="00D57B13">
            <w:pPr>
              <w:rPr>
                <w:color w:val="000000"/>
                <w:sz w:val="22"/>
                <w:szCs w:val="22"/>
              </w:rPr>
            </w:pPr>
            <w:r w:rsidRPr="00415798">
              <w:rPr>
                <w:color w:val="000000"/>
                <w:sz w:val="22"/>
                <w:szCs w:val="22"/>
              </w:rPr>
              <w:t>ΚΤΥ-3255</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4846EA" w14:textId="77777777" w:rsidR="00415798" w:rsidRPr="00415798" w:rsidRDefault="00415798" w:rsidP="00D57B13">
            <w:pPr>
              <w:rPr>
                <w:color w:val="000000"/>
                <w:sz w:val="22"/>
                <w:szCs w:val="22"/>
              </w:rPr>
            </w:pPr>
            <w:r w:rsidRPr="00415798">
              <w:rPr>
                <w:color w:val="000000"/>
                <w:sz w:val="22"/>
                <w:szCs w:val="22"/>
              </w:rPr>
              <w:t>ΦΟΡΤΗΓΟ ΜΕ ΑΡΠΑΓΗ &amp; ΑΝΑΤΡΟΠΗ</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56789" w14:textId="77777777" w:rsidR="00415798" w:rsidRPr="00415798" w:rsidRDefault="00415798" w:rsidP="00D57B13">
            <w:pPr>
              <w:jc w:val="center"/>
              <w:rPr>
                <w:color w:val="000000"/>
                <w:sz w:val="22"/>
                <w:szCs w:val="22"/>
              </w:rPr>
            </w:pPr>
            <w:r w:rsidRPr="00415798">
              <w:rPr>
                <w:color w:val="000000"/>
                <w:sz w:val="22"/>
                <w:szCs w:val="22"/>
              </w:rPr>
              <w:t>40</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1B528" w14:textId="77777777" w:rsidR="00415798" w:rsidRPr="00415798" w:rsidRDefault="00415798" w:rsidP="00D57B13">
            <w:pPr>
              <w:jc w:val="center"/>
              <w:rPr>
                <w:color w:val="000000"/>
                <w:sz w:val="22"/>
                <w:szCs w:val="22"/>
              </w:rPr>
            </w:pPr>
            <w:r w:rsidRPr="00415798">
              <w:rPr>
                <w:color w:val="000000"/>
                <w:sz w:val="22"/>
                <w:szCs w:val="22"/>
              </w:rPr>
              <w:t>2024</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71BF96D2"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166,50</w:t>
            </w:r>
          </w:p>
        </w:tc>
        <w:tc>
          <w:tcPr>
            <w:tcW w:w="1548" w:type="dxa"/>
            <w:tcBorders>
              <w:top w:val="single" w:sz="4" w:space="0" w:color="auto"/>
              <w:left w:val="single" w:sz="4" w:space="0" w:color="auto"/>
              <w:bottom w:val="single" w:sz="4" w:space="0" w:color="auto"/>
              <w:right w:val="single" w:sz="4" w:space="0" w:color="auto"/>
            </w:tcBorders>
          </w:tcPr>
          <w:p w14:paraId="3C181D46" w14:textId="77777777" w:rsidR="00415798" w:rsidRPr="00415798" w:rsidRDefault="00415798" w:rsidP="00D57B13">
            <w:pPr>
              <w:jc w:val="center"/>
              <w:rPr>
                <w:rFonts w:eastAsia="Calibri"/>
                <w:color w:val="000000"/>
                <w:sz w:val="22"/>
                <w:szCs w:val="22"/>
                <w:lang w:eastAsia="en-US"/>
              </w:rPr>
            </w:pPr>
          </w:p>
        </w:tc>
      </w:tr>
      <w:tr w:rsidR="00415798" w:rsidRPr="00415798" w14:paraId="37A2DC32" w14:textId="0427DD47"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060B2E" w14:textId="77777777" w:rsidR="00415798" w:rsidRPr="00415798" w:rsidRDefault="00415798" w:rsidP="00D57B13">
            <w:pPr>
              <w:jc w:val="center"/>
              <w:rPr>
                <w:color w:val="000000"/>
                <w:sz w:val="22"/>
                <w:szCs w:val="22"/>
              </w:rPr>
            </w:pPr>
            <w:r w:rsidRPr="00415798">
              <w:rPr>
                <w:color w:val="000000"/>
                <w:sz w:val="22"/>
                <w:szCs w:val="22"/>
              </w:rPr>
              <w:t>78</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7CB90" w14:textId="77777777" w:rsidR="00415798" w:rsidRPr="00415798" w:rsidRDefault="00415798" w:rsidP="00D57B13">
            <w:pPr>
              <w:rPr>
                <w:color w:val="000000"/>
                <w:sz w:val="22"/>
                <w:szCs w:val="22"/>
              </w:rPr>
            </w:pPr>
            <w:r w:rsidRPr="00415798">
              <w:rPr>
                <w:color w:val="000000"/>
                <w:sz w:val="22"/>
                <w:szCs w:val="22"/>
              </w:rPr>
              <w:t>ΜΕ-154860</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7923B5" w14:textId="77777777" w:rsidR="00415798" w:rsidRPr="00415798" w:rsidRDefault="00415798" w:rsidP="00D57B13">
            <w:pPr>
              <w:rPr>
                <w:color w:val="000000"/>
                <w:sz w:val="22"/>
                <w:szCs w:val="22"/>
              </w:rPr>
            </w:pPr>
            <w:r w:rsidRPr="00415798">
              <w:rPr>
                <w:color w:val="000000"/>
                <w:sz w:val="22"/>
                <w:szCs w:val="22"/>
              </w:rPr>
              <w:t>ΦΟΡΤΗΓΟ ΜΕ ΒΥΤΙΟ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BD323" w14:textId="77777777" w:rsidR="00415798" w:rsidRPr="00415798" w:rsidRDefault="00415798" w:rsidP="00D57B13">
            <w:pPr>
              <w:jc w:val="center"/>
              <w:rPr>
                <w:color w:val="000000"/>
                <w:sz w:val="22"/>
                <w:szCs w:val="22"/>
              </w:rPr>
            </w:pPr>
            <w:r w:rsidRPr="00415798">
              <w:rPr>
                <w:color w:val="000000"/>
                <w:sz w:val="22"/>
                <w:szCs w:val="22"/>
              </w:rPr>
              <w:t>281 (PS)</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FAD45" w14:textId="77777777" w:rsidR="00415798" w:rsidRPr="00415798" w:rsidRDefault="00415798" w:rsidP="00D57B13">
            <w:pPr>
              <w:jc w:val="center"/>
              <w:rPr>
                <w:color w:val="000000"/>
                <w:sz w:val="22"/>
                <w:szCs w:val="22"/>
              </w:rPr>
            </w:pPr>
            <w:r w:rsidRPr="00415798">
              <w:rPr>
                <w:color w:val="000000"/>
                <w:sz w:val="22"/>
                <w:szCs w:val="22"/>
              </w:rPr>
              <w:t>2024</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3D671BD0"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143,75</w:t>
            </w:r>
          </w:p>
        </w:tc>
        <w:tc>
          <w:tcPr>
            <w:tcW w:w="1548" w:type="dxa"/>
            <w:tcBorders>
              <w:top w:val="single" w:sz="4" w:space="0" w:color="auto"/>
              <w:left w:val="single" w:sz="4" w:space="0" w:color="auto"/>
              <w:bottom w:val="single" w:sz="4" w:space="0" w:color="auto"/>
              <w:right w:val="single" w:sz="4" w:space="0" w:color="auto"/>
            </w:tcBorders>
          </w:tcPr>
          <w:p w14:paraId="08608DEA" w14:textId="77777777" w:rsidR="00415798" w:rsidRPr="00415798" w:rsidRDefault="00415798" w:rsidP="00D57B13">
            <w:pPr>
              <w:jc w:val="center"/>
              <w:rPr>
                <w:rFonts w:eastAsia="Calibri"/>
                <w:color w:val="000000"/>
                <w:sz w:val="22"/>
                <w:szCs w:val="22"/>
                <w:lang w:eastAsia="en-US"/>
              </w:rPr>
            </w:pPr>
          </w:p>
        </w:tc>
      </w:tr>
      <w:tr w:rsidR="00415798" w:rsidRPr="00415798" w14:paraId="61567A3A" w14:textId="7B31086B"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637A3" w14:textId="77777777" w:rsidR="00415798" w:rsidRPr="00415798" w:rsidRDefault="00415798" w:rsidP="00D57B13">
            <w:pPr>
              <w:jc w:val="center"/>
              <w:rPr>
                <w:color w:val="000000"/>
                <w:sz w:val="22"/>
                <w:szCs w:val="22"/>
              </w:rPr>
            </w:pPr>
            <w:r w:rsidRPr="00415798">
              <w:rPr>
                <w:color w:val="000000"/>
                <w:sz w:val="22"/>
                <w:szCs w:val="22"/>
              </w:rPr>
              <w:t>79</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F16161" w14:textId="77777777" w:rsidR="00415798" w:rsidRPr="00415798" w:rsidRDefault="00415798" w:rsidP="00D57B13">
            <w:pPr>
              <w:rPr>
                <w:color w:val="000000"/>
                <w:sz w:val="22"/>
                <w:szCs w:val="22"/>
              </w:rPr>
            </w:pPr>
            <w:r w:rsidRPr="00415798">
              <w:rPr>
                <w:color w:val="000000"/>
                <w:sz w:val="22"/>
                <w:szCs w:val="22"/>
              </w:rPr>
              <w:t>ΑΜ 56867</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16EC6" w14:textId="77777777" w:rsidR="00415798" w:rsidRPr="00415798" w:rsidRDefault="00415798" w:rsidP="00D57B13">
            <w:pPr>
              <w:rPr>
                <w:color w:val="000000"/>
                <w:sz w:val="22"/>
                <w:szCs w:val="22"/>
              </w:rPr>
            </w:pPr>
            <w:r w:rsidRPr="00415798">
              <w:rPr>
                <w:color w:val="000000"/>
                <w:sz w:val="22"/>
                <w:szCs w:val="22"/>
              </w:rPr>
              <w:t>ΕΙΔΙΚΟ ΟΧΗΜΑ UTV 4Χ4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38609" w14:textId="77777777" w:rsidR="00415798" w:rsidRPr="00415798" w:rsidRDefault="00415798" w:rsidP="00D57B13">
            <w:pPr>
              <w:jc w:val="center"/>
              <w:rPr>
                <w:color w:val="000000"/>
                <w:sz w:val="22"/>
                <w:szCs w:val="22"/>
              </w:rPr>
            </w:pPr>
            <w:r w:rsidRPr="00415798">
              <w:rPr>
                <w:color w:val="000000"/>
                <w:sz w:val="22"/>
                <w:szCs w:val="22"/>
              </w:rPr>
              <w:t>24.2 HP</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9D485" w14:textId="77777777" w:rsidR="00415798" w:rsidRPr="00415798" w:rsidRDefault="00415798" w:rsidP="00D57B13">
            <w:pPr>
              <w:jc w:val="center"/>
              <w:rPr>
                <w:color w:val="000000"/>
                <w:sz w:val="22"/>
                <w:szCs w:val="22"/>
              </w:rPr>
            </w:pPr>
            <w:r w:rsidRPr="00415798">
              <w:rPr>
                <w:color w:val="000000"/>
                <w:sz w:val="22"/>
                <w:szCs w:val="22"/>
              </w:rPr>
              <w:t>2023</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588AD692"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91,25</w:t>
            </w:r>
          </w:p>
        </w:tc>
        <w:tc>
          <w:tcPr>
            <w:tcW w:w="1548" w:type="dxa"/>
            <w:tcBorders>
              <w:top w:val="single" w:sz="4" w:space="0" w:color="auto"/>
              <w:left w:val="single" w:sz="4" w:space="0" w:color="auto"/>
              <w:bottom w:val="single" w:sz="4" w:space="0" w:color="auto"/>
              <w:right w:val="single" w:sz="4" w:space="0" w:color="auto"/>
            </w:tcBorders>
          </w:tcPr>
          <w:p w14:paraId="231CFCD7" w14:textId="77777777" w:rsidR="00415798" w:rsidRPr="00415798" w:rsidRDefault="00415798" w:rsidP="00D57B13">
            <w:pPr>
              <w:jc w:val="center"/>
              <w:rPr>
                <w:rFonts w:eastAsia="Calibri"/>
                <w:color w:val="000000"/>
                <w:sz w:val="22"/>
                <w:szCs w:val="22"/>
                <w:lang w:eastAsia="en-US"/>
              </w:rPr>
            </w:pPr>
          </w:p>
        </w:tc>
      </w:tr>
      <w:tr w:rsidR="00415798" w:rsidRPr="00415798" w14:paraId="4C8E0FA0" w14:textId="2A1C8346"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BDF15" w14:textId="77777777" w:rsidR="00415798" w:rsidRPr="00415798" w:rsidRDefault="00415798" w:rsidP="00D57B13">
            <w:pPr>
              <w:jc w:val="center"/>
              <w:rPr>
                <w:color w:val="000000"/>
                <w:sz w:val="22"/>
                <w:szCs w:val="22"/>
              </w:rPr>
            </w:pPr>
            <w:r w:rsidRPr="00415798">
              <w:rPr>
                <w:color w:val="000000"/>
                <w:sz w:val="22"/>
                <w:szCs w:val="22"/>
              </w:rPr>
              <w:t>80</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A0490" w14:textId="77777777" w:rsidR="00415798" w:rsidRPr="00415798" w:rsidRDefault="00415798" w:rsidP="00D57B13">
            <w:pPr>
              <w:rPr>
                <w:color w:val="000000"/>
                <w:sz w:val="22"/>
                <w:szCs w:val="22"/>
              </w:rPr>
            </w:pPr>
            <w:r w:rsidRPr="00415798">
              <w:rPr>
                <w:color w:val="000000"/>
                <w:sz w:val="22"/>
                <w:szCs w:val="22"/>
              </w:rPr>
              <w:t>ΜΕ 154854</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1E03A5" w14:textId="77777777" w:rsidR="00415798" w:rsidRPr="00415798" w:rsidRDefault="00415798" w:rsidP="00D57B13">
            <w:pPr>
              <w:rPr>
                <w:color w:val="000000"/>
                <w:sz w:val="22"/>
                <w:szCs w:val="22"/>
              </w:rPr>
            </w:pPr>
            <w:r w:rsidRPr="00415798">
              <w:rPr>
                <w:color w:val="000000"/>
                <w:sz w:val="22"/>
                <w:szCs w:val="22"/>
              </w:rPr>
              <w:t>ΚΑΛΑΘΟΦΟΡΟ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7EAA2D" w14:textId="77777777" w:rsidR="00415798" w:rsidRPr="00415798" w:rsidRDefault="00415798" w:rsidP="00D57B13">
            <w:pPr>
              <w:jc w:val="center"/>
              <w:rPr>
                <w:color w:val="000000"/>
                <w:sz w:val="22"/>
                <w:szCs w:val="22"/>
              </w:rPr>
            </w:pPr>
            <w:r w:rsidRPr="00415798">
              <w:rPr>
                <w:color w:val="000000"/>
                <w:sz w:val="22"/>
                <w:szCs w:val="22"/>
              </w:rPr>
              <w:t>175 HP</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38D5C" w14:textId="77777777" w:rsidR="00415798" w:rsidRPr="00415798" w:rsidRDefault="00415798" w:rsidP="00D57B13">
            <w:pPr>
              <w:jc w:val="center"/>
              <w:rPr>
                <w:color w:val="000000"/>
                <w:sz w:val="22"/>
                <w:szCs w:val="22"/>
              </w:rPr>
            </w:pPr>
            <w:r w:rsidRPr="00415798">
              <w:rPr>
                <w:color w:val="000000"/>
                <w:sz w:val="22"/>
                <w:szCs w:val="22"/>
              </w:rPr>
              <w:t>2023</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0C62FCEF" w14:textId="77777777" w:rsidR="00415798" w:rsidRPr="00415798" w:rsidRDefault="00415798" w:rsidP="00D57B13">
            <w:pPr>
              <w:jc w:val="center"/>
              <w:rPr>
                <w:color w:val="000000"/>
                <w:sz w:val="22"/>
                <w:szCs w:val="22"/>
                <w:highlight w:val="yellow"/>
                <w:lang w:val="en-US"/>
              </w:rPr>
            </w:pPr>
            <w:r w:rsidRPr="00415798">
              <w:rPr>
                <w:rFonts w:eastAsia="Calibri"/>
                <w:color w:val="000000"/>
                <w:sz w:val="22"/>
                <w:szCs w:val="22"/>
                <w:lang w:eastAsia="en-US"/>
              </w:rPr>
              <w:t>137,50</w:t>
            </w:r>
          </w:p>
        </w:tc>
        <w:tc>
          <w:tcPr>
            <w:tcW w:w="1548" w:type="dxa"/>
            <w:tcBorders>
              <w:top w:val="single" w:sz="4" w:space="0" w:color="auto"/>
              <w:left w:val="single" w:sz="4" w:space="0" w:color="auto"/>
              <w:bottom w:val="single" w:sz="4" w:space="0" w:color="auto"/>
              <w:right w:val="single" w:sz="4" w:space="0" w:color="auto"/>
            </w:tcBorders>
          </w:tcPr>
          <w:p w14:paraId="22E4CCA1" w14:textId="77777777" w:rsidR="00415798" w:rsidRPr="00415798" w:rsidRDefault="00415798" w:rsidP="00D57B13">
            <w:pPr>
              <w:jc w:val="center"/>
              <w:rPr>
                <w:rFonts w:eastAsia="Calibri"/>
                <w:color w:val="000000"/>
                <w:sz w:val="22"/>
                <w:szCs w:val="22"/>
                <w:lang w:eastAsia="en-US"/>
              </w:rPr>
            </w:pPr>
          </w:p>
        </w:tc>
      </w:tr>
      <w:tr w:rsidR="00415798" w:rsidRPr="00415798" w14:paraId="53B11498" w14:textId="3E8AF8CE"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A4CD0" w14:textId="77777777" w:rsidR="00415798" w:rsidRPr="00415798" w:rsidRDefault="00415798" w:rsidP="00D57B13">
            <w:pPr>
              <w:jc w:val="center"/>
              <w:rPr>
                <w:color w:val="000000"/>
                <w:sz w:val="22"/>
                <w:szCs w:val="22"/>
              </w:rPr>
            </w:pPr>
            <w:r w:rsidRPr="00415798">
              <w:rPr>
                <w:color w:val="000000"/>
                <w:sz w:val="22"/>
                <w:szCs w:val="22"/>
              </w:rPr>
              <w:t>81</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17951" w14:textId="77777777" w:rsidR="00415798" w:rsidRPr="00415798" w:rsidRDefault="00415798" w:rsidP="00D57B13">
            <w:pPr>
              <w:rPr>
                <w:color w:val="000000"/>
                <w:sz w:val="22"/>
                <w:szCs w:val="22"/>
              </w:rPr>
            </w:pPr>
            <w:r w:rsidRPr="00415798">
              <w:rPr>
                <w:color w:val="000000"/>
                <w:sz w:val="22"/>
                <w:szCs w:val="22"/>
              </w:rPr>
              <w:t>ΑΜ 56856</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7E348" w14:textId="77777777" w:rsidR="00415798" w:rsidRPr="00415798" w:rsidRDefault="00415798" w:rsidP="00D57B13">
            <w:pPr>
              <w:rPr>
                <w:color w:val="000000"/>
                <w:sz w:val="22"/>
                <w:szCs w:val="22"/>
              </w:rPr>
            </w:pPr>
            <w:r w:rsidRPr="00415798">
              <w:rPr>
                <w:color w:val="000000"/>
                <w:sz w:val="22"/>
                <w:szCs w:val="22"/>
              </w:rPr>
              <w:t>ΓΕΩΡΓΙΚΟΣ ΕΛΚΥΣΤΗΡΑΣ</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711BD" w14:textId="77777777" w:rsidR="00415798" w:rsidRPr="00415798" w:rsidRDefault="00415798" w:rsidP="00D57B13">
            <w:pPr>
              <w:jc w:val="center"/>
              <w:rPr>
                <w:color w:val="000000"/>
                <w:sz w:val="22"/>
                <w:szCs w:val="22"/>
              </w:rPr>
            </w:pPr>
            <w:r w:rsidRPr="00415798">
              <w:rPr>
                <w:color w:val="000000"/>
                <w:sz w:val="22"/>
                <w:szCs w:val="22"/>
              </w:rPr>
              <w:t> </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07A3F" w14:textId="77777777" w:rsidR="00415798" w:rsidRPr="00415798" w:rsidRDefault="00415798" w:rsidP="00D57B13">
            <w:pPr>
              <w:jc w:val="center"/>
              <w:rPr>
                <w:color w:val="000000"/>
                <w:sz w:val="22"/>
                <w:szCs w:val="22"/>
              </w:rPr>
            </w:pPr>
            <w:r w:rsidRPr="00415798">
              <w:rPr>
                <w:color w:val="000000"/>
                <w:sz w:val="22"/>
                <w:szCs w:val="22"/>
              </w:rPr>
              <w:t>2023</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326E7CA8"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265,75</w:t>
            </w:r>
          </w:p>
        </w:tc>
        <w:tc>
          <w:tcPr>
            <w:tcW w:w="1548" w:type="dxa"/>
            <w:tcBorders>
              <w:top w:val="single" w:sz="4" w:space="0" w:color="auto"/>
              <w:left w:val="single" w:sz="4" w:space="0" w:color="auto"/>
              <w:bottom w:val="single" w:sz="4" w:space="0" w:color="auto"/>
              <w:right w:val="single" w:sz="4" w:space="0" w:color="auto"/>
            </w:tcBorders>
          </w:tcPr>
          <w:p w14:paraId="7477D924" w14:textId="77777777" w:rsidR="00415798" w:rsidRPr="00415798" w:rsidRDefault="00415798" w:rsidP="00D57B13">
            <w:pPr>
              <w:jc w:val="center"/>
              <w:rPr>
                <w:rFonts w:eastAsia="Calibri"/>
                <w:color w:val="000000"/>
                <w:sz w:val="22"/>
                <w:szCs w:val="22"/>
                <w:lang w:eastAsia="en-US"/>
              </w:rPr>
            </w:pPr>
          </w:p>
        </w:tc>
      </w:tr>
      <w:tr w:rsidR="00415798" w:rsidRPr="00415798" w14:paraId="4134F3CD" w14:textId="34D21FE8"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FE3B5" w14:textId="77777777" w:rsidR="00415798" w:rsidRPr="00415798" w:rsidRDefault="00415798" w:rsidP="00D57B13">
            <w:pPr>
              <w:jc w:val="center"/>
              <w:rPr>
                <w:color w:val="000000"/>
                <w:sz w:val="22"/>
                <w:szCs w:val="22"/>
              </w:rPr>
            </w:pPr>
            <w:r w:rsidRPr="00415798">
              <w:rPr>
                <w:color w:val="000000"/>
                <w:sz w:val="22"/>
                <w:szCs w:val="22"/>
              </w:rPr>
              <w:t>82</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F8474" w14:textId="77777777" w:rsidR="00415798" w:rsidRPr="00415798" w:rsidRDefault="00415798" w:rsidP="00D57B13">
            <w:pPr>
              <w:rPr>
                <w:color w:val="000000"/>
                <w:sz w:val="22"/>
                <w:szCs w:val="22"/>
              </w:rPr>
            </w:pPr>
            <w:r w:rsidRPr="00415798">
              <w:rPr>
                <w:color w:val="000000"/>
                <w:sz w:val="22"/>
                <w:szCs w:val="22"/>
              </w:rPr>
              <w:t>ΚΗΙ 1420</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9069F" w14:textId="77777777" w:rsidR="00415798" w:rsidRPr="00415798" w:rsidRDefault="00415798" w:rsidP="00D57B13">
            <w:pPr>
              <w:rPr>
                <w:color w:val="000000"/>
                <w:sz w:val="22"/>
                <w:szCs w:val="22"/>
                <w:lang w:val="en-US"/>
              </w:rPr>
            </w:pPr>
            <w:r w:rsidRPr="00415798">
              <w:rPr>
                <w:color w:val="000000"/>
                <w:sz w:val="22"/>
                <w:szCs w:val="22"/>
              </w:rPr>
              <w:t>ΕΠΙΒΑΤΙΚΟ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FC93D" w14:textId="77777777" w:rsidR="00415798" w:rsidRPr="00415798" w:rsidRDefault="00415798" w:rsidP="00D57B13">
            <w:pPr>
              <w:jc w:val="center"/>
              <w:rPr>
                <w:color w:val="000000"/>
                <w:sz w:val="22"/>
                <w:szCs w:val="22"/>
              </w:rPr>
            </w:pPr>
            <w:r w:rsidRPr="00415798">
              <w:rPr>
                <w:color w:val="000000"/>
                <w:sz w:val="22"/>
                <w:szCs w:val="22"/>
              </w:rPr>
              <w:t>11</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8344D" w14:textId="77777777" w:rsidR="00415798" w:rsidRPr="00415798" w:rsidRDefault="00415798" w:rsidP="00D57B13">
            <w:pPr>
              <w:jc w:val="center"/>
              <w:rPr>
                <w:color w:val="000000"/>
                <w:sz w:val="22"/>
                <w:szCs w:val="22"/>
              </w:rPr>
            </w:pPr>
            <w:r w:rsidRPr="00415798">
              <w:rPr>
                <w:color w:val="000000"/>
                <w:sz w:val="22"/>
                <w:szCs w:val="22"/>
              </w:rPr>
              <w:t>2002</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482B53A6"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41,75</w:t>
            </w:r>
          </w:p>
        </w:tc>
        <w:tc>
          <w:tcPr>
            <w:tcW w:w="1548" w:type="dxa"/>
            <w:tcBorders>
              <w:top w:val="single" w:sz="4" w:space="0" w:color="auto"/>
              <w:left w:val="single" w:sz="4" w:space="0" w:color="auto"/>
              <w:bottom w:val="single" w:sz="4" w:space="0" w:color="auto"/>
              <w:right w:val="single" w:sz="4" w:space="0" w:color="auto"/>
            </w:tcBorders>
          </w:tcPr>
          <w:p w14:paraId="7C1EDB6C" w14:textId="77777777" w:rsidR="00415798" w:rsidRPr="00415798" w:rsidRDefault="00415798" w:rsidP="00D57B13">
            <w:pPr>
              <w:jc w:val="center"/>
              <w:rPr>
                <w:rFonts w:eastAsia="Calibri"/>
                <w:color w:val="000000"/>
                <w:sz w:val="22"/>
                <w:szCs w:val="22"/>
                <w:lang w:eastAsia="en-US"/>
              </w:rPr>
            </w:pPr>
          </w:p>
        </w:tc>
      </w:tr>
      <w:tr w:rsidR="00415798" w:rsidRPr="00415798" w14:paraId="0680424C" w14:textId="46D4BDC3"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9D9EA" w14:textId="77777777" w:rsidR="00415798" w:rsidRPr="00415798" w:rsidRDefault="00415798" w:rsidP="00D57B13">
            <w:pPr>
              <w:jc w:val="center"/>
              <w:rPr>
                <w:color w:val="000000"/>
                <w:sz w:val="22"/>
                <w:szCs w:val="22"/>
              </w:rPr>
            </w:pPr>
            <w:r w:rsidRPr="00415798">
              <w:rPr>
                <w:color w:val="000000"/>
                <w:sz w:val="22"/>
                <w:szCs w:val="22"/>
              </w:rPr>
              <w:t>83</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A9A2B4" w14:textId="77777777" w:rsidR="00415798" w:rsidRPr="00415798" w:rsidRDefault="00415798" w:rsidP="00D57B13">
            <w:pPr>
              <w:rPr>
                <w:color w:val="000000"/>
                <w:sz w:val="22"/>
                <w:szCs w:val="22"/>
              </w:rPr>
            </w:pPr>
            <w:r w:rsidRPr="00415798">
              <w:rPr>
                <w:color w:val="000000"/>
                <w:sz w:val="22"/>
                <w:szCs w:val="22"/>
              </w:rPr>
              <w:t>ΚΗΙ 1423</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38BCF" w14:textId="77777777" w:rsidR="00415798" w:rsidRPr="00415798" w:rsidRDefault="00415798" w:rsidP="00D57B13">
            <w:pPr>
              <w:rPr>
                <w:color w:val="000000"/>
                <w:sz w:val="22"/>
                <w:szCs w:val="22"/>
              </w:rPr>
            </w:pPr>
            <w:r w:rsidRPr="00415798">
              <w:rPr>
                <w:color w:val="000000"/>
                <w:sz w:val="22"/>
                <w:szCs w:val="22"/>
              </w:rPr>
              <w:t>ΕΠΙΒΑΤΙΚΟ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77BC9" w14:textId="77777777" w:rsidR="00415798" w:rsidRPr="00415798" w:rsidRDefault="00415798" w:rsidP="00D57B13">
            <w:pPr>
              <w:jc w:val="center"/>
              <w:rPr>
                <w:color w:val="000000"/>
                <w:sz w:val="22"/>
                <w:szCs w:val="22"/>
              </w:rPr>
            </w:pPr>
            <w:r w:rsidRPr="00415798">
              <w:rPr>
                <w:color w:val="000000"/>
                <w:sz w:val="22"/>
                <w:szCs w:val="22"/>
              </w:rPr>
              <w:t>11</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4A3F6" w14:textId="77777777" w:rsidR="00415798" w:rsidRPr="00415798" w:rsidRDefault="00415798" w:rsidP="00D57B13">
            <w:pPr>
              <w:jc w:val="center"/>
              <w:rPr>
                <w:color w:val="000000"/>
                <w:sz w:val="22"/>
                <w:szCs w:val="22"/>
              </w:rPr>
            </w:pPr>
            <w:r w:rsidRPr="00415798">
              <w:rPr>
                <w:color w:val="000000"/>
                <w:sz w:val="22"/>
                <w:szCs w:val="22"/>
              </w:rPr>
              <w:t>2002</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2C52FB52"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44,00</w:t>
            </w:r>
          </w:p>
        </w:tc>
        <w:tc>
          <w:tcPr>
            <w:tcW w:w="1548" w:type="dxa"/>
            <w:tcBorders>
              <w:top w:val="single" w:sz="4" w:space="0" w:color="auto"/>
              <w:left w:val="single" w:sz="4" w:space="0" w:color="auto"/>
              <w:bottom w:val="single" w:sz="4" w:space="0" w:color="auto"/>
              <w:right w:val="single" w:sz="4" w:space="0" w:color="auto"/>
            </w:tcBorders>
          </w:tcPr>
          <w:p w14:paraId="6A80C1AC" w14:textId="77777777" w:rsidR="00415798" w:rsidRPr="00415798" w:rsidRDefault="00415798" w:rsidP="00D57B13">
            <w:pPr>
              <w:jc w:val="center"/>
              <w:rPr>
                <w:rFonts w:eastAsia="Calibri"/>
                <w:color w:val="000000"/>
                <w:sz w:val="22"/>
                <w:szCs w:val="22"/>
                <w:lang w:eastAsia="en-US"/>
              </w:rPr>
            </w:pPr>
          </w:p>
        </w:tc>
      </w:tr>
      <w:tr w:rsidR="00415798" w:rsidRPr="00415798" w14:paraId="645F7980" w14:textId="6892C989"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C185B" w14:textId="77777777" w:rsidR="00415798" w:rsidRPr="00415798" w:rsidRDefault="00415798" w:rsidP="00D57B13">
            <w:pPr>
              <w:jc w:val="center"/>
              <w:rPr>
                <w:color w:val="000000"/>
                <w:sz w:val="22"/>
                <w:szCs w:val="22"/>
              </w:rPr>
            </w:pPr>
            <w:r w:rsidRPr="00415798">
              <w:rPr>
                <w:color w:val="000000"/>
                <w:sz w:val="22"/>
                <w:szCs w:val="22"/>
              </w:rPr>
              <w:t>84</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F1E1F" w14:textId="77777777" w:rsidR="00415798" w:rsidRPr="00415798" w:rsidRDefault="00415798" w:rsidP="00D57B13">
            <w:pPr>
              <w:rPr>
                <w:color w:val="000000"/>
                <w:sz w:val="22"/>
                <w:szCs w:val="22"/>
              </w:rPr>
            </w:pPr>
            <w:r w:rsidRPr="00415798">
              <w:rPr>
                <w:color w:val="000000"/>
                <w:sz w:val="22"/>
                <w:szCs w:val="22"/>
              </w:rPr>
              <w:t>ΚΤΥ-4456</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3548C" w14:textId="77777777" w:rsidR="00415798" w:rsidRPr="00415798" w:rsidRDefault="00415798" w:rsidP="00D57B13">
            <w:pPr>
              <w:rPr>
                <w:color w:val="000000"/>
                <w:sz w:val="22"/>
                <w:szCs w:val="22"/>
              </w:rPr>
            </w:pPr>
            <w:r w:rsidRPr="00415798">
              <w:rPr>
                <w:color w:val="000000"/>
                <w:sz w:val="22"/>
                <w:szCs w:val="22"/>
              </w:rPr>
              <w:t>ΑΠΟΡΡΗΜΜΑΤΟΦΟΡΟ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F3034" w14:textId="77777777" w:rsidR="00415798" w:rsidRPr="00415798" w:rsidRDefault="00415798" w:rsidP="00D57B13">
            <w:pPr>
              <w:jc w:val="center"/>
              <w:rPr>
                <w:color w:val="000000"/>
                <w:sz w:val="22"/>
                <w:szCs w:val="22"/>
              </w:rPr>
            </w:pPr>
            <w:r w:rsidRPr="00415798">
              <w:rPr>
                <w:color w:val="000000"/>
                <w:sz w:val="22"/>
                <w:szCs w:val="22"/>
              </w:rPr>
              <w:t>41</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8F29B" w14:textId="77777777" w:rsidR="00415798" w:rsidRPr="00415798" w:rsidRDefault="00415798" w:rsidP="00D57B13">
            <w:pPr>
              <w:jc w:val="center"/>
              <w:rPr>
                <w:color w:val="000000"/>
                <w:sz w:val="22"/>
                <w:szCs w:val="22"/>
              </w:rPr>
            </w:pPr>
            <w:r w:rsidRPr="00415798">
              <w:rPr>
                <w:color w:val="000000"/>
                <w:sz w:val="22"/>
                <w:szCs w:val="22"/>
              </w:rPr>
              <w:t>2025</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1AAFC684"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372,00</w:t>
            </w:r>
          </w:p>
        </w:tc>
        <w:tc>
          <w:tcPr>
            <w:tcW w:w="1548" w:type="dxa"/>
            <w:tcBorders>
              <w:top w:val="single" w:sz="4" w:space="0" w:color="auto"/>
              <w:left w:val="single" w:sz="4" w:space="0" w:color="auto"/>
              <w:bottom w:val="single" w:sz="4" w:space="0" w:color="auto"/>
              <w:right w:val="single" w:sz="4" w:space="0" w:color="auto"/>
            </w:tcBorders>
          </w:tcPr>
          <w:p w14:paraId="624A75BE" w14:textId="77777777" w:rsidR="00415798" w:rsidRPr="00415798" w:rsidRDefault="00415798" w:rsidP="00D57B13">
            <w:pPr>
              <w:jc w:val="center"/>
              <w:rPr>
                <w:rFonts w:eastAsia="Calibri"/>
                <w:color w:val="000000"/>
                <w:sz w:val="22"/>
                <w:szCs w:val="22"/>
                <w:lang w:eastAsia="en-US"/>
              </w:rPr>
            </w:pPr>
          </w:p>
        </w:tc>
      </w:tr>
      <w:tr w:rsidR="00415798" w:rsidRPr="00415798" w14:paraId="25252AC3" w14:textId="5D93E638"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506E5" w14:textId="77777777" w:rsidR="00415798" w:rsidRPr="00415798" w:rsidRDefault="00415798" w:rsidP="00D57B13">
            <w:pPr>
              <w:jc w:val="center"/>
              <w:rPr>
                <w:color w:val="000000"/>
                <w:sz w:val="22"/>
                <w:szCs w:val="22"/>
              </w:rPr>
            </w:pPr>
            <w:r w:rsidRPr="00415798">
              <w:rPr>
                <w:color w:val="000000"/>
                <w:sz w:val="22"/>
                <w:szCs w:val="22"/>
              </w:rPr>
              <w:t>85</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643D3" w14:textId="77777777" w:rsidR="00415798" w:rsidRPr="00415798" w:rsidRDefault="00415798" w:rsidP="00D57B13">
            <w:pPr>
              <w:rPr>
                <w:color w:val="000000"/>
                <w:sz w:val="22"/>
                <w:szCs w:val="22"/>
              </w:rPr>
            </w:pPr>
            <w:r w:rsidRPr="00415798">
              <w:rPr>
                <w:color w:val="000000"/>
                <w:sz w:val="22"/>
                <w:szCs w:val="22"/>
              </w:rPr>
              <w:t>ΚΤΥ-4457</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4DE2D" w14:textId="77777777" w:rsidR="00415798" w:rsidRPr="00415798" w:rsidRDefault="00415798" w:rsidP="00D57B13">
            <w:pPr>
              <w:rPr>
                <w:color w:val="000000"/>
                <w:sz w:val="22"/>
                <w:szCs w:val="22"/>
              </w:rPr>
            </w:pPr>
            <w:r w:rsidRPr="00415798">
              <w:rPr>
                <w:color w:val="000000"/>
                <w:sz w:val="22"/>
                <w:szCs w:val="22"/>
              </w:rPr>
              <w:t>ΑΠΟΡΡIΜΜΑΤΟΦΟΡΟ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4C4D18" w14:textId="77777777" w:rsidR="00415798" w:rsidRPr="00415798" w:rsidRDefault="00415798" w:rsidP="00D57B13">
            <w:pPr>
              <w:jc w:val="center"/>
              <w:rPr>
                <w:color w:val="000000"/>
                <w:sz w:val="22"/>
                <w:szCs w:val="22"/>
              </w:rPr>
            </w:pPr>
            <w:r w:rsidRPr="00415798">
              <w:rPr>
                <w:color w:val="000000"/>
                <w:sz w:val="22"/>
                <w:szCs w:val="22"/>
              </w:rPr>
              <w:t>41</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68F5F" w14:textId="77777777" w:rsidR="00415798" w:rsidRPr="00415798" w:rsidRDefault="00415798" w:rsidP="00D57B13">
            <w:pPr>
              <w:jc w:val="center"/>
              <w:rPr>
                <w:color w:val="000000"/>
                <w:sz w:val="22"/>
                <w:szCs w:val="22"/>
              </w:rPr>
            </w:pPr>
            <w:r w:rsidRPr="00415798">
              <w:rPr>
                <w:color w:val="000000"/>
                <w:sz w:val="22"/>
                <w:szCs w:val="22"/>
              </w:rPr>
              <w:t>2025</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112720E2"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372,00</w:t>
            </w:r>
          </w:p>
        </w:tc>
        <w:tc>
          <w:tcPr>
            <w:tcW w:w="1548" w:type="dxa"/>
            <w:tcBorders>
              <w:top w:val="single" w:sz="4" w:space="0" w:color="auto"/>
              <w:left w:val="single" w:sz="4" w:space="0" w:color="auto"/>
              <w:bottom w:val="single" w:sz="4" w:space="0" w:color="auto"/>
              <w:right w:val="single" w:sz="4" w:space="0" w:color="auto"/>
            </w:tcBorders>
          </w:tcPr>
          <w:p w14:paraId="0DF3D747" w14:textId="77777777" w:rsidR="00415798" w:rsidRPr="00415798" w:rsidRDefault="00415798" w:rsidP="00D57B13">
            <w:pPr>
              <w:jc w:val="center"/>
              <w:rPr>
                <w:rFonts w:eastAsia="Calibri"/>
                <w:color w:val="000000"/>
                <w:sz w:val="22"/>
                <w:szCs w:val="22"/>
                <w:lang w:eastAsia="en-US"/>
              </w:rPr>
            </w:pPr>
          </w:p>
        </w:tc>
      </w:tr>
      <w:tr w:rsidR="00415798" w:rsidRPr="00415798" w14:paraId="2FBA526B" w14:textId="5E96659B"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63835" w14:textId="77777777" w:rsidR="00415798" w:rsidRPr="00415798" w:rsidRDefault="00415798" w:rsidP="00D57B13">
            <w:pPr>
              <w:jc w:val="center"/>
              <w:rPr>
                <w:color w:val="000000"/>
                <w:sz w:val="22"/>
                <w:szCs w:val="22"/>
              </w:rPr>
            </w:pPr>
            <w:r w:rsidRPr="00415798">
              <w:rPr>
                <w:color w:val="000000"/>
                <w:sz w:val="22"/>
                <w:szCs w:val="22"/>
              </w:rPr>
              <w:t>86</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71A07" w14:textId="77777777" w:rsidR="00415798" w:rsidRPr="00415798" w:rsidRDefault="00415798" w:rsidP="00D57B13">
            <w:pPr>
              <w:rPr>
                <w:color w:val="000000"/>
                <w:sz w:val="22"/>
                <w:szCs w:val="22"/>
              </w:rPr>
            </w:pPr>
            <w:r w:rsidRPr="00415798">
              <w:rPr>
                <w:color w:val="000000"/>
                <w:sz w:val="22"/>
                <w:szCs w:val="22"/>
              </w:rPr>
              <w:t>ΚΤΥ-4458</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E510A" w14:textId="77777777" w:rsidR="00415798" w:rsidRPr="00415798" w:rsidRDefault="00415798" w:rsidP="00D57B13">
            <w:pPr>
              <w:rPr>
                <w:color w:val="000000"/>
                <w:sz w:val="22"/>
                <w:szCs w:val="22"/>
              </w:rPr>
            </w:pPr>
            <w:r w:rsidRPr="00415798">
              <w:rPr>
                <w:color w:val="000000"/>
                <w:sz w:val="22"/>
                <w:szCs w:val="22"/>
              </w:rPr>
              <w:t>ΑΠΟΡΡIΜΜΑΤΟΦΟΡΟ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7C5F2" w14:textId="77777777" w:rsidR="00415798" w:rsidRPr="00415798" w:rsidRDefault="00415798" w:rsidP="00D57B13">
            <w:pPr>
              <w:jc w:val="center"/>
              <w:rPr>
                <w:color w:val="000000"/>
                <w:sz w:val="22"/>
                <w:szCs w:val="22"/>
              </w:rPr>
            </w:pPr>
            <w:r w:rsidRPr="00415798">
              <w:rPr>
                <w:color w:val="000000"/>
                <w:sz w:val="22"/>
                <w:szCs w:val="22"/>
              </w:rPr>
              <w:t>41</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1C289" w14:textId="77777777" w:rsidR="00415798" w:rsidRPr="00415798" w:rsidRDefault="00415798" w:rsidP="00D57B13">
            <w:pPr>
              <w:jc w:val="center"/>
              <w:rPr>
                <w:color w:val="000000"/>
                <w:sz w:val="22"/>
                <w:szCs w:val="22"/>
              </w:rPr>
            </w:pPr>
            <w:r w:rsidRPr="00415798">
              <w:rPr>
                <w:color w:val="000000"/>
                <w:sz w:val="22"/>
                <w:szCs w:val="22"/>
              </w:rPr>
              <w:t>2025</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7640D1B7"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372,00</w:t>
            </w:r>
          </w:p>
        </w:tc>
        <w:tc>
          <w:tcPr>
            <w:tcW w:w="1548" w:type="dxa"/>
            <w:tcBorders>
              <w:top w:val="single" w:sz="4" w:space="0" w:color="auto"/>
              <w:left w:val="single" w:sz="4" w:space="0" w:color="auto"/>
              <w:bottom w:val="single" w:sz="4" w:space="0" w:color="auto"/>
              <w:right w:val="single" w:sz="4" w:space="0" w:color="auto"/>
            </w:tcBorders>
          </w:tcPr>
          <w:p w14:paraId="4AC4C898" w14:textId="77777777" w:rsidR="00415798" w:rsidRPr="00415798" w:rsidRDefault="00415798" w:rsidP="00D57B13">
            <w:pPr>
              <w:jc w:val="center"/>
              <w:rPr>
                <w:rFonts w:eastAsia="Calibri"/>
                <w:color w:val="000000"/>
                <w:sz w:val="22"/>
                <w:szCs w:val="22"/>
                <w:lang w:eastAsia="en-US"/>
              </w:rPr>
            </w:pPr>
          </w:p>
        </w:tc>
      </w:tr>
      <w:tr w:rsidR="00415798" w:rsidRPr="00415798" w14:paraId="2CEBD4BC" w14:textId="7A504E86"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88CF1" w14:textId="77777777" w:rsidR="00415798" w:rsidRPr="00415798" w:rsidRDefault="00415798" w:rsidP="00D57B13">
            <w:pPr>
              <w:jc w:val="center"/>
              <w:rPr>
                <w:color w:val="000000"/>
                <w:sz w:val="22"/>
                <w:szCs w:val="22"/>
              </w:rPr>
            </w:pPr>
            <w:r w:rsidRPr="00415798">
              <w:rPr>
                <w:color w:val="000000"/>
                <w:sz w:val="22"/>
                <w:szCs w:val="22"/>
              </w:rPr>
              <w:t>87</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43CA9F" w14:textId="77777777" w:rsidR="00415798" w:rsidRPr="00415798" w:rsidRDefault="00415798" w:rsidP="00D57B13">
            <w:pPr>
              <w:rPr>
                <w:color w:val="000000"/>
                <w:sz w:val="22"/>
                <w:szCs w:val="22"/>
              </w:rPr>
            </w:pPr>
            <w:r w:rsidRPr="00415798">
              <w:rPr>
                <w:color w:val="000000"/>
                <w:sz w:val="22"/>
                <w:szCs w:val="22"/>
              </w:rPr>
              <w:t>ΜΕ-160291</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C12422" w14:textId="77777777" w:rsidR="00415798" w:rsidRPr="00415798" w:rsidRDefault="00415798" w:rsidP="00D57B13">
            <w:pPr>
              <w:rPr>
                <w:color w:val="000000"/>
                <w:sz w:val="22"/>
                <w:szCs w:val="22"/>
              </w:rPr>
            </w:pPr>
            <w:r w:rsidRPr="00415798">
              <w:rPr>
                <w:color w:val="000000"/>
                <w:sz w:val="22"/>
                <w:szCs w:val="22"/>
              </w:rPr>
              <w:t>ΣΑΡΩΘΡΟ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3F543" w14:textId="77777777" w:rsidR="00415798" w:rsidRPr="00415798" w:rsidRDefault="00415798" w:rsidP="00D57B13">
            <w:pPr>
              <w:jc w:val="center"/>
              <w:rPr>
                <w:color w:val="000000"/>
                <w:sz w:val="22"/>
                <w:szCs w:val="22"/>
              </w:rPr>
            </w:pPr>
            <w:r w:rsidRPr="00415798">
              <w:rPr>
                <w:color w:val="000000"/>
                <w:sz w:val="22"/>
                <w:szCs w:val="22"/>
              </w:rPr>
              <w:t>109 (PS)</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4B4B3" w14:textId="77777777" w:rsidR="00415798" w:rsidRPr="00415798" w:rsidRDefault="00415798" w:rsidP="00D57B13">
            <w:pPr>
              <w:jc w:val="center"/>
              <w:rPr>
                <w:color w:val="000000"/>
                <w:sz w:val="22"/>
                <w:szCs w:val="22"/>
              </w:rPr>
            </w:pPr>
            <w:r w:rsidRPr="00415798">
              <w:rPr>
                <w:color w:val="000000"/>
                <w:sz w:val="22"/>
                <w:szCs w:val="22"/>
              </w:rPr>
              <w:t>2025</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26051B0F"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323,00</w:t>
            </w:r>
          </w:p>
        </w:tc>
        <w:tc>
          <w:tcPr>
            <w:tcW w:w="1548" w:type="dxa"/>
            <w:tcBorders>
              <w:top w:val="single" w:sz="4" w:space="0" w:color="auto"/>
              <w:left w:val="single" w:sz="4" w:space="0" w:color="auto"/>
              <w:bottom w:val="single" w:sz="4" w:space="0" w:color="auto"/>
              <w:right w:val="single" w:sz="4" w:space="0" w:color="auto"/>
            </w:tcBorders>
          </w:tcPr>
          <w:p w14:paraId="75E16CAD" w14:textId="77777777" w:rsidR="00415798" w:rsidRPr="00415798" w:rsidRDefault="00415798" w:rsidP="00D57B13">
            <w:pPr>
              <w:jc w:val="center"/>
              <w:rPr>
                <w:rFonts w:eastAsia="Calibri"/>
                <w:color w:val="000000"/>
                <w:sz w:val="22"/>
                <w:szCs w:val="22"/>
                <w:lang w:eastAsia="en-US"/>
              </w:rPr>
            </w:pPr>
          </w:p>
        </w:tc>
      </w:tr>
      <w:tr w:rsidR="00415798" w:rsidRPr="00415798" w14:paraId="4DFDC48C" w14:textId="64132EBE"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CF24E" w14:textId="77777777" w:rsidR="00415798" w:rsidRPr="00415798" w:rsidRDefault="00415798" w:rsidP="00D57B13">
            <w:pPr>
              <w:jc w:val="center"/>
              <w:rPr>
                <w:color w:val="000000"/>
                <w:sz w:val="22"/>
                <w:szCs w:val="22"/>
              </w:rPr>
            </w:pPr>
            <w:r w:rsidRPr="00415798">
              <w:rPr>
                <w:color w:val="000000"/>
                <w:sz w:val="22"/>
                <w:szCs w:val="22"/>
              </w:rPr>
              <w:t>88</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89B84" w14:textId="77777777" w:rsidR="00415798" w:rsidRPr="00415798" w:rsidRDefault="00415798" w:rsidP="00D57B13">
            <w:pPr>
              <w:rPr>
                <w:color w:val="000000"/>
                <w:sz w:val="22"/>
                <w:szCs w:val="22"/>
              </w:rPr>
            </w:pPr>
            <w:r w:rsidRPr="00415798">
              <w:rPr>
                <w:color w:val="000000"/>
                <w:sz w:val="22"/>
                <w:szCs w:val="22"/>
              </w:rPr>
              <w:t>ΜΕ-160296</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2D020" w14:textId="77777777" w:rsidR="00415798" w:rsidRPr="00415798" w:rsidRDefault="00415798" w:rsidP="00D57B13">
            <w:pPr>
              <w:rPr>
                <w:color w:val="000000"/>
                <w:sz w:val="22"/>
                <w:szCs w:val="22"/>
              </w:rPr>
            </w:pPr>
            <w:r w:rsidRPr="00415798">
              <w:rPr>
                <w:color w:val="000000"/>
                <w:sz w:val="22"/>
                <w:szCs w:val="22"/>
              </w:rPr>
              <w:t>ΣΑΡΩΘΡΟ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725CF" w14:textId="77777777" w:rsidR="00415798" w:rsidRPr="00415798" w:rsidRDefault="00415798" w:rsidP="00D57B13">
            <w:pPr>
              <w:jc w:val="center"/>
              <w:rPr>
                <w:color w:val="000000"/>
                <w:sz w:val="22"/>
                <w:szCs w:val="22"/>
              </w:rPr>
            </w:pPr>
            <w:r w:rsidRPr="00415798">
              <w:rPr>
                <w:color w:val="000000"/>
                <w:sz w:val="22"/>
                <w:szCs w:val="22"/>
              </w:rPr>
              <w:t>75 (PS)</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222EF" w14:textId="77777777" w:rsidR="00415798" w:rsidRPr="00415798" w:rsidRDefault="00415798" w:rsidP="00D57B13">
            <w:pPr>
              <w:jc w:val="center"/>
              <w:rPr>
                <w:color w:val="000000"/>
                <w:sz w:val="22"/>
                <w:szCs w:val="22"/>
              </w:rPr>
            </w:pPr>
            <w:r w:rsidRPr="00415798">
              <w:rPr>
                <w:color w:val="000000"/>
                <w:sz w:val="22"/>
                <w:szCs w:val="22"/>
              </w:rPr>
              <w:t>2025</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65E2EF28"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293,00</w:t>
            </w:r>
          </w:p>
        </w:tc>
        <w:tc>
          <w:tcPr>
            <w:tcW w:w="1548" w:type="dxa"/>
            <w:tcBorders>
              <w:top w:val="single" w:sz="4" w:space="0" w:color="auto"/>
              <w:left w:val="single" w:sz="4" w:space="0" w:color="auto"/>
              <w:bottom w:val="single" w:sz="4" w:space="0" w:color="auto"/>
              <w:right w:val="single" w:sz="4" w:space="0" w:color="auto"/>
            </w:tcBorders>
          </w:tcPr>
          <w:p w14:paraId="4EF51FA4" w14:textId="77777777" w:rsidR="00415798" w:rsidRPr="00415798" w:rsidRDefault="00415798" w:rsidP="00D57B13">
            <w:pPr>
              <w:jc w:val="center"/>
              <w:rPr>
                <w:rFonts w:eastAsia="Calibri"/>
                <w:color w:val="000000"/>
                <w:sz w:val="22"/>
                <w:szCs w:val="22"/>
                <w:lang w:eastAsia="en-US"/>
              </w:rPr>
            </w:pPr>
          </w:p>
        </w:tc>
      </w:tr>
      <w:tr w:rsidR="00415798" w:rsidRPr="00415798" w14:paraId="72B4836F" w14:textId="2CCBB0A5"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6A01BC" w14:textId="77777777" w:rsidR="00415798" w:rsidRPr="00415798" w:rsidRDefault="00415798" w:rsidP="00D57B13">
            <w:pPr>
              <w:jc w:val="center"/>
              <w:rPr>
                <w:color w:val="000000"/>
                <w:sz w:val="22"/>
                <w:szCs w:val="22"/>
              </w:rPr>
            </w:pPr>
            <w:r w:rsidRPr="00415798">
              <w:rPr>
                <w:color w:val="000000"/>
                <w:sz w:val="22"/>
                <w:szCs w:val="22"/>
              </w:rPr>
              <w:t>89</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D138BA" w14:textId="77777777" w:rsidR="00415798" w:rsidRPr="00415798" w:rsidRDefault="00415798" w:rsidP="00D57B13">
            <w:pPr>
              <w:rPr>
                <w:color w:val="000000"/>
                <w:sz w:val="22"/>
                <w:szCs w:val="22"/>
              </w:rPr>
            </w:pPr>
            <w:r w:rsidRPr="00415798">
              <w:rPr>
                <w:color w:val="000000"/>
                <w:sz w:val="22"/>
                <w:szCs w:val="22"/>
              </w:rPr>
              <w:t>ΜΕ-166427</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A1097" w14:textId="77777777" w:rsidR="00415798" w:rsidRPr="00415798" w:rsidRDefault="00415798" w:rsidP="00D57B13">
            <w:pPr>
              <w:rPr>
                <w:color w:val="000000"/>
                <w:sz w:val="22"/>
                <w:szCs w:val="22"/>
              </w:rPr>
            </w:pPr>
            <w:r w:rsidRPr="00415798">
              <w:rPr>
                <w:color w:val="000000"/>
                <w:sz w:val="22"/>
                <w:szCs w:val="22"/>
              </w:rPr>
              <w:t>ΣΑΡΩΘΡΟ</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DB1C3E" w14:textId="77777777" w:rsidR="00415798" w:rsidRPr="00415798" w:rsidRDefault="00415798" w:rsidP="00D57B13">
            <w:pPr>
              <w:jc w:val="center"/>
              <w:rPr>
                <w:color w:val="000000"/>
                <w:sz w:val="22"/>
                <w:szCs w:val="22"/>
              </w:rPr>
            </w:pPr>
            <w:r w:rsidRPr="00415798">
              <w:rPr>
                <w:color w:val="000000"/>
                <w:sz w:val="22"/>
                <w:szCs w:val="22"/>
              </w:rPr>
              <w:t>109 (PS)</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73084" w14:textId="77777777" w:rsidR="00415798" w:rsidRPr="00415798" w:rsidRDefault="00415798" w:rsidP="00D57B13">
            <w:pPr>
              <w:jc w:val="center"/>
              <w:rPr>
                <w:color w:val="000000"/>
                <w:sz w:val="22"/>
                <w:szCs w:val="22"/>
              </w:rPr>
            </w:pPr>
            <w:r w:rsidRPr="00415798">
              <w:rPr>
                <w:color w:val="000000"/>
                <w:sz w:val="22"/>
                <w:szCs w:val="22"/>
              </w:rPr>
              <w:t>2025</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2C6D286C"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321,00</w:t>
            </w:r>
          </w:p>
        </w:tc>
        <w:tc>
          <w:tcPr>
            <w:tcW w:w="1548" w:type="dxa"/>
            <w:tcBorders>
              <w:top w:val="single" w:sz="4" w:space="0" w:color="auto"/>
              <w:left w:val="single" w:sz="4" w:space="0" w:color="auto"/>
              <w:bottom w:val="single" w:sz="4" w:space="0" w:color="auto"/>
              <w:right w:val="single" w:sz="4" w:space="0" w:color="auto"/>
            </w:tcBorders>
          </w:tcPr>
          <w:p w14:paraId="1D446A28" w14:textId="77777777" w:rsidR="00415798" w:rsidRPr="00415798" w:rsidRDefault="00415798" w:rsidP="00D57B13">
            <w:pPr>
              <w:jc w:val="center"/>
              <w:rPr>
                <w:rFonts w:eastAsia="Calibri"/>
                <w:color w:val="000000"/>
                <w:sz w:val="22"/>
                <w:szCs w:val="22"/>
                <w:lang w:eastAsia="en-US"/>
              </w:rPr>
            </w:pPr>
          </w:p>
        </w:tc>
      </w:tr>
      <w:tr w:rsidR="00415798" w:rsidRPr="00415798" w14:paraId="3978A15E" w14:textId="64A94D8E"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232F1D" w14:textId="77777777" w:rsidR="00415798" w:rsidRPr="00415798" w:rsidRDefault="00415798" w:rsidP="00D57B13">
            <w:pPr>
              <w:jc w:val="center"/>
              <w:rPr>
                <w:color w:val="000000"/>
                <w:sz w:val="22"/>
                <w:szCs w:val="22"/>
              </w:rPr>
            </w:pPr>
            <w:r w:rsidRPr="00415798">
              <w:rPr>
                <w:color w:val="000000"/>
                <w:sz w:val="22"/>
                <w:szCs w:val="22"/>
              </w:rPr>
              <w:t>90</w:t>
            </w: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333B0" w14:textId="77777777" w:rsidR="00415798" w:rsidRPr="00415798" w:rsidRDefault="00415798" w:rsidP="00D57B13">
            <w:pPr>
              <w:rPr>
                <w:color w:val="000000"/>
                <w:sz w:val="22"/>
                <w:szCs w:val="22"/>
              </w:rPr>
            </w:pPr>
            <w:r w:rsidRPr="00415798">
              <w:rPr>
                <w:color w:val="000000"/>
                <w:sz w:val="22"/>
                <w:szCs w:val="22"/>
              </w:rPr>
              <w:t>ΚΗΙ-1412</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72E411" w14:textId="77777777" w:rsidR="00415798" w:rsidRPr="00415798" w:rsidRDefault="00415798" w:rsidP="00D57B13">
            <w:pPr>
              <w:rPr>
                <w:color w:val="000000"/>
                <w:sz w:val="22"/>
                <w:szCs w:val="22"/>
                <w:lang w:val="en-US"/>
              </w:rPr>
            </w:pPr>
            <w:r w:rsidRPr="00415798">
              <w:rPr>
                <w:color w:val="000000"/>
                <w:sz w:val="22"/>
                <w:szCs w:val="22"/>
              </w:rPr>
              <w:t xml:space="preserve">ΦΟΡΤΗΓΟ </w:t>
            </w:r>
            <w:r w:rsidRPr="00415798">
              <w:rPr>
                <w:color w:val="000000"/>
                <w:sz w:val="22"/>
                <w:szCs w:val="22"/>
                <w:lang w:val="en-US"/>
              </w:rPr>
              <w:t xml:space="preserve">MERCEDES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A44734" w14:textId="77777777" w:rsidR="00415798" w:rsidRPr="00415798" w:rsidRDefault="00415798" w:rsidP="00D57B13">
            <w:pPr>
              <w:jc w:val="center"/>
              <w:rPr>
                <w:color w:val="000000"/>
                <w:sz w:val="22"/>
                <w:szCs w:val="22"/>
                <w:lang w:val="en-US"/>
              </w:rPr>
            </w:pPr>
            <w:r w:rsidRPr="00415798">
              <w:rPr>
                <w:color w:val="000000"/>
                <w:sz w:val="22"/>
                <w:szCs w:val="22"/>
                <w:lang w:val="en-US"/>
              </w:rPr>
              <w:t>36</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1E4C665E" w14:textId="77777777" w:rsidR="00415798" w:rsidRPr="00415798" w:rsidRDefault="00415798" w:rsidP="00D57B13">
            <w:pPr>
              <w:jc w:val="center"/>
              <w:rPr>
                <w:color w:val="000000"/>
                <w:sz w:val="22"/>
                <w:szCs w:val="22"/>
                <w:lang w:val="en-US"/>
              </w:rPr>
            </w:pPr>
            <w:r w:rsidRPr="00415798">
              <w:rPr>
                <w:color w:val="000000"/>
                <w:sz w:val="22"/>
                <w:szCs w:val="22"/>
                <w:lang w:val="en-US"/>
              </w:rPr>
              <w:t>1994</w:t>
            </w:r>
          </w:p>
        </w:tc>
        <w:tc>
          <w:tcPr>
            <w:tcW w:w="1600" w:type="dxa"/>
            <w:gridSpan w:val="3"/>
            <w:tcBorders>
              <w:top w:val="single" w:sz="4" w:space="0" w:color="auto"/>
              <w:left w:val="single" w:sz="4" w:space="0" w:color="auto"/>
              <w:bottom w:val="single" w:sz="4" w:space="0" w:color="auto"/>
              <w:right w:val="single" w:sz="4" w:space="0" w:color="auto"/>
            </w:tcBorders>
            <w:vAlign w:val="bottom"/>
          </w:tcPr>
          <w:p w14:paraId="73FFDAC5" w14:textId="77777777" w:rsidR="00415798" w:rsidRPr="00415798" w:rsidRDefault="00415798" w:rsidP="00D57B13">
            <w:pPr>
              <w:jc w:val="center"/>
              <w:rPr>
                <w:color w:val="000000"/>
                <w:sz w:val="22"/>
                <w:szCs w:val="22"/>
                <w:highlight w:val="yellow"/>
              </w:rPr>
            </w:pPr>
            <w:r w:rsidRPr="00415798">
              <w:rPr>
                <w:rFonts w:eastAsia="Calibri"/>
                <w:color w:val="000000"/>
                <w:sz w:val="22"/>
                <w:szCs w:val="22"/>
                <w:lang w:eastAsia="en-US"/>
              </w:rPr>
              <w:t>59,00</w:t>
            </w:r>
          </w:p>
        </w:tc>
        <w:tc>
          <w:tcPr>
            <w:tcW w:w="1548" w:type="dxa"/>
            <w:tcBorders>
              <w:top w:val="single" w:sz="4" w:space="0" w:color="auto"/>
              <w:left w:val="single" w:sz="4" w:space="0" w:color="auto"/>
              <w:bottom w:val="single" w:sz="4" w:space="0" w:color="auto"/>
              <w:right w:val="single" w:sz="4" w:space="0" w:color="auto"/>
            </w:tcBorders>
          </w:tcPr>
          <w:p w14:paraId="4E11364C" w14:textId="77777777" w:rsidR="00415798" w:rsidRPr="00415798" w:rsidRDefault="00415798" w:rsidP="00D57B13">
            <w:pPr>
              <w:jc w:val="center"/>
              <w:rPr>
                <w:rFonts w:eastAsia="Calibri"/>
                <w:color w:val="000000"/>
                <w:sz w:val="22"/>
                <w:szCs w:val="22"/>
                <w:lang w:eastAsia="en-US"/>
              </w:rPr>
            </w:pPr>
          </w:p>
        </w:tc>
      </w:tr>
      <w:tr w:rsidR="00415798" w:rsidRPr="00415798" w14:paraId="16889D5C" w14:textId="055CE92A" w:rsidTr="00415798">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358E8" w14:textId="77777777" w:rsidR="00415798" w:rsidRPr="00415798" w:rsidRDefault="00415798" w:rsidP="00D57B13">
            <w:pPr>
              <w:jc w:val="center"/>
              <w:rPr>
                <w:color w:val="000000"/>
                <w:sz w:val="22"/>
                <w:szCs w:val="22"/>
              </w:rPr>
            </w:pPr>
          </w:p>
        </w:tc>
        <w:tc>
          <w:tcPr>
            <w:tcW w:w="1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069A3E" w14:textId="77777777" w:rsidR="00415798" w:rsidRPr="00415798" w:rsidRDefault="00415798" w:rsidP="00D57B13">
            <w:pPr>
              <w:rPr>
                <w:color w:val="000000"/>
                <w:sz w:val="22"/>
                <w:szCs w:val="22"/>
              </w:rPr>
            </w:pPr>
          </w:p>
        </w:tc>
        <w:tc>
          <w:tcPr>
            <w:tcW w:w="5505"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E580DD3" w14:textId="77777777" w:rsidR="00415798" w:rsidRPr="00415798" w:rsidRDefault="00415798" w:rsidP="00D57B13">
            <w:pPr>
              <w:jc w:val="center"/>
              <w:rPr>
                <w:color w:val="000000"/>
                <w:sz w:val="22"/>
                <w:szCs w:val="22"/>
                <w:lang w:val="en-US"/>
              </w:rPr>
            </w:pPr>
            <w:r w:rsidRPr="00415798">
              <w:rPr>
                <w:rFonts w:eastAsia="Calibri"/>
                <w:b/>
                <w:sz w:val="22"/>
                <w:szCs w:val="22"/>
                <w:lang w:eastAsia="en-US"/>
              </w:rPr>
              <w:t>ΓΕΝΙΚΟ ΣΥΝΟΛΟ (€)</w:t>
            </w:r>
          </w:p>
        </w:tc>
        <w:tc>
          <w:tcPr>
            <w:tcW w:w="1578" w:type="dxa"/>
            <w:tcBorders>
              <w:top w:val="single" w:sz="4" w:space="0" w:color="auto"/>
              <w:left w:val="single" w:sz="4" w:space="0" w:color="auto"/>
              <w:bottom w:val="single" w:sz="4" w:space="0" w:color="auto"/>
              <w:right w:val="single" w:sz="4" w:space="0" w:color="auto"/>
            </w:tcBorders>
            <w:vAlign w:val="center"/>
          </w:tcPr>
          <w:p w14:paraId="33170E34" w14:textId="77777777" w:rsidR="00415798" w:rsidRPr="00415798" w:rsidRDefault="00415798" w:rsidP="00D57B13">
            <w:pPr>
              <w:jc w:val="center"/>
              <w:rPr>
                <w:rFonts w:eastAsia="Calibri"/>
                <w:color w:val="000000"/>
                <w:sz w:val="22"/>
                <w:szCs w:val="22"/>
              </w:rPr>
            </w:pPr>
            <w:r w:rsidRPr="00415798">
              <w:rPr>
                <w:rFonts w:eastAsia="Calibri"/>
                <w:color w:val="000000"/>
                <w:sz w:val="22"/>
                <w:szCs w:val="22"/>
                <w:lang w:eastAsia="en-US"/>
              </w:rPr>
              <w:t>9565,00</w:t>
            </w:r>
          </w:p>
        </w:tc>
        <w:tc>
          <w:tcPr>
            <w:tcW w:w="1559" w:type="dxa"/>
            <w:gridSpan w:val="2"/>
            <w:tcBorders>
              <w:top w:val="single" w:sz="4" w:space="0" w:color="auto"/>
              <w:left w:val="single" w:sz="4" w:space="0" w:color="auto"/>
              <w:bottom w:val="single" w:sz="4" w:space="0" w:color="auto"/>
              <w:right w:val="single" w:sz="4" w:space="0" w:color="auto"/>
            </w:tcBorders>
          </w:tcPr>
          <w:p w14:paraId="5869A4C8" w14:textId="77777777" w:rsidR="00415798" w:rsidRPr="00415798" w:rsidRDefault="00415798" w:rsidP="00D57B13">
            <w:pPr>
              <w:jc w:val="center"/>
              <w:rPr>
                <w:rFonts w:eastAsia="Calibri"/>
                <w:color w:val="000000"/>
                <w:sz w:val="22"/>
                <w:szCs w:val="22"/>
                <w:lang w:eastAsia="en-US"/>
              </w:rPr>
            </w:pPr>
          </w:p>
        </w:tc>
      </w:tr>
    </w:tbl>
    <w:p w14:paraId="70853E1B" w14:textId="55BAC599" w:rsidR="00D42947" w:rsidRDefault="00D42947" w:rsidP="00D42947">
      <w:pPr>
        <w:autoSpaceDE w:val="0"/>
        <w:autoSpaceDN w:val="0"/>
        <w:ind w:firstLine="720"/>
        <w:jc w:val="both"/>
        <w:rPr>
          <w:sz w:val="24"/>
          <w:szCs w:val="24"/>
        </w:rPr>
      </w:pPr>
    </w:p>
    <w:p w14:paraId="793B74E4" w14:textId="790047C2" w:rsidR="00415798" w:rsidRPr="00415798" w:rsidRDefault="00415798" w:rsidP="00415798">
      <w:pPr>
        <w:rPr>
          <w:sz w:val="24"/>
          <w:szCs w:val="24"/>
        </w:rPr>
      </w:pPr>
    </w:p>
    <w:p w14:paraId="1ACDE446" w14:textId="67BB2293" w:rsidR="00415798" w:rsidRPr="00415798" w:rsidRDefault="00415798" w:rsidP="00415798">
      <w:pPr>
        <w:rPr>
          <w:sz w:val="24"/>
          <w:szCs w:val="24"/>
        </w:rPr>
      </w:pPr>
    </w:p>
    <w:p w14:paraId="112A56BE" w14:textId="63156E84" w:rsidR="00415798" w:rsidRPr="00415798" w:rsidRDefault="00415798" w:rsidP="00415798">
      <w:pPr>
        <w:rPr>
          <w:b/>
          <w:bCs/>
          <w:sz w:val="24"/>
          <w:szCs w:val="24"/>
        </w:rPr>
      </w:pPr>
      <w:r w:rsidRPr="00415798">
        <w:rPr>
          <w:b/>
          <w:bCs/>
          <w:sz w:val="24"/>
          <w:szCs w:val="24"/>
        </w:rPr>
        <w:t xml:space="preserve">Θα ληφθεί υπόψη το γενικό σύνολο της προσφοράς. </w:t>
      </w:r>
    </w:p>
    <w:p w14:paraId="7DEDA46C" w14:textId="20C9CE3B" w:rsidR="00415798" w:rsidRPr="00415798" w:rsidRDefault="00415798" w:rsidP="00415798">
      <w:pPr>
        <w:rPr>
          <w:b/>
          <w:bCs/>
          <w:sz w:val="24"/>
          <w:szCs w:val="24"/>
        </w:rPr>
      </w:pPr>
    </w:p>
    <w:p w14:paraId="78F95ECF" w14:textId="11B71FF1" w:rsidR="00415798" w:rsidRPr="00415798" w:rsidRDefault="00415798" w:rsidP="00415798">
      <w:pPr>
        <w:rPr>
          <w:sz w:val="24"/>
          <w:szCs w:val="24"/>
        </w:rPr>
      </w:pPr>
    </w:p>
    <w:p w14:paraId="39511407" w14:textId="767A2236" w:rsidR="00415798" w:rsidRPr="00415798" w:rsidRDefault="00415798" w:rsidP="00415798">
      <w:pPr>
        <w:rPr>
          <w:sz w:val="24"/>
          <w:szCs w:val="24"/>
        </w:rPr>
      </w:pPr>
    </w:p>
    <w:p w14:paraId="467F715F" w14:textId="222D17D0" w:rsidR="00415798" w:rsidRDefault="00415798" w:rsidP="00415798">
      <w:pPr>
        <w:rPr>
          <w:sz w:val="24"/>
          <w:szCs w:val="24"/>
        </w:rPr>
      </w:pPr>
    </w:p>
    <w:p w14:paraId="3BE5D25A" w14:textId="77777777" w:rsidR="00415798" w:rsidRPr="00415798" w:rsidRDefault="00415798" w:rsidP="00415798">
      <w:pPr>
        <w:tabs>
          <w:tab w:val="left" w:pos="1140"/>
        </w:tabs>
        <w:rPr>
          <w:sz w:val="24"/>
          <w:szCs w:val="24"/>
        </w:rPr>
      </w:pPr>
      <w:r>
        <w:rPr>
          <w:sz w:val="24"/>
          <w:szCs w:val="24"/>
        </w:rPr>
        <w:tab/>
      </w:r>
    </w:p>
    <w:tbl>
      <w:tblPr>
        <w:tblW w:w="9356" w:type="dxa"/>
        <w:jc w:val="right"/>
        <w:tblLook w:val="01E0" w:firstRow="1" w:lastRow="1" w:firstColumn="1" w:lastColumn="1" w:noHBand="0" w:noVBand="0"/>
      </w:tblPr>
      <w:tblGrid>
        <w:gridCol w:w="3686"/>
        <w:gridCol w:w="1436"/>
        <w:gridCol w:w="4234"/>
      </w:tblGrid>
      <w:tr w:rsidR="00415798" w:rsidRPr="003738C1" w14:paraId="0AAC9309" w14:textId="77777777" w:rsidTr="00D57B13">
        <w:trPr>
          <w:jc w:val="right"/>
        </w:trPr>
        <w:tc>
          <w:tcPr>
            <w:tcW w:w="3686" w:type="dxa"/>
          </w:tcPr>
          <w:p w14:paraId="7AC387BB" w14:textId="77777777" w:rsidR="00415798" w:rsidRPr="003738C1" w:rsidRDefault="00415798" w:rsidP="00D57B13">
            <w:pPr>
              <w:jc w:val="center"/>
              <w:rPr>
                <w:sz w:val="24"/>
                <w:szCs w:val="24"/>
              </w:rPr>
            </w:pPr>
            <w:r w:rsidRPr="003738C1">
              <w:rPr>
                <w:sz w:val="24"/>
                <w:szCs w:val="24"/>
              </w:rPr>
              <w:t>Ημερομηνία: ……….</w:t>
            </w:r>
          </w:p>
        </w:tc>
        <w:tc>
          <w:tcPr>
            <w:tcW w:w="1436" w:type="dxa"/>
          </w:tcPr>
          <w:p w14:paraId="3A3B0440" w14:textId="77777777" w:rsidR="00415798" w:rsidRPr="003738C1" w:rsidRDefault="00415798" w:rsidP="00D57B13">
            <w:pPr>
              <w:jc w:val="center"/>
              <w:rPr>
                <w:sz w:val="24"/>
                <w:szCs w:val="24"/>
              </w:rPr>
            </w:pPr>
          </w:p>
        </w:tc>
        <w:tc>
          <w:tcPr>
            <w:tcW w:w="4234" w:type="dxa"/>
          </w:tcPr>
          <w:p w14:paraId="051ED3B6" w14:textId="77777777" w:rsidR="00415798" w:rsidRPr="003738C1" w:rsidRDefault="00415798" w:rsidP="00D57B13">
            <w:pPr>
              <w:jc w:val="center"/>
              <w:rPr>
                <w:sz w:val="24"/>
                <w:szCs w:val="24"/>
              </w:rPr>
            </w:pPr>
            <w:r w:rsidRPr="003738C1">
              <w:rPr>
                <w:sz w:val="24"/>
                <w:szCs w:val="24"/>
              </w:rPr>
              <w:t>Ο προσφέρων</w:t>
            </w:r>
          </w:p>
        </w:tc>
      </w:tr>
      <w:tr w:rsidR="00415798" w:rsidRPr="003738C1" w14:paraId="70BCC505" w14:textId="77777777" w:rsidTr="00D57B13">
        <w:trPr>
          <w:trHeight w:val="677"/>
          <w:jc w:val="right"/>
        </w:trPr>
        <w:tc>
          <w:tcPr>
            <w:tcW w:w="3686" w:type="dxa"/>
          </w:tcPr>
          <w:p w14:paraId="1991704D" w14:textId="77777777" w:rsidR="00415798" w:rsidRPr="003738C1" w:rsidRDefault="00415798" w:rsidP="00D57B13">
            <w:pPr>
              <w:jc w:val="center"/>
              <w:rPr>
                <w:sz w:val="24"/>
                <w:szCs w:val="24"/>
              </w:rPr>
            </w:pPr>
          </w:p>
        </w:tc>
        <w:tc>
          <w:tcPr>
            <w:tcW w:w="1436" w:type="dxa"/>
          </w:tcPr>
          <w:p w14:paraId="7B8DFE01" w14:textId="77777777" w:rsidR="00415798" w:rsidRPr="003738C1" w:rsidRDefault="00415798" w:rsidP="00D57B13">
            <w:pPr>
              <w:jc w:val="center"/>
              <w:rPr>
                <w:sz w:val="24"/>
                <w:szCs w:val="24"/>
              </w:rPr>
            </w:pPr>
          </w:p>
        </w:tc>
        <w:tc>
          <w:tcPr>
            <w:tcW w:w="4234" w:type="dxa"/>
            <w:vAlign w:val="bottom"/>
          </w:tcPr>
          <w:p w14:paraId="115669DF" w14:textId="77777777" w:rsidR="00415798" w:rsidRPr="003738C1" w:rsidRDefault="00415798" w:rsidP="00D57B13">
            <w:pPr>
              <w:jc w:val="center"/>
              <w:rPr>
                <w:i/>
                <w:color w:val="808080"/>
                <w:sz w:val="24"/>
                <w:szCs w:val="24"/>
              </w:rPr>
            </w:pPr>
          </w:p>
          <w:p w14:paraId="3B284D14" w14:textId="77777777" w:rsidR="00415798" w:rsidRPr="003738C1" w:rsidRDefault="00415798" w:rsidP="00D57B13">
            <w:pPr>
              <w:jc w:val="center"/>
              <w:rPr>
                <w:i/>
                <w:color w:val="808080"/>
                <w:sz w:val="24"/>
                <w:szCs w:val="24"/>
              </w:rPr>
            </w:pPr>
          </w:p>
          <w:p w14:paraId="1421D388" w14:textId="77777777" w:rsidR="00415798" w:rsidRPr="003738C1" w:rsidRDefault="00415798" w:rsidP="00D57B13">
            <w:pPr>
              <w:jc w:val="center"/>
              <w:rPr>
                <w:color w:val="808080"/>
                <w:sz w:val="24"/>
                <w:szCs w:val="24"/>
              </w:rPr>
            </w:pPr>
            <w:r w:rsidRPr="003738C1">
              <w:rPr>
                <w:i/>
                <w:color w:val="808080"/>
                <w:sz w:val="24"/>
                <w:szCs w:val="24"/>
              </w:rPr>
              <w:t>Σφραγίδα / Υπογραφή</w:t>
            </w:r>
          </w:p>
        </w:tc>
      </w:tr>
      <w:tr w:rsidR="00415798" w:rsidRPr="003738C1" w14:paraId="6336AB29" w14:textId="77777777" w:rsidTr="00D57B13">
        <w:trPr>
          <w:trHeight w:val="213"/>
          <w:jc w:val="right"/>
        </w:trPr>
        <w:tc>
          <w:tcPr>
            <w:tcW w:w="3686" w:type="dxa"/>
          </w:tcPr>
          <w:p w14:paraId="14DF4F00" w14:textId="77777777" w:rsidR="00415798" w:rsidRPr="003738C1" w:rsidRDefault="00415798" w:rsidP="00D57B13">
            <w:pPr>
              <w:jc w:val="center"/>
              <w:rPr>
                <w:sz w:val="24"/>
                <w:szCs w:val="24"/>
              </w:rPr>
            </w:pPr>
          </w:p>
        </w:tc>
        <w:tc>
          <w:tcPr>
            <w:tcW w:w="1436" w:type="dxa"/>
          </w:tcPr>
          <w:p w14:paraId="55E661FB" w14:textId="77777777" w:rsidR="00415798" w:rsidRPr="003738C1" w:rsidRDefault="00415798" w:rsidP="00D57B13">
            <w:pPr>
              <w:jc w:val="center"/>
              <w:rPr>
                <w:sz w:val="24"/>
                <w:szCs w:val="24"/>
              </w:rPr>
            </w:pPr>
          </w:p>
        </w:tc>
        <w:tc>
          <w:tcPr>
            <w:tcW w:w="4234" w:type="dxa"/>
            <w:vAlign w:val="bottom"/>
          </w:tcPr>
          <w:p w14:paraId="0249AFC1" w14:textId="77777777" w:rsidR="00415798" w:rsidRPr="003738C1" w:rsidRDefault="00415798" w:rsidP="00D57B13">
            <w:pPr>
              <w:jc w:val="center"/>
              <w:rPr>
                <w:sz w:val="24"/>
                <w:szCs w:val="24"/>
              </w:rPr>
            </w:pPr>
            <w:r w:rsidRPr="003738C1">
              <w:rPr>
                <w:sz w:val="24"/>
                <w:szCs w:val="24"/>
              </w:rPr>
              <w:t>Ονοματεπώνυμο</w:t>
            </w:r>
          </w:p>
          <w:p w14:paraId="5FE84339" w14:textId="77777777" w:rsidR="00415798" w:rsidRPr="003738C1" w:rsidRDefault="00415798" w:rsidP="00D57B13">
            <w:pPr>
              <w:jc w:val="center"/>
              <w:rPr>
                <w:sz w:val="24"/>
                <w:szCs w:val="24"/>
              </w:rPr>
            </w:pPr>
            <w:r w:rsidRPr="003738C1">
              <w:rPr>
                <w:sz w:val="24"/>
                <w:szCs w:val="24"/>
              </w:rPr>
              <w:t>νόμιμου εκπροσώπου</w:t>
            </w:r>
          </w:p>
          <w:p w14:paraId="6C67BFD1" w14:textId="77777777" w:rsidR="00415798" w:rsidRPr="003738C1" w:rsidRDefault="00415798" w:rsidP="00D57B13">
            <w:pPr>
              <w:rPr>
                <w:sz w:val="24"/>
                <w:szCs w:val="24"/>
              </w:rPr>
            </w:pPr>
            <w:r w:rsidRPr="003738C1">
              <w:rPr>
                <w:sz w:val="24"/>
                <w:szCs w:val="24"/>
              </w:rPr>
              <w:t>Α.Φ.Μ.:</w:t>
            </w:r>
          </w:p>
        </w:tc>
      </w:tr>
    </w:tbl>
    <w:p w14:paraId="43513603" w14:textId="77777777" w:rsidR="00415798" w:rsidRPr="003738C1" w:rsidRDefault="00415798" w:rsidP="00415798">
      <w:pPr>
        <w:suppressAutoHyphens/>
        <w:spacing w:after="120"/>
        <w:jc w:val="both"/>
        <w:rPr>
          <w:rFonts w:ascii="Calibri" w:hAnsi="Calibri" w:cs="Calibri"/>
          <w:szCs w:val="24"/>
          <w:lang w:eastAsia="zh-CN"/>
        </w:rPr>
      </w:pPr>
    </w:p>
    <w:p w14:paraId="36F75949" w14:textId="23F2FD22" w:rsidR="00415798" w:rsidRPr="00415798" w:rsidRDefault="00415798" w:rsidP="00415798">
      <w:pPr>
        <w:tabs>
          <w:tab w:val="left" w:pos="1140"/>
        </w:tabs>
        <w:rPr>
          <w:sz w:val="24"/>
          <w:szCs w:val="24"/>
        </w:rPr>
      </w:pPr>
    </w:p>
    <w:sectPr w:rsidR="00415798" w:rsidRPr="00415798" w:rsidSect="00C761CD">
      <w:footerReference w:type="default" r:id="rId22"/>
      <w:pgSz w:w="11906" w:h="16838"/>
      <w:pgMar w:top="993" w:right="1133"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2F2F92" w14:textId="77777777" w:rsidR="00D42947" w:rsidRDefault="00D42947" w:rsidP="00172E40">
      <w:r>
        <w:separator/>
      </w:r>
    </w:p>
  </w:endnote>
  <w:endnote w:type="continuationSeparator" w:id="0">
    <w:p w14:paraId="242142AC" w14:textId="77777777" w:rsidR="00D42947" w:rsidRDefault="00D42947" w:rsidP="00172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Book Antiqua">
    <w:panose1 w:val="02040602050305030304"/>
    <w:charset w:val="A1"/>
    <w:family w:val="roman"/>
    <w:pitch w:val="variable"/>
    <w:sig w:usb0="00000287" w:usb1="00000000" w:usb2="00000000" w:usb3="00000000" w:csb0="0000009F" w:csb1="00000000"/>
  </w:font>
  <w:font w:name="Calibri">
    <w:panose1 w:val="020F0502020204030204"/>
    <w:charset w:val="A1"/>
    <w:family w:val="swiss"/>
    <w:pitch w:val="variable"/>
    <w:sig w:usb0="E4002EFF" w:usb1="C0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Andale Sans UI">
    <w:altName w:val="Calibri"/>
    <w:charset w:val="00"/>
    <w:family w:val="auto"/>
    <w:pitch w:val="variable"/>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Verdana">
    <w:panose1 w:val="020B0604030504040204"/>
    <w:charset w:val="A1"/>
    <w:family w:val="swiss"/>
    <w:pitch w:val="variable"/>
    <w:sig w:usb0="A00006FF" w:usb1="4000205B" w:usb2="00000010" w:usb3="00000000" w:csb0="0000019F" w:csb1="00000000"/>
  </w:font>
  <w:font w:name="HellasSouv">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Script">
    <w:panose1 w:val="030B0504020000000003"/>
    <w:charset w:val="A1"/>
    <w:family w:val="script"/>
    <w:pitch w:val="variable"/>
    <w:sig w:usb0="0000028F"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Segoe Script" w:hAnsi="Segoe Script"/>
      </w:rPr>
      <w:id w:val="39248635"/>
      <w:docPartObj>
        <w:docPartGallery w:val="Page Numbers (Bottom of Page)"/>
        <w:docPartUnique/>
      </w:docPartObj>
    </w:sdtPr>
    <w:sdtContent>
      <w:sdt>
        <w:sdtPr>
          <w:rPr>
            <w:rFonts w:ascii="Segoe Script" w:hAnsi="Segoe Script"/>
          </w:rPr>
          <w:id w:val="-1769616900"/>
          <w:docPartObj>
            <w:docPartGallery w:val="Page Numbers (Top of Page)"/>
            <w:docPartUnique/>
          </w:docPartObj>
        </w:sdtPr>
        <w:sdtContent>
          <w:p w14:paraId="1A3A7C18" w14:textId="2928F503" w:rsidR="00D42947" w:rsidRPr="009631FA" w:rsidRDefault="00D42947">
            <w:pPr>
              <w:pStyle w:val="a6"/>
              <w:jc w:val="right"/>
              <w:rPr>
                <w:rFonts w:ascii="Segoe Script" w:hAnsi="Segoe Script"/>
              </w:rPr>
            </w:pPr>
            <w:r w:rsidRPr="009631FA">
              <w:rPr>
                <w:rFonts w:ascii="Segoe Script" w:hAnsi="Segoe Script"/>
              </w:rPr>
              <w:t xml:space="preserve">Σελίδα </w:t>
            </w:r>
            <w:r w:rsidRPr="009631FA">
              <w:rPr>
                <w:rFonts w:ascii="Segoe Script" w:hAnsi="Segoe Script"/>
                <w:b/>
                <w:bCs/>
              </w:rPr>
              <w:fldChar w:fldCharType="begin"/>
            </w:r>
            <w:r w:rsidRPr="009631FA">
              <w:rPr>
                <w:rFonts w:ascii="Segoe Script" w:hAnsi="Segoe Script"/>
                <w:b/>
                <w:bCs/>
              </w:rPr>
              <w:instrText>PAGE</w:instrText>
            </w:r>
            <w:r w:rsidRPr="009631FA">
              <w:rPr>
                <w:rFonts w:ascii="Segoe Script" w:hAnsi="Segoe Script"/>
                <w:b/>
                <w:bCs/>
              </w:rPr>
              <w:fldChar w:fldCharType="separate"/>
            </w:r>
            <w:r w:rsidRPr="009631FA">
              <w:rPr>
                <w:rFonts w:ascii="Segoe Script" w:hAnsi="Segoe Script"/>
                <w:b/>
                <w:bCs/>
              </w:rPr>
              <w:t>2</w:t>
            </w:r>
            <w:r w:rsidRPr="009631FA">
              <w:rPr>
                <w:rFonts w:ascii="Segoe Script" w:hAnsi="Segoe Script"/>
                <w:b/>
                <w:bCs/>
              </w:rPr>
              <w:fldChar w:fldCharType="end"/>
            </w:r>
            <w:r w:rsidRPr="009631FA">
              <w:rPr>
                <w:rFonts w:ascii="Segoe Script" w:hAnsi="Segoe Script"/>
              </w:rPr>
              <w:t xml:space="preserve"> από </w:t>
            </w:r>
            <w:r w:rsidRPr="009631FA">
              <w:rPr>
                <w:rFonts w:ascii="Segoe Script" w:hAnsi="Segoe Script"/>
                <w:b/>
                <w:bCs/>
              </w:rPr>
              <w:fldChar w:fldCharType="begin"/>
            </w:r>
            <w:r w:rsidRPr="009631FA">
              <w:rPr>
                <w:rFonts w:ascii="Segoe Script" w:hAnsi="Segoe Script"/>
                <w:b/>
                <w:bCs/>
              </w:rPr>
              <w:instrText>NUMPAGES</w:instrText>
            </w:r>
            <w:r w:rsidRPr="009631FA">
              <w:rPr>
                <w:rFonts w:ascii="Segoe Script" w:hAnsi="Segoe Script"/>
                <w:b/>
                <w:bCs/>
              </w:rPr>
              <w:fldChar w:fldCharType="separate"/>
            </w:r>
            <w:r w:rsidRPr="009631FA">
              <w:rPr>
                <w:rFonts w:ascii="Segoe Script" w:hAnsi="Segoe Script"/>
                <w:b/>
                <w:bCs/>
              </w:rPr>
              <w:t>2</w:t>
            </w:r>
            <w:r w:rsidRPr="009631FA">
              <w:rPr>
                <w:rFonts w:ascii="Segoe Script" w:hAnsi="Segoe Script"/>
                <w:b/>
                <w:bCs/>
              </w:rPr>
              <w:fldChar w:fldCharType="end"/>
            </w:r>
          </w:p>
        </w:sdtContent>
      </w:sdt>
    </w:sdtContent>
  </w:sdt>
  <w:p w14:paraId="19045B89" w14:textId="77777777" w:rsidR="00D42947" w:rsidRDefault="00D4294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854934" w14:textId="77777777" w:rsidR="00D42947" w:rsidRDefault="00D42947" w:rsidP="00172E40">
      <w:r>
        <w:separator/>
      </w:r>
    </w:p>
  </w:footnote>
  <w:footnote w:type="continuationSeparator" w:id="0">
    <w:p w14:paraId="646689CB" w14:textId="77777777" w:rsidR="00D42947" w:rsidRDefault="00D42947" w:rsidP="00172E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1"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2"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ymbol"/>
      </w:rPr>
    </w:lvl>
  </w:abstractNum>
  <w:abstractNum w:abstractNumId="3" w15:restartNumberingAfterBreak="0">
    <w:nsid w:val="0000000E"/>
    <w:multiLevelType w:val="singleLevel"/>
    <w:tmpl w:val="0000000E"/>
    <w:name w:val="WW8Num14"/>
    <w:lvl w:ilvl="0">
      <w:start w:val="1"/>
      <w:numFmt w:val="bullet"/>
      <w:lvlText w:val=""/>
      <w:lvlJc w:val="left"/>
      <w:pPr>
        <w:tabs>
          <w:tab w:val="num" w:pos="360"/>
        </w:tabs>
        <w:ind w:left="360" w:hanging="360"/>
      </w:pPr>
      <w:rPr>
        <w:rFonts w:ascii="Symbol" w:hAnsi="Symbol" w:cs="Symbol"/>
      </w:rPr>
    </w:lvl>
  </w:abstractNum>
  <w:abstractNum w:abstractNumId="4" w15:restartNumberingAfterBreak="0">
    <w:nsid w:val="076C5EB5"/>
    <w:multiLevelType w:val="hybridMultilevel"/>
    <w:tmpl w:val="06BE002E"/>
    <w:lvl w:ilvl="0" w:tplc="82709E86">
      <w:numFmt w:val="bullet"/>
      <w:lvlText w:val="-"/>
      <w:lvlJc w:val="left"/>
      <w:pPr>
        <w:ind w:left="720" w:hanging="360"/>
      </w:pPr>
      <w:rPr>
        <w:rFonts w:ascii="Book Antiqua" w:eastAsia="Calibri" w:hAnsi="Book Antiqua"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0AE765E4"/>
    <w:multiLevelType w:val="hybridMultilevel"/>
    <w:tmpl w:val="4CE2DD76"/>
    <w:lvl w:ilvl="0" w:tplc="A1189ED6">
      <w:start w:val="1"/>
      <w:numFmt w:val="decimal"/>
      <w:lvlText w:val="%1)"/>
      <w:lvlJc w:val="left"/>
      <w:pPr>
        <w:ind w:left="36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EF4E1692">
      <w:start w:val="1"/>
      <w:numFmt w:val="lowerLetter"/>
      <w:lvlText w:val="%2"/>
      <w:lvlJc w:val="left"/>
      <w:pPr>
        <w:ind w:left="109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3DA65B28">
      <w:start w:val="1"/>
      <w:numFmt w:val="lowerRoman"/>
      <w:lvlText w:val="%3"/>
      <w:lvlJc w:val="left"/>
      <w:pPr>
        <w:ind w:left="181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6660CB1A">
      <w:start w:val="1"/>
      <w:numFmt w:val="decimal"/>
      <w:lvlText w:val="%4"/>
      <w:lvlJc w:val="left"/>
      <w:pPr>
        <w:ind w:left="253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17D80AEE">
      <w:start w:val="1"/>
      <w:numFmt w:val="lowerLetter"/>
      <w:lvlText w:val="%5"/>
      <w:lvlJc w:val="left"/>
      <w:pPr>
        <w:ind w:left="325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895289F2">
      <w:start w:val="1"/>
      <w:numFmt w:val="lowerRoman"/>
      <w:lvlText w:val="%6"/>
      <w:lvlJc w:val="left"/>
      <w:pPr>
        <w:ind w:left="397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915C113E">
      <w:start w:val="1"/>
      <w:numFmt w:val="decimal"/>
      <w:lvlText w:val="%7"/>
      <w:lvlJc w:val="left"/>
      <w:pPr>
        <w:ind w:left="469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B5CA9E1A">
      <w:start w:val="1"/>
      <w:numFmt w:val="lowerLetter"/>
      <w:lvlText w:val="%8"/>
      <w:lvlJc w:val="left"/>
      <w:pPr>
        <w:ind w:left="541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E1923548">
      <w:start w:val="1"/>
      <w:numFmt w:val="lowerRoman"/>
      <w:lvlText w:val="%9"/>
      <w:lvlJc w:val="left"/>
      <w:pPr>
        <w:ind w:left="6135"/>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B380D1F"/>
    <w:multiLevelType w:val="multilevel"/>
    <w:tmpl w:val="40EAAB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BE20B4C"/>
    <w:multiLevelType w:val="multilevel"/>
    <w:tmpl w:val="03401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2D3BFE"/>
    <w:multiLevelType w:val="multilevel"/>
    <w:tmpl w:val="63F65920"/>
    <w:lvl w:ilvl="0">
      <w:start w:val="1"/>
      <w:numFmt w:val="decimal"/>
      <w:lvlText w:val="%1."/>
      <w:lvlJc w:val="left"/>
      <w:pPr>
        <w:ind w:left="222"/>
      </w:pPr>
      <w:rPr>
        <w:rFonts w:ascii="Calibri" w:eastAsia="Calibri" w:hAnsi="Calibri" w:cs="Calibri"/>
        <w:b w:val="0"/>
        <w:i w:val="0"/>
        <w:strike w:val="0"/>
        <w:dstrike w:val="0"/>
        <w:color w:val="000000"/>
        <w:sz w:val="22"/>
        <w:szCs w:val="22"/>
        <w:u w:val="single" w:color="000000"/>
        <w:bdr w:val="none" w:sz="0" w:space="0" w:color="auto"/>
        <w:shd w:val="clear" w:color="auto" w:fill="auto"/>
        <w:vertAlign w:val="baseline"/>
      </w:rPr>
    </w:lvl>
    <w:lvl w:ilvl="1">
      <w:start w:val="1"/>
      <w:numFmt w:val="decimal"/>
      <w:lvlText w:val="%1.%2."/>
      <w:lvlJc w:val="left"/>
      <w:pPr>
        <w:ind w:left="11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0DFE0A1E"/>
    <w:multiLevelType w:val="multilevel"/>
    <w:tmpl w:val="8B247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EB7267F"/>
    <w:multiLevelType w:val="multilevel"/>
    <w:tmpl w:val="24C619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4164D9F"/>
    <w:multiLevelType w:val="multilevel"/>
    <w:tmpl w:val="02B2D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0D7DFA"/>
    <w:multiLevelType w:val="multilevel"/>
    <w:tmpl w:val="8C5E6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B366C4"/>
    <w:multiLevelType w:val="multilevel"/>
    <w:tmpl w:val="4EE654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B993C7F"/>
    <w:multiLevelType w:val="multilevel"/>
    <w:tmpl w:val="397C9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2F4CEC"/>
    <w:multiLevelType w:val="multilevel"/>
    <w:tmpl w:val="9C4201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2582924"/>
    <w:multiLevelType w:val="hybridMultilevel"/>
    <w:tmpl w:val="154A3FC0"/>
    <w:lvl w:ilvl="0" w:tplc="82709E86">
      <w:numFmt w:val="bullet"/>
      <w:lvlText w:val="-"/>
      <w:lvlJc w:val="left"/>
      <w:pPr>
        <w:ind w:left="720" w:hanging="360"/>
      </w:pPr>
      <w:rPr>
        <w:rFonts w:ascii="Book Antiqua" w:eastAsia="Calibri" w:hAnsi="Book Antiqua"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32A05833"/>
    <w:multiLevelType w:val="hybridMultilevel"/>
    <w:tmpl w:val="AE9053AE"/>
    <w:lvl w:ilvl="0" w:tplc="D4F08312">
      <w:start w:val="1"/>
      <w:numFmt w:val="bullet"/>
      <w:lvlText w:val="-"/>
      <w:lvlJc w:val="left"/>
      <w:pPr>
        <w:ind w:left="3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F229558">
      <w:start w:val="1"/>
      <w:numFmt w:val="bullet"/>
      <w:lvlText w:val="o"/>
      <w:lvlJc w:val="left"/>
      <w:pPr>
        <w:ind w:left="10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0063750">
      <w:start w:val="1"/>
      <w:numFmt w:val="bullet"/>
      <w:lvlText w:val="▪"/>
      <w:lvlJc w:val="left"/>
      <w:pPr>
        <w:ind w:left="18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604E2A4">
      <w:start w:val="1"/>
      <w:numFmt w:val="bullet"/>
      <w:lvlText w:val="•"/>
      <w:lvlJc w:val="left"/>
      <w:pPr>
        <w:ind w:left="25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95EF66A">
      <w:start w:val="1"/>
      <w:numFmt w:val="bullet"/>
      <w:lvlText w:val="o"/>
      <w:lvlJc w:val="left"/>
      <w:pPr>
        <w:ind w:left="32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4545CA0">
      <w:start w:val="1"/>
      <w:numFmt w:val="bullet"/>
      <w:lvlText w:val="▪"/>
      <w:lvlJc w:val="left"/>
      <w:pPr>
        <w:ind w:left="39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6AC349A">
      <w:start w:val="1"/>
      <w:numFmt w:val="bullet"/>
      <w:lvlText w:val="•"/>
      <w:lvlJc w:val="left"/>
      <w:pPr>
        <w:ind w:left="46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7607DF0">
      <w:start w:val="1"/>
      <w:numFmt w:val="bullet"/>
      <w:lvlText w:val="o"/>
      <w:lvlJc w:val="left"/>
      <w:pPr>
        <w:ind w:left="54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7A46DA2">
      <w:start w:val="1"/>
      <w:numFmt w:val="bullet"/>
      <w:lvlText w:val="▪"/>
      <w:lvlJc w:val="left"/>
      <w:pPr>
        <w:ind w:left="61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32C978A6"/>
    <w:multiLevelType w:val="singleLevel"/>
    <w:tmpl w:val="7F126838"/>
    <w:lvl w:ilvl="0">
      <w:start w:val="1"/>
      <w:numFmt w:val="decimal"/>
      <w:lvlText w:val="%1."/>
      <w:legacy w:legacy="1" w:legacySpace="0" w:legacyIndent="283"/>
      <w:lvlJc w:val="left"/>
      <w:pPr>
        <w:ind w:left="283" w:hanging="283"/>
      </w:pPr>
    </w:lvl>
  </w:abstractNum>
  <w:abstractNum w:abstractNumId="19" w15:restartNumberingAfterBreak="0">
    <w:nsid w:val="38A431C0"/>
    <w:multiLevelType w:val="hybridMultilevel"/>
    <w:tmpl w:val="E238F8C0"/>
    <w:lvl w:ilvl="0" w:tplc="231A1AA0">
      <w:start w:val="11"/>
      <w:numFmt w:val="decimal"/>
      <w:lvlText w:val="%1)"/>
      <w:lvlJc w:val="left"/>
      <w:pPr>
        <w:ind w:left="721" w:hanging="360"/>
      </w:pPr>
      <w:rPr>
        <w:rFonts w:hint="default"/>
      </w:rPr>
    </w:lvl>
    <w:lvl w:ilvl="1" w:tplc="04080019" w:tentative="1">
      <w:start w:val="1"/>
      <w:numFmt w:val="lowerLetter"/>
      <w:lvlText w:val="%2."/>
      <w:lvlJc w:val="left"/>
      <w:pPr>
        <w:ind w:left="1441" w:hanging="360"/>
      </w:pPr>
    </w:lvl>
    <w:lvl w:ilvl="2" w:tplc="0408001B" w:tentative="1">
      <w:start w:val="1"/>
      <w:numFmt w:val="lowerRoman"/>
      <w:lvlText w:val="%3."/>
      <w:lvlJc w:val="right"/>
      <w:pPr>
        <w:ind w:left="2161" w:hanging="180"/>
      </w:pPr>
    </w:lvl>
    <w:lvl w:ilvl="3" w:tplc="0408000F" w:tentative="1">
      <w:start w:val="1"/>
      <w:numFmt w:val="decimal"/>
      <w:lvlText w:val="%4."/>
      <w:lvlJc w:val="left"/>
      <w:pPr>
        <w:ind w:left="2881" w:hanging="360"/>
      </w:pPr>
    </w:lvl>
    <w:lvl w:ilvl="4" w:tplc="04080019" w:tentative="1">
      <w:start w:val="1"/>
      <w:numFmt w:val="lowerLetter"/>
      <w:lvlText w:val="%5."/>
      <w:lvlJc w:val="left"/>
      <w:pPr>
        <w:ind w:left="3601" w:hanging="360"/>
      </w:pPr>
    </w:lvl>
    <w:lvl w:ilvl="5" w:tplc="0408001B" w:tentative="1">
      <w:start w:val="1"/>
      <w:numFmt w:val="lowerRoman"/>
      <w:lvlText w:val="%6."/>
      <w:lvlJc w:val="right"/>
      <w:pPr>
        <w:ind w:left="4321" w:hanging="180"/>
      </w:pPr>
    </w:lvl>
    <w:lvl w:ilvl="6" w:tplc="0408000F" w:tentative="1">
      <w:start w:val="1"/>
      <w:numFmt w:val="decimal"/>
      <w:lvlText w:val="%7."/>
      <w:lvlJc w:val="left"/>
      <w:pPr>
        <w:ind w:left="5041" w:hanging="360"/>
      </w:pPr>
    </w:lvl>
    <w:lvl w:ilvl="7" w:tplc="04080019" w:tentative="1">
      <w:start w:val="1"/>
      <w:numFmt w:val="lowerLetter"/>
      <w:lvlText w:val="%8."/>
      <w:lvlJc w:val="left"/>
      <w:pPr>
        <w:ind w:left="5761" w:hanging="360"/>
      </w:pPr>
    </w:lvl>
    <w:lvl w:ilvl="8" w:tplc="0408001B" w:tentative="1">
      <w:start w:val="1"/>
      <w:numFmt w:val="lowerRoman"/>
      <w:lvlText w:val="%9."/>
      <w:lvlJc w:val="right"/>
      <w:pPr>
        <w:ind w:left="6481" w:hanging="180"/>
      </w:pPr>
    </w:lvl>
  </w:abstractNum>
  <w:abstractNum w:abstractNumId="20" w15:restartNumberingAfterBreak="0">
    <w:nsid w:val="3F50231D"/>
    <w:multiLevelType w:val="multilevel"/>
    <w:tmpl w:val="909C39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07D4DAC"/>
    <w:multiLevelType w:val="multilevel"/>
    <w:tmpl w:val="FA3C76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46D3A14"/>
    <w:multiLevelType w:val="hybridMultilevel"/>
    <w:tmpl w:val="9A4E294E"/>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23" w15:restartNumberingAfterBreak="0">
    <w:nsid w:val="460B554D"/>
    <w:multiLevelType w:val="multilevel"/>
    <w:tmpl w:val="66B0D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72A579E"/>
    <w:multiLevelType w:val="multilevel"/>
    <w:tmpl w:val="20060E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D3B1C89"/>
    <w:multiLevelType w:val="multilevel"/>
    <w:tmpl w:val="C52254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D515611"/>
    <w:multiLevelType w:val="multilevel"/>
    <w:tmpl w:val="29563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E137856"/>
    <w:multiLevelType w:val="multilevel"/>
    <w:tmpl w:val="A2FABF0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E5B41AF"/>
    <w:multiLevelType w:val="hybridMultilevel"/>
    <w:tmpl w:val="52829BC0"/>
    <w:lvl w:ilvl="0" w:tplc="9FF0423C">
      <w:start w:val="1"/>
      <w:numFmt w:val="upperLetter"/>
      <w:lvlText w:val="%1."/>
      <w:lvlJc w:val="left"/>
      <w:pPr>
        <w:ind w:left="71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6D86411E">
      <w:start w:val="1"/>
      <w:numFmt w:val="lowerLetter"/>
      <w:lvlText w:val="%2"/>
      <w:lvlJc w:val="left"/>
      <w:pPr>
        <w:ind w:left="150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82822920">
      <w:start w:val="1"/>
      <w:numFmt w:val="lowerRoman"/>
      <w:lvlText w:val="%3"/>
      <w:lvlJc w:val="left"/>
      <w:pPr>
        <w:ind w:left="222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2B36358A">
      <w:start w:val="1"/>
      <w:numFmt w:val="decimal"/>
      <w:lvlText w:val="%4"/>
      <w:lvlJc w:val="left"/>
      <w:pPr>
        <w:ind w:left="294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73D8AF58">
      <w:start w:val="1"/>
      <w:numFmt w:val="lowerLetter"/>
      <w:lvlText w:val="%5"/>
      <w:lvlJc w:val="left"/>
      <w:pPr>
        <w:ind w:left="366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76C26E82">
      <w:start w:val="1"/>
      <w:numFmt w:val="lowerRoman"/>
      <w:lvlText w:val="%6"/>
      <w:lvlJc w:val="left"/>
      <w:pPr>
        <w:ind w:left="438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E53CE9B6">
      <w:start w:val="1"/>
      <w:numFmt w:val="decimal"/>
      <w:lvlText w:val="%7"/>
      <w:lvlJc w:val="left"/>
      <w:pPr>
        <w:ind w:left="510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7E4A674C">
      <w:start w:val="1"/>
      <w:numFmt w:val="lowerLetter"/>
      <w:lvlText w:val="%8"/>
      <w:lvlJc w:val="left"/>
      <w:pPr>
        <w:ind w:left="582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4C62AC96">
      <w:start w:val="1"/>
      <w:numFmt w:val="lowerRoman"/>
      <w:lvlText w:val="%9"/>
      <w:lvlJc w:val="left"/>
      <w:pPr>
        <w:ind w:left="654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50033750"/>
    <w:multiLevelType w:val="multilevel"/>
    <w:tmpl w:val="89CCB8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33858F8"/>
    <w:multiLevelType w:val="multilevel"/>
    <w:tmpl w:val="BF8E64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66A5F53"/>
    <w:multiLevelType w:val="hybridMultilevel"/>
    <w:tmpl w:val="677ECC9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5D636D7A"/>
    <w:multiLevelType w:val="multilevel"/>
    <w:tmpl w:val="5472F8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F79612D"/>
    <w:multiLevelType w:val="hybridMultilevel"/>
    <w:tmpl w:val="F4E6C742"/>
    <w:lvl w:ilvl="0" w:tplc="0408000F">
      <w:start w:val="1"/>
      <w:numFmt w:val="decimal"/>
      <w:lvlText w:val="%1."/>
      <w:lvlJc w:val="left"/>
      <w:pPr>
        <w:ind w:left="644" w:hanging="360"/>
      </w:pPr>
      <w:rPr>
        <w:rFonts w:hint="default"/>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34" w15:restartNumberingAfterBreak="0">
    <w:nsid w:val="60597135"/>
    <w:multiLevelType w:val="hybridMultilevel"/>
    <w:tmpl w:val="41A24BA4"/>
    <w:lvl w:ilvl="0" w:tplc="F5AC5548">
      <w:numFmt w:val="bullet"/>
      <w:lvlText w:val="-"/>
      <w:lvlJc w:val="left"/>
      <w:pPr>
        <w:ind w:left="720" w:hanging="360"/>
      </w:pPr>
      <w:rPr>
        <w:rFonts w:ascii="Calibri" w:eastAsia="Calibr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60CC2B25"/>
    <w:multiLevelType w:val="hybridMultilevel"/>
    <w:tmpl w:val="740C5448"/>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36" w15:restartNumberingAfterBreak="0">
    <w:nsid w:val="637667CB"/>
    <w:multiLevelType w:val="hybridMultilevel"/>
    <w:tmpl w:val="58180AD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15:restartNumberingAfterBreak="0">
    <w:nsid w:val="6EB97827"/>
    <w:multiLevelType w:val="multilevel"/>
    <w:tmpl w:val="A09C19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DDE7BAD"/>
    <w:multiLevelType w:val="multilevel"/>
    <w:tmpl w:val="E418FF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36"/>
  </w:num>
  <w:num w:numId="3">
    <w:abstractNumId w:val="6"/>
  </w:num>
  <w:num w:numId="4">
    <w:abstractNumId w:val="30"/>
  </w:num>
  <w:num w:numId="5">
    <w:abstractNumId w:val="21"/>
  </w:num>
  <w:num w:numId="6">
    <w:abstractNumId w:val="25"/>
  </w:num>
  <w:num w:numId="7">
    <w:abstractNumId w:val="24"/>
  </w:num>
  <w:num w:numId="8">
    <w:abstractNumId w:val="15"/>
  </w:num>
  <w:num w:numId="9">
    <w:abstractNumId w:val="27"/>
  </w:num>
  <w:num w:numId="10">
    <w:abstractNumId w:val="37"/>
  </w:num>
  <w:num w:numId="11">
    <w:abstractNumId w:val="38"/>
  </w:num>
  <w:num w:numId="12">
    <w:abstractNumId w:val="20"/>
  </w:num>
  <w:num w:numId="13">
    <w:abstractNumId w:val="13"/>
  </w:num>
  <w:num w:numId="14">
    <w:abstractNumId w:val="29"/>
  </w:num>
  <w:num w:numId="15">
    <w:abstractNumId w:val="32"/>
  </w:num>
  <w:num w:numId="16">
    <w:abstractNumId w:val="18"/>
    <w:lvlOverride w:ilvl="0">
      <w:lvl w:ilvl="0">
        <w:start w:val="1"/>
        <w:numFmt w:val="decimal"/>
        <w:lvlText w:val="%1."/>
        <w:legacy w:legacy="1" w:legacySpace="0" w:legacyIndent="283"/>
        <w:lvlJc w:val="left"/>
        <w:pPr>
          <w:ind w:left="283" w:hanging="283"/>
        </w:pPr>
      </w:lvl>
    </w:lvlOverride>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5"/>
  </w:num>
  <w:num w:numId="21">
    <w:abstractNumId w:val="19"/>
  </w:num>
  <w:num w:numId="22">
    <w:abstractNumId w:val="9"/>
  </w:num>
  <w:num w:numId="23">
    <w:abstractNumId w:val="7"/>
  </w:num>
  <w:num w:numId="24">
    <w:abstractNumId w:val="26"/>
  </w:num>
  <w:num w:numId="25">
    <w:abstractNumId w:val="11"/>
  </w:num>
  <w:num w:numId="26">
    <w:abstractNumId w:val="12"/>
  </w:num>
  <w:num w:numId="27">
    <w:abstractNumId w:val="14"/>
  </w:num>
  <w:num w:numId="28">
    <w:abstractNumId w:val="23"/>
  </w:num>
  <w:num w:numId="29">
    <w:abstractNumId w:val="31"/>
  </w:num>
  <w:num w:numId="30">
    <w:abstractNumId w:val="8"/>
  </w:num>
  <w:num w:numId="31">
    <w:abstractNumId w:val="28"/>
  </w:num>
  <w:num w:numId="32">
    <w:abstractNumId w:val="34"/>
  </w:num>
  <w:num w:numId="33">
    <w:abstractNumId w:val="16"/>
  </w:num>
  <w:num w:numId="34">
    <w:abstractNumId w:val="33"/>
  </w:num>
  <w:num w:numId="35">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B5E"/>
    <w:rsid w:val="0001370A"/>
    <w:rsid w:val="00090324"/>
    <w:rsid w:val="000B3EA5"/>
    <w:rsid w:val="000B3EED"/>
    <w:rsid w:val="000C0B21"/>
    <w:rsid w:val="000C1E4D"/>
    <w:rsid w:val="000E1F43"/>
    <w:rsid w:val="000E505B"/>
    <w:rsid w:val="000F1FCE"/>
    <w:rsid w:val="0010436C"/>
    <w:rsid w:val="00146B5E"/>
    <w:rsid w:val="0015573C"/>
    <w:rsid w:val="001614E4"/>
    <w:rsid w:val="00172E40"/>
    <w:rsid w:val="00176231"/>
    <w:rsid w:val="00225EC9"/>
    <w:rsid w:val="00240532"/>
    <w:rsid w:val="00242936"/>
    <w:rsid w:val="0024350B"/>
    <w:rsid w:val="00255C80"/>
    <w:rsid w:val="00255CD6"/>
    <w:rsid w:val="002A111B"/>
    <w:rsid w:val="003013C1"/>
    <w:rsid w:val="00301DBC"/>
    <w:rsid w:val="00337DA5"/>
    <w:rsid w:val="0036339B"/>
    <w:rsid w:val="003A5193"/>
    <w:rsid w:val="003A523E"/>
    <w:rsid w:val="003C274F"/>
    <w:rsid w:val="003C5F0E"/>
    <w:rsid w:val="003E2EEB"/>
    <w:rsid w:val="003F072F"/>
    <w:rsid w:val="003F69AC"/>
    <w:rsid w:val="004040CE"/>
    <w:rsid w:val="00415798"/>
    <w:rsid w:val="00466D84"/>
    <w:rsid w:val="00471BB2"/>
    <w:rsid w:val="00482652"/>
    <w:rsid w:val="004A17A7"/>
    <w:rsid w:val="004A4B47"/>
    <w:rsid w:val="004A6CF4"/>
    <w:rsid w:val="004D30FE"/>
    <w:rsid w:val="004E045D"/>
    <w:rsid w:val="004E35BD"/>
    <w:rsid w:val="004F6DBB"/>
    <w:rsid w:val="00511D74"/>
    <w:rsid w:val="00533D94"/>
    <w:rsid w:val="00560B53"/>
    <w:rsid w:val="00567513"/>
    <w:rsid w:val="00570668"/>
    <w:rsid w:val="005908C0"/>
    <w:rsid w:val="00596C36"/>
    <w:rsid w:val="005A0C98"/>
    <w:rsid w:val="005A7E3D"/>
    <w:rsid w:val="005F2C35"/>
    <w:rsid w:val="00600BAB"/>
    <w:rsid w:val="00614524"/>
    <w:rsid w:val="00615F6B"/>
    <w:rsid w:val="00664EE8"/>
    <w:rsid w:val="0066748D"/>
    <w:rsid w:val="0069726D"/>
    <w:rsid w:val="006B0B59"/>
    <w:rsid w:val="006B3D59"/>
    <w:rsid w:val="006C389F"/>
    <w:rsid w:val="00703C26"/>
    <w:rsid w:val="00715B86"/>
    <w:rsid w:val="007252D5"/>
    <w:rsid w:val="00761A22"/>
    <w:rsid w:val="0076277A"/>
    <w:rsid w:val="00776C2D"/>
    <w:rsid w:val="007C24A2"/>
    <w:rsid w:val="007D02CC"/>
    <w:rsid w:val="007D0AEF"/>
    <w:rsid w:val="007D2020"/>
    <w:rsid w:val="007F1234"/>
    <w:rsid w:val="008252E5"/>
    <w:rsid w:val="0082752F"/>
    <w:rsid w:val="00841D72"/>
    <w:rsid w:val="008A4253"/>
    <w:rsid w:val="008D19C9"/>
    <w:rsid w:val="008F4BE4"/>
    <w:rsid w:val="00924C68"/>
    <w:rsid w:val="009254F9"/>
    <w:rsid w:val="009631FA"/>
    <w:rsid w:val="00981507"/>
    <w:rsid w:val="009C21AB"/>
    <w:rsid w:val="00A14DFC"/>
    <w:rsid w:val="00A20352"/>
    <w:rsid w:val="00A33479"/>
    <w:rsid w:val="00A4139D"/>
    <w:rsid w:val="00A42045"/>
    <w:rsid w:val="00A54B1A"/>
    <w:rsid w:val="00A8132A"/>
    <w:rsid w:val="00A9491C"/>
    <w:rsid w:val="00B27B78"/>
    <w:rsid w:val="00B30112"/>
    <w:rsid w:val="00B42A17"/>
    <w:rsid w:val="00B43C0A"/>
    <w:rsid w:val="00B56441"/>
    <w:rsid w:val="00B6362F"/>
    <w:rsid w:val="00B96A2E"/>
    <w:rsid w:val="00BA0048"/>
    <w:rsid w:val="00BD4715"/>
    <w:rsid w:val="00BD7820"/>
    <w:rsid w:val="00C10574"/>
    <w:rsid w:val="00C30636"/>
    <w:rsid w:val="00C451B4"/>
    <w:rsid w:val="00C602D9"/>
    <w:rsid w:val="00C761CD"/>
    <w:rsid w:val="00C914D0"/>
    <w:rsid w:val="00CA7945"/>
    <w:rsid w:val="00CC0387"/>
    <w:rsid w:val="00CE39CB"/>
    <w:rsid w:val="00CE6327"/>
    <w:rsid w:val="00D11BFD"/>
    <w:rsid w:val="00D25FE2"/>
    <w:rsid w:val="00D34C65"/>
    <w:rsid w:val="00D42947"/>
    <w:rsid w:val="00D61469"/>
    <w:rsid w:val="00DA5623"/>
    <w:rsid w:val="00DF384C"/>
    <w:rsid w:val="00E13373"/>
    <w:rsid w:val="00E23C6A"/>
    <w:rsid w:val="00E270FF"/>
    <w:rsid w:val="00E56847"/>
    <w:rsid w:val="00E656F3"/>
    <w:rsid w:val="00E92AF6"/>
    <w:rsid w:val="00EB21D3"/>
    <w:rsid w:val="00F06799"/>
    <w:rsid w:val="00F22DEA"/>
    <w:rsid w:val="00F3797E"/>
    <w:rsid w:val="00F41765"/>
    <w:rsid w:val="00F50E9C"/>
    <w:rsid w:val="00F62080"/>
    <w:rsid w:val="00F7725C"/>
    <w:rsid w:val="00F85399"/>
    <w:rsid w:val="00F920B8"/>
    <w:rsid w:val="00FF331E"/>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8D6FD"/>
  <w15:docId w15:val="{C4FF6893-C599-4140-8920-FC5D956D6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0C98"/>
    <w:pPr>
      <w:spacing w:after="0" w:line="240" w:lineRule="auto"/>
    </w:pPr>
    <w:rPr>
      <w:rFonts w:ascii="Times New Roman" w:eastAsia="Times New Roman" w:hAnsi="Times New Roman" w:cs="Times New Roman"/>
      <w:sz w:val="20"/>
      <w:szCs w:val="20"/>
      <w:lang w:eastAsia="el-GR"/>
    </w:rPr>
  </w:style>
  <w:style w:type="paragraph" w:styleId="1">
    <w:name w:val="heading 1"/>
    <w:next w:val="a"/>
    <w:link w:val="1Char"/>
    <w:unhideWhenUsed/>
    <w:qFormat/>
    <w:rsid w:val="003F69AC"/>
    <w:pPr>
      <w:keepNext/>
      <w:keepLines/>
      <w:spacing w:after="3" w:line="265" w:lineRule="auto"/>
      <w:ind w:left="10" w:hanging="10"/>
      <w:outlineLvl w:val="0"/>
    </w:pPr>
    <w:rPr>
      <w:rFonts w:ascii="Times New Roman" w:eastAsia="Times New Roman" w:hAnsi="Times New Roman" w:cs="Times New Roman"/>
      <w:b/>
      <w:color w:val="000000"/>
      <w:sz w:val="24"/>
      <w:lang w:eastAsia="el-GR"/>
    </w:rPr>
  </w:style>
  <w:style w:type="paragraph" w:styleId="2">
    <w:name w:val="heading 2"/>
    <w:next w:val="a"/>
    <w:link w:val="2Char"/>
    <w:uiPriority w:val="9"/>
    <w:unhideWhenUsed/>
    <w:qFormat/>
    <w:rsid w:val="003F69AC"/>
    <w:pPr>
      <w:keepNext/>
      <w:keepLines/>
      <w:spacing w:after="5" w:line="259" w:lineRule="auto"/>
      <w:ind w:left="302" w:hanging="10"/>
      <w:outlineLvl w:val="1"/>
    </w:pPr>
    <w:rPr>
      <w:rFonts w:ascii="Times New Roman" w:eastAsia="Times New Roman" w:hAnsi="Times New Roman" w:cs="Times New Roman"/>
      <w:b/>
      <w:color w:val="000000"/>
      <w:sz w:val="24"/>
      <w:u w:val="single" w:color="000000"/>
      <w:lang w:eastAsia="el-GR"/>
    </w:rPr>
  </w:style>
  <w:style w:type="paragraph" w:styleId="3">
    <w:name w:val="heading 3"/>
    <w:basedOn w:val="a"/>
    <w:next w:val="a"/>
    <w:link w:val="3Char"/>
    <w:uiPriority w:val="9"/>
    <w:unhideWhenUsed/>
    <w:qFormat/>
    <w:rsid w:val="003F69AC"/>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8">
    <w:name w:val="heading 8"/>
    <w:basedOn w:val="a"/>
    <w:next w:val="a"/>
    <w:link w:val="8Char"/>
    <w:qFormat/>
    <w:rsid w:val="00E656F3"/>
    <w:pPr>
      <w:spacing w:before="240" w:after="60"/>
      <w:outlineLvl w:val="7"/>
    </w:pPr>
    <w:rPr>
      <w:i/>
      <w:iCs/>
      <w:sz w:val="24"/>
      <w:szCs w:val="24"/>
    </w:rPr>
  </w:style>
  <w:style w:type="paragraph" w:styleId="9">
    <w:name w:val="heading 9"/>
    <w:basedOn w:val="a"/>
    <w:next w:val="a"/>
    <w:link w:val="9Char"/>
    <w:uiPriority w:val="9"/>
    <w:semiHidden/>
    <w:unhideWhenUsed/>
    <w:qFormat/>
    <w:rsid w:val="009631FA"/>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unhideWhenUsed/>
    <w:rsid w:val="00BD7820"/>
    <w:rPr>
      <w:color w:val="0000FF"/>
      <w:u w:val="single"/>
    </w:rPr>
  </w:style>
  <w:style w:type="character" w:styleId="a3">
    <w:name w:val="Strong"/>
    <w:basedOn w:val="a0"/>
    <w:uiPriority w:val="22"/>
    <w:qFormat/>
    <w:rsid w:val="00A33479"/>
    <w:rPr>
      <w:b/>
      <w:bCs/>
    </w:rPr>
  </w:style>
  <w:style w:type="paragraph" w:styleId="a4">
    <w:name w:val="List Paragraph"/>
    <w:basedOn w:val="a"/>
    <w:uiPriority w:val="34"/>
    <w:qFormat/>
    <w:rsid w:val="00172E40"/>
    <w:pPr>
      <w:ind w:left="720"/>
      <w:contextualSpacing/>
    </w:pPr>
  </w:style>
  <w:style w:type="paragraph" w:styleId="a5">
    <w:name w:val="header"/>
    <w:basedOn w:val="a"/>
    <w:link w:val="Char"/>
    <w:uiPriority w:val="99"/>
    <w:unhideWhenUsed/>
    <w:rsid w:val="00172E40"/>
    <w:pPr>
      <w:tabs>
        <w:tab w:val="center" w:pos="4153"/>
        <w:tab w:val="right" w:pos="8306"/>
      </w:tabs>
    </w:pPr>
  </w:style>
  <w:style w:type="character" w:customStyle="1" w:styleId="Char">
    <w:name w:val="Κεφαλίδα Char"/>
    <w:basedOn w:val="a0"/>
    <w:link w:val="a5"/>
    <w:uiPriority w:val="99"/>
    <w:qFormat/>
    <w:rsid w:val="00172E40"/>
    <w:rPr>
      <w:rFonts w:ascii="Times New Roman" w:eastAsia="Times New Roman" w:hAnsi="Times New Roman" w:cs="Times New Roman"/>
      <w:sz w:val="20"/>
      <w:szCs w:val="20"/>
      <w:lang w:eastAsia="el-GR"/>
    </w:rPr>
  </w:style>
  <w:style w:type="paragraph" w:styleId="a6">
    <w:name w:val="footer"/>
    <w:basedOn w:val="a"/>
    <w:link w:val="Char0"/>
    <w:uiPriority w:val="99"/>
    <w:unhideWhenUsed/>
    <w:rsid w:val="00172E40"/>
    <w:pPr>
      <w:tabs>
        <w:tab w:val="center" w:pos="4153"/>
        <w:tab w:val="right" w:pos="8306"/>
      </w:tabs>
    </w:pPr>
  </w:style>
  <w:style w:type="character" w:customStyle="1" w:styleId="Char0">
    <w:name w:val="Υποσέλιδο Char"/>
    <w:basedOn w:val="a0"/>
    <w:link w:val="a6"/>
    <w:uiPriority w:val="99"/>
    <w:qFormat/>
    <w:rsid w:val="00172E40"/>
    <w:rPr>
      <w:rFonts w:ascii="Times New Roman" w:eastAsia="Times New Roman" w:hAnsi="Times New Roman" w:cs="Times New Roman"/>
      <w:sz w:val="20"/>
      <w:szCs w:val="20"/>
      <w:lang w:eastAsia="el-GR"/>
    </w:rPr>
  </w:style>
  <w:style w:type="character" w:customStyle="1" w:styleId="2Char">
    <w:name w:val="Επικεφαλίδα 2 Char"/>
    <w:basedOn w:val="a0"/>
    <w:link w:val="2"/>
    <w:uiPriority w:val="9"/>
    <w:rsid w:val="003F69AC"/>
    <w:rPr>
      <w:rFonts w:ascii="Times New Roman" w:eastAsia="Times New Roman" w:hAnsi="Times New Roman" w:cs="Times New Roman"/>
      <w:b/>
      <w:color w:val="000000"/>
      <w:sz w:val="24"/>
      <w:u w:val="single" w:color="000000"/>
      <w:lang w:eastAsia="el-GR"/>
    </w:rPr>
  </w:style>
  <w:style w:type="table" w:customStyle="1" w:styleId="TableGrid">
    <w:name w:val="TableGrid"/>
    <w:rsid w:val="003F69AC"/>
    <w:pPr>
      <w:spacing w:after="0" w:line="240" w:lineRule="auto"/>
    </w:pPr>
    <w:rPr>
      <w:rFonts w:eastAsiaTheme="minorEastAsia"/>
      <w:lang w:eastAsia="el-GR"/>
    </w:rPr>
    <w:tblPr>
      <w:tblCellMar>
        <w:top w:w="0" w:type="dxa"/>
        <w:left w:w="0" w:type="dxa"/>
        <w:bottom w:w="0" w:type="dxa"/>
        <w:right w:w="0" w:type="dxa"/>
      </w:tblCellMar>
    </w:tblPr>
  </w:style>
  <w:style w:type="character" w:customStyle="1" w:styleId="1Char">
    <w:name w:val="Επικεφαλίδα 1 Char"/>
    <w:basedOn w:val="a0"/>
    <w:link w:val="1"/>
    <w:rsid w:val="003F69AC"/>
    <w:rPr>
      <w:rFonts w:ascii="Times New Roman" w:eastAsia="Times New Roman" w:hAnsi="Times New Roman" w:cs="Times New Roman"/>
      <w:b/>
      <w:color w:val="000000"/>
      <w:sz w:val="24"/>
      <w:lang w:eastAsia="el-GR"/>
    </w:rPr>
  </w:style>
  <w:style w:type="character" w:customStyle="1" w:styleId="Char1">
    <w:name w:val="Υποσέλιδο Char1"/>
    <w:basedOn w:val="a0"/>
    <w:uiPriority w:val="99"/>
    <w:semiHidden/>
    <w:rsid w:val="003F69AC"/>
    <w:rPr>
      <w:rFonts w:ascii="Times New Roman" w:eastAsia="Times New Roman" w:hAnsi="Times New Roman" w:cs="Times New Roman"/>
      <w:color w:val="000000"/>
      <w:sz w:val="24"/>
    </w:rPr>
  </w:style>
  <w:style w:type="paragraph" w:customStyle="1" w:styleId="Standard">
    <w:name w:val="Standard"/>
    <w:rsid w:val="003F69AC"/>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1">
    <w:name w:val="Επικεφαλίδα 31"/>
    <w:basedOn w:val="Standard"/>
    <w:next w:val="Standard"/>
    <w:rsid w:val="003F69AC"/>
    <w:pPr>
      <w:keepNext/>
      <w:spacing w:before="240" w:after="60"/>
      <w:outlineLvl w:val="2"/>
    </w:pPr>
    <w:rPr>
      <w:rFonts w:ascii="Arial" w:hAnsi="Arial" w:cs="Arial"/>
      <w:b/>
      <w:bCs/>
      <w:sz w:val="26"/>
      <w:szCs w:val="26"/>
    </w:rPr>
  </w:style>
  <w:style w:type="paragraph" w:styleId="a7">
    <w:name w:val="Balloon Text"/>
    <w:basedOn w:val="a"/>
    <w:link w:val="Char2"/>
    <w:uiPriority w:val="99"/>
    <w:unhideWhenUsed/>
    <w:rsid w:val="003F69AC"/>
    <w:pPr>
      <w:ind w:left="8" w:hanging="8"/>
      <w:jc w:val="both"/>
    </w:pPr>
    <w:rPr>
      <w:rFonts w:ascii="Segoe UI" w:hAnsi="Segoe UI" w:cs="Segoe UI"/>
      <w:color w:val="000000"/>
      <w:sz w:val="18"/>
      <w:szCs w:val="18"/>
    </w:rPr>
  </w:style>
  <w:style w:type="character" w:customStyle="1" w:styleId="Char2">
    <w:name w:val="Κείμενο πλαισίου Char"/>
    <w:basedOn w:val="a0"/>
    <w:link w:val="a7"/>
    <w:uiPriority w:val="99"/>
    <w:rsid w:val="003F69AC"/>
    <w:rPr>
      <w:rFonts w:ascii="Segoe UI" w:eastAsia="Times New Roman" w:hAnsi="Segoe UI" w:cs="Segoe UI"/>
      <w:color w:val="000000"/>
      <w:sz w:val="18"/>
      <w:szCs w:val="18"/>
      <w:lang w:eastAsia="el-GR"/>
    </w:rPr>
  </w:style>
  <w:style w:type="character" w:customStyle="1" w:styleId="3Char">
    <w:name w:val="Επικεφαλίδα 3 Char"/>
    <w:basedOn w:val="a0"/>
    <w:link w:val="3"/>
    <w:uiPriority w:val="9"/>
    <w:rsid w:val="003F69AC"/>
    <w:rPr>
      <w:rFonts w:asciiTheme="majorHAnsi" w:eastAsiaTheme="majorEastAsia" w:hAnsiTheme="majorHAnsi" w:cstheme="majorBidi"/>
      <w:color w:val="243F60" w:themeColor="accent1" w:themeShade="7F"/>
      <w:sz w:val="24"/>
      <w:szCs w:val="24"/>
      <w:lang w:eastAsia="el-GR"/>
    </w:rPr>
  </w:style>
  <w:style w:type="paragraph" w:styleId="Web">
    <w:name w:val="Normal (Web)"/>
    <w:basedOn w:val="a"/>
    <w:uiPriority w:val="99"/>
    <w:unhideWhenUsed/>
    <w:rsid w:val="003C274F"/>
    <w:pPr>
      <w:spacing w:before="100" w:beforeAutospacing="1" w:after="100" w:afterAutospacing="1"/>
    </w:pPr>
    <w:rPr>
      <w:sz w:val="24"/>
      <w:szCs w:val="24"/>
    </w:rPr>
  </w:style>
  <w:style w:type="paragraph" w:customStyle="1" w:styleId="Default">
    <w:name w:val="Default"/>
    <w:rsid w:val="008F4BE4"/>
    <w:pPr>
      <w:autoSpaceDE w:val="0"/>
      <w:autoSpaceDN w:val="0"/>
      <w:adjustRightInd w:val="0"/>
      <w:spacing w:after="0" w:line="240" w:lineRule="auto"/>
    </w:pPr>
    <w:rPr>
      <w:rFonts w:ascii="Verdana" w:hAnsi="Verdana" w:cs="Verdana"/>
      <w:color w:val="000000"/>
      <w:sz w:val="24"/>
      <w:szCs w:val="24"/>
      <w:lang w:val="en-US"/>
    </w:rPr>
  </w:style>
  <w:style w:type="table" w:styleId="a8">
    <w:name w:val="Table Grid"/>
    <w:basedOn w:val="a1"/>
    <w:uiPriority w:val="59"/>
    <w:qFormat/>
    <w:rsid w:val="00511D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Πλέγμα πίνακα1"/>
    <w:basedOn w:val="a1"/>
    <w:next w:val="a8"/>
    <w:uiPriority w:val="59"/>
    <w:rsid w:val="003C5F0E"/>
    <w:pPr>
      <w:spacing w:after="0" w:line="240" w:lineRule="auto"/>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Char">
    <w:name w:val="Επικεφαλίδα 8 Char"/>
    <w:basedOn w:val="a0"/>
    <w:link w:val="8"/>
    <w:rsid w:val="00E656F3"/>
    <w:rPr>
      <w:rFonts w:ascii="Times New Roman" w:eastAsia="Times New Roman" w:hAnsi="Times New Roman" w:cs="Times New Roman"/>
      <w:i/>
      <w:iCs/>
      <w:sz w:val="24"/>
      <w:szCs w:val="24"/>
      <w:lang w:eastAsia="el-GR"/>
    </w:rPr>
  </w:style>
  <w:style w:type="character" w:styleId="a9">
    <w:name w:val="Emphasis"/>
    <w:basedOn w:val="a0"/>
    <w:uiPriority w:val="20"/>
    <w:qFormat/>
    <w:rsid w:val="00E656F3"/>
    <w:rPr>
      <w:i/>
      <w:iCs/>
    </w:rPr>
  </w:style>
  <w:style w:type="character" w:styleId="aa">
    <w:name w:val="page number"/>
    <w:basedOn w:val="a0"/>
    <w:rsid w:val="00E656F3"/>
  </w:style>
  <w:style w:type="character" w:customStyle="1" w:styleId="5yl5">
    <w:name w:val="_5yl5"/>
    <w:basedOn w:val="a0"/>
    <w:qFormat/>
    <w:rsid w:val="00E656F3"/>
  </w:style>
  <w:style w:type="numbering" w:customStyle="1" w:styleId="11">
    <w:name w:val="Χωρίς λίστα1"/>
    <w:next w:val="a2"/>
    <w:uiPriority w:val="99"/>
    <w:semiHidden/>
    <w:unhideWhenUsed/>
    <w:rsid w:val="00E656F3"/>
  </w:style>
  <w:style w:type="paragraph" w:styleId="ab">
    <w:name w:val="No Spacing"/>
    <w:uiPriority w:val="1"/>
    <w:qFormat/>
    <w:rsid w:val="00E656F3"/>
    <w:pPr>
      <w:spacing w:after="0" w:line="240" w:lineRule="auto"/>
    </w:pPr>
    <w:rPr>
      <w:rFonts w:ascii="Calibri" w:eastAsia="Calibri" w:hAnsi="Calibri" w:cs="Times New Roman"/>
    </w:rPr>
  </w:style>
  <w:style w:type="paragraph" w:customStyle="1" w:styleId="ac">
    <w:name w:val="Στυλ"/>
    <w:rsid w:val="00E656F3"/>
    <w:pPr>
      <w:widowControl w:val="0"/>
      <w:autoSpaceDE w:val="0"/>
      <w:autoSpaceDN w:val="0"/>
      <w:adjustRightInd w:val="0"/>
      <w:spacing w:after="0" w:line="240" w:lineRule="auto"/>
    </w:pPr>
    <w:rPr>
      <w:rFonts w:ascii="Times New Roman" w:eastAsia="Times New Roman" w:hAnsi="Times New Roman" w:cs="Times New Roman"/>
      <w:sz w:val="24"/>
      <w:szCs w:val="24"/>
      <w:lang w:eastAsia="el-GR"/>
    </w:rPr>
  </w:style>
  <w:style w:type="paragraph" w:styleId="ad">
    <w:name w:val="Body Text Indent"/>
    <w:basedOn w:val="a"/>
    <w:link w:val="Char3"/>
    <w:rsid w:val="00E656F3"/>
    <w:pPr>
      <w:overflowPunct w:val="0"/>
      <w:autoSpaceDE w:val="0"/>
      <w:autoSpaceDN w:val="0"/>
      <w:adjustRightInd w:val="0"/>
      <w:spacing w:after="120"/>
      <w:ind w:left="283"/>
      <w:textAlignment w:val="baseline"/>
    </w:pPr>
    <w:rPr>
      <w:rFonts w:ascii="HellasSouv" w:hAnsi="HellasSouv"/>
      <w:sz w:val="22"/>
    </w:rPr>
  </w:style>
  <w:style w:type="character" w:customStyle="1" w:styleId="Char3">
    <w:name w:val="Σώμα κείμενου με εσοχή Char"/>
    <w:basedOn w:val="a0"/>
    <w:link w:val="ad"/>
    <w:rsid w:val="00E656F3"/>
    <w:rPr>
      <w:rFonts w:ascii="HellasSouv" w:eastAsia="Times New Roman" w:hAnsi="HellasSouv" w:cs="Times New Roman"/>
      <w:szCs w:val="20"/>
      <w:lang w:eastAsia="el-GR"/>
    </w:rPr>
  </w:style>
  <w:style w:type="character" w:customStyle="1" w:styleId="apple-converted-space">
    <w:name w:val="apple-converted-space"/>
    <w:basedOn w:val="a0"/>
    <w:rsid w:val="00E656F3"/>
  </w:style>
  <w:style w:type="paragraph" w:styleId="ae">
    <w:name w:val="Body Text"/>
    <w:basedOn w:val="a"/>
    <w:link w:val="Char4"/>
    <w:uiPriority w:val="99"/>
    <w:unhideWhenUsed/>
    <w:rsid w:val="00E656F3"/>
    <w:pPr>
      <w:spacing w:after="120" w:line="276" w:lineRule="auto"/>
    </w:pPr>
    <w:rPr>
      <w:rFonts w:ascii="Arial" w:eastAsia="Calibri" w:hAnsi="Arial"/>
      <w:sz w:val="24"/>
      <w:szCs w:val="22"/>
      <w:lang w:eastAsia="en-US"/>
    </w:rPr>
  </w:style>
  <w:style w:type="character" w:customStyle="1" w:styleId="Char4">
    <w:name w:val="Σώμα κειμένου Char"/>
    <w:basedOn w:val="a0"/>
    <w:link w:val="ae"/>
    <w:uiPriority w:val="99"/>
    <w:rsid w:val="00E656F3"/>
    <w:rPr>
      <w:rFonts w:ascii="Arial" w:eastAsia="Calibri" w:hAnsi="Arial" w:cs="Times New Roman"/>
      <w:sz w:val="24"/>
    </w:rPr>
  </w:style>
  <w:style w:type="table" w:customStyle="1" w:styleId="20">
    <w:name w:val="Πλέγμα πίνακα2"/>
    <w:basedOn w:val="a1"/>
    <w:next w:val="a8"/>
    <w:uiPriority w:val="59"/>
    <w:qFormat/>
    <w:rsid w:val="00E656F3"/>
    <w:pPr>
      <w:spacing w:after="0" w:line="240" w:lineRule="auto"/>
    </w:pPr>
    <w:rPr>
      <w:rFonts w:ascii="Calibri" w:eastAsia="Calibri" w:hAnsi="Calibri" w:cs="Times New Roman"/>
      <w:sz w:val="20"/>
      <w:szCs w:val="20"/>
      <w:lang w:eastAsia="el-G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1">
    <w:name w:val="Body Text 2"/>
    <w:basedOn w:val="a"/>
    <w:link w:val="2Char0"/>
    <w:unhideWhenUsed/>
    <w:rsid w:val="00E656F3"/>
    <w:pPr>
      <w:spacing w:after="120" w:line="480" w:lineRule="auto"/>
    </w:pPr>
    <w:rPr>
      <w:rFonts w:ascii="Arial" w:eastAsia="Calibri" w:hAnsi="Arial"/>
      <w:sz w:val="24"/>
      <w:szCs w:val="22"/>
      <w:lang w:eastAsia="en-US"/>
    </w:rPr>
  </w:style>
  <w:style w:type="character" w:customStyle="1" w:styleId="2Char0">
    <w:name w:val="Σώμα κείμενου 2 Char"/>
    <w:basedOn w:val="a0"/>
    <w:link w:val="21"/>
    <w:rsid w:val="00E656F3"/>
    <w:rPr>
      <w:rFonts w:ascii="Arial" w:eastAsia="Calibri" w:hAnsi="Arial" w:cs="Times New Roman"/>
      <w:sz w:val="24"/>
    </w:rPr>
  </w:style>
  <w:style w:type="paragraph" w:customStyle="1" w:styleId="210">
    <w:name w:val="Σώμα κείμενου 21"/>
    <w:basedOn w:val="a"/>
    <w:rsid w:val="00E656F3"/>
    <w:pPr>
      <w:suppressAutoHyphens/>
      <w:jc w:val="both"/>
    </w:pPr>
    <w:rPr>
      <w:sz w:val="24"/>
      <w:szCs w:val="24"/>
      <w:lang w:eastAsia="ar-SA"/>
    </w:rPr>
  </w:style>
  <w:style w:type="numbering" w:customStyle="1" w:styleId="110">
    <w:name w:val="Χωρίς λίστα11"/>
    <w:next w:val="a2"/>
    <w:uiPriority w:val="99"/>
    <w:semiHidden/>
    <w:unhideWhenUsed/>
    <w:rsid w:val="00E656F3"/>
  </w:style>
  <w:style w:type="table" w:customStyle="1" w:styleId="111">
    <w:name w:val="Πλέγμα πίνακα11"/>
    <w:basedOn w:val="a1"/>
    <w:next w:val="a8"/>
    <w:uiPriority w:val="59"/>
    <w:rsid w:val="00E656F3"/>
    <w:pPr>
      <w:spacing w:after="0" w:line="240" w:lineRule="auto"/>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macro"/>
    <w:link w:val="Char5"/>
    <w:rsid w:val="00E656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urier New" w:eastAsia="Times New Roman" w:hAnsi="Courier New" w:cs="Times New Roman"/>
      <w:sz w:val="20"/>
      <w:szCs w:val="20"/>
    </w:rPr>
  </w:style>
  <w:style w:type="character" w:customStyle="1" w:styleId="Char5">
    <w:name w:val="Κείμενο μακροεντολής Char"/>
    <w:basedOn w:val="a0"/>
    <w:link w:val="af"/>
    <w:rsid w:val="00E656F3"/>
    <w:rPr>
      <w:rFonts w:ascii="Courier New" w:eastAsia="Times New Roman" w:hAnsi="Courier New" w:cs="Times New Roman"/>
      <w:sz w:val="20"/>
      <w:szCs w:val="20"/>
    </w:rPr>
  </w:style>
  <w:style w:type="paragraph" w:styleId="af0">
    <w:name w:val="Plain Text"/>
    <w:basedOn w:val="a"/>
    <w:link w:val="Char6"/>
    <w:unhideWhenUsed/>
    <w:rsid w:val="00E656F3"/>
    <w:rPr>
      <w:rFonts w:ascii="Courier New" w:hAnsi="Courier New" w:cs="Courier New"/>
    </w:rPr>
  </w:style>
  <w:style w:type="character" w:customStyle="1" w:styleId="Char6">
    <w:name w:val="Απλό κείμενο Char"/>
    <w:basedOn w:val="a0"/>
    <w:link w:val="af0"/>
    <w:rsid w:val="00E656F3"/>
    <w:rPr>
      <w:rFonts w:ascii="Courier New" w:eastAsia="Times New Roman" w:hAnsi="Courier New" w:cs="Courier New"/>
      <w:sz w:val="20"/>
      <w:szCs w:val="20"/>
      <w:lang w:eastAsia="el-GR"/>
    </w:rPr>
  </w:style>
  <w:style w:type="character" w:styleId="-0">
    <w:name w:val="FollowedHyperlink"/>
    <w:uiPriority w:val="99"/>
    <w:unhideWhenUsed/>
    <w:rsid w:val="00E656F3"/>
    <w:rPr>
      <w:color w:val="800080"/>
      <w:u w:val="single"/>
    </w:rPr>
  </w:style>
  <w:style w:type="numbering" w:customStyle="1" w:styleId="22">
    <w:name w:val="Χωρίς λίστα2"/>
    <w:next w:val="a2"/>
    <w:uiPriority w:val="99"/>
    <w:semiHidden/>
    <w:unhideWhenUsed/>
    <w:rsid w:val="00E656F3"/>
  </w:style>
  <w:style w:type="table" w:customStyle="1" w:styleId="211">
    <w:name w:val="Πλέγμα πίνακα21"/>
    <w:basedOn w:val="a1"/>
    <w:next w:val="a8"/>
    <w:rsid w:val="00E656F3"/>
    <w:pPr>
      <w:spacing w:after="0" w:line="240" w:lineRule="auto"/>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3"/>
    <w:basedOn w:val="a"/>
    <w:link w:val="3Char0"/>
    <w:rsid w:val="00E656F3"/>
    <w:pPr>
      <w:jc w:val="both"/>
    </w:pPr>
    <w:rPr>
      <w:color w:val="FF0000"/>
      <w:sz w:val="24"/>
      <w:szCs w:val="24"/>
    </w:rPr>
  </w:style>
  <w:style w:type="character" w:customStyle="1" w:styleId="3Char0">
    <w:name w:val="Σώμα κείμενου 3 Char"/>
    <w:basedOn w:val="a0"/>
    <w:link w:val="30"/>
    <w:rsid w:val="00E656F3"/>
    <w:rPr>
      <w:rFonts w:ascii="Times New Roman" w:eastAsia="Times New Roman" w:hAnsi="Times New Roman" w:cs="Times New Roman"/>
      <w:color w:val="FF0000"/>
      <w:sz w:val="24"/>
      <w:szCs w:val="24"/>
      <w:lang w:eastAsia="el-GR"/>
    </w:rPr>
  </w:style>
  <w:style w:type="character" w:customStyle="1" w:styleId="af1">
    <w:name w:val="a"/>
    <w:basedOn w:val="a0"/>
    <w:rsid w:val="00E656F3"/>
  </w:style>
  <w:style w:type="paragraph" w:customStyle="1" w:styleId="xl65">
    <w:name w:val="xl65"/>
    <w:basedOn w:val="a"/>
    <w:rsid w:val="00E656F3"/>
    <w:pPr>
      <w:spacing w:before="100" w:beforeAutospacing="1" w:after="100" w:afterAutospacing="1"/>
    </w:pPr>
    <w:rPr>
      <w:color w:val="2F2F2F"/>
      <w:sz w:val="24"/>
      <w:szCs w:val="24"/>
    </w:rPr>
  </w:style>
  <w:style w:type="paragraph" w:customStyle="1" w:styleId="xl66">
    <w:name w:val="xl66"/>
    <w:basedOn w:val="a"/>
    <w:rsid w:val="00E656F3"/>
    <w:pPr>
      <w:spacing w:before="100" w:beforeAutospacing="1" w:after="100" w:afterAutospacing="1"/>
      <w:jc w:val="center"/>
      <w:textAlignment w:val="center"/>
    </w:pPr>
    <w:rPr>
      <w:sz w:val="24"/>
      <w:szCs w:val="24"/>
    </w:rPr>
  </w:style>
  <w:style w:type="paragraph" w:customStyle="1" w:styleId="xl67">
    <w:name w:val="xl67"/>
    <w:basedOn w:val="a"/>
    <w:rsid w:val="00E656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8">
    <w:name w:val="xl68"/>
    <w:basedOn w:val="a"/>
    <w:rsid w:val="00E656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69">
    <w:name w:val="xl69"/>
    <w:basedOn w:val="a"/>
    <w:rsid w:val="00E656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FF"/>
      <w:sz w:val="24"/>
      <w:szCs w:val="24"/>
      <w:u w:val="single"/>
    </w:rPr>
  </w:style>
  <w:style w:type="paragraph" w:customStyle="1" w:styleId="xl70">
    <w:name w:val="xl70"/>
    <w:basedOn w:val="a"/>
    <w:rsid w:val="00E656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71">
    <w:name w:val="xl71"/>
    <w:basedOn w:val="a"/>
    <w:rsid w:val="00E656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C4043"/>
      <w:sz w:val="24"/>
      <w:szCs w:val="24"/>
    </w:rPr>
  </w:style>
  <w:style w:type="paragraph" w:customStyle="1" w:styleId="font5">
    <w:name w:val="font5"/>
    <w:basedOn w:val="a"/>
    <w:rsid w:val="00E656F3"/>
    <w:pPr>
      <w:spacing w:before="100" w:beforeAutospacing="1" w:after="100" w:afterAutospacing="1"/>
    </w:pPr>
    <w:rPr>
      <w:b/>
      <w:bCs/>
      <w:sz w:val="24"/>
      <w:szCs w:val="24"/>
    </w:rPr>
  </w:style>
  <w:style w:type="paragraph" w:customStyle="1" w:styleId="font6">
    <w:name w:val="font6"/>
    <w:basedOn w:val="a"/>
    <w:rsid w:val="00E656F3"/>
    <w:pPr>
      <w:spacing w:before="100" w:beforeAutospacing="1" w:after="100" w:afterAutospacing="1"/>
    </w:pPr>
    <w:rPr>
      <w:rFonts w:ascii="Arial" w:hAnsi="Arial" w:cs="Arial"/>
    </w:rPr>
  </w:style>
  <w:style w:type="paragraph" w:customStyle="1" w:styleId="font7">
    <w:name w:val="font7"/>
    <w:basedOn w:val="a"/>
    <w:rsid w:val="00E656F3"/>
    <w:pPr>
      <w:spacing w:before="100" w:beforeAutospacing="1" w:after="100" w:afterAutospacing="1"/>
    </w:pPr>
    <w:rPr>
      <w:rFonts w:ascii="Arial" w:hAnsi="Arial" w:cs="Arial"/>
      <w:b/>
      <w:bCs/>
    </w:rPr>
  </w:style>
  <w:style w:type="paragraph" w:customStyle="1" w:styleId="xl63">
    <w:name w:val="xl63"/>
    <w:basedOn w:val="a"/>
    <w:rsid w:val="00E656F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sz w:val="24"/>
      <w:szCs w:val="24"/>
    </w:rPr>
  </w:style>
  <w:style w:type="paragraph" w:customStyle="1" w:styleId="xl64">
    <w:name w:val="xl64"/>
    <w:basedOn w:val="a"/>
    <w:rsid w:val="00E656F3"/>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72">
    <w:name w:val="xl72"/>
    <w:basedOn w:val="a"/>
    <w:rsid w:val="00E656F3"/>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 w:val="24"/>
      <w:szCs w:val="24"/>
    </w:rPr>
  </w:style>
  <w:style w:type="paragraph" w:customStyle="1" w:styleId="xl73">
    <w:name w:val="xl73"/>
    <w:basedOn w:val="a"/>
    <w:rsid w:val="00E656F3"/>
    <w:pPr>
      <w:pBdr>
        <w:left w:val="single" w:sz="4" w:space="0" w:color="000000"/>
        <w:bottom w:val="single" w:sz="4" w:space="0" w:color="000000"/>
        <w:right w:val="single" w:sz="4" w:space="0" w:color="000000"/>
      </w:pBdr>
      <w:spacing w:before="100" w:beforeAutospacing="1" w:after="100" w:afterAutospacing="1"/>
    </w:pPr>
    <w:rPr>
      <w:rFonts w:ascii="Arial" w:hAnsi="Arial" w:cs="Arial"/>
      <w:sz w:val="24"/>
      <w:szCs w:val="24"/>
    </w:rPr>
  </w:style>
  <w:style w:type="paragraph" w:customStyle="1" w:styleId="xl74">
    <w:name w:val="xl74"/>
    <w:basedOn w:val="a"/>
    <w:rsid w:val="00E656F3"/>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 w:val="24"/>
      <w:szCs w:val="24"/>
    </w:rPr>
  </w:style>
  <w:style w:type="paragraph" w:customStyle="1" w:styleId="xl75">
    <w:name w:val="xl75"/>
    <w:basedOn w:val="a"/>
    <w:rsid w:val="00E656F3"/>
    <w:pPr>
      <w:pBdr>
        <w:left w:val="single" w:sz="4" w:space="0" w:color="000000"/>
        <w:bottom w:val="single" w:sz="4" w:space="0" w:color="000000"/>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76">
    <w:name w:val="xl76"/>
    <w:basedOn w:val="a"/>
    <w:rsid w:val="00E656F3"/>
    <w:pPr>
      <w:pBdr>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sz w:val="24"/>
      <w:szCs w:val="24"/>
    </w:rPr>
  </w:style>
  <w:style w:type="paragraph" w:customStyle="1" w:styleId="xl77">
    <w:name w:val="xl77"/>
    <w:basedOn w:val="a"/>
    <w:rsid w:val="00E656F3"/>
    <w:pPr>
      <w:pBdr>
        <w:left w:val="single" w:sz="4" w:space="0" w:color="000000"/>
        <w:bottom w:val="single" w:sz="4" w:space="0" w:color="000000"/>
        <w:right w:val="single" w:sz="4" w:space="0" w:color="000000"/>
      </w:pBdr>
      <w:spacing w:before="100" w:beforeAutospacing="1" w:after="100" w:afterAutospacing="1"/>
      <w:jc w:val="right"/>
      <w:textAlignment w:val="center"/>
    </w:pPr>
    <w:rPr>
      <w:rFonts w:ascii="Arial" w:hAnsi="Arial" w:cs="Arial"/>
      <w:sz w:val="24"/>
      <w:szCs w:val="24"/>
    </w:rPr>
  </w:style>
  <w:style w:type="paragraph" w:customStyle="1" w:styleId="xl78">
    <w:name w:val="xl78"/>
    <w:basedOn w:val="a"/>
    <w:rsid w:val="00E656F3"/>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 w:val="24"/>
      <w:szCs w:val="24"/>
    </w:rPr>
  </w:style>
  <w:style w:type="paragraph" w:customStyle="1" w:styleId="xl79">
    <w:name w:val="xl79"/>
    <w:basedOn w:val="a"/>
    <w:rsid w:val="00E656F3"/>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sz w:val="24"/>
      <w:szCs w:val="24"/>
    </w:rPr>
  </w:style>
  <w:style w:type="paragraph" w:customStyle="1" w:styleId="xl80">
    <w:name w:val="xl80"/>
    <w:basedOn w:val="a"/>
    <w:rsid w:val="00E656F3"/>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sz w:val="24"/>
      <w:szCs w:val="24"/>
    </w:rPr>
  </w:style>
  <w:style w:type="paragraph" w:customStyle="1" w:styleId="xl81">
    <w:name w:val="xl81"/>
    <w:basedOn w:val="a"/>
    <w:rsid w:val="00E656F3"/>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bottom"/>
    </w:pPr>
    <w:rPr>
      <w:rFonts w:ascii="Arial" w:hAnsi="Arial" w:cs="Arial"/>
      <w:sz w:val="24"/>
      <w:szCs w:val="24"/>
    </w:rPr>
  </w:style>
  <w:style w:type="paragraph" w:customStyle="1" w:styleId="xl82">
    <w:name w:val="xl82"/>
    <w:basedOn w:val="a"/>
    <w:rsid w:val="00E656F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rFonts w:ascii="Arial" w:hAnsi="Arial" w:cs="Arial"/>
      <w:sz w:val="24"/>
      <w:szCs w:val="24"/>
    </w:rPr>
  </w:style>
  <w:style w:type="paragraph" w:customStyle="1" w:styleId="xl83">
    <w:name w:val="xl83"/>
    <w:basedOn w:val="a"/>
    <w:rsid w:val="00E656F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bottom"/>
    </w:pPr>
    <w:rPr>
      <w:rFonts w:ascii="Arial" w:hAnsi="Arial" w:cs="Arial"/>
      <w:sz w:val="24"/>
      <w:szCs w:val="24"/>
    </w:rPr>
  </w:style>
  <w:style w:type="paragraph" w:customStyle="1" w:styleId="xl84">
    <w:name w:val="xl84"/>
    <w:basedOn w:val="a"/>
    <w:rsid w:val="00E656F3"/>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b/>
      <w:bCs/>
      <w:sz w:val="24"/>
      <w:szCs w:val="24"/>
    </w:rPr>
  </w:style>
  <w:style w:type="paragraph" w:customStyle="1" w:styleId="xl85">
    <w:name w:val="xl85"/>
    <w:basedOn w:val="a"/>
    <w:rsid w:val="00E656F3"/>
    <w:pPr>
      <w:pBdr>
        <w:top w:val="single" w:sz="4" w:space="0" w:color="000000"/>
        <w:bottom w:val="single" w:sz="4" w:space="0" w:color="000000"/>
      </w:pBdr>
      <w:spacing w:before="100" w:beforeAutospacing="1" w:after="100" w:afterAutospacing="1"/>
      <w:jc w:val="right"/>
    </w:pPr>
    <w:rPr>
      <w:rFonts w:ascii="Arial" w:hAnsi="Arial" w:cs="Arial"/>
      <w:b/>
      <w:bCs/>
      <w:sz w:val="24"/>
      <w:szCs w:val="24"/>
    </w:rPr>
  </w:style>
  <w:style w:type="paragraph" w:customStyle="1" w:styleId="xl86">
    <w:name w:val="xl86"/>
    <w:basedOn w:val="a"/>
    <w:rsid w:val="00E656F3"/>
    <w:pPr>
      <w:pBdr>
        <w:top w:val="single" w:sz="4" w:space="0" w:color="000000"/>
        <w:bottom w:val="single" w:sz="4" w:space="0" w:color="000000"/>
        <w:right w:val="single" w:sz="4" w:space="0" w:color="000000"/>
      </w:pBdr>
      <w:spacing w:before="100" w:beforeAutospacing="1" w:after="100" w:afterAutospacing="1"/>
      <w:jc w:val="right"/>
    </w:pPr>
    <w:rPr>
      <w:rFonts w:ascii="Arial" w:hAnsi="Arial" w:cs="Arial"/>
      <w:b/>
      <w:bCs/>
      <w:sz w:val="24"/>
      <w:szCs w:val="24"/>
    </w:rPr>
  </w:style>
  <w:style w:type="table" w:customStyle="1" w:styleId="4">
    <w:name w:val="Πλέγμα πίνακα4"/>
    <w:basedOn w:val="a1"/>
    <w:uiPriority w:val="59"/>
    <w:rsid w:val="00E656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Σώμα κειμένου (2)_"/>
    <w:basedOn w:val="a0"/>
    <w:link w:val="24"/>
    <w:locked/>
    <w:rsid w:val="00E656F3"/>
    <w:rPr>
      <w:rFonts w:eastAsia="Times New Roman"/>
      <w:shd w:val="clear" w:color="auto" w:fill="FFFFFF"/>
    </w:rPr>
  </w:style>
  <w:style w:type="paragraph" w:customStyle="1" w:styleId="24">
    <w:name w:val="Σώμα κειμένου (2)"/>
    <w:basedOn w:val="a"/>
    <w:link w:val="23"/>
    <w:rsid w:val="00E656F3"/>
    <w:pPr>
      <w:widowControl w:val="0"/>
      <w:shd w:val="clear" w:color="auto" w:fill="FFFFFF"/>
    </w:pPr>
    <w:rPr>
      <w:rFonts w:asciiTheme="minorHAnsi" w:hAnsiTheme="minorHAnsi" w:cstheme="minorBidi"/>
      <w:sz w:val="22"/>
      <w:szCs w:val="22"/>
      <w:lang w:eastAsia="en-US"/>
    </w:rPr>
  </w:style>
  <w:style w:type="character" w:customStyle="1" w:styleId="213">
    <w:name w:val="Σώμα κειμένου (2) + 13 στ."/>
    <w:aliases w:val="Έντονη γραφή"/>
    <w:basedOn w:val="23"/>
    <w:rsid w:val="00E656F3"/>
    <w:rPr>
      <w:rFonts w:eastAsia="Times New Roman"/>
      <w:b/>
      <w:bCs/>
      <w:color w:val="000000"/>
      <w:spacing w:val="0"/>
      <w:w w:val="100"/>
      <w:position w:val="0"/>
      <w:sz w:val="26"/>
      <w:szCs w:val="26"/>
      <w:shd w:val="clear" w:color="auto" w:fill="FFFFFF"/>
      <w:lang w:val="el-GR" w:eastAsia="el-GR" w:bidi="el-GR"/>
    </w:rPr>
  </w:style>
  <w:style w:type="character" w:customStyle="1" w:styleId="2Calibri">
    <w:name w:val="Σώμα κειμένου (2) + Calibri"/>
    <w:aliases w:val="10,5 στ."/>
    <w:basedOn w:val="23"/>
    <w:rsid w:val="00E656F3"/>
    <w:rPr>
      <w:rFonts w:ascii="Calibri" w:eastAsia="Calibri" w:hAnsi="Calibri" w:cs="Calibri"/>
      <w:color w:val="000000"/>
      <w:spacing w:val="0"/>
      <w:w w:val="100"/>
      <w:position w:val="0"/>
      <w:sz w:val="21"/>
      <w:szCs w:val="21"/>
      <w:shd w:val="clear" w:color="auto" w:fill="FFFFFF"/>
      <w:lang w:val="el-GR" w:eastAsia="el-GR" w:bidi="el-GR"/>
    </w:rPr>
  </w:style>
  <w:style w:type="character" w:customStyle="1" w:styleId="2Calibri105">
    <w:name w:val="Σώμα κειμένου (2) + Calibri;10;5 στ."/>
    <w:basedOn w:val="23"/>
    <w:rsid w:val="00E656F3"/>
    <w:rPr>
      <w:rFonts w:ascii="Calibri" w:eastAsia="Calibri" w:hAnsi="Calibri" w:cs="Calibri"/>
      <w:color w:val="000000"/>
      <w:spacing w:val="0"/>
      <w:w w:val="100"/>
      <w:position w:val="0"/>
      <w:sz w:val="21"/>
      <w:szCs w:val="21"/>
      <w:shd w:val="clear" w:color="auto" w:fill="FFFFFF"/>
      <w:lang w:val="el-GR" w:eastAsia="el-GR" w:bidi="el-GR"/>
    </w:rPr>
  </w:style>
  <w:style w:type="character" w:customStyle="1" w:styleId="2Calibri1050">
    <w:name w:val="Σώμα κειμένου (2) + Calibri;10;5 στ.;Έντονη γραφή"/>
    <w:basedOn w:val="23"/>
    <w:rsid w:val="00E656F3"/>
    <w:rPr>
      <w:rFonts w:ascii="Calibri" w:eastAsia="Calibri" w:hAnsi="Calibri" w:cs="Calibri"/>
      <w:b/>
      <w:bCs/>
      <w:color w:val="000000"/>
      <w:spacing w:val="0"/>
      <w:w w:val="100"/>
      <w:position w:val="0"/>
      <w:sz w:val="21"/>
      <w:szCs w:val="21"/>
      <w:shd w:val="clear" w:color="auto" w:fill="FFFFFF"/>
      <w:lang w:val="el-GR" w:eastAsia="el-GR" w:bidi="el-GR"/>
    </w:rPr>
  </w:style>
  <w:style w:type="table" w:customStyle="1" w:styleId="12">
    <w:name w:val="Πλέγμα πίνακα12"/>
    <w:basedOn w:val="a1"/>
    <w:next w:val="a8"/>
    <w:uiPriority w:val="59"/>
    <w:rsid w:val="00E656F3"/>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Χωρίς λίστα111"/>
    <w:next w:val="a2"/>
    <w:uiPriority w:val="99"/>
    <w:semiHidden/>
    <w:unhideWhenUsed/>
    <w:rsid w:val="00E656F3"/>
  </w:style>
  <w:style w:type="table" w:customStyle="1" w:styleId="1111">
    <w:name w:val="Πλέγμα πίνακα111"/>
    <w:basedOn w:val="a1"/>
    <w:next w:val="a8"/>
    <w:rsid w:val="00E656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Πλέγμα πίνακα211"/>
    <w:basedOn w:val="a1"/>
    <w:next w:val="a8"/>
    <w:rsid w:val="00E656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Χωρίς λίστα3"/>
    <w:next w:val="a2"/>
    <w:uiPriority w:val="99"/>
    <w:semiHidden/>
    <w:unhideWhenUsed/>
    <w:rsid w:val="00E656F3"/>
  </w:style>
  <w:style w:type="table" w:customStyle="1" w:styleId="33">
    <w:name w:val="Πλέγμα πίνακα3"/>
    <w:basedOn w:val="a1"/>
    <w:next w:val="a8"/>
    <w:uiPriority w:val="59"/>
    <w:qFormat/>
    <w:rsid w:val="00E656F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Πλέγμα πίνακα13"/>
    <w:basedOn w:val="a1"/>
    <w:next w:val="a8"/>
    <w:uiPriority w:val="59"/>
    <w:rsid w:val="00E656F3"/>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Χωρίς λίστα12"/>
    <w:next w:val="a2"/>
    <w:uiPriority w:val="99"/>
    <w:semiHidden/>
    <w:unhideWhenUsed/>
    <w:rsid w:val="00E656F3"/>
  </w:style>
  <w:style w:type="table" w:customStyle="1" w:styleId="220">
    <w:name w:val="Πλέγμα πίνακα22"/>
    <w:basedOn w:val="a1"/>
    <w:next w:val="a8"/>
    <w:rsid w:val="00E656F3"/>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
    <w:name w:val="Χωρίς λίστα112"/>
    <w:next w:val="a2"/>
    <w:uiPriority w:val="99"/>
    <w:semiHidden/>
    <w:unhideWhenUsed/>
    <w:rsid w:val="00E656F3"/>
  </w:style>
  <w:style w:type="table" w:customStyle="1" w:styleId="1120">
    <w:name w:val="Πλέγμα πίνακα112"/>
    <w:basedOn w:val="a1"/>
    <w:next w:val="a8"/>
    <w:rsid w:val="00E656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Χωρίς λίστα21"/>
    <w:next w:val="a2"/>
    <w:uiPriority w:val="99"/>
    <w:semiHidden/>
    <w:unhideWhenUsed/>
    <w:rsid w:val="00E656F3"/>
  </w:style>
  <w:style w:type="table" w:customStyle="1" w:styleId="2120">
    <w:name w:val="Πλέγμα πίνακα212"/>
    <w:basedOn w:val="a1"/>
    <w:next w:val="a8"/>
    <w:rsid w:val="00E656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Χωρίς λίστα4"/>
    <w:next w:val="a2"/>
    <w:uiPriority w:val="99"/>
    <w:semiHidden/>
    <w:unhideWhenUsed/>
    <w:rsid w:val="00E656F3"/>
  </w:style>
  <w:style w:type="character" w:styleId="af2">
    <w:name w:val="Unresolved Mention"/>
    <w:basedOn w:val="a0"/>
    <w:uiPriority w:val="99"/>
    <w:semiHidden/>
    <w:unhideWhenUsed/>
    <w:rsid w:val="0069726D"/>
    <w:rPr>
      <w:color w:val="605E5C"/>
      <w:shd w:val="clear" w:color="auto" w:fill="E1DFDD"/>
    </w:rPr>
  </w:style>
  <w:style w:type="character" w:customStyle="1" w:styleId="9Char">
    <w:name w:val="Επικεφαλίδα 9 Char"/>
    <w:basedOn w:val="a0"/>
    <w:link w:val="9"/>
    <w:uiPriority w:val="9"/>
    <w:semiHidden/>
    <w:rsid w:val="009631FA"/>
    <w:rPr>
      <w:rFonts w:asciiTheme="majorHAnsi" w:eastAsiaTheme="majorEastAsia" w:hAnsiTheme="majorHAnsi" w:cstheme="majorBidi"/>
      <w:i/>
      <w:iCs/>
      <w:color w:val="272727" w:themeColor="text1" w:themeTint="D8"/>
      <w:sz w:val="21"/>
      <w:szCs w:val="21"/>
      <w:lang w:eastAsia="el-GR"/>
    </w:rPr>
  </w:style>
  <w:style w:type="numbering" w:customStyle="1" w:styleId="5">
    <w:name w:val="Χωρίς λίστα5"/>
    <w:next w:val="a2"/>
    <w:uiPriority w:val="99"/>
    <w:semiHidden/>
    <w:unhideWhenUsed/>
    <w:rsid w:val="00D429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979357">
      <w:bodyDiv w:val="1"/>
      <w:marLeft w:val="0"/>
      <w:marRight w:val="0"/>
      <w:marTop w:val="0"/>
      <w:marBottom w:val="0"/>
      <w:divBdr>
        <w:top w:val="none" w:sz="0" w:space="0" w:color="auto"/>
        <w:left w:val="none" w:sz="0" w:space="0" w:color="auto"/>
        <w:bottom w:val="none" w:sz="0" w:space="0" w:color="auto"/>
        <w:right w:val="none" w:sz="0" w:space="0" w:color="auto"/>
      </w:divBdr>
    </w:div>
    <w:div w:id="165676674">
      <w:bodyDiv w:val="1"/>
      <w:marLeft w:val="0"/>
      <w:marRight w:val="0"/>
      <w:marTop w:val="0"/>
      <w:marBottom w:val="0"/>
      <w:divBdr>
        <w:top w:val="none" w:sz="0" w:space="0" w:color="auto"/>
        <w:left w:val="none" w:sz="0" w:space="0" w:color="auto"/>
        <w:bottom w:val="none" w:sz="0" w:space="0" w:color="auto"/>
        <w:right w:val="none" w:sz="0" w:space="0" w:color="auto"/>
      </w:divBdr>
    </w:div>
    <w:div w:id="190610630">
      <w:bodyDiv w:val="1"/>
      <w:marLeft w:val="0"/>
      <w:marRight w:val="0"/>
      <w:marTop w:val="0"/>
      <w:marBottom w:val="0"/>
      <w:divBdr>
        <w:top w:val="none" w:sz="0" w:space="0" w:color="auto"/>
        <w:left w:val="none" w:sz="0" w:space="0" w:color="auto"/>
        <w:bottom w:val="none" w:sz="0" w:space="0" w:color="auto"/>
        <w:right w:val="none" w:sz="0" w:space="0" w:color="auto"/>
      </w:divBdr>
    </w:div>
    <w:div w:id="330643032">
      <w:bodyDiv w:val="1"/>
      <w:marLeft w:val="0"/>
      <w:marRight w:val="0"/>
      <w:marTop w:val="0"/>
      <w:marBottom w:val="0"/>
      <w:divBdr>
        <w:top w:val="none" w:sz="0" w:space="0" w:color="auto"/>
        <w:left w:val="none" w:sz="0" w:space="0" w:color="auto"/>
        <w:bottom w:val="none" w:sz="0" w:space="0" w:color="auto"/>
        <w:right w:val="none" w:sz="0" w:space="0" w:color="auto"/>
      </w:divBdr>
    </w:div>
    <w:div w:id="1147433263">
      <w:bodyDiv w:val="1"/>
      <w:marLeft w:val="0"/>
      <w:marRight w:val="0"/>
      <w:marTop w:val="0"/>
      <w:marBottom w:val="0"/>
      <w:divBdr>
        <w:top w:val="none" w:sz="0" w:space="0" w:color="auto"/>
        <w:left w:val="none" w:sz="0" w:space="0" w:color="auto"/>
        <w:bottom w:val="none" w:sz="0" w:space="0" w:color="auto"/>
        <w:right w:val="none" w:sz="0" w:space="0" w:color="auto"/>
      </w:divBdr>
    </w:div>
    <w:div w:id="1810895528">
      <w:bodyDiv w:val="1"/>
      <w:marLeft w:val="0"/>
      <w:marRight w:val="0"/>
      <w:marTop w:val="0"/>
      <w:marBottom w:val="0"/>
      <w:divBdr>
        <w:top w:val="none" w:sz="0" w:space="0" w:color="auto"/>
        <w:left w:val="none" w:sz="0" w:space="0" w:color="auto"/>
        <w:bottom w:val="none" w:sz="0" w:space="0" w:color="auto"/>
        <w:right w:val="none" w:sz="0" w:space="0" w:color="auto"/>
      </w:divBdr>
    </w:div>
    <w:div w:id="203380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imosnet.gr/blog/laws/%CE%AC%CF%81%CE%B8%CF%81%CE%BF-74-%CE%B1%CF%80%CE%BF%CE%BA%CE%BB%CE%B5%CE%B9%CF%83%CE%BC%CF%8C%CF%82-%CE%BF%CE%B9%CE%BA%CE%BF%CE%BD%CE%BF%CE%BC%CE%B9%CE%BA%CE%BF%CF%8D-%CF%86%CE%BF%CF%81%CE%AD%CE%B1/" TargetMode="External"/><Relationship Id="rId18" Type="http://schemas.openxmlformats.org/officeDocument/2006/relationships/hyperlink" Target="https://dimosnet.gr/blog/laws/%CE%AC%CF%81%CE%B8%CF%81%CE%BF-43-%CF%84%CF%81%CE%BF%CF%80%CE%BF%CF%80%CE%BF%CE%AF%CE%B7%CF%83%CE%B7-%CE%B4%CE%B9%CE%B1%CF%84%CE%AC%CE%BE%CE%B5%CF%89%CE%BD-%CF%84%CE%BF%CF%85-%CE%BD-44122016-2/" TargetMode="Externa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s://dimosnet.gr/blog/laws/%ce%ac%cf%81%ce%b8%cf%81%ce%bf-73-%ce%bb%cf%8c%ce%b3%ce%bf%ce%b9-%ce%b1%cf%80%ce%bf%ce%ba%ce%bb%ce%b5%ce%b9%cf%83%ce%bc%ce%bf%cf%8d-%ce%ac%cf%81%ce%b8%cf%81%ce%bf-57-%cf%80%ce%b1%cf%81%ce%ac%ce%b3/" TargetMode="External"/><Relationship Id="rId17" Type="http://schemas.openxmlformats.org/officeDocument/2006/relationships/hyperlink" Target="https://dimosnet.gr/blog/laws/%CE%AC%CF%81%CE%B8%CF%81%CE%BF-80-%CE%B1%CF%80%CE%BF%CE%B4%CE%B5%CE%B9%CE%BA%CF%84%CE%B9%CE%BA%CE%AC-%CE%BC%CE%AD%CF%83%CE%B1-%CE%AC%CF%81%CE%B8%CF%81%CE%BF-60-%CF%84%CE%B7%CF%82-%CE%BF%CE%B4%CE%B7/" TargetMode="External"/><Relationship Id="rId2" Type="http://schemas.openxmlformats.org/officeDocument/2006/relationships/numbering" Target="numbering.xml"/><Relationship Id="rId16" Type="http://schemas.openxmlformats.org/officeDocument/2006/relationships/hyperlink" Target="https://dimosnet.gr/blog/laws/%CE%AC%CF%81%CE%B8%CF%81%CE%BF-43-%CF%84%CF%81%CE%BF%CF%80%CE%BF%CF%80%CE%BF%CE%AF%CE%B7%CF%83%CE%B7-%CE%B4%CE%B9%CE%B1%CF%84%CE%AC%CE%BE%CE%B5%CF%89%CE%BD-%CF%84%CE%BF%CF%85-%CE%BD-44122016-2/" TargetMode="External"/><Relationship Id="rId20" Type="http://schemas.openxmlformats.org/officeDocument/2006/relationships/hyperlink" Target="https://dimosnet.gr/blog/laws/%ce%ac%cf%81%ce%b8%cf%81%ce%bf-53-%ce%ad%ce%bd%ce%b1%cf%81%ce%be%ce%b7-%ce%b4%ce%b9%ce%b1%ce%b4%ce%b9%ce%ba%ce%b1%cf%83%ce%af%ce%b1%cf%82-%cf%83%cf%8d%ce%bd%ce%b1%cf%88%ce%b7%cf%82-%cf%83%cf%8d%ce%b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mosnet.gr/blog/laws/%CE%AC%CF%81%CE%B8%CF%81%CE%BF-80-%CE%B1%CF%80%CE%BF%CE%B4%CE%B5%CE%B9%CE%BA%CF%84%CE%B9%CE%BA%CE%AC-%CE%BC%CE%AD%CF%83%CE%B1-%CE%AC%CF%81%CE%B8%CF%81%CE%BF-60-%CF%84%CE%B7%CF%82-%CE%BF%CE%B4%CE%B7/"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imosnet.gr/blog/laws/%CE%AC%CF%81%CE%B8%CF%81%CE%BF-80-%CE%B1%CF%80%CE%BF%CE%B4%CE%B5%CE%B9%CE%BA%CF%84%CE%B9%CE%BA%CE%AC-%CE%BC%CE%AD%CF%83%CE%B1-%CE%AC%CF%81%CE%B8%CF%81%CE%BF-60-%CF%84%CE%B7%CF%82-%CE%BF%CE%B4%CE%B7/" TargetMode="External"/><Relationship Id="rId23" Type="http://schemas.openxmlformats.org/officeDocument/2006/relationships/fontTable" Target="fontTable.xml"/><Relationship Id="rId10" Type="http://schemas.openxmlformats.org/officeDocument/2006/relationships/hyperlink" Target="https://dimosnet.gr/blog/laws/%ce%ac%cf%81%ce%b8%cf%81%ce%bf-79%ce%b1-%cf%85%cf%80%ce%bf%ce%b3%cf%81%ce%b1%cf%86%ce%ae-%ce%b5%cf%85%cf%81%cf%89%cf%80%ce%b1%cf%8a%ce%ba%ce%bf%cf%8d-%ce%b5%ce%bd%ce%b9%ce%b1%ce%af%ce%bf%cf%85-%ce%b5/" TargetMode="External"/><Relationship Id="rId19" Type="http://schemas.openxmlformats.org/officeDocument/2006/relationships/hyperlink" Target="https://dimosnet.gr/blog/laws/%CE%AC%CF%81%CE%B8%CF%81%CE%BF-120-%CE%AD%CE%BD%CE%B1%CF%81%CE%BE%CE%B7-%CE%B4%CE%B9%CE%B1%CE%B4%CE%B9%CE%BA%CE%B1%CF%83%CE%AF%CE%B1%CF%82-%CF%83%CF%8D%CE%BD%CE%B1%CF%88%CE%B7%CF%82-%CF%83%CF%8D%CE%BC/" TargetMode="External"/><Relationship Id="rId4" Type="http://schemas.openxmlformats.org/officeDocument/2006/relationships/settings" Target="settings.xml"/><Relationship Id="rId9" Type="http://schemas.openxmlformats.org/officeDocument/2006/relationships/hyperlink" Target="https://dimosnet.gr/blog/laws/%CE%AC%CF%81%CE%B8%CF%81%CE%BF-73-%CE%BB%CF%8C%CE%B3%CE%BF%CE%B9-%CE%B1%CF%80%CE%BF%CE%BA%CE%BB%CE%B5%CE%B9%CF%83%CE%BC%CE%BF%CF%8D-%CE%AC%CF%81%CE%B8%CF%81%CE%BF-57-%CF%80%CE%B1%CF%81%CE%AC%CE%B3/" TargetMode="External"/><Relationship Id="rId14" Type="http://schemas.openxmlformats.org/officeDocument/2006/relationships/hyperlink" Target="https://dimosnet.gr/blog/laws/%ce%ac%cf%81%ce%b8%cf%81%ce%bf-23-%ce%b1%cf%80%ce%bf%ce%ba%ce%bb%ce%b5%ce%b9%cf%83%ce%bc%cf%8c%cf%82-%ce%bf%ce%b9%ce%ba%ce%bf%ce%bd%ce%bf%ce%bc%ce%b9%ce%ba%ce%bf%cf%8d-%cf%86%ce%bf%cf%81%ce%ad%ce%b1/"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ropbox\-%20&#947;&#953;&#945;%20&#966;&#964;&#953;&#940;&#958;&#953;&#956;&#959;%20&#945;&#964;&#959;&#956;&#953;&#954;&#959;&#943;%20&#966;&#940;&#954;&#949;&#955;&#959;&#953;\kelli%20&#947;&#953;&#945;%20&#966;&#964;&#953;&#940;&#958;&#953;&#956;&#959;\&#916;&#919;&#924;&#927;&#931;&#921;&#917;&#931;%20&#931;&#933;&#924;&#914;&#913;&#931;&#917;&#921;&#931;\&#933;&#928;&#927;&#916;&#917;&#921;&#915;&#924;&#913;&#932;&#913;\&#913;&#928;&#917;&#933;&#920;&#917;&#921;&#913;&#931;%20&#913;&#925;&#913;&#920;&#917;&#931;&#919;\&#928;&#929;&#927;&#931;&#922;&#923;&#919;&#931;&#919;%20&#924;&#917;%20&#916;&#921;&#922;&#913;&#921;&#927;&#923;&#927;&#915;&#919;&#932;&#921;&#922;&#913;.dotx"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BB44C-0A80-4BCB-8D80-AA335D0CB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ΠΡΟΣΚΛΗΣΗ ΜΕ ΔΙΚΑΙΟΛΟΓΗΤΙΚΑ.dotx</Template>
  <TotalTime>62</TotalTime>
  <Pages>19</Pages>
  <Words>5516</Words>
  <Characters>29791</Characters>
  <Application>Microsoft Office Word</Application>
  <DocSecurity>0</DocSecurity>
  <Lines>248</Lines>
  <Paragraphs>70</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ΞΕΝΙΑ</cp:lastModifiedBy>
  <cp:revision>6</cp:revision>
  <cp:lastPrinted>2026-09-15T09:22:00Z</cp:lastPrinted>
  <dcterms:created xsi:type="dcterms:W3CDTF">2026-08-14T09:27:00Z</dcterms:created>
  <dcterms:modified xsi:type="dcterms:W3CDTF">2026-09-15T09:44:00Z</dcterms:modified>
</cp:coreProperties>
</file>